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9E4" w:rsidRPr="00CF499C" w:rsidRDefault="003D6A30">
      <w:pPr>
        <w:tabs>
          <w:tab w:val="left" w:pos="1263"/>
          <w:tab w:val="left" w:pos="2526"/>
          <w:tab w:val="left" w:pos="3789"/>
          <w:tab w:val="left" w:pos="5052"/>
          <w:tab w:val="left" w:pos="6315"/>
          <w:tab w:val="left" w:pos="7578"/>
        </w:tabs>
        <w:jc w:val="center"/>
        <w:rPr>
          <w:color w:val="000000"/>
          <w:lang w:val="en-US"/>
        </w:rPr>
      </w:pPr>
      <w:r>
        <w:rPr>
          <w:rFonts w:ascii="Arial" w:hAnsi="Arial" w:cs="Arial"/>
          <w:b/>
          <w:color w:val="000000"/>
          <w:sz w:val="32"/>
          <w:szCs w:val="32"/>
          <w:lang w:val="en-US"/>
        </w:rPr>
        <w:t>1</w:t>
      </w:r>
      <w:r w:rsidR="004A524B">
        <w:rPr>
          <w:rFonts w:ascii="Arial" w:hAnsi="Arial" w:cs="Arial"/>
          <w:b/>
          <w:color w:val="000000"/>
          <w:sz w:val="32"/>
          <w:szCs w:val="32"/>
          <w:lang w:val="en-US"/>
        </w:rPr>
        <w:t>2</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СИСТЕМА</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НАЦИОНАЛЬНЫХ</w:t>
      </w:r>
      <w:r w:rsidR="003C69E4" w:rsidRPr="00CF499C">
        <w:rPr>
          <w:rFonts w:ascii="Arial" w:hAnsi="Arial" w:cs="Arial"/>
          <w:b/>
          <w:color w:val="000000"/>
          <w:sz w:val="32"/>
          <w:szCs w:val="32"/>
          <w:lang w:val="en-US"/>
        </w:rPr>
        <w:t xml:space="preserve"> </w:t>
      </w:r>
      <w:r w:rsidR="003C69E4" w:rsidRPr="00CF499C">
        <w:rPr>
          <w:rFonts w:ascii="Arial" w:hAnsi="Arial" w:cs="Arial"/>
          <w:b/>
          <w:color w:val="000000"/>
          <w:sz w:val="32"/>
          <w:szCs w:val="32"/>
        </w:rPr>
        <w:t>СЧЕТОВ</w:t>
      </w:r>
    </w:p>
    <w:p w:rsidR="003C69E4" w:rsidRPr="00662597" w:rsidRDefault="003C69E4">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lang w:val="en-US"/>
        </w:rPr>
      </w:pPr>
      <w:r w:rsidRPr="00662597">
        <w:rPr>
          <w:rFonts w:ascii="Arial" w:hAnsi="Arial" w:cs="Arial"/>
          <w:b/>
          <w:i/>
          <w:sz w:val="32"/>
          <w:szCs w:val="32"/>
          <w:lang w:val="en-US"/>
        </w:rPr>
        <w:t>SYSTEM OF NATIONAL ACCOUNTS</w:t>
      </w:r>
      <w:r w:rsidR="00134C03" w:rsidRPr="00662597">
        <w:rPr>
          <w:rFonts w:ascii="Arial" w:hAnsi="Arial" w:cs="Arial"/>
          <w:b/>
          <w:i/>
          <w:sz w:val="32"/>
          <w:szCs w:val="32"/>
          <w:lang w:val="en-US"/>
        </w:rPr>
        <w:t xml:space="preserve"> </w:t>
      </w:r>
    </w:p>
    <w:p w:rsidR="00F77655" w:rsidRPr="006A7662" w:rsidRDefault="00F77655" w:rsidP="00F77655">
      <w:pPr>
        <w:spacing w:line="170" w:lineRule="exact"/>
        <w:ind w:firstLine="284"/>
        <w:jc w:val="both"/>
      </w:pPr>
      <w:r w:rsidRPr="006A7662">
        <w:rPr>
          <w:rFonts w:ascii="Arial" w:hAnsi="Arial" w:cs="Arial"/>
          <w:sz w:val="16"/>
        </w:rPr>
        <w:t xml:space="preserve">Раздел содержит результаты разработки показателей </w:t>
      </w:r>
      <w:r w:rsidRPr="006A7662">
        <w:rPr>
          <w:rFonts w:ascii="Arial" w:hAnsi="Arial" w:cs="Arial"/>
          <w:bCs/>
          <w:sz w:val="16"/>
        </w:rPr>
        <w:t xml:space="preserve">национальных счетов, полученные на базе данных </w:t>
      </w:r>
      <w:r w:rsidRPr="006A7662">
        <w:rPr>
          <w:rFonts w:ascii="Arial" w:hAnsi="Arial" w:cs="Arial"/>
          <w:sz w:val="16"/>
        </w:rPr>
        <w:t>федеральных стат</w:t>
      </w:r>
      <w:r w:rsidRPr="006A7662">
        <w:rPr>
          <w:rFonts w:ascii="Arial" w:hAnsi="Arial" w:cs="Arial"/>
          <w:sz w:val="16"/>
        </w:rPr>
        <w:t>и</w:t>
      </w:r>
      <w:r w:rsidRPr="006A7662">
        <w:rPr>
          <w:rFonts w:ascii="Arial" w:hAnsi="Arial" w:cs="Arial"/>
          <w:sz w:val="16"/>
        </w:rPr>
        <w:t>стических наблюдений за деятельностью субъектов экономики (предприятий, организаций и населения), информации министерств и ведомств Российской Федерации (Федерального казначейства, Банка России, Федеральной таможенной службы и др.).</w:t>
      </w:r>
    </w:p>
    <w:p w:rsidR="00F77655" w:rsidRPr="006A7662" w:rsidRDefault="00F77655" w:rsidP="00F77655">
      <w:pPr>
        <w:spacing w:line="170" w:lineRule="exact"/>
        <w:ind w:firstLine="284"/>
        <w:jc w:val="both"/>
        <w:rPr>
          <w:rFonts w:ascii="Arial" w:hAnsi="Arial" w:cs="Arial"/>
          <w:sz w:val="16"/>
          <w:szCs w:val="16"/>
        </w:rPr>
      </w:pPr>
      <w:r w:rsidRPr="006A7662">
        <w:rPr>
          <w:rFonts w:ascii="Arial" w:hAnsi="Arial" w:cs="Arial"/>
          <w:bCs/>
          <w:sz w:val="16"/>
        </w:rPr>
        <w:t xml:space="preserve">Более подробная информация о системе национальных счетов (СНС) представлена в электронных таблицах </w:t>
      </w:r>
      <w:r w:rsidRPr="006A7662">
        <w:rPr>
          <w:rFonts w:ascii="Arial" w:hAnsi="Arial" w:cs="Arial"/>
          <w:bCs/>
          <w:sz w:val="16"/>
        </w:rPr>
        <w:br/>
      </w:r>
      <w:r w:rsidR="00717A9D" w:rsidRPr="006A7662">
        <w:rPr>
          <w:rFonts w:ascii="Arial" w:hAnsi="Arial" w:cs="Arial"/>
          <w:bCs/>
          <w:sz w:val="16"/>
        </w:rPr>
        <w:t xml:space="preserve">«Национальные счета России в 2013 – 2020 гг.» </w:t>
      </w:r>
      <w:r w:rsidR="00717A9D" w:rsidRPr="006A7662">
        <w:rPr>
          <w:rFonts w:ascii="Arial" w:hAnsi="Arial" w:cs="Arial"/>
          <w:sz w:val="16"/>
          <w:szCs w:val="16"/>
        </w:rPr>
        <w:t>(https://rosstat.gov.ru/folder/210/document/13221/).</w:t>
      </w:r>
    </w:p>
    <w:p w:rsidR="00F77655" w:rsidRPr="00662597" w:rsidRDefault="00F77655" w:rsidP="00F77655">
      <w:pPr>
        <w:spacing w:line="170" w:lineRule="exact"/>
        <w:ind w:firstLine="284"/>
        <w:jc w:val="both"/>
      </w:pPr>
      <w:r w:rsidRPr="006A7662">
        <w:rPr>
          <w:rFonts w:ascii="Arial" w:hAnsi="Arial" w:cs="Arial"/>
          <w:bCs/>
          <w:sz w:val="16"/>
          <w:szCs w:val="16"/>
        </w:rPr>
        <w:t>Во исполнение распоряжения Правительства Российской Федерации от 14 февраля 2009 г. № 201-р Росстат разработал баз</w:t>
      </w:r>
      <w:r w:rsidRPr="006A7662">
        <w:rPr>
          <w:rFonts w:ascii="Arial" w:hAnsi="Arial" w:cs="Arial"/>
          <w:bCs/>
          <w:sz w:val="16"/>
          <w:szCs w:val="16"/>
        </w:rPr>
        <w:t>о</w:t>
      </w:r>
      <w:r w:rsidRPr="006A7662">
        <w:rPr>
          <w:rFonts w:ascii="Arial" w:hAnsi="Arial" w:cs="Arial"/>
          <w:bCs/>
          <w:sz w:val="16"/>
          <w:szCs w:val="16"/>
        </w:rPr>
        <w:t>вые таблицы «</w:t>
      </w:r>
      <w:proofErr w:type="gramStart"/>
      <w:r w:rsidRPr="006A7662">
        <w:rPr>
          <w:rFonts w:ascii="Arial" w:hAnsi="Arial" w:cs="Arial"/>
          <w:bCs/>
          <w:sz w:val="16"/>
          <w:szCs w:val="16"/>
        </w:rPr>
        <w:t>затраты-выпуск</w:t>
      </w:r>
      <w:proofErr w:type="gramEnd"/>
      <w:r w:rsidRPr="006A7662">
        <w:rPr>
          <w:rFonts w:ascii="Arial" w:hAnsi="Arial" w:cs="Arial"/>
          <w:bCs/>
          <w:sz w:val="16"/>
          <w:szCs w:val="16"/>
        </w:rPr>
        <w:t>» за 2016 год. Базовые таблицы «</w:t>
      </w:r>
      <w:proofErr w:type="gramStart"/>
      <w:r w:rsidRPr="006A7662">
        <w:rPr>
          <w:rFonts w:ascii="Arial" w:hAnsi="Arial" w:cs="Arial"/>
          <w:bCs/>
          <w:sz w:val="16"/>
          <w:szCs w:val="16"/>
        </w:rPr>
        <w:t>затраты-выпуск</w:t>
      </w:r>
      <w:proofErr w:type="gramEnd"/>
      <w:r w:rsidRPr="006A7662">
        <w:rPr>
          <w:rFonts w:ascii="Arial" w:hAnsi="Arial" w:cs="Arial"/>
          <w:bCs/>
          <w:sz w:val="16"/>
          <w:szCs w:val="16"/>
        </w:rPr>
        <w:t>» за 2011 и 2016 годы, включая коэффициенты полных затрат, и таблицы ресурсов и использования товаров и услуг за 2012 – 201</w:t>
      </w:r>
      <w:r w:rsidR="00717A9D" w:rsidRPr="006A7662">
        <w:rPr>
          <w:rFonts w:ascii="Arial" w:hAnsi="Arial" w:cs="Arial"/>
          <w:sz w:val="16"/>
          <w:szCs w:val="16"/>
        </w:rPr>
        <w:t>8</w:t>
      </w:r>
      <w:r w:rsidR="00B337E1" w:rsidRPr="006A7662">
        <w:rPr>
          <w:rFonts w:ascii="Arial" w:hAnsi="Arial" w:cs="Arial"/>
          <w:bCs/>
          <w:sz w:val="16"/>
          <w:szCs w:val="16"/>
        </w:rPr>
        <w:t xml:space="preserve"> гг. размещены на официальном и</w:t>
      </w:r>
      <w:r w:rsidRPr="006A7662">
        <w:rPr>
          <w:rFonts w:ascii="Arial" w:hAnsi="Arial" w:cs="Arial"/>
          <w:bCs/>
          <w:sz w:val="16"/>
          <w:szCs w:val="16"/>
        </w:rPr>
        <w:t xml:space="preserve">нтернет-сайте Росстата </w:t>
      </w:r>
      <w:r w:rsidRPr="006A7662">
        <w:rPr>
          <w:rFonts w:ascii="Arial" w:hAnsi="Arial" w:cs="Arial"/>
          <w:sz w:val="16"/>
          <w:szCs w:val="16"/>
        </w:rPr>
        <w:t>(</w:t>
      </w:r>
      <w:proofErr w:type="spellStart"/>
      <w:r w:rsidRPr="006A7662">
        <w:rPr>
          <w:rFonts w:ascii="Arial" w:hAnsi="Arial" w:cs="Arial"/>
          <w:sz w:val="16"/>
          <w:szCs w:val="16"/>
        </w:rPr>
        <w:t>http</w:t>
      </w:r>
      <w:proofErr w:type="spellEnd"/>
      <w:r w:rsidRPr="006A7662">
        <w:rPr>
          <w:rFonts w:ascii="Arial" w:hAnsi="Arial" w:cs="Arial"/>
          <w:sz w:val="16"/>
          <w:szCs w:val="16"/>
          <w:lang w:val="en-US"/>
        </w:rPr>
        <w:t>s</w:t>
      </w:r>
      <w:r w:rsidRPr="006A7662">
        <w:rPr>
          <w:rFonts w:ascii="Arial" w:hAnsi="Arial" w:cs="Arial"/>
          <w:sz w:val="16"/>
          <w:szCs w:val="16"/>
        </w:rPr>
        <w:t>://</w:t>
      </w:r>
      <w:proofErr w:type="spellStart"/>
      <w:r w:rsidR="00BE7A4D" w:rsidRPr="006A7662">
        <w:rPr>
          <w:rFonts w:ascii="Arial" w:hAnsi="Arial" w:cs="Arial"/>
          <w:sz w:val="16"/>
          <w:szCs w:val="16"/>
          <w:lang w:val="en-US"/>
        </w:rPr>
        <w:t>rosstat</w:t>
      </w:r>
      <w:proofErr w:type="spellEnd"/>
      <w:r w:rsidR="00BE7A4D" w:rsidRPr="006A7662">
        <w:rPr>
          <w:rFonts w:ascii="Arial" w:hAnsi="Arial" w:cs="Arial"/>
          <w:sz w:val="16"/>
          <w:szCs w:val="16"/>
        </w:rPr>
        <w:t>.</w:t>
      </w:r>
      <w:proofErr w:type="spellStart"/>
      <w:r w:rsidR="00BE7A4D" w:rsidRPr="006A7662">
        <w:rPr>
          <w:rFonts w:ascii="Arial" w:hAnsi="Arial" w:cs="Arial"/>
          <w:sz w:val="16"/>
          <w:szCs w:val="16"/>
          <w:lang w:val="en-US"/>
        </w:rPr>
        <w:t>gov</w:t>
      </w:r>
      <w:proofErr w:type="spellEnd"/>
      <w:r w:rsidRPr="006A7662">
        <w:rPr>
          <w:rFonts w:ascii="Arial" w:hAnsi="Arial" w:cs="Arial"/>
          <w:sz w:val="16"/>
          <w:szCs w:val="16"/>
        </w:rPr>
        <w:t>.</w:t>
      </w:r>
      <w:proofErr w:type="spellStart"/>
      <w:r w:rsidRPr="006A7662">
        <w:rPr>
          <w:rFonts w:ascii="Arial" w:hAnsi="Arial" w:cs="Arial"/>
          <w:sz w:val="16"/>
          <w:szCs w:val="16"/>
        </w:rPr>
        <w:t>ru</w:t>
      </w:r>
      <w:proofErr w:type="spellEnd"/>
      <w:r w:rsidRPr="006A7662">
        <w:rPr>
          <w:rFonts w:ascii="Arial" w:hAnsi="Arial" w:cs="Arial"/>
          <w:sz w:val="16"/>
          <w:szCs w:val="16"/>
        </w:rPr>
        <w:t>/</w:t>
      </w:r>
      <w:r w:rsidRPr="006A7662">
        <w:rPr>
          <w:rFonts w:ascii="Arial" w:hAnsi="Arial" w:cs="Arial"/>
          <w:sz w:val="16"/>
          <w:szCs w:val="16"/>
          <w:lang w:val="en-US"/>
        </w:rPr>
        <w:t>accounts</w:t>
      </w:r>
      <w:r w:rsidRPr="006A7662">
        <w:rPr>
          <w:rFonts w:ascii="Arial" w:hAnsi="Arial" w:cs="Arial"/>
          <w:sz w:val="16"/>
          <w:szCs w:val="16"/>
        </w:rPr>
        <w:t>/).</w:t>
      </w:r>
    </w:p>
    <w:p w:rsidR="00F77655" w:rsidRPr="00662597" w:rsidRDefault="00F77655" w:rsidP="00F77655">
      <w:pPr>
        <w:spacing w:before="60" w:line="170" w:lineRule="exact"/>
        <w:ind w:firstLine="306"/>
        <w:jc w:val="both"/>
        <w:rPr>
          <w:rFonts w:ascii="Arial" w:hAnsi="Arial" w:cs="Arial"/>
          <w:i/>
          <w:sz w:val="16"/>
          <w:lang w:val="en-US"/>
        </w:rPr>
      </w:pPr>
      <w:r w:rsidRPr="00662597">
        <w:rPr>
          <w:rFonts w:ascii="Arial" w:hAnsi="Arial" w:cs="Arial"/>
          <w:i/>
          <w:sz w:val="16"/>
          <w:lang w:val="en-US"/>
        </w:rPr>
        <w:t>This section contains national accounts indicators calculated on the basis of data coming from federal statistical observations of activ</w:t>
      </w:r>
      <w:r w:rsidRPr="00662597">
        <w:rPr>
          <w:rFonts w:ascii="Arial" w:hAnsi="Arial" w:cs="Arial"/>
          <w:i/>
          <w:sz w:val="16"/>
          <w:lang w:val="en-US"/>
        </w:rPr>
        <w:t>i</w:t>
      </w:r>
      <w:r w:rsidRPr="00662597">
        <w:rPr>
          <w:rFonts w:ascii="Arial" w:hAnsi="Arial" w:cs="Arial"/>
          <w:i/>
          <w:sz w:val="16"/>
          <w:lang w:val="en-US"/>
        </w:rPr>
        <w:t>ties of economic entities (enterprises, organizations and population), information of ministries and departments of the Russian Federation (the Federal Treasury, the Bank of Russia, the Federal Customs Service, etc.).</w:t>
      </w:r>
    </w:p>
    <w:p w:rsidR="006A7662" w:rsidRPr="006A7662" w:rsidRDefault="006A7662" w:rsidP="006A7662">
      <w:pPr>
        <w:spacing w:line="170" w:lineRule="exact"/>
        <w:ind w:firstLine="308"/>
        <w:jc w:val="both"/>
        <w:rPr>
          <w:lang w:val="en-US"/>
        </w:rPr>
      </w:pPr>
      <w:r w:rsidRPr="006A7662">
        <w:rPr>
          <w:rFonts w:ascii="Arial" w:hAnsi="Arial" w:cs="Arial"/>
          <w:i/>
          <w:sz w:val="16"/>
          <w:lang w:val="en-US"/>
        </w:rPr>
        <w:t xml:space="preserve">More detailed information on the system of national accounts (SNA) is presented in spreadsheets "Main Indicators of System of </w:t>
      </w:r>
      <w:r w:rsidRPr="006A7662">
        <w:rPr>
          <w:rFonts w:ascii="Arial" w:hAnsi="Arial" w:cs="Arial"/>
          <w:i/>
          <w:sz w:val="16"/>
          <w:lang w:val="en-US"/>
        </w:rPr>
        <w:br/>
        <w:t xml:space="preserve">National Accounts of Russia in 2013 – 2020" </w:t>
      </w:r>
      <w:r w:rsidRPr="006A7662">
        <w:rPr>
          <w:rFonts w:ascii="Arial" w:hAnsi="Arial" w:cs="Arial"/>
          <w:sz w:val="16"/>
          <w:szCs w:val="16"/>
          <w:lang w:val="en-US"/>
        </w:rPr>
        <w:t>(https://rosstat.gov.ru/folder/210/document/13221/)</w:t>
      </w:r>
      <w:r w:rsidRPr="006A7662">
        <w:rPr>
          <w:rFonts w:ascii="Arial" w:hAnsi="Arial" w:cs="Arial"/>
          <w:i/>
          <w:sz w:val="16"/>
          <w:szCs w:val="16"/>
          <w:lang w:val="en-US"/>
        </w:rPr>
        <w:t>.</w:t>
      </w:r>
    </w:p>
    <w:p w:rsidR="006A7662" w:rsidRPr="0001154A" w:rsidRDefault="006A7662" w:rsidP="006A7662">
      <w:pPr>
        <w:spacing w:line="170" w:lineRule="exact"/>
        <w:ind w:firstLine="308"/>
        <w:jc w:val="both"/>
        <w:rPr>
          <w:i/>
          <w:lang w:val="en-US"/>
        </w:rPr>
      </w:pPr>
      <w:r w:rsidRPr="006A7662">
        <w:rPr>
          <w:rFonts w:ascii="Arial" w:hAnsi="Arial" w:cs="Arial"/>
          <w:i/>
          <w:sz w:val="16"/>
          <w:lang w:val="en-US"/>
        </w:rPr>
        <w:t xml:space="preserve">In execution of the Order of the Government of the Russian Federation No. 201-r of February 14, 2009, </w:t>
      </w:r>
      <w:proofErr w:type="spellStart"/>
      <w:r w:rsidRPr="006A7662">
        <w:rPr>
          <w:rFonts w:ascii="Arial" w:hAnsi="Arial" w:cs="Arial"/>
          <w:i/>
          <w:sz w:val="16"/>
          <w:lang w:val="en-US"/>
        </w:rPr>
        <w:t>Rosstat</w:t>
      </w:r>
      <w:proofErr w:type="spellEnd"/>
      <w:r w:rsidRPr="006A7662">
        <w:rPr>
          <w:rFonts w:ascii="Arial" w:hAnsi="Arial" w:cs="Arial"/>
          <w:i/>
          <w:sz w:val="16"/>
          <w:lang w:val="en-US"/>
        </w:rPr>
        <w:t xml:space="preserve"> developed the basic i</w:t>
      </w:r>
      <w:r w:rsidRPr="006A7662">
        <w:rPr>
          <w:rFonts w:ascii="Arial" w:hAnsi="Arial" w:cs="Arial"/>
          <w:i/>
          <w:sz w:val="16"/>
          <w:lang w:val="en-US"/>
        </w:rPr>
        <w:t>n</w:t>
      </w:r>
      <w:r w:rsidRPr="006A7662">
        <w:rPr>
          <w:rFonts w:ascii="Arial" w:hAnsi="Arial" w:cs="Arial"/>
          <w:i/>
          <w:sz w:val="16"/>
          <w:lang w:val="en-US"/>
        </w:rPr>
        <w:t xml:space="preserve">put-output tables for 2016. The basic input-output tables for 2011 and 2016, including the inverse matrix coefficients and the supply-and-use tables of goods and services for 2012 – 2018 are posted on the official </w:t>
      </w:r>
      <w:proofErr w:type="spellStart"/>
      <w:r w:rsidRPr="006A7662">
        <w:rPr>
          <w:rFonts w:ascii="Arial" w:hAnsi="Arial" w:cs="Arial"/>
          <w:i/>
          <w:sz w:val="16"/>
          <w:lang w:val="en-US"/>
        </w:rPr>
        <w:t>Rosstat</w:t>
      </w:r>
      <w:proofErr w:type="spellEnd"/>
      <w:r w:rsidRPr="006A7662">
        <w:rPr>
          <w:rFonts w:ascii="Arial" w:hAnsi="Arial" w:cs="Arial"/>
          <w:i/>
          <w:sz w:val="16"/>
          <w:lang w:val="en-US"/>
        </w:rPr>
        <w:t xml:space="preserve"> website </w:t>
      </w:r>
      <w:r w:rsidRPr="006A7662">
        <w:rPr>
          <w:rFonts w:ascii="Arial" w:hAnsi="Arial" w:cs="Arial"/>
          <w:i/>
          <w:sz w:val="16"/>
          <w:szCs w:val="16"/>
          <w:lang w:val="en-US"/>
        </w:rPr>
        <w:t>(https://rosstat.gov.ru/accounts/).</w:t>
      </w:r>
    </w:p>
    <w:p w:rsidR="006A7662" w:rsidRPr="0064329C" w:rsidRDefault="006A7662" w:rsidP="006A7662">
      <w:pPr>
        <w:spacing w:line="170" w:lineRule="exact"/>
        <w:ind w:firstLine="308"/>
        <w:jc w:val="both"/>
        <w:rPr>
          <w:rFonts w:ascii="Arial" w:hAnsi="Arial" w:cs="Arial"/>
          <w:i/>
          <w:color w:val="000000"/>
          <w:sz w:val="16"/>
          <w:lang w:val="en-US"/>
        </w:rPr>
      </w:pPr>
    </w:p>
    <w:p w:rsidR="00F77655" w:rsidRPr="00662597" w:rsidRDefault="00F77655" w:rsidP="00662597">
      <w:pPr>
        <w:spacing w:line="170" w:lineRule="exact"/>
        <w:ind w:firstLine="308"/>
        <w:jc w:val="both"/>
        <w:rPr>
          <w:i/>
          <w:lang w:val="en-US"/>
        </w:rPr>
      </w:pPr>
    </w:p>
    <w:p w:rsidR="00B36E67" w:rsidRPr="0064329C" w:rsidRDefault="00B36E67" w:rsidP="00B36E67">
      <w:pPr>
        <w:spacing w:line="170" w:lineRule="exact"/>
        <w:ind w:firstLine="308"/>
        <w:jc w:val="both"/>
        <w:rPr>
          <w:rFonts w:ascii="Arial" w:hAnsi="Arial" w:cs="Arial"/>
          <w:i/>
          <w:color w:val="000000"/>
          <w:sz w:val="16"/>
          <w:lang w:val="en-US"/>
        </w:rPr>
      </w:pPr>
    </w:p>
    <w:p w:rsidR="003C69E4" w:rsidRPr="00CF499C" w:rsidRDefault="003D6A30" w:rsidP="00AA3204">
      <w:pPr>
        <w:spacing w:before="240" w:after="60"/>
        <w:rPr>
          <w:color w:val="000000"/>
        </w:rPr>
      </w:pPr>
      <w:r w:rsidRPr="00397B93">
        <w:rPr>
          <w:rFonts w:ascii="Arial" w:hAnsi="Arial" w:cs="Arial"/>
          <w:b/>
          <w:color w:val="000000"/>
          <w:sz w:val="16"/>
        </w:rPr>
        <w:t>1</w:t>
      </w:r>
      <w:r w:rsidR="004A524B" w:rsidRPr="00845AC8">
        <w:rPr>
          <w:rFonts w:ascii="Arial" w:hAnsi="Arial" w:cs="Arial"/>
          <w:b/>
          <w:color w:val="000000"/>
          <w:sz w:val="16"/>
        </w:rPr>
        <w:t>2</w:t>
      </w:r>
      <w:r w:rsidR="003C69E4" w:rsidRPr="00CF499C">
        <w:rPr>
          <w:rFonts w:ascii="Arial" w:hAnsi="Arial" w:cs="Arial"/>
          <w:b/>
          <w:color w:val="000000"/>
          <w:sz w:val="16"/>
        </w:rPr>
        <w:t>.1. ОБЪЕМ И ДИНАМИКА ВАЛОВОГО ВНУТРЕННЕГО ПРОДУКТА</w:t>
      </w:r>
    </w:p>
    <w:p w:rsidR="003C69E4" w:rsidRPr="00CF499C" w:rsidRDefault="00B36E67" w:rsidP="00AA3204">
      <w:pPr>
        <w:spacing w:after="120"/>
        <w:ind w:left="425"/>
        <w:rPr>
          <w:color w:val="000000"/>
          <w:lang w:val="en-US"/>
        </w:rPr>
      </w:pPr>
      <w:r w:rsidRPr="00CF499C">
        <w:rPr>
          <w:rFonts w:ascii="Arial" w:hAnsi="Arial" w:cs="Arial"/>
          <w:b/>
          <w:i/>
          <w:color w:val="000000"/>
          <w:sz w:val="16"/>
          <w:lang w:val="en-US"/>
        </w:rPr>
        <w:t>GROSS DOMESTIC PRODUCT,</w:t>
      </w:r>
      <w:r w:rsidRPr="00CF499C">
        <w:rPr>
          <w:color w:val="000000"/>
          <w:lang w:val="en-US"/>
        </w:rPr>
        <w:t xml:space="preserve"> </w:t>
      </w:r>
      <w:r w:rsidRPr="00CF499C">
        <w:rPr>
          <w:rFonts w:ascii="Arial" w:hAnsi="Arial" w:cs="Arial"/>
          <w:b/>
          <w:i/>
          <w:color w:val="000000"/>
          <w:sz w:val="16"/>
          <w:lang w:val="en-US"/>
        </w:rPr>
        <w:t>VOLUME AND PERCENTAGE CHANGE</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845AC8" w:rsidRPr="00CF499C" w:rsidTr="00845AC8">
        <w:trPr>
          <w:cantSplit/>
        </w:trPr>
        <w:tc>
          <w:tcPr>
            <w:tcW w:w="3084" w:type="dxa"/>
            <w:tcBorders>
              <w:top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lang w:val="en-US"/>
              </w:rPr>
            </w:pPr>
          </w:p>
        </w:tc>
        <w:tc>
          <w:tcPr>
            <w:tcW w:w="937" w:type="dxa"/>
            <w:tcBorders>
              <w:top w:val="single" w:sz="6" w:space="0" w:color="000000"/>
              <w:left w:val="single" w:sz="6" w:space="0" w:color="000000"/>
              <w:bottom w:val="single" w:sz="6" w:space="0" w:color="000000"/>
            </w:tcBorders>
            <w:shd w:val="clear" w:color="auto" w:fill="auto"/>
          </w:tcPr>
          <w:p w:rsidR="00845AC8" w:rsidRPr="00CF499C" w:rsidRDefault="00845AC8">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right w:val="single" w:sz="6" w:space="0" w:color="000000"/>
            </w:tcBorders>
          </w:tcPr>
          <w:p w:rsidR="00845AC8" w:rsidRPr="00845AC8" w:rsidRDefault="00845AC8" w:rsidP="00466C0B">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rPr>
            </w:pPr>
          </w:p>
        </w:tc>
      </w:tr>
      <w:tr w:rsidR="00321A98" w:rsidRPr="002E4D5E" w:rsidTr="00430293">
        <w:trPr>
          <w:cantSplit/>
        </w:trPr>
        <w:tc>
          <w:tcPr>
            <w:tcW w:w="3084" w:type="dxa"/>
            <w:tcBorders>
              <w:top w:val="single" w:sz="6" w:space="0" w:color="000000"/>
            </w:tcBorders>
            <w:shd w:val="clear" w:color="auto" w:fill="auto"/>
            <w:vAlign w:val="bottom"/>
          </w:tcPr>
          <w:p w:rsidR="00321A98" w:rsidRPr="00121F2F" w:rsidRDefault="00321A98"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(в текущих </w:t>
            </w:r>
            <w:r w:rsidRPr="00121F2F">
              <w:rPr>
                <w:rFonts w:ascii="Arial" w:hAnsi="Arial" w:cs="Arial"/>
                <w:color w:val="000000"/>
                <w:sz w:val="14"/>
                <w:szCs w:val="14"/>
              </w:rPr>
              <w:br/>
              <w:t xml:space="preserve">ценах), </w:t>
            </w:r>
            <w:proofErr w:type="gramStart"/>
            <w:r w:rsidRPr="00121F2F">
              <w:rPr>
                <w:rFonts w:ascii="Arial" w:hAnsi="Arial" w:cs="Arial"/>
                <w:color w:val="000000"/>
                <w:sz w:val="14"/>
                <w:szCs w:val="14"/>
              </w:rPr>
              <w:t>млн</w:t>
            </w:r>
            <w:proofErr w:type="gramEnd"/>
            <w:r w:rsidRPr="00121F2F">
              <w:rPr>
                <w:rFonts w:ascii="Arial" w:hAnsi="Arial" w:cs="Arial"/>
                <w:color w:val="000000"/>
                <w:sz w:val="14"/>
                <w:szCs w:val="14"/>
              </w:rPr>
              <w:t xml:space="preserve"> руб. </w:t>
            </w:r>
          </w:p>
        </w:tc>
        <w:tc>
          <w:tcPr>
            <w:tcW w:w="937" w:type="dxa"/>
            <w:tcBorders>
              <w:top w:val="single" w:sz="6" w:space="0" w:color="000000"/>
              <w:left w:val="single" w:sz="6" w:space="0" w:color="000000"/>
            </w:tcBorders>
            <w:shd w:val="clear" w:color="auto" w:fill="auto"/>
            <w:vAlign w:val="bottom"/>
          </w:tcPr>
          <w:p w:rsidR="00321A98" w:rsidRPr="00F77655" w:rsidRDefault="00321A98" w:rsidP="00430293">
            <w:pPr>
              <w:spacing w:before="100"/>
              <w:ind w:right="57"/>
              <w:jc w:val="right"/>
              <w:rPr>
                <w:rFonts w:ascii="Arial" w:hAnsi="Arial" w:cs="Arial"/>
                <w:sz w:val="14"/>
                <w:szCs w:val="14"/>
              </w:rPr>
            </w:pPr>
            <w:r w:rsidRPr="00F77655">
              <w:rPr>
                <w:rFonts w:ascii="Arial" w:hAnsi="Arial" w:cs="Arial"/>
                <w:sz w:val="14"/>
                <w:szCs w:val="14"/>
              </w:rPr>
              <w:t>60</w:t>
            </w:r>
            <w:r>
              <w:rPr>
                <w:rFonts w:ascii="Arial" w:hAnsi="Arial" w:cs="Arial"/>
                <w:sz w:val="14"/>
                <w:szCs w:val="14"/>
                <w:lang w:val="en-US"/>
              </w:rPr>
              <w:t> </w:t>
            </w:r>
            <w:r>
              <w:rPr>
                <w:rFonts w:ascii="Arial" w:hAnsi="Arial" w:cs="Arial"/>
                <w:sz w:val="14"/>
                <w:szCs w:val="14"/>
              </w:rPr>
              <w:t> </w:t>
            </w:r>
            <w:r w:rsidRPr="00F77655">
              <w:rPr>
                <w:rFonts w:ascii="Arial" w:hAnsi="Arial" w:cs="Arial"/>
                <w:sz w:val="14"/>
                <w:szCs w:val="14"/>
              </w:rPr>
              <w:t>114</w:t>
            </w:r>
            <w:r>
              <w:rPr>
                <w:rFonts w:ascii="Arial" w:hAnsi="Arial" w:cs="Arial"/>
                <w:sz w:val="14"/>
                <w:szCs w:val="14"/>
                <w:lang w:val="en-US"/>
              </w:rPr>
              <w:t> </w:t>
            </w:r>
            <w:r w:rsidRPr="00F77655">
              <w:rPr>
                <w:rFonts w:ascii="Arial" w:hAnsi="Arial" w:cs="Arial"/>
                <w:sz w:val="14"/>
                <w:szCs w:val="14"/>
              </w:rPr>
              <w:t xml:space="preserve"> 001</w:t>
            </w:r>
          </w:p>
        </w:tc>
        <w:tc>
          <w:tcPr>
            <w:tcW w:w="938" w:type="dxa"/>
            <w:tcBorders>
              <w:top w:val="single" w:sz="6" w:space="0" w:color="000000"/>
              <w:left w:val="single" w:sz="6" w:space="0" w:color="000000"/>
            </w:tcBorders>
            <w:vAlign w:val="bottom"/>
          </w:tcPr>
          <w:p w:rsidR="00321A98" w:rsidRPr="00321A98" w:rsidRDefault="00321A98" w:rsidP="00321A98">
            <w:pPr>
              <w:spacing w:before="100"/>
              <w:ind w:right="57"/>
              <w:jc w:val="right"/>
              <w:rPr>
                <w:rFonts w:ascii="Arial" w:hAnsi="Arial" w:cs="Arial"/>
                <w:sz w:val="14"/>
                <w:szCs w:val="14"/>
              </w:rPr>
            </w:pPr>
            <w:r w:rsidRPr="00321A98">
              <w:rPr>
                <w:rFonts w:ascii="Arial" w:hAnsi="Arial" w:cs="Arial"/>
                <w:sz w:val="14"/>
                <w:szCs w:val="14"/>
              </w:rPr>
              <w:t>103 861 651</w:t>
            </w:r>
          </w:p>
        </w:tc>
        <w:tc>
          <w:tcPr>
            <w:tcW w:w="938" w:type="dxa"/>
            <w:tcBorders>
              <w:top w:val="single" w:sz="6" w:space="0" w:color="000000"/>
              <w:left w:val="single" w:sz="6" w:space="0" w:color="000000"/>
            </w:tcBorders>
            <w:vAlign w:val="bottom"/>
          </w:tcPr>
          <w:p w:rsidR="00321A98" w:rsidRPr="00321A98" w:rsidRDefault="00321A98" w:rsidP="00321A98">
            <w:pPr>
              <w:spacing w:before="100"/>
              <w:ind w:right="57"/>
              <w:jc w:val="right"/>
              <w:rPr>
                <w:rFonts w:ascii="Arial" w:hAnsi="Arial" w:cs="Arial"/>
                <w:sz w:val="14"/>
                <w:szCs w:val="14"/>
              </w:rPr>
            </w:pPr>
            <w:r w:rsidRPr="00321A98">
              <w:rPr>
                <w:rFonts w:ascii="Arial" w:hAnsi="Arial" w:cs="Arial"/>
                <w:sz w:val="14"/>
                <w:szCs w:val="14"/>
              </w:rPr>
              <w:t>109 241 536</w:t>
            </w:r>
          </w:p>
        </w:tc>
        <w:tc>
          <w:tcPr>
            <w:tcW w:w="938" w:type="dxa"/>
            <w:tcBorders>
              <w:top w:val="single" w:sz="6" w:space="0" w:color="000000"/>
              <w:left w:val="single" w:sz="6" w:space="0" w:color="000000"/>
              <w:right w:val="single" w:sz="6" w:space="0" w:color="000000"/>
            </w:tcBorders>
            <w:vAlign w:val="bottom"/>
          </w:tcPr>
          <w:p w:rsidR="00321A98" w:rsidRPr="00321A98" w:rsidRDefault="00321A98" w:rsidP="00321A98">
            <w:pPr>
              <w:spacing w:before="100"/>
              <w:ind w:right="57"/>
              <w:jc w:val="right"/>
              <w:rPr>
                <w:rFonts w:ascii="Arial" w:hAnsi="Arial" w:cs="Arial"/>
                <w:sz w:val="14"/>
                <w:szCs w:val="14"/>
              </w:rPr>
            </w:pPr>
            <w:r w:rsidRPr="00321A98">
              <w:rPr>
                <w:rFonts w:ascii="Arial" w:hAnsi="Arial" w:cs="Arial"/>
                <w:sz w:val="14"/>
                <w:szCs w:val="14"/>
              </w:rPr>
              <w:t>106 967 459</w:t>
            </w:r>
          </w:p>
        </w:tc>
        <w:tc>
          <w:tcPr>
            <w:tcW w:w="3085" w:type="dxa"/>
            <w:tcBorders>
              <w:top w:val="single" w:sz="6" w:space="0" w:color="000000"/>
              <w:left w:val="single" w:sz="6" w:space="0" w:color="000000"/>
            </w:tcBorders>
            <w:shd w:val="clear" w:color="auto" w:fill="auto"/>
            <w:vAlign w:val="bottom"/>
          </w:tcPr>
          <w:p w:rsidR="00321A98" w:rsidRPr="00121F2F" w:rsidRDefault="00321A98"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 xml:space="preserve">Gross Domestic Product (at current prices), </w:t>
            </w:r>
            <w:r w:rsidRPr="00121F2F">
              <w:rPr>
                <w:rFonts w:ascii="Arial" w:hAnsi="Arial" w:cs="Arial"/>
                <w:i/>
                <w:color w:val="000000"/>
                <w:sz w:val="14"/>
                <w:szCs w:val="14"/>
                <w:lang w:val="en-US"/>
              </w:rPr>
              <w:br/>
            </w:r>
            <w:proofErr w:type="spellStart"/>
            <w:r w:rsidRPr="00121F2F">
              <w:rPr>
                <w:rFonts w:ascii="Arial" w:hAnsi="Arial" w:cs="Arial"/>
                <w:i/>
                <w:color w:val="000000"/>
                <w:sz w:val="14"/>
                <w:szCs w:val="14"/>
                <w:lang w:val="en-US"/>
              </w:rPr>
              <w:t>mln</w:t>
            </w:r>
            <w:proofErr w:type="spellEnd"/>
            <w:r w:rsidRPr="00121F2F">
              <w:rPr>
                <w:rFonts w:ascii="Arial" w:hAnsi="Arial" w:cs="Arial"/>
                <w:i/>
                <w:color w:val="000000"/>
                <w:sz w:val="14"/>
                <w:szCs w:val="14"/>
                <w:lang w:val="en-US"/>
              </w:rPr>
              <w:t xml:space="preserve">. </w:t>
            </w:r>
            <w:proofErr w:type="spellStart"/>
            <w:r w:rsidRPr="00121F2F">
              <w:rPr>
                <w:rFonts w:ascii="Arial" w:hAnsi="Arial" w:cs="Arial"/>
                <w:i/>
                <w:color w:val="000000"/>
                <w:sz w:val="14"/>
                <w:szCs w:val="14"/>
                <w:lang w:val="en-US"/>
              </w:rPr>
              <w:t>roubles</w:t>
            </w:r>
            <w:proofErr w:type="spellEnd"/>
            <w:r w:rsidRPr="00121F2F">
              <w:rPr>
                <w:rFonts w:ascii="Arial" w:hAnsi="Arial" w:cs="Arial"/>
                <w:i/>
                <w:color w:val="000000"/>
                <w:sz w:val="14"/>
                <w:szCs w:val="14"/>
                <w:lang w:val="en-US"/>
              </w:rPr>
              <w:t xml:space="preserve"> </w:t>
            </w:r>
          </w:p>
        </w:tc>
      </w:tr>
      <w:tr w:rsidR="00321A98" w:rsidRPr="002E4D5E" w:rsidTr="00430293">
        <w:trPr>
          <w:cantSplit/>
        </w:trPr>
        <w:tc>
          <w:tcPr>
            <w:tcW w:w="3084" w:type="dxa"/>
            <w:shd w:val="clear" w:color="auto" w:fill="auto"/>
            <w:vAlign w:val="bottom"/>
          </w:tcPr>
          <w:p w:rsidR="00321A98" w:rsidRPr="00121F2F" w:rsidRDefault="00321A98"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(в постоянных </w:t>
            </w:r>
            <w:r w:rsidRPr="00121F2F">
              <w:rPr>
                <w:rFonts w:ascii="Arial" w:hAnsi="Arial" w:cs="Arial"/>
                <w:color w:val="000000"/>
                <w:sz w:val="14"/>
                <w:szCs w:val="14"/>
              </w:rPr>
              <w:br/>
            </w:r>
            <w:proofErr w:type="gramStart"/>
            <w:r w:rsidRPr="00121F2F">
              <w:rPr>
                <w:rFonts w:ascii="Arial" w:hAnsi="Arial" w:cs="Arial"/>
                <w:color w:val="000000"/>
                <w:sz w:val="14"/>
                <w:szCs w:val="14"/>
              </w:rPr>
              <w:t>ценах</w:t>
            </w:r>
            <w:proofErr w:type="gramEnd"/>
            <w:r w:rsidRPr="00121F2F">
              <w:rPr>
                <w:rFonts w:ascii="Arial" w:hAnsi="Arial" w:cs="Arial"/>
                <w:color w:val="000000"/>
                <w:sz w:val="14"/>
                <w:szCs w:val="14"/>
              </w:rPr>
              <w:t>), в процентах к предыдуще</w:t>
            </w:r>
            <w:r w:rsidRPr="00121F2F">
              <w:rPr>
                <w:rFonts w:ascii="Arial" w:hAnsi="Arial" w:cs="Arial"/>
                <w:color w:val="000000"/>
                <w:sz w:val="14"/>
                <w:szCs w:val="14"/>
              </w:rPr>
              <w:softHyphen/>
              <w:t>му году</w:t>
            </w:r>
          </w:p>
        </w:tc>
        <w:tc>
          <w:tcPr>
            <w:tcW w:w="937" w:type="dxa"/>
            <w:tcBorders>
              <w:left w:val="single" w:sz="6" w:space="0" w:color="000000"/>
            </w:tcBorders>
            <w:shd w:val="clear" w:color="auto" w:fill="auto"/>
            <w:vAlign w:val="bottom"/>
          </w:tcPr>
          <w:p w:rsidR="00321A98" w:rsidRPr="00F77655" w:rsidRDefault="00321A98" w:rsidP="00430293">
            <w:pPr>
              <w:spacing w:before="100"/>
              <w:ind w:right="57"/>
              <w:jc w:val="right"/>
              <w:rPr>
                <w:rFonts w:ascii="Arial" w:hAnsi="Arial" w:cs="Arial"/>
                <w:sz w:val="14"/>
                <w:szCs w:val="14"/>
              </w:rPr>
            </w:pPr>
            <w:r w:rsidRPr="00F77655">
              <w:rPr>
                <w:rFonts w:ascii="Arial" w:hAnsi="Arial" w:cs="Arial"/>
                <w:sz w:val="14"/>
                <w:szCs w:val="14"/>
              </w:rPr>
              <w:t>104,3</w:t>
            </w:r>
          </w:p>
        </w:tc>
        <w:tc>
          <w:tcPr>
            <w:tcW w:w="938" w:type="dxa"/>
            <w:tcBorders>
              <w:lef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102,8</w:t>
            </w:r>
          </w:p>
        </w:tc>
        <w:tc>
          <w:tcPr>
            <w:tcW w:w="938" w:type="dxa"/>
            <w:tcBorders>
              <w:lef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102,0</w:t>
            </w:r>
          </w:p>
        </w:tc>
        <w:tc>
          <w:tcPr>
            <w:tcW w:w="938" w:type="dxa"/>
            <w:tcBorders>
              <w:left w:val="single" w:sz="6" w:space="0" w:color="000000"/>
              <w:righ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97,0</w:t>
            </w:r>
          </w:p>
        </w:tc>
        <w:tc>
          <w:tcPr>
            <w:tcW w:w="3085" w:type="dxa"/>
            <w:tcBorders>
              <w:left w:val="single" w:sz="6" w:space="0" w:color="000000"/>
            </w:tcBorders>
            <w:shd w:val="clear" w:color="auto" w:fill="auto"/>
            <w:vAlign w:val="bottom"/>
          </w:tcPr>
          <w:p w:rsidR="00321A98" w:rsidRPr="00121F2F" w:rsidRDefault="00321A98"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Gross Domestic Product (at constant prices),  percent over previous year</w:t>
            </w:r>
          </w:p>
        </w:tc>
      </w:tr>
      <w:tr w:rsidR="00321A98" w:rsidRPr="002E4D5E" w:rsidTr="00430293">
        <w:trPr>
          <w:cantSplit/>
        </w:trPr>
        <w:tc>
          <w:tcPr>
            <w:tcW w:w="3084" w:type="dxa"/>
            <w:shd w:val="clear" w:color="auto" w:fill="auto"/>
            <w:vAlign w:val="bottom"/>
          </w:tcPr>
          <w:p w:rsidR="00321A98" w:rsidRPr="00121F2F" w:rsidRDefault="00321A98"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Индекс-дефлятор ВВП, в процентах </w:t>
            </w:r>
            <w:r w:rsidRPr="00121F2F">
              <w:rPr>
                <w:rFonts w:ascii="Arial" w:hAnsi="Arial" w:cs="Arial"/>
                <w:color w:val="000000"/>
                <w:sz w:val="14"/>
                <w:szCs w:val="14"/>
              </w:rPr>
              <w:br/>
              <w:t>к преды</w:t>
            </w:r>
            <w:r w:rsidRPr="00121F2F">
              <w:rPr>
                <w:rFonts w:ascii="Arial" w:hAnsi="Arial" w:cs="Arial"/>
                <w:color w:val="000000"/>
                <w:sz w:val="14"/>
                <w:szCs w:val="14"/>
              </w:rPr>
              <w:softHyphen/>
              <w:t>дущему году</w:t>
            </w:r>
          </w:p>
        </w:tc>
        <w:tc>
          <w:tcPr>
            <w:tcW w:w="937" w:type="dxa"/>
            <w:tcBorders>
              <w:left w:val="single" w:sz="6" w:space="0" w:color="000000"/>
            </w:tcBorders>
            <w:shd w:val="clear" w:color="auto" w:fill="auto"/>
            <w:vAlign w:val="bottom"/>
          </w:tcPr>
          <w:p w:rsidR="00321A98" w:rsidRPr="00F77655" w:rsidRDefault="00321A98" w:rsidP="00430293">
            <w:pPr>
              <w:spacing w:before="100"/>
              <w:ind w:right="57"/>
              <w:jc w:val="right"/>
              <w:rPr>
                <w:rFonts w:ascii="Arial" w:hAnsi="Arial" w:cs="Arial"/>
                <w:sz w:val="14"/>
                <w:szCs w:val="14"/>
              </w:rPr>
            </w:pPr>
            <w:r w:rsidRPr="00F77655">
              <w:rPr>
                <w:rFonts w:ascii="Arial" w:hAnsi="Arial" w:cs="Arial"/>
                <w:sz w:val="14"/>
                <w:szCs w:val="14"/>
              </w:rPr>
              <w:t>…</w:t>
            </w:r>
          </w:p>
        </w:tc>
        <w:tc>
          <w:tcPr>
            <w:tcW w:w="938" w:type="dxa"/>
            <w:tcBorders>
              <w:lef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110,0</w:t>
            </w:r>
          </w:p>
        </w:tc>
        <w:tc>
          <w:tcPr>
            <w:tcW w:w="938" w:type="dxa"/>
            <w:tcBorders>
              <w:lef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103,1</w:t>
            </w:r>
          </w:p>
        </w:tc>
        <w:tc>
          <w:tcPr>
            <w:tcW w:w="938" w:type="dxa"/>
            <w:tcBorders>
              <w:left w:val="single" w:sz="6" w:space="0" w:color="000000"/>
              <w:righ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100,9</w:t>
            </w:r>
          </w:p>
        </w:tc>
        <w:tc>
          <w:tcPr>
            <w:tcW w:w="3085" w:type="dxa"/>
            <w:tcBorders>
              <w:left w:val="single" w:sz="6" w:space="0" w:color="000000"/>
            </w:tcBorders>
            <w:shd w:val="clear" w:color="auto" w:fill="auto"/>
            <w:vAlign w:val="bottom"/>
          </w:tcPr>
          <w:p w:rsidR="00321A98" w:rsidRPr="00121F2F" w:rsidRDefault="00321A98" w:rsidP="00121F2F">
            <w:pPr>
              <w:spacing w:before="100"/>
              <w:ind w:right="57"/>
              <w:rPr>
                <w:rFonts w:ascii="Arial" w:hAnsi="Arial" w:cs="Arial"/>
                <w:color w:val="000000"/>
                <w:sz w:val="14"/>
                <w:szCs w:val="14"/>
                <w:lang w:val="en-US"/>
              </w:rPr>
            </w:pPr>
            <w:r w:rsidRPr="00121F2F">
              <w:rPr>
                <w:rFonts w:ascii="Arial" w:hAnsi="Arial" w:cs="Arial"/>
                <w:i/>
                <w:color w:val="000000"/>
                <w:sz w:val="14"/>
                <w:szCs w:val="14"/>
                <w:lang w:val="en-US"/>
              </w:rPr>
              <w:t xml:space="preserve">GDP deflator,  percent over previous year </w:t>
            </w:r>
          </w:p>
        </w:tc>
      </w:tr>
      <w:tr w:rsidR="00321A98" w:rsidRPr="002E4D5E" w:rsidTr="00430293">
        <w:trPr>
          <w:cantSplit/>
        </w:trPr>
        <w:tc>
          <w:tcPr>
            <w:tcW w:w="3084" w:type="dxa"/>
            <w:tcBorders>
              <w:bottom w:val="single" w:sz="6" w:space="0" w:color="000000"/>
            </w:tcBorders>
            <w:shd w:val="clear" w:color="auto" w:fill="auto"/>
            <w:vAlign w:val="bottom"/>
          </w:tcPr>
          <w:p w:rsidR="00321A98" w:rsidRPr="00121F2F" w:rsidRDefault="00321A98" w:rsidP="00121F2F">
            <w:pPr>
              <w:spacing w:before="100"/>
              <w:ind w:right="57"/>
              <w:rPr>
                <w:rFonts w:ascii="Arial" w:hAnsi="Arial" w:cs="Arial"/>
                <w:color w:val="000000"/>
                <w:sz w:val="14"/>
                <w:szCs w:val="14"/>
              </w:rPr>
            </w:pPr>
            <w:r w:rsidRPr="00121F2F">
              <w:rPr>
                <w:rFonts w:ascii="Arial" w:hAnsi="Arial" w:cs="Arial"/>
                <w:color w:val="000000"/>
                <w:sz w:val="14"/>
                <w:szCs w:val="14"/>
              </w:rPr>
              <w:t xml:space="preserve">Валовой внутренний продукт на душу </w:t>
            </w:r>
            <w:r w:rsidRPr="00121F2F">
              <w:rPr>
                <w:rFonts w:ascii="Arial" w:hAnsi="Arial" w:cs="Arial"/>
                <w:color w:val="000000"/>
                <w:sz w:val="14"/>
                <w:szCs w:val="14"/>
              </w:rPr>
              <w:br/>
              <w:t>населения, руб.</w:t>
            </w:r>
          </w:p>
        </w:tc>
        <w:tc>
          <w:tcPr>
            <w:tcW w:w="937" w:type="dxa"/>
            <w:tcBorders>
              <w:left w:val="single" w:sz="6" w:space="0" w:color="000000"/>
              <w:bottom w:val="single" w:sz="6" w:space="0" w:color="000000"/>
            </w:tcBorders>
            <w:shd w:val="clear" w:color="auto" w:fill="auto"/>
            <w:vAlign w:val="bottom"/>
          </w:tcPr>
          <w:p w:rsidR="00321A98" w:rsidRPr="00F77655" w:rsidRDefault="00321A98" w:rsidP="00430293">
            <w:pPr>
              <w:spacing w:before="100"/>
              <w:ind w:right="57"/>
              <w:jc w:val="right"/>
              <w:rPr>
                <w:rFonts w:ascii="Arial" w:hAnsi="Arial" w:cs="Arial"/>
                <w:sz w:val="14"/>
                <w:szCs w:val="14"/>
              </w:rPr>
            </w:pPr>
            <w:r w:rsidRPr="00F77655">
              <w:rPr>
                <w:rFonts w:ascii="Arial" w:hAnsi="Arial" w:cs="Arial"/>
                <w:sz w:val="14"/>
                <w:szCs w:val="14"/>
              </w:rPr>
              <w:t>420</w:t>
            </w:r>
            <w:r>
              <w:rPr>
                <w:rFonts w:ascii="Arial" w:hAnsi="Arial" w:cs="Arial"/>
                <w:sz w:val="14"/>
                <w:szCs w:val="14"/>
                <w:lang w:val="en-US"/>
              </w:rPr>
              <w:t> </w:t>
            </w:r>
            <w:r w:rsidRPr="00F77655">
              <w:rPr>
                <w:rFonts w:ascii="Arial" w:hAnsi="Arial" w:cs="Arial"/>
                <w:sz w:val="14"/>
                <w:szCs w:val="14"/>
              </w:rPr>
              <w:t>493</w:t>
            </w:r>
          </w:p>
        </w:tc>
        <w:tc>
          <w:tcPr>
            <w:tcW w:w="938" w:type="dxa"/>
            <w:tcBorders>
              <w:left w:val="single" w:sz="6" w:space="0" w:color="000000"/>
              <w:bottom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707 357</w:t>
            </w:r>
          </w:p>
        </w:tc>
        <w:tc>
          <w:tcPr>
            <w:tcW w:w="938" w:type="dxa"/>
            <w:tcBorders>
              <w:left w:val="single" w:sz="6" w:space="0" w:color="000000"/>
              <w:bottom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744 331</w:t>
            </w:r>
          </w:p>
        </w:tc>
        <w:tc>
          <w:tcPr>
            <w:tcW w:w="938" w:type="dxa"/>
            <w:tcBorders>
              <w:left w:val="single" w:sz="6" w:space="0" w:color="000000"/>
              <w:bottom w:val="single" w:sz="6" w:space="0" w:color="000000"/>
              <w:right w:val="single" w:sz="6" w:space="0" w:color="000000"/>
            </w:tcBorders>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730 354</w:t>
            </w:r>
          </w:p>
        </w:tc>
        <w:tc>
          <w:tcPr>
            <w:tcW w:w="3085" w:type="dxa"/>
            <w:tcBorders>
              <w:left w:val="single" w:sz="6" w:space="0" w:color="000000"/>
              <w:bottom w:val="single" w:sz="6" w:space="0" w:color="000000"/>
            </w:tcBorders>
            <w:shd w:val="clear" w:color="auto" w:fill="auto"/>
            <w:vAlign w:val="bottom"/>
          </w:tcPr>
          <w:p w:rsidR="00321A98" w:rsidRPr="00CF499C" w:rsidRDefault="00321A98" w:rsidP="00121F2F">
            <w:pPr>
              <w:spacing w:before="100"/>
              <w:ind w:right="57"/>
              <w:rPr>
                <w:rFonts w:ascii="Arial" w:hAnsi="Arial" w:cs="Arial"/>
                <w:color w:val="000000"/>
                <w:sz w:val="14"/>
                <w:szCs w:val="14"/>
                <w:lang w:val="en-US"/>
              </w:rPr>
            </w:pPr>
            <w:r w:rsidRPr="00F20AD8">
              <w:rPr>
                <w:rFonts w:ascii="Arial" w:hAnsi="Arial" w:cs="Arial"/>
                <w:i/>
                <w:sz w:val="14"/>
                <w:szCs w:val="14"/>
                <w:lang w:val="en-US"/>
              </w:rPr>
              <w:t>Gross Domestic Product per</w:t>
            </w:r>
            <w:r w:rsidRPr="00121F2F">
              <w:rPr>
                <w:rFonts w:ascii="Arial" w:hAnsi="Arial" w:cs="Arial"/>
                <w:i/>
                <w:color w:val="000000"/>
                <w:sz w:val="14"/>
                <w:szCs w:val="14"/>
                <w:lang w:val="en-US"/>
              </w:rPr>
              <w:t xml:space="preserve"> capita, </w:t>
            </w:r>
            <w:proofErr w:type="spellStart"/>
            <w:r w:rsidRPr="00121F2F">
              <w:rPr>
                <w:rFonts w:ascii="Arial" w:hAnsi="Arial" w:cs="Arial"/>
                <w:i/>
                <w:color w:val="000000"/>
                <w:sz w:val="14"/>
                <w:szCs w:val="14"/>
                <w:lang w:val="en-US"/>
              </w:rPr>
              <w:t>roubles</w:t>
            </w:r>
            <w:proofErr w:type="spellEnd"/>
          </w:p>
        </w:tc>
      </w:tr>
    </w:tbl>
    <w:p w:rsidR="003C69E4" w:rsidRPr="00CF499C" w:rsidRDefault="003D6A30" w:rsidP="00AA3204">
      <w:pPr>
        <w:spacing w:before="360"/>
        <w:ind w:left="425" w:hanging="425"/>
        <w:rPr>
          <w:color w:val="000000"/>
        </w:rPr>
      </w:pPr>
      <w:r w:rsidRPr="00397B93">
        <w:rPr>
          <w:rFonts w:ascii="Arial" w:hAnsi="Arial" w:cs="Arial"/>
          <w:b/>
          <w:color w:val="000000"/>
          <w:sz w:val="16"/>
        </w:rPr>
        <w:t>1</w:t>
      </w:r>
      <w:r w:rsidR="004A524B" w:rsidRPr="00845AC8">
        <w:rPr>
          <w:rFonts w:ascii="Arial" w:hAnsi="Arial" w:cs="Arial"/>
          <w:b/>
          <w:color w:val="000000"/>
          <w:sz w:val="16"/>
        </w:rPr>
        <w:t>2</w:t>
      </w:r>
      <w:r w:rsidR="003C69E4" w:rsidRPr="00CF499C">
        <w:rPr>
          <w:rFonts w:ascii="Arial" w:hAnsi="Arial" w:cs="Arial"/>
          <w:b/>
          <w:color w:val="000000"/>
          <w:sz w:val="16"/>
        </w:rPr>
        <w:t>.2. СЧЕТ ТОВАРОВ И УСЛУГ</w:t>
      </w:r>
      <w:r w:rsidR="003C69E4" w:rsidRPr="00CF499C">
        <w:rPr>
          <w:rFonts w:ascii="Arial" w:hAnsi="Arial" w:cs="Arial"/>
          <w:b/>
          <w:color w:val="000000"/>
          <w:sz w:val="16"/>
        </w:rPr>
        <w:br/>
      </w:r>
      <w:r w:rsidR="003C69E4" w:rsidRPr="00CF499C">
        <w:rPr>
          <w:rFonts w:ascii="Arial" w:hAnsi="Arial" w:cs="Arial"/>
          <w:color w:val="000000"/>
          <w:sz w:val="14"/>
        </w:rPr>
        <w:t xml:space="preserve">в текущих </w:t>
      </w:r>
      <w:proofErr w:type="gramStart"/>
      <w:r w:rsidR="003C69E4" w:rsidRPr="00CF499C">
        <w:rPr>
          <w:rFonts w:ascii="Arial" w:hAnsi="Arial" w:cs="Arial"/>
          <w:color w:val="000000"/>
          <w:sz w:val="14"/>
        </w:rPr>
        <w:t>ценах</w:t>
      </w:r>
      <w:proofErr w:type="gramEnd"/>
    </w:p>
    <w:p w:rsidR="003C69E4" w:rsidRPr="00CF499C" w:rsidRDefault="003C69E4">
      <w:pPr>
        <w:spacing w:before="60" w:after="60"/>
        <w:ind w:left="425"/>
        <w:rPr>
          <w:color w:val="000000"/>
          <w:lang w:val="en-US"/>
        </w:rPr>
      </w:pPr>
      <w:bookmarkStart w:id="0" w:name="_Hlk485677076"/>
      <w:r w:rsidRPr="00CF499C">
        <w:rPr>
          <w:rFonts w:ascii="Arial" w:hAnsi="Arial" w:cs="Arial"/>
          <w:b/>
          <w:i/>
          <w:color w:val="000000"/>
          <w:sz w:val="16"/>
          <w:lang w:val="en-US"/>
        </w:rPr>
        <w:t>GOODS AND SERVICES ACCOUNT</w:t>
      </w:r>
      <w:bookmarkEnd w:id="0"/>
      <w:r w:rsidRPr="00CF499C">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CF499C" w:rsidRDefault="003C69E4">
      <w:pPr>
        <w:spacing w:after="60"/>
        <w:jc w:val="right"/>
        <w:rPr>
          <w:color w:val="000000"/>
        </w:rPr>
      </w:pPr>
      <w:r w:rsidRPr="00CF499C">
        <w:rPr>
          <w:rFonts w:ascii="Arial" w:hAnsi="Arial" w:cs="Arial"/>
          <w:i/>
          <w:color w:val="000000"/>
          <w:sz w:val="14"/>
          <w:lang w:val="en-US"/>
        </w:rPr>
        <w:t>(</w:t>
      </w:r>
      <w:proofErr w:type="spellStart"/>
      <w:proofErr w:type="gramStart"/>
      <w:r w:rsidRPr="001653B6">
        <w:rPr>
          <w:rFonts w:ascii="Arial" w:hAnsi="Arial" w:cs="Arial"/>
          <w:color w:val="000000"/>
          <w:sz w:val="14"/>
          <w:lang w:val="en-US"/>
        </w:rPr>
        <w:t>миллионов</w:t>
      </w:r>
      <w:proofErr w:type="spellEnd"/>
      <w:proofErr w:type="gramEnd"/>
      <w:r w:rsidRPr="001653B6">
        <w:rPr>
          <w:rFonts w:ascii="Arial" w:hAnsi="Arial" w:cs="Arial"/>
          <w:color w:val="000000"/>
          <w:sz w:val="14"/>
          <w:lang w:val="en-US"/>
        </w:rPr>
        <w:t xml:space="preserve"> </w:t>
      </w:r>
      <w:proofErr w:type="spellStart"/>
      <w:r w:rsidRPr="001653B6">
        <w:rPr>
          <w:rFonts w:ascii="Arial" w:hAnsi="Arial" w:cs="Arial"/>
          <w:color w:val="000000"/>
          <w:sz w:val="14"/>
          <w:lang w:val="en-US"/>
        </w:rPr>
        <w:t>рублей</w:t>
      </w:r>
      <w:proofErr w:type="spellEnd"/>
      <w:r w:rsidRPr="00CF499C">
        <w:rPr>
          <w:rFonts w:ascii="Arial" w:hAnsi="Arial" w:cs="Arial"/>
          <w:i/>
          <w:color w:val="000000"/>
          <w:sz w:val="14"/>
          <w:lang w:val="en-US"/>
        </w:rPr>
        <w:t xml:space="preserve"> / </w:t>
      </w:r>
      <w:proofErr w:type="spellStart"/>
      <w:r w:rsidRPr="00CF499C">
        <w:rPr>
          <w:rFonts w:ascii="Arial" w:hAnsi="Arial" w:cs="Arial"/>
          <w:i/>
          <w:color w:val="000000"/>
          <w:sz w:val="14"/>
          <w:lang w:val="en-US"/>
        </w:rPr>
        <w:t>mln</w:t>
      </w:r>
      <w:proofErr w:type="spellEnd"/>
      <w:r w:rsidRPr="00CF499C">
        <w:rPr>
          <w:rFonts w:ascii="Arial" w:hAnsi="Arial" w:cs="Arial"/>
          <w:i/>
          <w:color w:val="000000"/>
          <w:sz w:val="14"/>
          <w:lang w:val="en-US"/>
        </w:rPr>
        <w:t xml:space="preserve">. </w:t>
      </w:r>
      <w:proofErr w:type="spellStart"/>
      <w:r w:rsidRPr="00CF499C">
        <w:rPr>
          <w:rFonts w:ascii="Arial" w:hAnsi="Arial" w:cs="Arial"/>
          <w:i/>
          <w:color w:val="000000"/>
          <w:sz w:val="14"/>
          <w:lang w:val="en-US"/>
        </w:rPr>
        <w:t>roubles</w:t>
      </w:r>
      <w:proofErr w:type="spellEnd"/>
      <w:r w:rsidRPr="00CF499C">
        <w:rPr>
          <w:rFonts w:ascii="Arial" w:hAnsi="Arial" w:cs="Arial"/>
          <w:i/>
          <w:color w:val="000000"/>
          <w:sz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845AC8" w:rsidRPr="00CF499C">
        <w:trPr>
          <w:cantSplit/>
        </w:trPr>
        <w:tc>
          <w:tcPr>
            <w:tcW w:w="3084" w:type="dxa"/>
            <w:tcBorders>
              <w:top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lang w:val="en-US"/>
              </w:rPr>
            </w:pPr>
          </w:p>
        </w:tc>
        <w:tc>
          <w:tcPr>
            <w:tcW w:w="937" w:type="dxa"/>
            <w:tcBorders>
              <w:top w:val="single" w:sz="6" w:space="0" w:color="000000"/>
              <w:left w:val="single" w:sz="6" w:space="0" w:color="000000"/>
              <w:bottom w:val="single" w:sz="6" w:space="0" w:color="000000"/>
            </w:tcBorders>
            <w:shd w:val="clear" w:color="auto" w:fill="auto"/>
          </w:tcPr>
          <w:p w:rsidR="00845AC8" w:rsidRPr="00CF499C" w:rsidRDefault="00845AC8">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845AC8" w:rsidRPr="00845AC8" w:rsidRDefault="00845AC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rPr>
            </w:pPr>
          </w:p>
        </w:tc>
      </w:tr>
      <w:tr w:rsidR="00845AC8" w:rsidRPr="00CF499C" w:rsidTr="00466C0B">
        <w:trPr>
          <w:cantSplit/>
        </w:trPr>
        <w:tc>
          <w:tcPr>
            <w:tcW w:w="3084" w:type="dxa"/>
            <w:tcBorders>
              <w:top w:val="single" w:sz="6" w:space="0" w:color="000000"/>
            </w:tcBorders>
            <w:shd w:val="clear" w:color="auto" w:fill="auto"/>
            <w:vAlign w:val="bottom"/>
          </w:tcPr>
          <w:p w:rsidR="00845AC8" w:rsidRPr="00CF499C" w:rsidRDefault="00845AC8" w:rsidP="00F72C0F">
            <w:pPr>
              <w:spacing w:before="12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845AC8" w:rsidRPr="00CF499C" w:rsidRDefault="00845AC8" w:rsidP="00F72C0F">
            <w:pPr>
              <w:spacing w:before="120"/>
              <w:ind w:right="57"/>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bCs/>
                <w:i/>
                <w:color w:val="000000"/>
                <w:sz w:val="14"/>
                <w:szCs w:val="14"/>
                <w:lang w:val="en-US"/>
              </w:rPr>
              <w:t>Resources</w:t>
            </w:r>
          </w:p>
        </w:tc>
        <w:tc>
          <w:tcPr>
            <w:tcW w:w="3085" w:type="dxa"/>
            <w:tcBorders>
              <w:top w:val="single" w:sz="6" w:space="0" w:color="000000"/>
              <w:left w:val="single" w:sz="6" w:space="0" w:color="000000"/>
            </w:tcBorders>
            <w:shd w:val="clear" w:color="auto" w:fill="auto"/>
            <w:vAlign w:val="bottom"/>
          </w:tcPr>
          <w:p w:rsidR="00845AC8" w:rsidRPr="00CF499C" w:rsidRDefault="00845AC8" w:rsidP="00F72C0F">
            <w:pPr>
              <w:spacing w:before="120"/>
              <w:ind w:right="57"/>
              <w:rPr>
                <w:rFonts w:ascii="Arial" w:hAnsi="Arial" w:cs="Arial"/>
                <w:b/>
                <w:bCs/>
                <w:color w:val="000000"/>
                <w:sz w:val="14"/>
                <w:szCs w:val="14"/>
              </w:rPr>
            </w:pP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 xml:space="preserve">Выпуск в основных </w:t>
            </w:r>
            <w:proofErr w:type="gramStart"/>
            <w:r w:rsidRPr="00CF499C">
              <w:rPr>
                <w:rFonts w:ascii="Arial" w:hAnsi="Arial" w:cs="Arial"/>
                <w:color w:val="000000"/>
                <w:sz w:val="14"/>
                <w:szCs w:val="14"/>
              </w:rPr>
              <w:t>ценах</w:t>
            </w:r>
            <w:proofErr w:type="gramEnd"/>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100</w:t>
            </w:r>
            <w:r>
              <w:rPr>
                <w:rFonts w:ascii="Arial" w:hAnsi="Arial" w:cs="Arial"/>
                <w:sz w:val="14"/>
                <w:szCs w:val="14"/>
              </w:rPr>
              <w:t> </w:t>
            </w:r>
            <w:r w:rsidRPr="00845AC8">
              <w:rPr>
                <w:rFonts w:ascii="Arial" w:hAnsi="Arial" w:cs="Arial"/>
                <w:sz w:val="14"/>
                <w:szCs w:val="14"/>
              </w:rPr>
              <w:t>864</w:t>
            </w:r>
            <w:r>
              <w:rPr>
                <w:rFonts w:ascii="Arial" w:hAnsi="Arial" w:cs="Arial"/>
                <w:sz w:val="14"/>
                <w:szCs w:val="14"/>
              </w:rPr>
              <w:t> </w:t>
            </w:r>
            <w:r w:rsidRPr="00845AC8">
              <w:rPr>
                <w:rFonts w:ascii="Arial" w:hAnsi="Arial" w:cs="Arial"/>
                <w:sz w:val="14"/>
                <w:szCs w:val="14"/>
              </w:rPr>
              <w:t>092</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185 944 593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197 012 342</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194 838 886</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Output at basic prices</w:t>
            </w:r>
          </w:p>
        </w:tc>
      </w:tr>
      <w:tr w:rsidR="00321A98" w:rsidRPr="002E4D5E"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Импорт товаров и услуг</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12</w:t>
            </w:r>
            <w:r>
              <w:rPr>
                <w:rFonts w:ascii="Arial" w:hAnsi="Arial" w:cs="Arial"/>
                <w:sz w:val="14"/>
                <w:szCs w:val="14"/>
              </w:rPr>
              <w:t> </w:t>
            </w:r>
            <w:r w:rsidRPr="00845AC8">
              <w:rPr>
                <w:rFonts w:ascii="Arial" w:hAnsi="Arial" w:cs="Arial"/>
                <w:sz w:val="14"/>
                <w:szCs w:val="14"/>
              </w:rPr>
              <w:t>010</w:t>
            </w:r>
            <w:r>
              <w:rPr>
                <w:rFonts w:ascii="Arial" w:hAnsi="Arial" w:cs="Arial"/>
                <w:sz w:val="14"/>
                <w:szCs w:val="14"/>
              </w:rPr>
              <w:t> </w:t>
            </w:r>
            <w:r w:rsidRPr="00845AC8">
              <w:rPr>
                <w:rFonts w:ascii="Arial" w:hAnsi="Arial" w:cs="Arial"/>
                <w:sz w:val="14"/>
                <w:szCs w:val="14"/>
              </w:rPr>
              <w:t>757</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21 590 413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22 840 203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21 992 422</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lang w:val="en-US"/>
              </w:rPr>
            </w:pPr>
            <w:r w:rsidRPr="00CF499C">
              <w:rPr>
                <w:rFonts w:ascii="Arial" w:hAnsi="Arial" w:cs="Arial"/>
                <w:i/>
                <w:color w:val="000000"/>
                <w:sz w:val="14"/>
                <w:szCs w:val="14"/>
                <w:lang w:val="en-US"/>
              </w:rPr>
              <w:t>Imports of goods and services</w:t>
            </w: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Налоги на продукты</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8</w:t>
            </w:r>
            <w:r>
              <w:rPr>
                <w:rFonts w:ascii="Arial" w:hAnsi="Arial" w:cs="Arial"/>
                <w:sz w:val="14"/>
                <w:szCs w:val="14"/>
              </w:rPr>
              <w:t> </w:t>
            </w:r>
            <w:r w:rsidRPr="00845AC8">
              <w:rPr>
                <w:rFonts w:ascii="Arial" w:hAnsi="Arial" w:cs="Arial"/>
                <w:sz w:val="14"/>
                <w:szCs w:val="14"/>
              </w:rPr>
              <w:t>413</w:t>
            </w:r>
            <w:r>
              <w:rPr>
                <w:rFonts w:ascii="Arial" w:hAnsi="Arial" w:cs="Arial"/>
                <w:sz w:val="14"/>
                <w:szCs w:val="14"/>
              </w:rPr>
              <w:t> </w:t>
            </w:r>
            <w:r w:rsidRPr="00845AC8">
              <w:rPr>
                <w:rFonts w:ascii="Arial" w:hAnsi="Arial" w:cs="Arial"/>
                <w:sz w:val="14"/>
                <w:szCs w:val="14"/>
              </w:rPr>
              <w:t>322</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11 341 881</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11 550 374</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11 095 566</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Taxes on products</w:t>
            </w: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214</w:t>
            </w:r>
            <w:r>
              <w:rPr>
                <w:rFonts w:ascii="Arial" w:hAnsi="Arial" w:cs="Arial"/>
                <w:sz w:val="14"/>
                <w:szCs w:val="14"/>
              </w:rPr>
              <w:t> </w:t>
            </w:r>
            <w:r w:rsidRPr="00845AC8">
              <w:rPr>
                <w:rFonts w:ascii="Arial" w:hAnsi="Arial" w:cs="Arial"/>
                <w:sz w:val="14"/>
                <w:szCs w:val="14"/>
              </w:rPr>
              <w:t>912</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309 073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335 126</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349 804</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Subsidies on products</w:t>
            </w:r>
            <w:r w:rsidRPr="00CF499C">
              <w:rPr>
                <w:rFonts w:ascii="Arial" w:hAnsi="Arial" w:cs="Arial"/>
                <w:i/>
                <w:color w:val="000000"/>
                <w:sz w:val="14"/>
                <w:szCs w:val="14"/>
              </w:rPr>
              <w:t xml:space="preserve"> (-)</w:t>
            </w:r>
          </w:p>
        </w:tc>
      </w:tr>
      <w:tr w:rsidR="00321A98" w:rsidRPr="00CF499C" w:rsidTr="00430293">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b/>
                <w:bCs/>
                <w:sz w:val="14"/>
                <w:szCs w:val="14"/>
              </w:rPr>
            </w:pPr>
            <w:r w:rsidRPr="00845AC8">
              <w:rPr>
                <w:rFonts w:ascii="Arial" w:hAnsi="Arial" w:cs="Arial"/>
                <w:b/>
                <w:bCs/>
                <w:sz w:val="14"/>
                <w:szCs w:val="14"/>
              </w:rPr>
              <w:t>121</w:t>
            </w:r>
            <w:r>
              <w:rPr>
                <w:rFonts w:ascii="Arial" w:hAnsi="Arial" w:cs="Arial"/>
                <w:b/>
                <w:bCs/>
                <w:sz w:val="14"/>
                <w:szCs w:val="14"/>
              </w:rPr>
              <w:t> </w:t>
            </w:r>
            <w:r w:rsidRPr="00845AC8">
              <w:rPr>
                <w:rFonts w:ascii="Arial" w:hAnsi="Arial" w:cs="Arial"/>
                <w:b/>
                <w:bCs/>
                <w:sz w:val="14"/>
                <w:szCs w:val="14"/>
              </w:rPr>
              <w:t>073</w:t>
            </w:r>
            <w:r>
              <w:rPr>
                <w:rFonts w:ascii="Arial" w:hAnsi="Arial" w:cs="Arial"/>
                <w:b/>
                <w:bCs/>
                <w:sz w:val="14"/>
                <w:szCs w:val="14"/>
              </w:rPr>
              <w:t> </w:t>
            </w:r>
            <w:r w:rsidRPr="00845AC8">
              <w:rPr>
                <w:rFonts w:ascii="Arial" w:hAnsi="Arial" w:cs="Arial"/>
                <w:b/>
                <w:bCs/>
                <w:sz w:val="14"/>
                <w:szCs w:val="14"/>
              </w:rPr>
              <w:t>259</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218 567 815</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231 067 794</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227 577 070</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proofErr w:type="spellStart"/>
            <w:r w:rsidRPr="00CF499C">
              <w:rPr>
                <w:rFonts w:ascii="Arial" w:hAnsi="Arial" w:cs="Arial"/>
                <w:b/>
                <w:i/>
                <w:color w:val="000000"/>
                <w:sz w:val="14"/>
                <w:szCs w:val="14"/>
              </w:rPr>
              <w:t>Total</w:t>
            </w:r>
            <w:proofErr w:type="spellEnd"/>
          </w:p>
        </w:tc>
      </w:tr>
      <w:tr w:rsidR="00321A98" w:rsidRPr="00CF499C" w:rsidTr="00466C0B">
        <w:trPr>
          <w:cantSplit/>
        </w:trPr>
        <w:tc>
          <w:tcPr>
            <w:tcW w:w="3084" w:type="dxa"/>
            <w:tcBorders>
              <w:top w:val="single" w:sz="6" w:space="0" w:color="000000"/>
            </w:tcBorders>
            <w:shd w:val="clear" w:color="auto" w:fill="auto"/>
            <w:vAlign w:val="bottom"/>
          </w:tcPr>
          <w:p w:rsidR="00321A98" w:rsidRPr="00CF499C" w:rsidRDefault="00321A98" w:rsidP="00F72C0F">
            <w:pPr>
              <w:spacing w:before="12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F77655" w:rsidRDefault="00321A98" w:rsidP="00F72C0F">
            <w:pPr>
              <w:spacing w:before="120"/>
              <w:ind w:right="57"/>
              <w:jc w:val="center"/>
              <w:rPr>
                <w:rFonts w:ascii="Arial" w:hAnsi="Arial" w:cs="Arial"/>
                <w:sz w:val="14"/>
                <w:szCs w:val="14"/>
              </w:rPr>
            </w:pPr>
            <w:r w:rsidRPr="00F77655">
              <w:rPr>
                <w:rFonts w:ascii="Arial" w:hAnsi="Arial" w:cs="Arial"/>
                <w:b/>
                <w:bCs/>
                <w:sz w:val="14"/>
                <w:szCs w:val="14"/>
              </w:rPr>
              <w:t xml:space="preserve">Использование / </w:t>
            </w:r>
            <w:proofErr w:type="spellStart"/>
            <w:r w:rsidRPr="00F77655">
              <w:rPr>
                <w:rFonts w:ascii="Arial" w:hAnsi="Arial" w:cs="Arial"/>
                <w:b/>
                <w:bCs/>
                <w:i/>
                <w:sz w:val="14"/>
                <w:szCs w:val="14"/>
              </w:rPr>
              <w:t>Use</w:t>
            </w:r>
            <w:proofErr w:type="spellEnd"/>
          </w:p>
        </w:tc>
        <w:tc>
          <w:tcPr>
            <w:tcW w:w="3085" w:type="dxa"/>
            <w:tcBorders>
              <w:top w:val="single" w:sz="6" w:space="0" w:color="000000"/>
              <w:left w:val="single" w:sz="6" w:space="0" w:color="000000"/>
            </w:tcBorders>
            <w:shd w:val="clear" w:color="auto" w:fill="auto"/>
            <w:vAlign w:val="bottom"/>
          </w:tcPr>
          <w:p w:rsidR="00321A98" w:rsidRPr="00CF499C" w:rsidRDefault="00321A98" w:rsidP="00F72C0F">
            <w:pPr>
              <w:spacing w:before="120"/>
              <w:ind w:right="57"/>
              <w:rPr>
                <w:rFonts w:ascii="Arial" w:hAnsi="Arial" w:cs="Arial"/>
                <w:b/>
                <w:bCs/>
                <w:color w:val="000000"/>
                <w:sz w:val="14"/>
                <w:szCs w:val="14"/>
              </w:rPr>
            </w:pP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Промежуточное потребление</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48 948 501</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93 115 751</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98 986 054</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98 617 188</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Intermediate consumption</w:t>
            </w: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pacing w:val="-2"/>
                <w:sz w:val="14"/>
                <w:szCs w:val="14"/>
              </w:rPr>
              <w:t>Расходы на конечное потребление</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40 883 863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70 705 213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75 962 176</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75 062 842</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pacing w:val="-2"/>
                <w:sz w:val="14"/>
                <w:szCs w:val="14"/>
                <w:lang w:val="en-US"/>
              </w:rPr>
              <w:t>Final consumption expenditures</w:t>
            </w:r>
          </w:p>
        </w:tc>
      </w:tr>
      <w:tr w:rsidR="00321A98" w:rsidRPr="00CF499C"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Валовое накопление</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14 584 068</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22 764 479</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24 862 363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25 659 298</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Gross capital formation</w:t>
            </w:r>
          </w:p>
        </w:tc>
      </w:tr>
      <w:tr w:rsidR="00321A98" w:rsidRPr="002E4D5E" w:rsidTr="00430293">
        <w:trPr>
          <w:cantSplit/>
        </w:trPr>
        <w:tc>
          <w:tcPr>
            <w:tcW w:w="3084" w:type="dxa"/>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Экспорт товаров и услуг</w:t>
            </w:r>
          </w:p>
        </w:tc>
        <w:tc>
          <w:tcPr>
            <w:tcW w:w="937" w:type="dxa"/>
            <w:tcBorders>
              <w:left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16 865 192</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31 982 373</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31 173 621</w:t>
            </w:r>
          </w:p>
        </w:tc>
        <w:tc>
          <w:tcPr>
            <w:tcW w:w="938" w:type="dxa"/>
            <w:tcBorders>
              <w:left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27 301 457</w:t>
            </w:r>
          </w:p>
        </w:tc>
        <w:tc>
          <w:tcPr>
            <w:tcW w:w="3085" w:type="dxa"/>
            <w:tcBorders>
              <w:left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lang w:val="en-US"/>
              </w:rPr>
            </w:pPr>
            <w:r w:rsidRPr="00CF499C">
              <w:rPr>
                <w:rFonts w:ascii="Arial" w:hAnsi="Arial" w:cs="Arial"/>
                <w:i/>
                <w:color w:val="000000"/>
                <w:sz w:val="14"/>
                <w:szCs w:val="14"/>
                <w:lang w:val="en-US"/>
              </w:rPr>
              <w:t>Exports of goods and services</w:t>
            </w:r>
          </w:p>
        </w:tc>
      </w:tr>
      <w:tr w:rsidR="00321A98" w:rsidRPr="00CF499C" w:rsidTr="00430293">
        <w:trPr>
          <w:cantSplit/>
        </w:trPr>
        <w:tc>
          <w:tcPr>
            <w:tcW w:w="3084" w:type="dxa"/>
            <w:tcBorders>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color w:val="000000"/>
                <w:sz w:val="14"/>
                <w:szCs w:val="14"/>
              </w:rPr>
              <w:t>Статистическое расхождение</w:t>
            </w:r>
          </w:p>
        </w:tc>
        <w:tc>
          <w:tcPr>
            <w:tcW w:w="937" w:type="dxa"/>
            <w:tcBorders>
              <w:left w:val="single" w:sz="6" w:space="0" w:color="000000"/>
              <w:bottom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sz w:val="14"/>
                <w:szCs w:val="14"/>
              </w:rPr>
            </w:pPr>
            <w:r w:rsidRPr="00845AC8">
              <w:rPr>
                <w:rFonts w:ascii="Arial" w:hAnsi="Arial" w:cs="Arial"/>
                <w:sz w:val="14"/>
                <w:szCs w:val="14"/>
              </w:rPr>
              <w:t>-208 365</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-1</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83 580</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sz w:val="14"/>
                <w:szCs w:val="14"/>
              </w:rPr>
            </w:pPr>
            <w:r w:rsidRPr="00321A98">
              <w:rPr>
                <w:rFonts w:ascii="Arial" w:hAnsi="Arial" w:cs="Arial"/>
                <w:sz w:val="14"/>
                <w:szCs w:val="14"/>
              </w:rPr>
              <w:t>936 285</w:t>
            </w:r>
          </w:p>
        </w:tc>
        <w:tc>
          <w:tcPr>
            <w:tcW w:w="3085" w:type="dxa"/>
            <w:tcBorders>
              <w:left w:val="single" w:sz="6" w:space="0" w:color="000000"/>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i/>
                <w:color w:val="000000"/>
                <w:sz w:val="14"/>
                <w:szCs w:val="14"/>
                <w:lang w:val="en-US"/>
              </w:rPr>
              <w:t>Statistical discrepancy</w:t>
            </w:r>
          </w:p>
        </w:tc>
      </w:tr>
      <w:tr w:rsidR="00321A98" w:rsidRPr="00CF499C" w:rsidTr="00430293">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845AC8" w:rsidRDefault="00321A98" w:rsidP="00430293">
            <w:pPr>
              <w:spacing w:before="100"/>
              <w:ind w:right="57"/>
              <w:jc w:val="right"/>
              <w:rPr>
                <w:rFonts w:ascii="Arial" w:hAnsi="Arial" w:cs="Arial"/>
                <w:b/>
                <w:bCs/>
                <w:sz w:val="14"/>
                <w:szCs w:val="14"/>
              </w:rPr>
            </w:pPr>
            <w:r w:rsidRPr="00845AC8">
              <w:rPr>
                <w:rFonts w:ascii="Arial" w:hAnsi="Arial" w:cs="Arial"/>
                <w:b/>
                <w:bCs/>
                <w:sz w:val="14"/>
                <w:szCs w:val="14"/>
              </w:rPr>
              <w:t>121 073 259</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218 567 815</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231 067 794</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100"/>
              <w:ind w:right="57"/>
              <w:jc w:val="right"/>
              <w:rPr>
                <w:rFonts w:ascii="Arial" w:hAnsi="Arial" w:cs="Arial"/>
                <w:b/>
                <w:sz w:val="14"/>
                <w:szCs w:val="14"/>
              </w:rPr>
            </w:pPr>
            <w:r w:rsidRPr="00321A98">
              <w:rPr>
                <w:rFonts w:ascii="Arial" w:hAnsi="Arial" w:cs="Arial"/>
                <w:b/>
                <w:sz w:val="14"/>
                <w:szCs w:val="14"/>
              </w:rPr>
              <w:t>227 577 070</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rsidP="00646E9A">
            <w:pPr>
              <w:spacing w:before="100"/>
              <w:ind w:right="57"/>
              <w:rPr>
                <w:rFonts w:ascii="Arial" w:hAnsi="Arial" w:cs="Arial"/>
                <w:color w:val="000000"/>
                <w:sz w:val="14"/>
                <w:szCs w:val="14"/>
              </w:rPr>
            </w:pPr>
            <w:proofErr w:type="spellStart"/>
            <w:r w:rsidRPr="00CF499C">
              <w:rPr>
                <w:rFonts w:ascii="Arial" w:hAnsi="Arial" w:cs="Arial"/>
                <w:b/>
                <w:i/>
                <w:color w:val="000000"/>
                <w:sz w:val="14"/>
                <w:szCs w:val="14"/>
              </w:rPr>
              <w:t>Total</w:t>
            </w:r>
            <w:proofErr w:type="spellEnd"/>
          </w:p>
        </w:tc>
      </w:tr>
    </w:tbl>
    <w:p w:rsidR="003C69E4" w:rsidRPr="00F77655" w:rsidRDefault="003D6A30">
      <w:pPr>
        <w:pageBreakBefore/>
        <w:spacing w:after="60"/>
        <w:ind w:left="425" w:hanging="425"/>
        <w:rPr>
          <w:color w:val="000000"/>
        </w:rPr>
      </w:pPr>
      <w:r w:rsidRPr="00F77655">
        <w:rPr>
          <w:rFonts w:ascii="Arial" w:hAnsi="Arial" w:cs="Arial"/>
          <w:b/>
          <w:color w:val="000000"/>
          <w:sz w:val="16"/>
        </w:rPr>
        <w:lastRenderedPageBreak/>
        <w:t>1</w:t>
      </w:r>
      <w:r w:rsidR="004A524B" w:rsidRPr="004A524B">
        <w:rPr>
          <w:rFonts w:ascii="Arial" w:hAnsi="Arial" w:cs="Arial"/>
          <w:b/>
          <w:color w:val="000000"/>
          <w:sz w:val="16"/>
        </w:rPr>
        <w:t>2</w:t>
      </w:r>
      <w:r w:rsidR="003C69E4" w:rsidRPr="00F77655">
        <w:rPr>
          <w:rFonts w:ascii="Arial" w:hAnsi="Arial" w:cs="Arial"/>
          <w:b/>
          <w:color w:val="000000"/>
          <w:sz w:val="16"/>
        </w:rPr>
        <w:t xml:space="preserve">.3. </w:t>
      </w:r>
      <w:r w:rsidR="003C69E4" w:rsidRPr="00CF499C">
        <w:rPr>
          <w:rFonts w:ascii="Arial" w:hAnsi="Arial" w:cs="Arial"/>
          <w:b/>
          <w:color w:val="000000"/>
          <w:sz w:val="16"/>
        </w:rPr>
        <w:t>СЧЕТ</w:t>
      </w:r>
      <w:r w:rsidR="003C69E4" w:rsidRPr="00F77655">
        <w:rPr>
          <w:rFonts w:ascii="Arial" w:hAnsi="Arial" w:cs="Arial"/>
          <w:b/>
          <w:color w:val="000000"/>
          <w:sz w:val="16"/>
        </w:rPr>
        <w:t xml:space="preserve"> </w:t>
      </w:r>
      <w:r w:rsidR="003C69E4" w:rsidRPr="00CF499C">
        <w:rPr>
          <w:rFonts w:ascii="Arial" w:hAnsi="Arial" w:cs="Arial"/>
          <w:b/>
          <w:color w:val="000000"/>
          <w:sz w:val="16"/>
        </w:rPr>
        <w:t>ПРОИЗВОДСТВА</w:t>
      </w:r>
      <w:r w:rsidR="003C69E4" w:rsidRPr="00F77655">
        <w:rPr>
          <w:rFonts w:ascii="Arial" w:hAnsi="Arial" w:cs="Arial"/>
          <w:b/>
          <w:color w:val="000000"/>
          <w:sz w:val="16"/>
        </w:rPr>
        <w:br/>
      </w:r>
      <w:r w:rsidR="003C69E4" w:rsidRPr="00CF499C">
        <w:rPr>
          <w:rFonts w:ascii="Arial" w:hAnsi="Arial" w:cs="Arial"/>
          <w:color w:val="000000"/>
          <w:sz w:val="14"/>
        </w:rPr>
        <w:t>в</w:t>
      </w:r>
      <w:r w:rsidR="003C69E4" w:rsidRPr="00F77655">
        <w:rPr>
          <w:rFonts w:ascii="Arial" w:hAnsi="Arial" w:cs="Arial"/>
          <w:color w:val="000000"/>
          <w:sz w:val="14"/>
        </w:rPr>
        <w:t xml:space="preserve"> </w:t>
      </w:r>
      <w:r w:rsidR="003C69E4" w:rsidRPr="00CF499C">
        <w:rPr>
          <w:rFonts w:ascii="Arial" w:hAnsi="Arial" w:cs="Arial"/>
          <w:color w:val="000000"/>
          <w:sz w:val="14"/>
        </w:rPr>
        <w:t>текущих</w:t>
      </w:r>
      <w:r w:rsidR="003C69E4" w:rsidRPr="00F77655">
        <w:rPr>
          <w:rFonts w:ascii="Arial" w:hAnsi="Arial" w:cs="Arial"/>
          <w:color w:val="000000"/>
          <w:sz w:val="14"/>
        </w:rPr>
        <w:t xml:space="preserve"> </w:t>
      </w:r>
      <w:proofErr w:type="gramStart"/>
      <w:r w:rsidR="003C69E4" w:rsidRPr="00CF499C">
        <w:rPr>
          <w:rFonts w:ascii="Arial" w:hAnsi="Arial" w:cs="Arial"/>
          <w:color w:val="000000"/>
          <w:sz w:val="14"/>
        </w:rPr>
        <w:t>ценах</w:t>
      </w:r>
      <w:proofErr w:type="gramEnd"/>
    </w:p>
    <w:p w:rsidR="003C69E4" w:rsidRPr="00F96744" w:rsidRDefault="003C69E4" w:rsidP="00A363DE">
      <w:pPr>
        <w:ind w:left="425"/>
        <w:rPr>
          <w:color w:val="000000"/>
          <w:lang w:val="en-US"/>
        </w:rPr>
      </w:pPr>
      <w:r w:rsidRPr="00CF499C">
        <w:rPr>
          <w:rFonts w:ascii="Arial" w:hAnsi="Arial" w:cs="Arial"/>
          <w:b/>
          <w:i/>
          <w:color w:val="000000"/>
          <w:sz w:val="16"/>
          <w:lang w:val="en-US"/>
        </w:rPr>
        <w:t>PRODUCTION</w:t>
      </w:r>
      <w:r w:rsidRPr="00F96744">
        <w:rPr>
          <w:rFonts w:ascii="Arial" w:hAnsi="Arial" w:cs="Arial"/>
          <w:b/>
          <w:i/>
          <w:color w:val="000000"/>
          <w:sz w:val="16"/>
          <w:lang w:val="en-US"/>
        </w:rPr>
        <w:t xml:space="preserve"> </w:t>
      </w:r>
      <w:r w:rsidRPr="00CF499C">
        <w:rPr>
          <w:rFonts w:ascii="Arial" w:hAnsi="Arial" w:cs="Arial"/>
          <w:b/>
          <w:i/>
          <w:color w:val="000000"/>
          <w:sz w:val="16"/>
          <w:lang w:val="en-US"/>
        </w:rPr>
        <w:t>ACCOUNT</w:t>
      </w:r>
      <w:r w:rsidRPr="00F96744">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2A7C5A" w:rsidRDefault="003C69E4">
      <w:pPr>
        <w:spacing w:after="60"/>
        <w:jc w:val="right"/>
        <w:rPr>
          <w:color w:val="000000"/>
          <w:sz w:val="14"/>
          <w:szCs w:val="14"/>
          <w:lang w:val="en-US"/>
        </w:rPr>
      </w:pPr>
      <w:r w:rsidRPr="00CF499C">
        <w:rPr>
          <w:rFonts w:ascii="Arial" w:hAnsi="Arial" w:cs="Arial"/>
          <w:color w:val="000000"/>
          <w:sz w:val="14"/>
          <w:szCs w:val="14"/>
          <w:lang w:val="en-US"/>
        </w:rPr>
        <w:t>(</w:t>
      </w:r>
      <w:proofErr w:type="spellStart"/>
      <w:proofErr w:type="gramStart"/>
      <w:r w:rsidRPr="00CF499C">
        <w:rPr>
          <w:rFonts w:ascii="Arial" w:hAnsi="Arial" w:cs="Arial"/>
          <w:color w:val="000000"/>
          <w:sz w:val="14"/>
          <w:szCs w:val="14"/>
          <w:lang w:val="en-US"/>
        </w:rPr>
        <w:t>миллионов</w:t>
      </w:r>
      <w:proofErr w:type="spellEnd"/>
      <w:proofErr w:type="gram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рублей</w:t>
      </w:r>
      <w:proofErr w:type="spellEnd"/>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2A7C5A">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2"/>
        <w:gridCol w:w="937"/>
        <w:gridCol w:w="938"/>
        <w:gridCol w:w="938"/>
        <w:gridCol w:w="938"/>
        <w:gridCol w:w="3085"/>
      </w:tblGrid>
      <w:tr w:rsidR="00845AC8" w:rsidRPr="00CF499C">
        <w:trPr>
          <w:cantSplit/>
        </w:trPr>
        <w:tc>
          <w:tcPr>
            <w:tcW w:w="3082" w:type="dxa"/>
            <w:tcBorders>
              <w:top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845AC8" w:rsidRPr="00CF499C" w:rsidRDefault="00845AC8">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845AC8" w:rsidRPr="00CF499C" w:rsidRDefault="00845AC8" w:rsidP="00845AC8">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845AC8" w:rsidRPr="00845AC8" w:rsidRDefault="00845AC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845AC8" w:rsidRPr="00CF499C" w:rsidRDefault="00845AC8">
            <w:pPr>
              <w:snapToGrid w:val="0"/>
              <w:spacing w:before="60" w:after="60"/>
              <w:jc w:val="center"/>
              <w:rPr>
                <w:rFonts w:ascii="Arial" w:hAnsi="Arial" w:cs="Arial"/>
                <w:color w:val="000000"/>
                <w:sz w:val="14"/>
                <w:szCs w:val="14"/>
              </w:rPr>
            </w:pPr>
          </w:p>
        </w:tc>
      </w:tr>
      <w:tr w:rsidR="00845AC8" w:rsidRPr="00CF499C" w:rsidTr="00466C0B">
        <w:trPr>
          <w:cantSplit/>
        </w:trPr>
        <w:tc>
          <w:tcPr>
            <w:tcW w:w="3082" w:type="dxa"/>
            <w:tcBorders>
              <w:top w:val="single" w:sz="6" w:space="0" w:color="000000"/>
            </w:tcBorders>
            <w:shd w:val="clear" w:color="auto" w:fill="auto"/>
            <w:vAlign w:val="bottom"/>
          </w:tcPr>
          <w:p w:rsidR="00845AC8" w:rsidRPr="00CF499C" w:rsidRDefault="00845AC8">
            <w:pPr>
              <w:snapToGrid w:val="0"/>
              <w:spacing w:before="60" w:after="40"/>
              <w:rPr>
                <w:rFonts w:ascii="Arial" w:hAnsi="Arial" w:cs="Arial"/>
                <w:color w:val="000000"/>
                <w:sz w:val="14"/>
              </w:rPr>
            </w:pPr>
          </w:p>
        </w:tc>
        <w:tc>
          <w:tcPr>
            <w:tcW w:w="3751" w:type="dxa"/>
            <w:gridSpan w:val="4"/>
            <w:tcBorders>
              <w:top w:val="single" w:sz="6" w:space="0" w:color="000000"/>
              <w:left w:val="single" w:sz="6" w:space="0" w:color="000000"/>
            </w:tcBorders>
            <w:shd w:val="clear" w:color="auto" w:fill="auto"/>
            <w:vAlign w:val="bottom"/>
          </w:tcPr>
          <w:p w:rsidR="00845AC8" w:rsidRPr="00CF499C" w:rsidRDefault="00845AC8">
            <w:pPr>
              <w:spacing w:before="60" w:after="40"/>
              <w:jc w:val="center"/>
              <w:rPr>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lang w:val="en-GB"/>
              </w:rPr>
              <w:t>Resources</w:t>
            </w:r>
          </w:p>
        </w:tc>
        <w:tc>
          <w:tcPr>
            <w:tcW w:w="3085" w:type="dxa"/>
            <w:tcBorders>
              <w:top w:val="single" w:sz="6" w:space="0" w:color="000000"/>
              <w:left w:val="single" w:sz="6" w:space="0" w:color="000000"/>
            </w:tcBorders>
            <w:shd w:val="clear" w:color="auto" w:fill="auto"/>
            <w:vAlign w:val="bottom"/>
          </w:tcPr>
          <w:p w:rsidR="00845AC8" w:rsidRPr="00CF499C" w:rsidRDefault="00845AC8">
            <w:pPr>
              <w:snapToGrid w:val="0"/>
              <w:spacing w:before="60" w:after="40"/>
              <w:rPr>
                <w:rFonts w:ascii="Arial" w:hAnsi="Arial" w:cs="Arial"/>
                <w:b/>
                <w:bCs/>
                <w:color w:val="000000"/>
                <w:sz w:val="14"/>
                <w:szCs w:val="12"/>
              </w:rPr>
            </w:pPr>
          </w:p>
        </w:tc>
      </w:tr>
      <w:tr w:rsidR="00321A98" w:rsidRPr="00CF499C" w:rsidTr="00430293">
        <w:trPr>
          <w:cantSplit/>
        </w:trPr>
        <w:tc>
          <w:tcPr>
            <w:tcW w:w="3082" w:type="dxa"/>
            <w:shd w:val="clear" w:color="auto" w:fill="auto"/>
            <w:vAlign w:val="bottom"/>
          </w:tcPr>
          <w:p w:rsidR="00321A98" w:rsidRPr="00CF499C" w:rsidRDefault="00321A98">
            <w:pPr>
              <w:pStyle w:val="18"/>
              <w:spacing w:before="20"/>
              <w:rPr>
                <w:color w:val="000000"/>
                <w:szCs w:val="14"/>
              </w:rPr>
            </w:pPr>
            <w:r w:rsidRPr="00CF499C">
              <w:rPr>
                <w:color w:val="000000"/>
                <w:szCs w:val="14"/>
              </w:rPr>
              <w:t xml:space="preserve">Выпуск в основных </w:t>
            </w:r>
            <w:proofErr w:type="gramStart"/>
            <w:r w:rsidRPr="00CF499C">
              <w:rPr>
                <w:color w:val="000000"/>
                <w:szCs w:val="14"/>
              </w:rPr>
              <w:t>ценах</w:t>
            </w:r>
            <w:proofErr w:type="gramEnd"/>
          </w:p>
        </w:tc>
        <w:tc>
          <w:tcPr>
            <w:tcW w:w="937" w:type="dxa"/>
            <w:tcBorders>
              <w:left w:val="single" w:sz="6" w:space="0" w:color="000000"/>
            </w:tcBorders>
            <w:shd w:val="clear" w:color="auto" w:fill="auto"/>
            <w:vAlign w:val="bottom"/>
          </w:tcPr>
          <w:p w:rsidR="00321A98" w:rsidRPr="00845AC8" w:rsidRDefault="00321A98" w:rsidP="00430293">
            <w:pPr>
              <w:spacing w:before="20"/>
              <w:ind w:right="57"/>
              <w:jc w:val="right"/>
              <w:rPr>
                <w:rFonts w:ascii="Arial" w:hAnsi="Arial" w:cs="Arial"/>
                <w:sz w:val="14"/>
                <w:szCs w:val="14"/>
              </w:rPr>
            </w:pPr>
            <w:r w:rsidRPr="00845AC8">
              <w:rPr>
                <w:rFonts w:ascii="Arial" w:hAnsi="Arial" w:cs="Arial"/>
                <w:sz w:val="14"/>
                <w:szCs w:val="14"/>
              </w:rPr>
              <w:t>100</w:t>
            </w:r>
            <w:r>
              <w:rPr>
                <w:rFonts w:ascii="Arial" w:hAnsi="Arial" w:cs="Arial"/>
                <w:sz w:val="14"/>
                <w:szCs w:val="14"/>
              </w:rPr>
              <w:t> </w:t>
            </w:r>
            <w:r w:rsidRPr="00845AC8">
              <w:rPr>
                <w:rFonts w:ascii="Arial" w:hAnsi="Arial" w:cs="Arial"/>
                <w:sz w:val="14"/>
                <w:szCs w:val="14"/>
              </w:rPr>
              <w:t>864</w:t>
            </w:r>
            <w:r>
              <w:rPr>
                <w:rFonts w:ascii="Arial" w:hAnsi="Arial" w:cs="Arial"/>
                <w:sz w:val="14"/>
                <w:szCs w:val="14"/>
              </w:rPr>
              <w:t> </w:t>
            </w:r>
            <w:r w:rsidRPr="00845AC8">
              <w:rPr>
                <w:rFonts w:ascii="Arial" w:hAnsi="Arial" w:cs="Arial"/>
                <w:sz w:val="14"/>
                <w:szCs w:val="14"/>
              </w:rPr>
              <w:t>092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185 944 593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197 012 342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194 838 886</w:t>
            </w:r>
          </w:p>
        </w:tc>
        <w:tc>
          <w:tcPr>
            <w:tcW w:w="3085" w:type="dxa"/>
            <w:tcBorders>
              <w:left w:val="single" w:sz="6" w:space="0" w:color="000000"/>
            </w:tcBorders>
            <w:shd w:val="clear" w:color="auto" w:fill="auto"/>
            <w:vAlign w:val="bottom"/>
          </w:tcPr>
          <w:p w:rsidR="00321A98" w:rsidRPr="00CF499C" w:rsidRDefault="00321A98">
            <w:pPr>
              <w:pStyle w:val="18"/>
              <w:spacing w:before="20"/>
              <w:rPr>
                <w:color w:val="000000"/>
                <w:szCs w:val="14"/>
              </w:rPr>
            </w:pPr>
            <w:r w:rsidRPr="00CF499C">
              <w:rPr>
                <w:i/>
                <w:color w:val="000000"/>
                <w:szCs w:val="14"/>
                <w:lang w:val="en-GB"/>
              </w:rPr>
              <w:t>Output</w:t>
            </w:r>
            <w:r w:rsidRPr="00CF499C">
              <w:rPr>
                <w:i/>
                <w:color w:val="000000"/>
                <w:szCs w:val="14"/>
              </w:rPr>
              <w:t xml:space="preserve"> </w:t>
            </w:r>
            <w:proofErr w:type="spellStart"/>
            <w:r w:rsidRPr="00CF499C">
              <w:rPr>
                <w:i/>
                <w:color w:val="000000"/>
                <w:szCs w:val="14"/>
              </w:rPr>
              <w:t>at</w:t>
            </w:r>
            <w:proofErr w:type="spellEnd"/>
            <w:r w:rsidRPr="00CF499C">
              <w:rPr>
                <w:i/>
                <w:color w:val="000000"/>
                <w:szCs w:val="14"/>
              </w:rPr>
              <w:t xml:space="preserve"> </w:t>
            </w:r>
            <w:r w:rsidRPr="00CF499C">
              <w:rPr>
                <w:i/>
                <w:color w:val="000000"/>
                <w:szCs w:val="14"/>
                <w:lang w:val="en-GB"/>
              </w:rPr>
              <w:t>basic</w:t>
            </w:r>
            <w:r w:rsidRPr="00CF499C">
              <w:rPr>
                <w:i/>
                <w:color w:val="000000"/>
                <w:szCs w:val="14"/>
              </w:rPr>
              <w:t xml:space="preserve"> </w:t>
            </w:r>
            <w:proofErr w:type="spellStart"/>
            <w:r w:rsidRPr="00CF499C">
              <w:rPr>
                <w:i/>
                <w:color w:val="000000"/>
                <w:szCs w:val="14"/>
              </w:rPr>
              <w:t>prices</w:t>
            </w:r>
            <w:proofErr w:type="spellEnd"/>
          </w:p>
        </w:tc>
      </w:tr>
      <w:tr w:rsidR="00321A98" w:rsidRPr="00CF499C" w:rsidTr="00430293">
        <w:trPr>
          <w:cantSplit/>
        </w:trPr>
        <w:tc>
          <w:tcPr>
            <w:tcW w:w="3082"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Налоги на продукты </w:t>
            </w:r>
          </w:p>
        </w:tc>
        <w:tc>
          <w:tcPr>
            <w:tcW w:w="937" w:type="dxa"/>
            <w:tcBorders>
              <w:left w:val="single" w:sz="6" w:space="0" w:color="000000"/>
            </w:tcBorders>
            <w:shd w:val="clear" w:color="auto" w:fill="auto"/>
            <w:vAlign w:val="bottom"/>
          </w:tcPr>
          <w:p w:rsidR="00321A98" w:rsidRPr="00845AC8" w:rsidRDefault="00321A98" w:rsidP="00430293">
            <w:pPr>
              <w:spacing w:before="20"/>
              <w:ind w:right="57"/>
              <w:jc w:val="right"/>
              <w:rPr>
                <w:rFonts w:ascii="Arial" w:hAnsi="Arial" w:cs="Arial"/>
                <w:sz w:val="14"/>
                <w:szCs w:val="14"/>
              </w:rPr>
            </w:pPr>
            <w:r w:rsidRPr="00845AC8">
              <w:rPr>
                <w:rFonts w:ascii="Arial" w:hAnsi="Arial" w:cs="Arial"/>
                <w:sz w:val="14"/>
                <w:szCs w:val="14"/>
              </w:rPr>
              <w:t>8</w:t>
            </w:r>
            <w:r>
              <w:rPr>
                <w:rFonts w:ascii="Arial" w:hAnsi="Arial" w:cs="Arial"/>
                <w:sz w:val="14"/>
                <w:szCs w:val="14"/>
              </w:rPr>
              <w:t> </w:t>
            </w:r>
            <w:r w:rsidRPr="00845AC8">
              <w:rPr>
                <w:rFonts w:ascii="Arial" w:hAnsi="Arial" w:cs="Arial"/>
                <w:sz w:val="14"/>
                <w:szCs w:val="14"/>
              </w:rPr>
              <w:t>413</w:t>
            </w:r>
            <w:r>
              <w:rPr>
                <w:rFonts w:ascii="Arial" w:hAnsi="Arial" w:cs="Arial"/>
                <w:sz w:val="14"/>
                <w:szCs w:val="14"/>
              </w:rPr>
              <w:t> </w:t>
            </w:r>
            <w:r w:rsidRPr="00845AC8">
              <w:rPr>
                <w:rFonts w:ascii="Arial" w:hAnsi="Arial" w:cs="Arial"/>
                <w:sz w:val="14"/>
                <w:szCs w:val="14"/>
              </w:rPr>
              <w:t>322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11 341 881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11 550 374</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11 095 566</w:t>
            </w:r>
          </w:p>
        </w:tc>
        <w:tc>
          <w:tcPr>
            <w:tcW w:w="3085" w:type="dxa"/>
            <w:tcBorders>
              <w:left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i/>
                <w:color w:val="000000"/>
                <w:sz w:val="14"/>
                <w:szCs w:val="14"/>
                <w:lang w:val="en-GB"/>
              </w:rPr>
              <w:t>Taxes</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on</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321A98" w:rsidRPr="00CF499C" w:rsidTr="00430293">
        <w:trPr>
          <w:cantSplit/>
        </w:trPr>
        <w:tc>
          <w:tcPr>
            <w:tcW w:w="3082"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321A98" w:rsidRPr="00845AC8" w:rsidRDefault="00321A98" w:rsidP="00430293">
            <w:pPr>
              <w:spacing w:before="20"/>
              <w:ind w:right="57"/>
              <w:jc w:val="right"/>
              <w:rPr>
                <w:rFonts w:ascii="Arial" w:hAnsi="Arial" w:cs="Arial"/>
                <w:sz w:val="14"/>
                <w:szCs w:val="14"/>
              </w:rPr>
            </w:pPr>
            <w:r w:rsidRPr="00845AC8">
              <w:rPr>
                <w:rFonts w:ascii="Arial" w:hAnsi="Arial" w:cs="Arial"/>
                <w:sz w:val="14"/>
                <w:szCs w:val="14"/>
              </w:rPr>
              <w:t>214</w:t>
            </w:r>
            <w:r>
              <w:rPr>
                <w:rFonts w:ascii="Arial" w:hAnsi="Arial" w:cs="Arial"/>
                <w:sz w:val="14"/>
                <w:szCs w:val="14"/>
              </w:rPr>
              <w:t> </w:t>
            </w:r>
            <w:r w:rsidRPr="00845AC8">
              <w:rPr>
                <w:rFonts w:ascii="Arial" w:hAnsi="Arial" w:cs="Arial"/>
                <w:sz w:val="14"/>
                <w:szCs w:val="14"/>
              </w:rPr>
              <w:t>912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309 073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335 126</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349 804</w:t>
            </w:r>
          </w:p>
        </w:tc>
        <w:tc>
          <w:tcPr>
            <w:tcW w:w="3085" w:type="dxa"/>
            <w:tcBorders>
              <w:left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i/>
                <w:color w:val="000000"/>
                <w:sz w:val="14"/>
                <w:szCs w:val="14"/>
                <w:lang w:val="en-US"/>
              </w:rPr>
              <w:t>Subsidies</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on</w:t>
            </w:r>
            <w:r w:rsidRPr="00CF499C">
              <w:rPr>
                <w:rFonts w:ascii="Arial" w:hAnsi="Arial" w:cs="Arial"/>
                <w:i/>
                <w:color w:val="000000"/>
                <w:sz w:val="14"/>
                <w:szCs w:val="14"/>
              </w:rPr>
              <w:t xml:space="preserve"> </w:t>
            </w:r>
            <w:r w:rsidRPr="00CF499C">
              <w:rPr>
                <w:rFonts w:ascii="Arial" w:hAnsi="Arial" w:cs="Arial"/>
                <w:i/>
                <w:color w:val="000000"/>
                <w:sz w:val="14"/>
                <w:szCs w:val="14"/>
                <w:lang w:val="en-GB"/>
              </w:rPr>
              <w:t>products</w:t>
            </w:r>
            <w:r w:rsidRPr="00CF499C">
              <w:rPr>
                <w:rFonts w:ascii="Arial" w:hAnsi="Arial" w:cs="Arial"/>
                <w:i/>
                <w:color w:val="000000"/>
                <w:sz w:val="14"/>
                <w:szCs w:val="14"/>
              </w:rPr>
              <w:t xml:space="preserve"> (-)</w:t>
            </w:r>
          </w:p>
        </w:tc>
      </w:tr>
      <w:tr w:rsidR="00321A98" w:rsidRPr="00CF499C" w:rsidTr="00430293">
        <w:trPr>
          <w:cantSplit/>
        </w:trPr>
        <w:tc>
          <w:tcPr>
            <w:tcW w:w="3082" w:type="dxa"/>
            <w:tcBorders>
              <w:top w:val="single" w:sz="6" w:space="0" w:color="000000"/>
              <w:bottom w:val="single" w:sz="6" w:space="0" w:color="000000"/>
            </w:tcBorders>
            <w:shd w:val="clear" w:color="auto" w:fill="auto"/>
            <w:vAlign w:val="bottom"/>
          </w:tcPr>
          <w:p w:rsidR="00321A98" w:rsidRPr="00CF499C" w:rsidRDefault="00321A98">
            <w:pPr>
              <w:spacing w:before="20"/>
              <w:ind w:right="57"/>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b/>
                <w:sz w:val="14"/>
                <w:szCs w:val="14"/>
              </w:rPr>
            </w:pPr>
            <w:r w:rsidRPr="00430293">
              <w:rPr>
                <w:rFonts w:ascii="Arial" w:hAnsi="Arial" w:cs="Arial"/>
                <w:b/>
                <w:sz w:val="14"/>
                <w:szCs w:val="14"/>
              </w:rPr>
              <w:t>109</w:t>
            </w:r>
            <w:r>
              <w:rPr>
                <w:rFonts w:ascii="Arial" w:hAnsi="Arial" w:cs="Arial"/>
                <w:b/>
                <w:sz w:val="14"/>
                <w:szCs w:val="14"/>
              </w:rPr>
              <w:t> </w:t>
            </w:r>
            <w:r w:rsidRPr="00430293">
              <w:rPr>
                <w:rFonts w:ascii="Arial" w:hAnsi="Arial" w:cs="Arial"/>
                <w:b/>
                <w:sz w:val="14"/>
                <w:szCs w:val="14"/>
              </w:rPr>
              <w:t>062</w:t>
            </w:r>
            <w:r>
              <w:rPr>
                <w:rFonts w:ascii="Arial" w:hAnsi="Arial" w:cs="Arial"/>
                <w:b/>
                <w:sz w:val="14"/>
                <w:szCs w:val="14"/>
              </w:rPr>
              <w:t> </w:t>
            </w:r>
            <w:r w:rsidRPr="00430293">
              <w:rPr>
                <w:rFonts w:ascii="Arial" w:hAnsi="Arial" w:cs="Arial"/>
                <w:b/>
                <w:sz w:val="14"/>
                <w:szCs w:val="14"/>
              </w:rPr>
              <w:t>502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196 977 402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208 227 591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205 584 647</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proofErr w:type="spellStart"/>
            <w:r w:rsidRPr="00CF499C">
              <w:rPr>
                <w:rFonts w:ascii="Arial" w:hAnsi="Arial" w:cs="Arial"/>
                <w:b/>
                <w:i/>
                <w:color w:val="000000"/>
                <w:sz w:val="14"/>
                <w:szCs w:val="14"/>
              </w:rPr>
              <w:t>Total</w:t>
            </w:r>
            <w:proofErr w:type="spellEnd"/>
          </w:p>
        </w:tc>
      </w:tr>
      <w:tr w:rsidR="00321A98" w:rsidRPr="00CF499C" w:rsidTr="00466C0B">
        <w:trPr>
          <w:cantSplit/>
        </w:trPr>
        <w:tc>
          <w:tcPr>
            <w:tcW w:w="3082" w:type="dxa"/>
            <w:tcBorders>
              <w:top w:val="single" w:sz="6" w:space="0" w:color="000000"/>
            </w:tcBorders>
            <w:shd w:val="clear" w:color="auto" w:fill="auto"/>
            <w:vAlign w:val="bottom"/>
          </w:tcPr>
          <w:p w:rsidR="00321A98" w:rsidRPr="00CF499C" w:rsidRDefault="00321A98">
            <w:pPr>
              <w:snapToGrid w:val="0"/>
              <w:spacing w:before="60" w:after="40"/>
              <w:rPr>
                <w:rFonts w:ascii="Arial" w:hAnsi="Arial" w:cs="Arial"/>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CF499C" w:rsidRDefault="00321A98">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Использование / </w:t>
            </w:r>
            <w:r w:rsidRPr="00CF499C">
              <w:rPr>
                <w:rFonts w:ascii="Arial" w:hAnsi="Arial" w:cs="Arial"/>
                <w:b/>
                <w:i/>
                <w:color w:val="000000"/>
                <w:sz w:val="14"/>
                <w:szCs w:val="14"/>
                <w:lang w:val="en-US"/>
              </w:rPr>
              <w:t>Use</w:t>
            </w:r>
          </w:p>
        </w:tc>
        <w:tc>
          <w:tcPr>
            <w:tcW w:w="3085" w:type="dxa"/>
            <w:tcBorders>
              <w:top w:val="single" w:sz="6" w:space="0" w:color="000000"/>
              <w:left w:val="single" w:sz="6" w:space="0" w:color="000000"/>
            </w:tcBorders>
            <w:shd w:val="clear" w:color="auto" w:fill="auto"/>
            <w:vAlign w:val="bottom"/>
          </w:tcPr>
          <w:p w:rsidR="00321A98" w:rsidRPr="00CF499C" w:rsidRDefault="00321A98">
            <w:pPr>
              <w:snapToGrid w:val="0"/>
              <w:spacing w:before="60" w:after="40"/>
              <w:rPr>
                <w:rFonts w:ascii="Arial" w:hAnsi="Arial" w:cs="Arial"/>
                <w:b/>
                <w:bCs/>
                <w:color w:val="000000"/>
                <w:sz w:val="14"/>
                <w:szCs w:val="14"/>
              </w:rPr>
            </w:pPr>
          </w:p>
        </w:tc>
      </w:tr>
      <w:tr w:rsidR="00321A98" w:rsidRPr="00CF499C" w:rsidTr="00430293">
        <w:trPr>
          <w:cantSplit/>
        </w:trPr>
        <w:tc>
          <w:tcPr>
            <w:tcW w:w="3082"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Промежуточное потребление</w:t>
            </w:r>
            <w:r w:rsidRPr="00CF499C">
              <w:rPr>
                <w:rFonts w:ascii="Arial" w:hAnsi="Arial" w:cs="Arial"/>
                <w:b/>
                <w:color w:val="000000"/>
                <w:sz w:val="14"/>
                <w:szCs w:val="14"/>
              </w:rPr>
              <w:t xml:space="preserve"> </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rPr>
            </w:pPr>
            <w:r w:rsidRPr="00430293">
              <w:rPr>
                <w:rFonts w:ascii="Arial" w:hAnsi="Arial" w:cs="Arial"/>
                <w:sz w:val="14"/>
                <w:szCs w:val="14"/>
              </w:rPr>
              <w:t>48 948 501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93 115 751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98 986 054</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98 617 188</w:t>
            </w:r>
          </w:p>
        </w:tc>
        <w:tc>
          <w:tcPr>
            <w:tcW w:w="3085" w:type="dxa"/>
            <w:tcBorders>
              <w:left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i/>
                <w:color w:val="000000"/>
                <w:sz w:val="14"/>
                <w:szCs w:val="14"/>
                <w:lang w:val="en-US"/>
              </w:rPr>
              <w:t>Intermediate</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consumption</w:t>
            </w:r>
            <w:proofErr w:type="spellEnd"/>
            <w:r w:rsidRPr="00CF499C">
              <w:rPr>
                <w:rFonts w:ascii="Arial" w:hAnsi="Arial" w:cs="Arial"/>
                <w:i/>
                <w:color w:val="000000"/>
                <w:sz w:val="14"/>
                <w:szCs w:val="14"/>
              </w:rPr>
              <w:t xml:space="preserve"> </w:t>
            </w:r>
          </w:p>
        </w:tc>
      </w:tr>
      <w:tr w:rsidR="00321A98" w:rsidRPr="002E4D5E" w:rsidTr="00430293">
        <w:trPr>
          <w:cantSplit/>
        </w:trPr>
        <w:tc>
          <w:tcPr>
            <w:tcW w:w="3082" w:type="dxa"/>
            <w:tcBorders>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353213">
              <w:rPr>
                <w:rFonts w:ascii="Arial" w:hAnsi="Arial" w:cs="Arial"/>
                <w:color w:val="000000"/>
                <w:spacing w:val="-4"/>
                <w:sz w:val="14"/>
                <w:szCs w:val="14"/>
              </w:rPr>
              <w:t>Валовой</w:t>
            </w:r>
            <w:r w:rsidRPr="00CF499C">
              <w:rPr>
                <w:rFonts w:ascii="Arial" w:hAnsi="Arial" w:cs="Arial"/>
                <w:color w:val="000000"/>
                <w:spacing w:val="-2"/>
                <w:sz w:val="14"/>
                <w:szCs w:val="14"/>
              </w:rPr>
              <w:t xml:space="preserve"> внутренний продукт в рыночных </w:t>
            </w:r>
            <w:r w:rsidRPr="00F96744">
              <w:rPr>
                <w:rFonts w:ascii="Arial" w:hAnsi="Arial" w:cs="Arial"/>
                <w:color w:val="000000"/>
                <w:spacing w:val="-2"/>
                <w:sz w:val="14"/>
                <w:szCs w:val="14"/>
              </w:rPr>
              <w:br/>
            </w:r>
            <w:proofErr w:type="gramStart"/>
            <w:r w:rsidRPr="00CF499C">
              <w:rPr>
                <w:rFonts w:ascii="Arial" w:hAnsi="Arial" w:cs="Arial"/>
                <w:color w:val="000000"/>
                <w:spacing w:val="-2"/>
                <w:sz w:val="14"/>
                <w:szCs w:val="14"/>
              </w:rPr>
              <w:t>ценах</w:t>
            </w:r>
            <w:proofErr w:type="gramEnd"/>
          </w:p>
        </w:tc>
        <w:tc>
          <w:tcPr>
            <w:tcW w:w="937" w:type="dxa"/>
            <w:tcBorders>
              <w:left w:val="single" w:sz="6" w:space="0" w:color="000000"/>
              <w:bottom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rPr>
            </w:pPr>
            <w:r w:rsidRPr="00430293">
              <w:rPr>
                <w:rFonts w:ascii="Arial" w:hAnsi="Arial" w:cs="Arial"/>
                <w:sz w:val="14"/>
                <w:szCs w:val="14"/>
              </w:rPr>
              <w:t>60 114 001</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103 861 651</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109 241 536</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rPr>
            </w:pPr>
            <w:r w:rsidRPr="00321A98">
              <w:rPr>
                <w:rFonts w:ascii="Arial" w:hAnsi="Arial" w:cs="Arial"/>
                <w:sz w:val="14"/>
                <w:szCs w:val="14"/>
              </w:rPr>
              <w:t>106 967 459</w:t>
            </w:r>
          </w:p>
        </w:tc>
        <w:tc>
          <w:tcPr>
            <w:tcW w:w="3085" w:type="dxa"/>
            <w:tcBorders>
              <w:left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i/>
                <w:color w:val="000000"/>
                <w:sz w:val="14"/>
                <w:szCs w:val="14"/>
                <w:lang w:val="en-US"/>
              </w:rPr>
              <w:t>Gross Domestic Product at market prices</w:t>
            </w:r>
          </w:p>
        </w:tc>
      </w:tr>
      <w:tr w:rsidR="00321A98" w:rsidRPr="00CF499C" w:rsidTr="00430293">
        <w:trPr>
          <w:cantSplit/>
        </w:trPr>
        <w:tc>
          <w:tcPr>
            <w:tcW w:w="3082" w:type="dxa"/>
            <w:tcBorders>
              <w:top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b/>
                <w:sz w:val="14"/>
                <w:szCs w:val="14"/>
              </w:rPr>
            </w:pPr>
            <w:r w:rsidRPr="00430293">
              <w:rPr>
                <w:rFonts w:ascii="Arial" w:hAnsi="Arial" w:cs="Arial"/>
                <w:b/>
                <w:sz w:val="14"/>
                <w:szCs w:val="14"/>
              </w:rPr>
              <w:t>109 062 502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196 977 402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208 227 591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rPr>
            </w:pPr>
            <w:r w:rsidRPr="00321A98">
              <w:rPr>
                <w:rFonts w:ascii="Arial" w:hAnsi="Arial" w:cs="Arial"/>
                <w:b/>
                <w:sz w:val="14"/>
                <w:szCs w:val="14"/>
              </w:rPr>
              <w:t>205 584 647</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proofErr w:type="spellStart"/>
            <w:r w:rsidRPr="00CF499C">
              <w:rPr>
                <w:rFonts w:ascii="Arial" w:hAnsi="Arial" w:cs="Arial"/>
                <w:b/>
                <w:i/>
                <w:color w:val="000000"/>
                <w:sz w:val="14"/>
                <w:szCs w:val="14"/>
              </w:rPr>
              <w:t>Total</w:t>
            </w:r>
            <w:proofErr w:type="spellEnd"/>
          </w:p>
        </w:tc>
      </w:tr>
    </w:tbl>
    <w:p w:rsidR="003C69E4" w:rsidRPr="00CF499C" w:rsidRDefault="003D6A30">
      <w:pPr>
        <w:tabs>
          <w:tab w:val="left" w:pos="1263"/>
          <w:tab w:val="left" w:pos="2526"/>
          <w:tab w:val="left" w:pos="3789"/>
          <w:tab w:val="left" w:pos="5052"/>
          <w:tab w:val="left" w:pos="6315"/>
          <w:tab w:val="left" w:pos="7578"/>
        </w:tabs>
        <w:spacing w:before="240" w:after="60"/>
        <w:ind w:left="425" w:hanging="425"/>
        <w:rPr>
          <w:color w:val="000000"/>
        </w:rPr>
      </w:pPr>
      <w:r w:rsidRPr="00397B93">
        <w:rPr>
          <w:rFonts w:ascii="Arial" w:hAnsi="Arial" w:cs="Arial"/>
          <w:b/>
          <w:color w:val="000000"/>
          <w:sz w:val="16"/>
        </w:rPr>
        <w:t>1</w:t>
      </w:r>
      <w:r w:rsidR="004A524B" w:rsidRPr="00845AC8">
        <w:rPr>
          <w:rFonts w:ascii="Arial" w:hAnsi="Arial" w:cs="Arial"/>
          <w:b/>
          <w:color w:val="000000"/>
          <w:sz w:val="16"/>
        </w:rPr>
        <w:t>2</w:t>
      </w:r>
      <w:r w:rsidR="003C69E4" w:rsidRPr="00CF499C">
        <w:rPr>
          <w:rFonts w:ascii="Arial" w:hAnsi="Arial" w:cs="Arial"/>
          <w:b/>
          <w:color w:val="000000"/>
          <w:sz w:val="16"/>
        </w:rPr>
        <w:t xml:space="preserve">.4. СЧЕТ ОБРАЗОВАНИЯ ДОХОДОВ </w:t>
      </w:r>
      <w:r w:rsidR="003C69E4" w:rsidRPr="00CF499C">
        <w:rPr>
          <w:rFonts w:ascii="Arial" w:hAnsi="Arial" w:cs="Arial"/>
          <w:b/>
          <w:color w:val="000000"/>
          <w:sz w:val="16"/>
        </w:rPr>
        <w:br/>
      </w:r>
      <w:r w:rsidR="003C69E4" w:rsidRPr="00CF499C">
        <w:rPr>
          <w:rFonts w:ascii="Arial" w:hAnsi="Arial" w:cs="Arial"/>
          <w:color w:val="000000"/>
          <w:sz w:val="14"/>
        </w:rPr>
        <w:t xml:space="preserve">в текущих </w:t>
      </w:r>
      <w:proofErr w:type="gramStart"/>
      <w:r w:rsidR="003C69E4" w:rsidRPr="00CF499C">
        <w:rPr>
          <w:rFonts w:ascii="Arial" w:hAnsi="Arial" w:cs="Arial"/>
          <w:color w:val="000000"/>
          <w:sz w:val="14"/>
        </w:rPr>
        <w:t>ценах</w:t>
      </w:r>
      <w:proofErr w:type="gramEnd"/>
    </w:p>
    <w:p w:rsidR="003C69E4" w:rsidRPr="00CF499C" w:rsidRDefault="003C69E4" w:rsidP="00A363DE">
      <w:pPr>
        <w:tabs>
          <w:tab w:val="left" w:pos="1263"/>
          <w:tab w:val="left" w:pos="2526"/>
          <w:tab w:val="left" w:pos="3789"/>
          <w:tab w:val="left" w:pos="5052"/>
          <w:tab w:val="left" w:pos="6315"/>
          <w:tab w:val="left" w:pos="7578"/>
        </w:tabs>
        <w:ind w:left="425"/>
        <w:rPr>
          <w:color w:val="000000"/>
          <w:lang w:val="en-US"/>
        </w:rPr>
      </w:pPr>
      <w:r w:rsidRPr="00CF499C">
        <w:rPr>
          <w:rFonts w:ascii="Arial" w:hAnsi="Arial" w:cs="Arial"/>
          <w:b/>
          <w:i/>
          <w:color w:val="000000"/>
          <w:sz w:val="16"/>
          <w:lang w:val="en-US"/>
        </w:rPr>
        <w:t>GENERATION OF INCOME ACCOUNT</w:t>
      </w:r>
      <w:r w:rsidRPr="00CF499C">
        <w:rPr>
          <w:rFonts w:ascii="Arial" w:hAnsi="Arial" w:cs="Arial"/>
          <w:b/>
          <w:i/>
          <w:color w:val="000000"/>
          <w:sz w:val="16"/>
          <w:lang w:val="en-US"/>
        </w:rPr>
        <w:br/>
      </w:r>
      <w:r w:rsidRPr="00CF499C">
        <w:rPr>
          <w:rFonts w:ascii="Arial" w:hAnsi="Arial" w:cs="Arial"/>
          <w:i/>
          <w:color w:val="000000"/>
          <w:sz w:val="14"/>
          <w:lang w:val="en-US"/>
        </w:rPr>
        <w:t>at current prices</w:t>
      </w:r>
    </w:p>
    <w:p w:rsidR="003C69E4" w:rsidRPr="00CF499C" w:rsidRDefault="003C69E4">
      <w:pPr>
        <w:tabs>
          <w:tab w:val="left" w:pos="1263"/>
          <w:tab w:val="left" w:pos="2526"/>
          <w:tab w:val="left" w:pos="3789"/>
          <w:tab w:val="left" w:pos="5052"/>
          <w:tab w:val="left" w:pos="6315"/>
          <w:tab w:val="left" w:pos="7578"/>
        </w:tabs>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30293" w:rsidRPr="00CF499C">
        <w:trPr>
          <w:cantSplit/>
        </w:trPr>
        <w:tc>
          <w:tcPr>
            <w:tcW w:w="3084" w:type="dxa"/>
            <w:tcBorders>
              <w:top w:val="single" w:sz="6" w:space="0" w:color="000000"/>
              <w:bottom w:val="single" w:sz="6" w:space="0" w:color="000000"/>
            </w:tcBorders>
            <w:shd w:val="clear" w:color="auto" w:fill="auto"/>
          </w:tcPr>
          <w:p w:rsidR="00430293" w:rsidRPr="00CF499C" w:rsidRDefault="00430293">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30293" w:rsidRPr="00CF499C" w:rsidRDefault="00430293">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30293" w:rsidRPr="00CF499C" w:rsidRDefault="00430293" w:rsidP="00430293">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30293" w:rsidRPr="00CF499C" w:rsidRDefault="00430293" w:rsidP="00430293">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430293" w:rsidRPr="00430293" w:rsidRDefault="00430293">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430293" w:rsidRPr="00CF499C" w:rsidRDefault="00430293">
            <w:pPr>
              <w:snapToGrid w:val="0"/>
              <w:spacing w:before="60" w:after="60"/>
              <w:jc w:val="center"/>
              <w:rPr>
                <w:rFonts w:ascii="Arial" w:hAnsi="Arial" w:cs="Arial"/>
                <w:color w:val="000000"/>
                <w:sz w:val="14"/>
                <w:szCs w:val="14"/>
              </w:rPr>
            </w:pPr>
          </w:p>
        </w:tc>
      </w:tr>
      <w:tr w:rsidR="00430293" w:rsidRPr="00CF499C" w:rsidTr="00466C0B">
        <w:trPr>
          <w:cantSplit/>
        </w:trPr>
        <w:tc>
          <w:tcPr>
            <w:tcW w:w="3084" w:type="dxa"/>
            <w:tcBorders>
              <w:top w:val="single" w:sz="6" w:space="0" w:color="000000"/>
            </w:tcBorders>
            <w:shd w:val="clear" w:color="auto" w:fill="auto"/>
            <w:vAlign w:val="bottom"/>
          </w:tcPr>
          <w:p w:rsidR="00430293" w:rsidRPr="00CF499C" w:rsidRDefault="004302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30293" w:rsidRPr="00CF499C" w:rsidRDefault="00430293">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Ресурсы / </w:t>
            </w:r>
            <w:r w:rsidRPr="00CF499C">
              <w:rPr>
                <w:rFonts w:ascii="Arial" w:hAnsi="Arial" w:cs="Arial"/>
                <w:b/>
                <w:i/>
                <w:color w:val="000000"/>
                <w:sz w:val="14"/>
                <w:szCs w:val="14"/>
                <w:lang w:val="en-US"/>
              </w:rPr>
              <w:t>Resources</w:t>
            </w:r>
          </w:p>
        </w:tc>
        <w:tc>
          <w:tcPr>
            <w:tcW w:w="3085" w:type="dxa"/>
            <w:tcBorders>
              <w:top w:val="single" w:sz="6" w:space="0" w:color="000000"/>
              <w:left w:val="single" w:sz="6" w:space="0" w:color="000000"/>
            </w:tcBorders>
            <w:shd w:val="clear" w:color="auto" w:fill="auto"/>
            <w:vAlign w:val="bottom"/>
          </w:tcPr>
          <w:p w:rsidR="00430293" w:rsidRPr="00CF499C" w:rsidRDefault="00430293">
            <w:pPr>
              <w:snapToGrid w:val="0"/>
              <w:spacing w:before="60" w:after="40"/>
              <w:rPr>
                <w:rFonts w:ascii="Arial" w:hAnsi="Arial" w:cs="Arial"/>
                <w:b/>
                <w:bCs/>
                <w:color w:val="000000"/>
                <w:sz w:val="14"/>
                <w:szCs w:val="14"/>
              </w:rPr>
            </w:pPr>
          </w:p>
        </w:tc>
      </w:tr>
      <w:tr w:rsidR="00321A98" w:rsidRPr="002E4D5E" w:rsidTr="00430293">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Валовой внутренний продукт </w:t>
            </w:r>
            <w:r w:rsidRPr="00CF499C">
              <w:rPr>
                <w:rFonts w:ascii="Arial" w:hAnsi="Arial" w:cs="Arial"/>
                <w:color w:val="000000"/>
                <w:sz w:val="14"/>
                <w:szCs w:val="14"/>
              </w:rPr>
              <w:br/>
              <w:t xml:space="preserve">в рыночных </w:t>
            </w:r>
            <w:proofErr w:type="gramStart"/>
            <w:r w:rsidRPr="00CF499C">
              <w:rPr>
                <w:rFonts w:ascii="Arial" w:hAnsi="Arial" w:cs="Arial"/>
                <w:color w:val="000000"/>
                <w:sz w:val="14"/>
                <w:szCs w:val="14"/>
              </w:rPr>
              <w:t>ценах</w:t>
            </w:r>
            <w:proofErr w:type="gramEnd"/>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60</w:t>
            </w:r>
            <w:r>
              <w:rPr>
                <w:rFonts w:ascii="Arial" w:hAnsi="Arial" w:cs="Arial"/>
                <w:sz w:val="14"/>
                <w:szCs w:val="14"/>
                <w:lang w:val="en-US"/>
              </w:rPr>
              <w:t> </w:t>
            </w:r>
            <w:r w:rsidRPr="00430293">
              <w:rPr>
                <w:rFonts w:ascii="Arial" w:hAnsi="Arial" w:cs="Arial"/>
                <w:sz w:val="14"/>
                <w:szCs w:val="14"/>
                <w:lang w:val="en-US"/>
              </w:rPr>
              <w:t>114</w:t>
            </w:r>
            <w:r>
              <w:rPr>
                <w:rFonts w:ascii="Arial" w:hAnsi="Arial" w:cs="Arial"/>
                <w:sz w:val="14"/>
                <w:szCs w:val="14"/>
                <w:lang w:val="en-US"/>
              </w:rPr>
              <w:t> </w:t>
            </w:r>
            <w:r w:rsidRPr="00430293">
              <w:rPr>
                <w:rFonts w:ascii="Arial" w:hAnsi="Arial" w:cs="Arial"/>
                <w:sz w:val="14"/>
                <w:szCs w:val="14"/>
                <w:lang w:val="en-US"/>
              </w:rPr>
              <w:t>001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103 861 651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109 241 536</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106 967 459</w:t>
            </w:r>
          </w:p>
        </w:tc>
        <w:tc>
          <w:tcPr>
            <w:tcW w:w="3085" w:type="dxa"/>
            <w:tcBorders>
              <w:left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i/>
                <w:color w:val="000000"/>
                <w:sz w:val="14"/>
                <w:szCs w:val="14"/>
                <w:lang w:val="en-US"/>
              </w:rPr>
              <w:t xml:space="preserve">Gross Domestic Product </w:t>
            </w:r>
            <w:r w:rsidRPr="00CF499C">
              <w:rPr>
                <w:rFonts w:ascii="Arial" w:hAnsi="Arial" w:cs="Arial"/>
                <w:i/>
                <w:color w:val="000000"/>
                <w:sz w:val="14"/>
                <w:szCs w:val="14"/>
                <w:lang w:val="en-US"/>
              </w:rPr>
              <w:br/>
              <w:t>at market prices</w:t>
            </w:r>
          </w:p>
        </w:tc>
      </w:tr>
      <w:tr w:rsidR="00321A98" w:rsidRPr="00CF499C" w:rsidTr="00430293">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before="20" w:line="240" w:lineRule="auto"/>
              <w:rPr>
                <w:color w:val="000000"/>
                <w:szCs w:val="14"/>
                <w:lang w:val="en-US"/>
              </w:rPr>
            </w:pPr>
            <w:r w:rsidRPr="00CF499C">
              <w:rPr>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b/>
                <w:sz w:val="14"/>
                <w:szCs w:val="14"/>
                <w:lang w:val="en-US"/>
              </w:rPr>
            </w:pPr>
            <w:r w:rsidRPr="00430293">
              <w:rPr>
                <w:rFonts w:ascii="Arial" w:hAnsi="Arial" w:cs="Arial"/>
                <w:b/>
                <w:sz w:val="14"/>
                <w:szCs w:val="14"/>
                <w:lang w:val="en-US"/>
              </w:rPr>
              <w:t>60</w:t>
            </w:r>
            <w:r>
              <w:rPr>
                <w:rFonts w:ascii="Arial" w:hAnsi="Arial" w:cs="Arial"/>
                <w:b/>
                <w:sz w:val="14"/>
                <w:szCs w:val="14"/>
                <w:lang w:val="en-US"/>
              </w:rPr>
              <w:t> </w:t>
            </w:r>
            <w:r w:rsidRPr="00430293">
              <w:rPr>
                <w:rFonts w:ascii="Arial" w:hAnsi="Arial" w:cs="Arial"/>
                <w:b/>
                <w:sz w:val="14"/>
                <w:szCs w:val="14"/>
                <w:lang w:val="en-US"/>
              </w:rPr>
              <w:t>114</w:t>
            </w:r>
            <w:r>
              <w:rPr>
                <w:rFonts w:ascii="Arial" w:hAnsi="Arial" w:cs="Arial"/>
                <w:b/>
                <w:sz w:val="14"/>
                <w:szCs w:val="14"/>
                <w:lang w:val="en-US"/>
              </w:rPr>
              <w:t> </w:t>
            </w:r>
            <w:r w:rsidRPr="00430293">
              <w:rPr>
                <w:rFonts w:ascii="Arial" w:hAnsi="Arial" w:cs="Arial"/>
                <w:b/>
                <w:sz w:val="14"/>
                <w:szCs w:val="14"/>
                <w:lang w:val="en-US"/>
              </w:rPr>
              <w:t>001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103 861 651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109 241 536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106 967 459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rsidP="009B57C2">
            <w:pPr>
              <w:pStyle w:val="9"/>
              <w:keepNext w:val="0"/>
              <w:spacing w:before="20" w:line="240" w:lineRule="auto"/>
              <w:rPr>
                <w:color w:val="000000"/>
                <w:szCs w:val="14"/>
                <w:lang w:val="en-US"/>
              </w:rPr>
            </w:pPr>
            <w:r w:rsidRPr="00CF499C">
              <w:rPr>
                <w:i/>
                <w:color w:val="000000"/>
                <w:szCs w:val="14"/>
                <w:lang w:val="en-US"/>
              </w:rPr>
              <w:t>Total</w:t>
            </w:r>
          </w:p>
        </w:tc>
      </w:tr>
      <w:tr w:rsidR="00321A98" w:rsidRPr="00CF499C" w:rsidTr="00466C0B">
        <w:trPr>
          <w:cantSplit/>
        </w:trPr>
        <w:tc>
          <w:tcPr>
            <w:tcW w:w="3084" w:type="dxa"/>
            <w:tcBorders>
              <w:top w:val="single" w:sz="6" w:space="0" w:color="000000"/>
            </w:tcBorders>
            <w:shd w:val="clear" w:color="auto" w:fill="auto"/>
            <w:vAlign w:val="bottom"/>
          </w:tcPr>
          <w:p w:rsidR="00321A98" w:rsidRPr="00CF499C" w:rsidRDefault="00321A98" w:rsidP="00BF76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CF499C" w:rsidRDefault="00321A98" w:rsidP="00BF7693">
            <w:pPr>
              <w:spacing w:before="60" w:after="40"/>
              <w:jc w:val="center"/>
              <w:rPr>
                <w:rFonts w:ascii="Arial" w:hAnsi="Arial" w:cs="Arial"/>
                <w:color w:val="000000"/>
                <w:sz w:val="14"/>
                <w:szCs w:val="14"/>
              </w:rPr>
            </w:pPr>
            <w:r w:rsidRPr="00CF499C">
              <w:rPr>
                <w:rFonts w:ascii="Arial" w:hAnsi="Arial" w:cs="Arial"/>
                <w:b/>
                <w:bCs/>
                <w:color w:val="000000"/>
                <w:sz w:val="14"/>
                <w:szCs w:val="14"/>
              </w:rPr>
              <w:t>Использование</w:t>
            </w:r>
            <w:r w:rsidRPr="00CF499C">
              <w:rPr>
                <w:rFonts w:ascii="Arial" w:hAnsi="Arial" w:cs="Arial"/>
                <w:b/>
                <w:bCs/>
                <w:color w:val="000000"/>
                <w:sz w:val="14"/>
                <w:szCs w:val="14"/>
                <w:lang w:val="en-US"/>
              </w:rPr>
              <w:t xml:space="preserve"> / </w:t>
            </w:r>
            <w:r w:rsidRPr="00CF499C">
              <w:rPr>
                <w:rFonts w:ascii="Arial" w:hAnsi="Arial" w:cs="Arial"/>
                <w:b/>
                <w:i/>
                <w:color w:val="000000"/>
                <w:sz w:val="14"/>
                <w:szCs w:val="14"/>
                <w:lang w:val="en-US"/>
              </w:rPr>
              <w:t>Use</w:t>
            </w:r>
          </w:p>
        </w:tc>
        <w:tc>
          <w:tcPr>
            <w:tcW w:w="3085" w:type="dxa"/>
            <w:tcBorders>
              <w:top w:val="single" w:sz="6" w:space="0" w:color="000000"/>
              <w:left w:val="single" w:sz="6" w:space="0" w:color="000000"/>
            </w:tcBorders>
            <w:shd w:val="clear" w:color="auto" w:fill="auto"/>
            <w:vAlign w:val="bottom"/>
          </w:tcPr>
          <w:p w:rsidR="00321A98" w:rsidRPr="00CF499C" w:rsidRDefault="00321A98" w:rsidP="00BF7693">
            <w:pPr>
              <w:snapToGrid w:val="0"/>
              <w:spacing w:before="60" w:after="40"/>
              <w:rPr>
                <w:rFonts w:ascii="Arial" w:hAnsi="Arial" w:cs="Arial"/>
                <w:b/>
                <w:bCs/>
                <w:color w:val="000000"/>
                <w:sz w:val="14"/>
                <w:szCs w:val="14"/>
              </w:rPr>
            </w:pPr>
          </w:p>
        </w:tc>
      </w:tr>
      <w:tr w:rsidR="00321A98" w:rsidRPr="00CF499C" w:rsidTr="00430293">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color w:val="000000"/>
                <w:sz w:val="14"/>
                <w:szCs w:val="14"/>
              </w:rPr>
              <w:t>Оплата</w:t>
            </w:r>
            <w:r w:rsidRPr="00CF499C">
              <w:rPr>
                <w:rFonts w:ascii="Arial" w:hAnsi="Arial" w:cs="Arial"/>
                <w:color w:val="000000"/>
                <w:sz w:val="14"/>
                <w:szCs w:val="14"/>
                <w:lang w:val="en-US"/>
              </w:rPr>
              <w:t xml:space="preserve"> </w:t>
            </w:r>
            <w:r w:rsidRPr="00CF499C">
              <w:rPr>
                <w:rFonts w:ascii="Arial" w:hAnsi="Arial" w:cs="Arial"/>
                <w:color w:val="000000"/>
                <w:sz w:val="14"/>
                <w:szCs w:val="14"/>
              </w:rPr>
              <w:t>труда</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наемных</w:t>
            </w:r>
            <w:r w:rsidRPr="00CF499C">
              <w:rPr>
                <w:rFonts w:ascii="Arial" w:hAnsi="Arial" w:cs="Arial"/>
                <w:color w:val="000000"/>
                <w:sz w:val="14"/>
                <w:szCs w:val="14"/>
                <w:lang w:val="en-US"/>
              </w:rPr>
              <w:t xml:space="preserve"> </w:t>
            </w:r>
            <w:r w:rsidRPr="00CF499C">
              <w:rPr>
                <w:rFonts w:ascii="Arial" w:hAnsi="Arial" w:cs="Arial"/>
                <w:color w:val="000000"/>
                <w:sz w:val="14"/>
                <w:szCs w:val="14"/>
              </w:rPr>
              <w:t>работников</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26</w:t>
            </w:r>
            <w:r>
              <w:rPr>
                <w:rFonts w:ascii="Arial" w:hAnsi="Arial" w:cs="Arial"/>
                <w:sz w:val="14"/>
                <w:szCs w:val="14"/>
                <w:lang w:val="en-US"/>
              </w:rPr>
              <w:t> </w:t>
            </w:r>
            <w:r w:rsidRPr="00430293">
              <w:rPr>
                <w:rFonts w:ascii="Arial" w:hAnsi="Arial" w:cs="Arial"/>
                <w:sz w:val="14"/>
                <w:szCs w:val="14"/>
                <w:lang w:val="en-US"/>
              </w:rPr>
              <w:t>385</w:t>
            </w:r>
            <w:r>
              <w:rPr>
                <w:rFonts w:ascii="Arial" w:hAnsi="Arial" w:cs="Arial"/>
                <w:sz w:val="14"/>
                <w:szCs w:val="14"/>
                <w:lang w:val="en-US"/>
              </w:rPr>
              <w:t> </w:t>
            </w:r>
            <w:r w:rsidRPr="00430293">
              <w:rPr>
                <w:rFonts w:ascii="Arial" w:hAnsi="Arial" w:cs="Arial"/>
                <w:sz w:val="14"/>
                <w:szCs w:val="14"/>
                <w:lang w:val="en-US"/>
              </w:rPr>
              <w:t>054</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46 415 810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48 165 915</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50 345 915</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rPr>
            </w:pPr>
            <w:r w:rsidRPr="00CF499C">
              <w:rPr>
                <w:rFonts w:ascii="Arial" w:hAnsi="Arial" w:cs="Arial"/>
                <w:i/>
                <w:color w:val="000000"/>
                <w:sz w:val="14"/>
                <w:szCs w:val="14"/>
                <w:lang w:val="en-GB"/>
              </w:rPr>
              <w:t>Wages</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GB"/>
              </w:rPr>
              <w:t>employees</w:t>
            </w:r>
            <w:r w:rsidRPr="00CF499C">
              <w:rPr>
                <w:rFonts w:ascii="Arial" w:hAnsi="Arial" w:cs="Arial"/>
                <w:i/>
                <w:color w:val="000000"/>
                <w:sz w:val="14"/>
                <w:szCs w:val="14"/>
              </w:rPr>
              <w:t xml:space="preserve"> </w:t>
            </w:r>
          </w:p>
        </w:tc>
      </w:tr>
      <w:tr w:rsidR="00321A98" w:rsidRPr="002E4D5E" w:rsidTr="00430293">
        <w:trPr>
          <w:cantSplit/>
        </w:trPr>
        <w:tc>
          <w:tcPr>
            <w:tcW w:w="3084" w:type="dxa"/>
            <w:shd w:val="clear" w:color="auto" w:fill="auto"/>
            <w:vAlign w:val="bottom"/>
          </w:tcPr>
          <w:p w:rsidR="00321A98" w:rsidRPr="00CF499C" w:rsidRDefault="00321A98">
            <w:pPr>
              <w:pStyle w:val="18"/>
              <w:spacing w:before="20"/>
              <w:ind w:left="113"/>
              <w:rPr>
                <w:color w:val="000000"/>
                <w:szCs w:val="14"/>
              </w:rPr>
            </w:pPr>
            <w:r w:rsidRPr="00CF499C">
              <w:rPr>
                <w:color w:val="000000"/>
                <w:szCs w:val="14"/>
              </w:rPr>
              <w:t xml:space="preserve">в том числе оплата труда и смешанные </w:t>
            </w:r>
            <w:r w:rsidRPr="00CF499C">
              <w:rPr>
                <w:color w:val="000000"/>
                <w:szCs w:val="14"/>
              </w:rPr>
              <w:br/>
              <w:t xml:space="preserve">доходы, не наблюдаемые прямыми </w:t>
            </w:r>
            <w:r w:rsidRPr="00CF499C">
              <w:rPr>
                <w:color w:val="000000"/>
                <w:szCs w:val="14"/>
              </w:rPr>
              <w:br/>
              <w:t>статистическими методами</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6</w:t>
            </w:r>
            <w:r>
              <w:rPr>
                <w:rFonts w:ascii="Arial" w:hAnsi="Arial" w:cs="Arial"/>
                <w:sz w:val="14"/>
                <w:szCs w:val="14"/>
                <w:lang w:val="en-US"/>
              </w:rPr>
              <w:t> </w:t>
            </w:r>
            <w:r w:rsidRPr="00430293">
              <w:rPr>
                <w:rFonts w:ascii="Arial" w:hAnsi="Arial" w:cs="Arial"/>
                <w:sz w:val="14"/>
                <w:szCs w:val="14"/>
                <w:lang w:val="en-US"/>
              </w:rPr>
              <w:t>466</w:t>
            </w:r>
            <w:r>
              <w:rPr>
                <w:rFonts w:ascii="Arial" w:hAnsi="Arial" w:cs="Arial"/>
                <w:sz w:val="14"/>
                <w:szCs w:val="14"/>
                <w:lang w:val="en-US"/>
              </w:rPr>
              <w:t> </w:t>
            </w:r>
            <w:r w:rsidRPr="00430293">
              <w:rPr>
                <w:rFonts w:ascii="Arial" w:hAnsi="Arial" w:cs="Arial"/>
                <w:sz w:val="14"/>
                <w:szCs w:val="14"/>
                <w:lang w:val="en-US"/>
              </w:rPr>
              <w:t>513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11 476 882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10 323 043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10 748 161</w:t>
            </w:r>
          </w:p>
        </w:tc>
        <w:tc>
          <w:tcPr>
            <w:tcW w:w="3085" w:type="dxa"/>
            <w:tcBorders>
              <w:left w:val="single" w:sz="6" w:space="0" w:color="000000"/>
            </w:tcBorders>
            <w:shd w:val="clear" w:color="auto" w:fill="auto"/>
            <w:vAlign w:val="bottom"/>
          </w:tcPr>
          <w:p w:rsidR="00321A98" w:rsidRPr="00CF499C" w:rsidRDefault="00321A98" w:rsidP="009B57C2">
            <w:pPr>
              <w:pStyle w:val="18"/>
              <w:spacing w:before="20"/>
              <w:ind w:left="113"/>
              <w:rPr>
                <w:color w:val="000000"/>
                <w:szCs w:val="14"/>
                <w:lang w:val="en-US"/>
              </w:rPr>
            </w:pPr>
            <w:r w:rsidRPr="00CF499C">
              <w:rPr>
                <w:i/>
                <w:color w:val="000000"/>
                <w:szCs w:val="14"/>
                <w:lang w:val="en-US"/>
              </w:rPr>
              <w:t>including wages and mixed income</w:t>
            </w:r>
            <w:r w:rsidRPr="00CF499C">
              <w:rPr>
                <w:color w:val="000000"/>
                <w:szCs w:val="14"/>
                <w:lang w:val="en-US"/>
              </w:rPr>
              <w:t xml:space="preserve"> </w:t>
            </w:r>
            <w:r w:rsidRPr="00CF499C">
              <w:rPr>
                <w:i/>
                <w:color w:val="000000"/>
                <w:szCs w:val="14"/>
                <w:lang w:val="en-US"/>
              </w:rPr>
              <w:t>not o</w:t>
            </w:r>
            <w:r w:rsidRPr="00CF499C">
              <w:rPr>
                <w:i/>
                <w:color w:val="000000"/>
                <w:szCs w:val="14"/>
                <w:lang w:val="en-US"/>
              </w:rPr>
              <w:t>b</w:t>
            </w:r>
            <w:r w:rsidRPr="00CF499C">
              <w:rPr>
                <w:i/>
                <w:color w:val="000000"/>
                <w:szCs w:val="14"/>
                <w:lang w:val="en-US"/>
              </w:rPr>
              <w:t>served by direct statistical methods</w:t>
            </w:r>
          </w:p>
        </w:tc>
      </w:tr>
      <w:tr w:rsidR="00321A98" w:rsidRPr="002E4D5E" w:rsidTr="00430293">
        <w:trPr>
          <w:cantSplit/>
        </w:trPr>
        <w:tc>
          <w:tcPr>
            <w:tcW w:w="3084" w:type="dxa"/>
            <w:shd w:val="clear" w:color="auto" w:fill="auto"/>
            <w:vAlign w:val="bottom"/>
          </w:tcPr>
          <w:p w:rsidR="00321A98" w:rsidRPr="00CF499C" w:rsidRDefault="00321A98">
            <w:pPr>
              <w:pStyle w:val="18"/>
              <w:spacing w:before="20"/>
              <w:rPr>
                <w:color w:val="000000"/>
                <w:szCs w:val="14"/>
              </w:rPr>
            </w:pPr>
            <w:r w:rsidRPr="00CF499C">
              <w:rPr>
                <w:color w:val="000000"/>
                <w:szCs w:val="14"/>
              </w:rPr>
              <w:t>Налоги на производство и импорт</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9</w:t>
            </w:r>
            <w:r>
              <w:rPr>
                <w:rFonts w:ascii="Arial" w:hAnsi="Arial" w:cs="Arial"/>
                <w:sz w:val="14"/>
                <w:szCs w:val="14"/>
                <w:lang w:val="en-US"/>
              </w:rPr>
              <w:t> </w:t>
            </w:r>
            <w:r w:rsidRPr="00430293">
              <w:rPr>
                <w:rFonts w:ascii="Arial" w:hAnsi="Arial" w:cs="Arial"/>
                <w:sz w:val="14"/>
                <w:szCs w:val="14"/>
                <w:lang w:val="en-US"/>
              </w:rPr>
              <w:t>104</w:t>
            </w:r>
            <w:r>
              <w:rPr>
                <w:rFonts w:ascii="Arial" w:hAnsi="Arial" w:cs="Arial"/>
                <w:sz w:val="14"/>
                <w:szCs w:val="14"/>
                <w:lang w:val="en-US"/>
              </w:rPr>
              <w:t> </w:t>
            </w:r>
            <w:r w:rsidRPr="00430293">
              <w:rPr>
                <w:rFonts w:ascii="Arial" w:hAnsi="Arial" w:cs="Arial"/>
                <w:sz w:val="14"/>
                <w:szCs w:val="14"/>
                <w:lang w:val="en-US"/>
              </w:rPr>
              <w:t>662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12 684 482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12 839 511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12 379 292</w:t>
            </w:r>
          </w:p>
        </w:tc>
        <w:tc>
          <w:tcPr>
            <w:tcW w:w="3085" w:type="dxa"/>
            <w:tcBorders>
              <w:left w:val="single" w:sz="6" w:space="0" w:color="000000"/>
            </w:tcBorders>
            <w:shd w:val="clear" w:color="auto" w:fill="auto"/>
            <w:vAlign w:val="bottom"/>
          </w:tcPr>
          <w:p w:rsidR="00321A98" w:rsidRPr="00CF499C" w:rsidRDefault="00321A98" w:rsidP="009B57C2">
            <w:pPr>
              <w:pStyle w:val="18"/>
              <w:spacing w:before="20"/>
              <w:rPr>
                <w:color w:val="000000"/>
                <w:szCs w:val="14"/>
                <w:lang w:val="en-US"/>
              </w:rPr>
            </w:pPr>
            <w:r w:rsidRPr="00CF499C">
              <w:rPr>
                <w:i/>
                <w:color w:val="000000"/>
                <w:szCs w:val="14"/>
                <w:lang w:val="en-US"/>
              </w:rPr>
              <w:t xml:space="preserve">Taxes on production and imports </w:t>
            </w:r>
          </w:p>
        </w:tc>
      </w:tr>
      <w:tr w:rsidR="00321A98" w:rsidRPr="00CF499C" w:rsidTr="00430293">
        <w:trPr>
          <w:cantSplit/>
        </w:trPr>
        <w:tc>
          <w:tcPr>
            <w:tcW w:w="3084" w:type="dxa"/>
            <w:shd w:val="clear" w:color="auto" w:fill="auto"/>
            <w:vAlign w:val="bottom"/>
          </w:tcPr>
          <w:p w:rsidR="00321A98" w:rsidRPr="00CF499C" w:rsidRDefault="00321A98">
            <w:pPr>
              <w:spacing w:before="20"/>
              <w:ind w:left="284"/>
              <w:rPr>
                <w:rFonts w:ascii="Arial" w:hAnsi="Arial" w:cs="Arial"/>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Pr>
                <w:rFonts w:ascii="Arial" w:hAnsi="Arial" w:cs="Arial"/>
                <w:sz w:val="14"/>
                <w:szCs w:val="14"/>
                <w:lang w:val="en-US"/>
              </w:rPr>
              <w:t> </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 </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 </w:t>
            </w:r>
          </w:p>
        </w:tc>
        <w:tc>
          <w:tcPr>
            <w:tcW w:w="3085" w:type="dxa"/>
            <w:tcBorders>
              <w:left w:val="single" w:sz="6" w:space="0" w:color="000000"/>
            </w:tcBorders>
            <w:shd w:val="clear" w:color="auto" w:fill="auto"/>
            <w:vAlign w:val="bottom"/>
          </w:tcPr>
          <w:p w:rsidR="00321A98" w:rsidRPr="00CF499C" w:rsidRDefault="00321A98" w:rsidP="009B57C2">
            <w:pPr>
              <w:spacing w:before="20"/>
              <w:ind w:left="284"/>
              <w:rPr>
                <w:rFonts w:ascii="Arial" w:hAnsi="Arial" w:cs="Arial"/>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321A98" w:rsidRPr="00CF499C" w:rsidTr="00430293">
        <w:trPr>
          <w:cantSplit/>
        </w:trPr>
        <w:tc>
          <w:tcPr>
            <w:tcW w:w="3084" w:type="dxa"/>
            <w:shd w:val="clear" w:color="auto" w:fill="auto"/>
            <w:vAlign w:val="bottom"/>
          </w:tcPr>
          <w:p w:rsidR="00321A98" w:rsidRPr="00CF499C" w:rsidRDefault="00321A98">
            <w:pPr>
              <w:spacing w:before="20"/>
              <w:ind w:left="113"/>
              <w:rPr>
                <w:rFonts w:ascii="Arial" w:hAnsi="Arial" w:cs="Arial"/>
                <w:color w:val="000000"/>
                <w:sz w:val="14"/>
                <w:szCs w:val="14"/>
              </w:rPr>
            </w:pPr>
            <w:r w:rsidRPr="00CF499C">
              <w:rPr>
                <w:rFonts w:ascii="Arial" w:hAnsi="Arial" w:cs="Arial"/>
                <w:color w:val="000000"/>
                <w:sz w:val="14"/>
                <w:szCs w:val="14"/>
              </w:rPr>
              <w:t xml:space="preserve">налоги на продукты </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8</w:t>
            </w:r>
            <w:r>
              <w:rPr>
                <w:rFonts w:ascii="Arial" w:hAnsi="Arial" w:cs="Arial"/>
                <w:sz w:val="14"/>
                <w:szCs w:val="14"/>
                <w:lang w:val="en-US"/>
              </w:rPr>
              <w:t> </w:t>
            </w:r>
            <w:r w:rsidRPr="00430293">
              <w:rPr>
                <w:rFonts w:ascii="Arial" w:hAnsi="Arial" w:cs="Arial"/>
                <w:sz w:val="14"/>
                <w:szCs w:val="14"/>
                <w:lang w:val="en-US"/>
              </w:rPr>
              <w:t>413</w:t>
            </w:r>
            <w:r>
              <w:rPr>
                <w:rFonts w:ascii="Arial" w:hAnsi="Arial" w:cs="Arial"/>
                <w:sz w:val="14"/>
                <w:szCs w:val="14"/>
                <w:lang w:val="en-US"/>
              </w:rPr>
              <w:t> </w:t>
            </w:r>
            <w:r w:rsidRPr="00430293">
              <w:rPr>
                <w:rFonts w:ascii="Arial" w:hAnsi="Arial" w:cs="Arial"/>
                <w:sz w:val="14"/>
                <w:szCs w:val="14"/>
                <w:lang w:val="en-US"/>
              </w:rPr>
              <w:t>322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11 341 881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11 550 374</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11 095 566</w:t>
            </w:r>
          </w:p>
        </w:tc>
        <w:tc>
          <w:tcPr>
            <w:tcW w:w="3085" w:type="dxa"/>
            <w:tcBorders>
              <w:left w:val="single" w:sz="6" w:space="0" w:color="000000"/>
            </w:tcBorders>
            <w:shd w:val="clear" w:color="auto" w:fill="auto"/>
            <w:vAlign w:val="bottom"/>
          </w:tcPr>
          <w:p w:rsidR="00321A98" w:rsidRPr="00CF499C" w:rsidRDefault="00321A98" w:rsidP="009B57C2">
            <w:pPr>
              <w:spacing w:before="20"/>
              <w:ind w:left="113"/>
              <w:rPr>
                <w:rFonts w:ascii="Arial" w:hAnsi="Arial" w:cs="Arial"/>
                <w:color w:val="000000"/>
                <w:sz w:val="14"/>
                <w:szCs w:val="14"/>
              </w:rPr>
            </w:pPr>
            <w:r w:rsidRPr="00CF499C">
              <w:rPr>
                <w:rFonts w:ascii="Arial" w:hAnsi="Arial" w:cs="Arial"/>
                <w:i/>
                <w:color w:val="000000"/>
                <w:sz w:val="14"/>
                <w:szCs w:val="14"/>
                <w:lang w:val="en-US"/>
              </w:rPr>
              <w:t>taxes</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321A98" w:rsidRPr="00CF499C" w:rsidTr="00430293">
        <w:trPr>
          <w:cantSplit/>
        </w:trPr>
        <w:tc>
          <w:tcPr>
            <w:tcW w:w="3084" w:type="dxa"/>
            <w:shd w:val="clear" w:color="auto" w:fill="auto"/>
            <w:vAlign w:val="bottom"/>
          </w:tcPr>
          <w:p w:rsidR="00321A98" w:rsidRPr="00CF499C" w:rsidRDefault="00321A98">
            <w:pPr>
              <w:spacing w:before="20"/>
              <w:ind w:left="113"/>
              <w:rPr>
                <w:rFonts w:ascii="Arial" w:hAnsi="Arial" w:cs="Arial"/>
                <w:color w:val="000000"/>
                <w:sz w:val="14"/>
                <w:szCs w:val="14"/>
              </w:rPr>
            </w:pPr>
            <w:r w:rsidRPr="00CF499C">
              <w:rPr>
                <w:rFonts w:ascii="Arial" w:hAnsi="Arial" w:cs="Arial"/>
                <w:color w:val="000000"/>
                <w:sz w:val="14"/>
                <w:szCs w:val="14"/>
              </w:rPr>
              <w:t>другие налоги на производство</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691</w:t>
            </w:r>
            <w:r>
              <w:rPr>
                <w:rFonts w:ascii="Arial" w:hAnsi="Arial" w:cs="Arial"/>
                <w:sz w:val="14"/>
                <w:szCs w:val="14"/>
                <w:lang w:val="en-US"/>
              </w:rPr>
              <w:t> </w:t>
            </w:r>
            <w:r w:rsidRPr="00430293">
              <w:rPr>
                <w:rFonts w:ascii="Arial" w:hAnsi="Arial" w:cs="Arial"/>
                <w:sz w:val="14"/>
                <w:szCs w:val="14"/>
                <w:lang w:val="en-US"/>
              </w:rPr>
              <w:t>340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1 342 600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1 289 137</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1 283 726</w:t>
            </w:r>
          </w:p>
        </w:tc>
        <w:tc>
          <w:tcPr>
            <w:tcW w:w="3085" w:type="dxa"/>
            <w:tcBorders>
              <w:left w:val="single" w:sz="6" w:space="0" w:color="000000"/>
            </w:tcBorders>
            <w:shd w:val="clear" w:color="auto" w:fill="auto"/>
            <w:vAlign w:val="bottom"/>
          </w:tcPr>
          <w:p w:rsidR="00321A98" w:rsidRPr="00CF499C" w:rsidRDefault="00321A98" w:rsidP="009B57C2">
            <w:pPr>
              <w:spacing w:before="20"/>
              <w:ind w:left="113"/>
              <w:rPr>
                <w:rFonts w:ascii="Arial" w:hAnsi="Arial" w:cs="Arial"/>
                <w:color w:val="000000"/>
                <w:sz w:val="14"/>
                <w:szCs w:val="14"/>
              </w:rPr>
            </w:pPr>
            <w:proofErr w:type="spellStart"/>
            <w:r w:rsidRPr="00CF499C">
              <w:rPr>
                <w:rFonts w:ascii="Arial" w:hAnsi="Arial" w:cs="Arial"/>
                <w:i/>
                <w:color w:val="000000"/>
                <w:sz w:val="14"/>
                <w:szCs w:val="14"/>
              </w:rPr>
              <w:t>other</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GB"/>
              </w:rPr>
              <w:t>taxes</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production</w:t>
            </w:r>
          </w:p>
        </w:tc>
      </w:tr>
      <w:tr w:rsidR="00321A98" w:rsidRPr="002E4D5E" w:rsidTr="00430293">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Субсидии на производство и импорт</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359</w:t>
            </w:r>
            <w:r>
              <w:rPr>
                <w:rFonts w:ascii="Arial" w:hAnsi="Arial" w:cs="Arial"/>
                <w:sz w:val="14"/>
                <w:szCs w:val="14"/>
                <w:lang w:val="en-US"/>
              </w:rPr>
              <w:t> </w:t>
            </w:r>
            <w:r w:rsidRPr="00430293">
              <w:rPr>
                <w:rFonts w:ascii="Arial" w:hAnsi="Arial" w:cs="Arial"/>
                <w:sz w:val="14"/>
                <w:szCs w:val="14"/>
                <w:lang w:val="en-US"/>
              </w:rPr>
              <w:t>983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494 331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545 408</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692 475</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Subsidies on production and imports (-)</w:t>
            </w:r>
          </w:p>
        </w:tc>
      </w:tr>
      <w:tr w:rsidR="00321A98" w:rsidRPr="00CF499C" w:rsidTr="00430293">
        <w:trPr>
          <w:cantSplit/>
        </w:trPr>
        <w:tc>
          <w:tcPr>
            <w:tcW w:w="3084" w:type="dxa"/>
            <w:shd w:val="clear" w:color="auto" w:fill="auto"/>
            <w:vAlign w:val="bottom"/>
          </w:tcPr>
          <w:p w:rsidR="00321A98" w:rsidRPr="00CF499C" w:rsidRDefault="00321A98">
            <w:pPr>
              <w:spacing w:before="20"/>
              <w:ind w:left="284"/>
              <w:rPr>
                <w:rFonts w:ascii="Arial" w:hAnsi="Arial" w:cs="Arial"/>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Pr>
                <w:rFonts w:ascii="Arial" w:hAnsi="Arial" w:cs="Arial"/>
                <w:sz w:val="14"/>
                <w:szCs w:val="14"/>
                <w:lang w:val="en-US"/>
              </w:rPr>
              <w:t> </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 </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 </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 </w:t>
            </w:r>
          </w:p>
        </w:tc>
        <w:tc>
          <w:tcPr>
            <w:tcW w:w="3085" w:type="dxa"/>
            <w:tcBorders>
              <w:left w:val="single" w:sz="6" w:space="0" w:color="000000"/>
            </w:tcBorders>
            <w:shd w:val="clear" w:color="auto" w:fill="auto"/>
            <w:vAlign w:val="bottom"/>
          </w:tcPr>
          <w:p w:rsidR="00321A98" w:rsidRPr="00CF499C" w:rsidRDefault="00321A98" w:rsidP="009B57C2">
            <w:pPr>
              <w:spacing w:before="20"/>
              <w:ind w:left="284"/>
              <w:rPr>
                <w:rFonts w:ascii="Arial" w:hAnsi="Arial" w:cs="Arial"/>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321A98" w:rsidRPr="00CF499C" w:rsidTr="00F7485D">
        <w:trPr>
          <w:cantSplit/>
        </w:trPr>
        <w:tc>
          <w:tcPr>
            <w:tcW w:w="3084" w:type="dxa"/>
            <w:shd w:val="clear" w:color="auto" w:fill="auto"/>
            <w:vAlign w:val="bottom"/>
          </w:tcPr>
          <w:p w:rsidR="00321A98" w:rsidRPr="00CF499C" w:rsidRDefault="00321A98">
            <w:pPr>
              <w:spacing w:before="20"/>
              <w:ind w:left="113"/>
              <w:rPr>
                <w:rFonts w:ascii="Arial" w:hAnsi="Arial" w:cs="Arial"/>
                <w:color w:val="000000"/>
                <w:sz w:val="14"/>
                <w:szCs w:val="14"/>
              </w:rPr>
            </w:pPr>
            <w:r w:rsidRPr="00CF499C">
              <w:rPr>
                <w:rFonts w:ascii="Arial" w:hAnsi="Arial" w:cs="Arial"/>
                <w:color w:val="000000"/>
                <w:sz w:val="14"/>
                <w:szCs w:val="14"/>
              </w:rPr>
              <w:t>субсидии на продукты</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214</w:t>
            </w:r>
            <w:r>
              <w:rPr>
                <w:rFonts w:ascii="Arial" w:hAnsi="Arial" w:cs="Arial"/>
                <w:sz w:val="14"/>
                <w:szCs w:val="14"/>
                <w:lang w:val="en-US"/>
              </w:rPr>
              <w:t> </w:t>
            </w:r>
            <w:r w:rsidRPr="00430293">
              <w:rPr>
                <w:rFonts w:ascii="Arial" w:hAnsi="Arial" w:cs="Arial"/>
                <w:sz w:val="14"/>
                <w:szCs w:val="14"/>
                <w:lang w:val="en-US"/>
              </w:rPr>
              <w:t>912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309 073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335 126</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349 804</w:t>
            </w:r>
          </w:p>
        </w:tc>
        <w:tc>
          <w:tcPr>
            <w:tcW w:w="3085" w:type="dxa"/>
            <w:tcBorders>
              <w:left w:val="single" w:sz="6" w:space="0" w:color="000000"/>
            </w:tcBorders>
            <w:shd w:val="clear" w:color="auto" w:fill="auto"/>
            <w:vAlign w:val="bottom"/>
          </w:tcPr>
          <w:p w:rsidR="00321A98" w:rsidRPr="00CF499C" w:rsidRDefault="00321A98" w:rsidP="009B57C2">
            <w:pPr>
              <w:spacing w:before="20"/>
              <w:ind w:left="113"/>
              <w:rPr>
                <w:rFonts w:ascii="Arial" w:hAnsi="Arial" w:cs="Arial"/>
                <w:color w:val="000000"/>
                <w:sz w:val="14"/>
                <w:szCs w:val="14"/>
              </w:rPr>
            </w:pPr>
            <w:r w:rsidRPr="00CF499C">
              <w:rPr>
                <w:rFonts w:ascii="Arial" w:hAnsi="Arial" w:cs="Arial"/>
                <w:i/>
                <w:color w:val="000000"/>
                <w:sz w:val="14"/>
                <w:szCs w:val="14"/>
                <w:lang w:val="en-US"/>
              </w:rPr>
              <w:t>s</w:t>
            </w:r>
            <w:proofErr w:type="spellStart"/>
            <w:r w:rsidRPr="00CF499C">
              <w:rPr>
                <w:rFonts w:ascii="Arial" w:hAnsi="Arial" w:cs="Arial"/>
                <w:i/>
                <w:color w:val="000000"/>
                <w:sz w:val="14"/>
                <w:szCs w:val="14"/>
              </w:rPr>
              <w:t>ubsidies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 xml:space="preserve"> </w:t>
            </w:r>
          </w:p>
        </w:tc>
      </w:tr>
      <w:tr w:rsidR="00321A98" w:rsidRPr="00CF499C" w:rsidTr="00430293">
        <w:trPr>
          <w:cantSplit/>
        </w:trPr>
        <w:tc>
          <w:tcPr>
            <w:tcW w:w="3084" w:type="dxa"/>
            <w:shd w:val="clear" w:color="auto" w:fill="auto"/>
            <w:vAlign w:val="bottom"/>
          </w:tcPr>
          <w:p w:rsidR="00321A98" w:rsidRPr="00CF499C" w:rsidRDefault="00321A98">
            <w:pPr>
              <w:spacing w:before="20"/>
              <w:ind w:left="113"/>
              <w:rPr>
                <w:rFonts w:ascii="Arial" w:hAnsi="Arial" w:cs="Arial"/>
                <w:color w:val="000000"/>
                <w:sz w:val="14"/>
                <w:szCs w:val="14"/>
              </w:rPr>
            </w:pPr>
            <w:r w:rsidRPr="00CF499C">
              <w:rPr>
                <w:rFonts w:ascii="Arial" w:hAnsi="Arial" w:cs="Arial"/>
                <w:color w:val="000000"/>
                <w:sz w:val="14"/>
                <w:szCs w:val="14"/>
              </w:rPr>
              <w:t>другие субсидии на производство</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145</w:t>
            </w:r>
            <w:r>
              <w:rPr>
                <w:rFonts w:ascii="Arial" w:hAnsi="Arial" w:cs="Arial"/>
                <w:sz w:val="14"/>
                <w:szCs w:val="14"/>
                <w:lang w:val="en-US"/>
              </w:rPr>
              <w:t> </w:t>
            </w:r>
            <w:r w:rsidRPr="00430293">
              <w:rPr>
                <w:rFonts w:ascii="Arial" w:hAnsi="Arial" w:cs="Arial"/>
                <w:sz w:val="14"/>
                <w:szCs w:val="14"/>
                <w:lang w:val="en-US"/>
              </w:rPr>
              <w:t>071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185 259</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210 282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342 671</w:t>
            </w:r>
          </w:p>
        </w:tc>
        <w:tc>
          <w:tcPr>
            <w:tcW w:w="3085" w:type="dxa"/>
            <w:tcBorders>
              <w:left w:val="single" w:sz="6" w:space="0" w:color="000000"/>
            </w:tcBorders>
            <w:shd w:val="clear" w:color="auto" w:fill="auto"/>
            <w:vAlign w:val="bottom"/>
          </w:tcPr>
          <w:p w:rsidR="00321A98" w:rsidRPr="00CF499C" w:rsidRDefault="00321A98" w:rsidP="009B57C2">
            <w:pPr>
              <w:spacing w:before="20"/>
              <w:ind w:left="113"/>
              <w:rPr>
                <w:rFonts w:ascii="Arial" w:hAnsi="Arial" w:cs="Arial"/>
                <w:color w:val="000000"/>
                <w:sz w:val="14"/>
                <w:szCs w:val="14"/>
              </w:rPr>
            </w:pPr>
            <w:proofErr w:type="spellStart"/>
            <w:r w:rsidRPr="00CF499C">
              <w:rPr>
                <w:rFonts w:ascii="Arial" w:hAnsi="Arial" w:cs="Arial"/>
                <w:i/>
                <w:color w:val="000000"/>
                <w:sz w:val="14"/>
                <w:szCs w:val="14"/>
              </w:rPr>
              <w:t>other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subsidies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production</w:t>
            </w:r>
            <w:proofErr w:type="spellEnd"/>
            <w:r w:rsidRPr="00CF499C">
              <w:rPr>
                <w:rFonts w:ascii="Arial" w:hAnsi="Arial" w:cs="Arial"/>
                <w:i/>
                <w:color w:val="000000"/>
                <w:sz w:val="14"/>
                <w:szCs w:val="14"/>
                <w:lang w:val="en-US"/>
              </w:rPr>
              <w:t xml:space="preserve"> </w:t>
            </w:r>
          </w:p>
        </w:tc>
      </w:tr>
      <w:tr w:rsidR="00321A98" w:rsidRPr="002E4D5E" w:rsidTr="00430293">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Валовая прибыль экономики и валовые </w:t>
            </w:r>
            <w:r w:rsidRPr="00CF499C">
              <w:rPr>
                <w:rFonts w:ascii="Arial" w:hAnsi="Arial" w:cs="Arial"/>
                <w:color w:val="000000"/>
                <w:sz w:val="14"/>
                <w:szCs w:val="14"/>
              </w:rPr>
              <w:br/>
              <w:t>смешанные доходы</w:t>
            </w:r>
          </w:p>
        </w:tc>
        <w:tc>
          <w:tcPr>
            <w:tcW w:w="937" w:type="dxa"/>
            <w:tcBorders>
              <w:left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sz w:val="14"/>
                <w:szCs w:val="14"/>
                <w:lang w:val="en-US"/>
              </w:rPr>
            </w:pPr>
            <w:r w:rsidRPr="00430293">
              <w:rPr>
                <w:rFonts w:ascii="Arial" w:hAnsi="Arial" w:cs="Arial"/>
                <w:sz w:val="14"/>
                <w:szCs w:val="14"/>
                <w:lang w:val="en-US"/>
              </w:rPr>
              <w:t>24</w:t>
            </w:r>
            <w:r>
              <w:rPr>
                <w:rFonts w:ascii="Arial" w:hAnsi="Arial" w:cs="Arial"/>
                <w:sz w:val="14"/>
                <w:szCs w:val="14"/>
                <w:lang w:val="en-US"/>
              </w:rPr>
              <w:t> </w:t>
            </w:r>
            <w:r w:rsidRPr="00430293">
              <w:rPr>
                <w:rFonts w:ascii="Arial" w:hAnsi="Arial" w:cs="Arial"/>
                <w:sz w:val="14"/>
                <w:szCs w:val="14"/>
                <w:lang w:val="en-US"/>
              </w:rPr>
              <w:t>984</w:t>
            </w:r>
            <w:r>
              <w:rPr>
                <w:rFonts w:ascii="Arial" w:hAnsi="Arial" w:cs="Arial"/>
                <w:sz w:val="14"/>
                <w:szCs w:val="14"/>
                <w:lang w:val="en-US"/>
              </w:rPr>
              <w:t> </w:t>
            </w:r>
            <w:r w:rsidRPr="00430293">
              <w:rPr>
                <w:rFonts w:ascii="Arial" w:hAnsi="Arial" w:cs="Arial"/>
                <w:sz w:val="14"/>
                <w:szCs w:val="14"/>
                <w:lang w:val="en-US"/>
              </w:rPr>
              <w:t>268</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45 255 691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48 781 519</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44 934 727</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 xml:space="preserve">Gross operating surplus </w:t>
            </w:r>
            <w:r w:rsidRPr="00CF499C">
              <w:rPr>
                <w:rFonts w:ascii="Arial" w:hAnsi="Arial" w:cs="Arial"/>
                <w:i/>
                <w:color w:val="000000"/>
                <w:sz w:val="14"/>
                <w:szCs w:val="14"/>
                <w:lang w:val="en-US"/>
              </w:rPr>
              <w:br/>
              <w:t xml:space="preserve">and gross mixed income </w:t>
            </w:r>
          </w:p>
        </w:tc>
      </w:tr>
      <w:tr w:rsidR="00321A98" w:rsidRPr="00CF499C" w:rsidTr="00430293">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b/>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430293" w:rsidRDefault="00321A98" w:rsidP="00430293">
            <w:pPr>
              <w:spacing w:before="20"/>
              <w:ind w:right="57"/>
              <w:jc w:val="right"/>
              <w:rPr>
                <w:rFonts w:ascii="Arial" w:hAnsi="Arial" w:cs="Arial"/>
                <w:b/>
                <w:sz w:val="14"/>
                <w:szCs w:val="14"/>
                <w:lang w:val="en-US"/>
              </w:rPr>
            </w:pPr>
            <w:r w:rsidRPr="00430293">
              <w:rPr>
                <w:rFonts w:ascii="Arial" w:hAnsi="Arial" w:cs="Arial"/>
                <w:b/>
                <w:sz w:val="14"/>
                <w:szCs w:val="14"/>
                <w:lang w:val="en-US"/>
              </w:rPr>
              <w:t>60</w:t>
            </w:r>
            <w:r>
              <w:rPr>
                <w:rFonts w:ascii="Arial" w:hAnsi="Arial" w:cs="Arial"/>
                <w:b/>
                <w:sz w:val="14"/>
                <w:szCs w:val="14"/>
                <w:lang w:val="en-US"/>
              </w:rPr>
              <w:t> </w:t>
            </w:r>
            <w:r w:rsidRPr="00430293">
              <w:rPr>
                <w:rFonts w:ascii="Arial" w:hAnsi="Arial" w:cs="Arial"/>
                <w:b/>
                <w:sz w:val="14"/>
                <w:szCs w:val="14"/>
                <w:lang w:val="en-US"/>
              </w:rPr>
              <w:t>114</w:t>
            </w:r>
            <w:r>
              <w:rPr>
                <w:rFonts w:ascii="Arial" w:hAnsi="Arial" w:cs="Arial"/>
                <w:b/>
                <w:sz w:val="14"/>
                <w:szCs w:val="14"/>
                <w:lang w:val="en-US"/>
              </w:rPr>
              <w:t> </w:t>
            </w:r>
            <w:r w:rsidRPr="00430293">
              <w:rPr>
                <w:rFonts w:ascii="Arial" w:hAnsi="Arial" w:cs="Arial"/>
                <w:b/>
                <w:sz w:val="14"/>
                <w:szCs w:val="14"/>
                <w:lang w:val="en-US"/>
              </w:rPr>
              <w:t>001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103 861 651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109 241 536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106 967 459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b/>
                <w:i/>
                <w:color w:val="000000"/>
                <w:sz w:val="14"/>
                <w:szCs w:val="14"/>
                <w:lang w:val="en-US"/>
              </w:rPr>
              <w:t>Total</w:t>
            </w:r>
          </w:p>
        </w:tc>
      </w:tr>
    </w:tbl>
    <w:p w:rsidR="003C69E4" w:rsidRPr="00397B93" w:rsidRDefault="003D6A30">
      <w:pPr>
        <w:tabs>
          <w:tab w:val="left" w:pos="1263"/>
          <w:tab w:val="left" w:pos="2526"/>
          <w:tab w:val="left" w:pos="3789"/>
          <w:tab w:val="left" w:pos="5052"/>
          <w:tab w:val="left" w:pos="6315"/>
          <w:tab w:val="left" w:pos="7578"/>
        </w:tabs>
        <w:spacing w:before="240" w:after="60"/>
        <w:ind w:left="425" w:hanging="425"/>
        <w:rPr>
          <w:color w:val="000000"/>
        </w:rPr>
      </w:pPr>
      <w:r w:rsidRPr="00397B93">
        <w:rPr>
          <w:rFonts w:ascii="Arial" w:hAnsi="Arial" w:cs="Arial"/>
          <w:b/>
          <w:bCs/>
          <w:color w:val="000000"/>
          <w:sz w:val="16"/>
          <w:szCs w:val="16"/>
        </w:rPr>
        <w:t>1</w:t>
      </w:r>
      <w:r w:rsidR="004A524B" w:rsidRPr="00845AC8">
        <w:rPr>
          <w:rFonts w:ascii="Arial" w:hAnsi="Arial" w:cs="Arial"/>
          <w:b/>
          <w:bCs/>
          <w:color w:val="000000"/>
          <w:sz w:val="16"/>
          <w:szCs w:val="16"/>
        </w:rPr>
        <w:t>2</w:t>
      </w:r>
      <w:r w:rsidR="003C69E4" w:rsidRPr="00397B93">
        <w:rPr>
          <w:rFonts w:ascii="Arial" w:hAnsi="Arial" w:cs="Arial"/>
          <w:b/>
          <w:bCs/>
          <w:color w:val="000000"/>
          <w:sz w:val="16"/>
          <w:szCs w:val="16"/>
        </w:rPr>
        <w:t xml:space="preserve">.5. </w:t>
      </w:r>
      <w:r w:rsidR="003C69E4" w:rsidRPr="00CF499C">
        <w:rPr>
          <w:rFonts w:ascii="Arial" w:hAnsi="Arial" w:cs="Arial"/>
          <w:b/>
          <w:color w:val="000000"/>
          <w:sz w:val="16"/>
        </w:rPr>
        <w:t>СЧЕТ</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РАСПРЕДЕЛЕНИЯ</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ПЕРВИЧНЫХ</w:t>
      </w:r>
      <w:r w:rsidR="003C69E4" w:rsidRPr="00397B93">
        <w:rPr>
          <w:rFonts w:ascii="Arial" w:hAnsi="Arial" w:cs="Arial"/>
          <w:b/>
          <w:bCs/>
          <w:color w:val="000000"/>
          <w:sz w:val="16"/>
          <w:szCs w:val="16"/>
        </w:rPr>
        <w:t xml:space="preserve"> </w:t>
      </w:r>
      <w:r w:rsidR="003C69E4" w:rsidRPr="00CF499C">
        <w:rPr>
          <w:rFonts w:ascii="Arial" w:hAnsi="Arial" w:cs="Arial"/>
          <w:b/>
          <w:bCs/>
          <w:color w:val="000000"/>
          <w:sz w:val="16"/>
          <w:szCs w:val="16"/>
        </w:rPr>
        <w:t>ДОХОДОВ</w:t>
      </w:r>
      <w:r w:rsidR="003C69E4" w:rsidRPr="00397B93">
        <w:rPr>
          <w:rFonts w:ascii="Arial" w:hAnsi="Arial" w:cs="Arial"/>
          <w:b/>
          <w:bCs/>
          <w:color w:val="000000"/>
          <w:sz w:val="16"/>
          <w:szCs w:val="16"/>
        </w:rPr>
        <w:br/>
      </w:r>
      <w:r w:rsidR="003C69E4" w:rsidRPr="00CF499C">
        <w:rPr>
          <w:rFonts w:ascii="Arial" w:hAnsi="Arial" w:cs="Arial"/>
          <w:color w:val="000000"/>
          <w:sz w:val="14"/>
        </w:rPr>
        <w:t>в</w:t>
      </w:r>
      <w:r w:rsidR="003C69E4" w:rsidRPr="00397B93">
        <w:rPr>
          <w:rFonts w:ascii="Arial" w:hAnsi="Arial" w:cs="Arial"/>
          <w:color w:val="000000"/>
          <w:sz w:val="14"/>
        </w:rPr>
        <w:t xml:space="preserve"> </w:t>
      </w:r>
      <w:r w:rsidR="003C69E4" w:rsidRPr="00CF499C">
        <w:rPr>
          <w:rFonts w:ascii="Arial" w:hAnsi="Arial" w:cs="Arial"/>
          <w:color w:val="000000"/>
          <w:sz w:val="14"/>
        </w:rPr>
        <w:t>текущих</w:t>
      </w:r>
      <w:r w:rsidR="003C69E4" w:rsidRPr="00397B93">
        <w:rPr>
          <w:rFonts w:ascii="Arial" w:hAnsi="Arial" w:cs="Arial"/>
          <w:color w:val="000000"/>
          <w:sz w:val="14"/>
        </w:rPr>
        <w:t xml:space="preserve"> </w:t>
      </w:r>
      <w:proofErr w:type="gramStart"/>
      <w:r w:rsidR="003C69E4" w:rsidRPr="00CF499C">
        <w:rPr>
          <w:rFonts w:ascii="Arial" w:hAnsi="Arial" w:cs="Arial"/>
          <w:color w:val="000000"/>
          <w:sz w:val="14"/>
        </w:rPr>
        <w:t>ценах</w:t>
      </w:r>
      <w:proofErr w:type="gramEnd"/>
    </w:p>
    <w:p w:rsidR="003C69E4" w:rsidRPr="00CF499C" w:rsidRDefault="003C69E4" w:rsidP="00A363DE">
      <w:pPr>
        <w:ind w:left="425"/>
        <w:rPr>
          <w:color w:val="000000"/>
          <w:lang w:val="en-US"/>
        </w:rPr>
      </w:pPr>
      <w:r w:rsidRPr="00CF499C">
        <w:rPr>
          <w:rFonts w:ascii="Arial" w:hAnsi="Arial" w:cs="Arial"/>
          <w:b/>
          <w:bCs/>
          <w:i/>
          <w:color w:val="000000"/>
          <w:sz w:val="16"/>
          <w:szCs w:val="16"/>
          <w:lang w:val="en-US"/>
        </w:rPr>
        <w:t>ALLOCATION OF PRIMARY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430293" w:rsidRPr="00CF499C">
        <w:trPr>
          <w:cantSplit/>
        </w:trPr>
        <w:tc>
          <w:tcPr>
            <w:tcW w:w="3084" w:type="dxa"/>
            <w:tcBorders>
              <w:top w:val="single" w:sz="6" w:space="0" w:color="000000"/>
              <w:bottom w:val="single" w:sz="6" w:space="0" w:color="000000"/>
            </w:tcBorders>
            <w:shd w:val="clear" w:color="auto" w:fill="auto"/>
          </w:tcPr>
          <w:p w:rsidR="00430293" w:rsidRPr="00CF499C" w:rsidRDefault="00430293">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430293" w:rsidRPr="00CF499C" w:rsidRDefault="00430293">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430293" w:rsidRPr="00CF499C" w:rsidRDefault="00430293" w:rsidP="00430293">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430293" w:rsidRPr="00CF499C" w:rsidRDefault="00430293" w:rsidP="00430293">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430293" w:rsidRPr="00430293" w:rsidRDefault="00430293" w:rsidP="00011256">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430293" w:rsidRPr="00CF499C" w:rsidRDefault="00430293">
            <w:pPr>
              <w:snapToGrid w:val="0"/>
              <w:spacing w:before="60" w:after="60"/>
              <w:jc w:val="center"/>
              <w:rPr>
                <w:rFonts w:ascii="Arial" w:hAnsi="Arial" w:cs="Arial"/>
                <w:color w:val="000000"/>
                <w:sz w:val="14"/>
                <w:szCs w:val="14"/>
              </w:rPr>
            </w:pPr>
          </w:p>
        </w:tc>
      </w:tr>
      <w:tr w:rsidR="00430293" w:rsidRPr="00CF499C" w:rsidTr="00F84942">
        <w:trPr>
          <w:cantSplit/>
        </w:trPr>
        <w:tc>
          <w:tcPr>
            <w:tcW w:w="3084" w:type="dxa"/>
            <w:tcBorders>
              <w:top w:val="single" w:sz="6" w:space="0" w:color="000000"/>
            </w:tcBorders>
            <w:shd w:val="clear" w:color="auto" w:fill="auto"/>
            <w:vAlign w:val="bottom"/>
          </w:tcPr>
          <w:p w:rsidR="00430293" w:rsidRPr="00CF499C" w:rsidRDefault="004302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430293" w:rsidRPr="00CF499C" w:rsidRDefault="00430293">
            <w:pPr>
              <w:spacing w:before="60" w:after="40"/>
              <w:jc w:val="center"/>
              <w:rPr>
                <w:rFonts w:ascii="Arial" w:hAnsi="Arial" w:cs="Arial"/>
                <w:color w:val="000000"/>
                <w:sz w:val="14"/>
                <w:szCs w:val="14"/>
              </w:rPr>
            </w:pPr>
            <w:r w:rsidRPr="00CF499C">
              <w:rPr>
                <w:rFonts w:ascii="Arial" w:hAnsi="Arial" w:cs="Arial"/>
                <w:b/>
                <w:bCs/>
                <w:color w:val="000000"/>
                <w:sz w:val="14"/>
                <w:szCs w:val="14"/>
              </w:rPr>
              <w:t xml:space="preserve">Ресурсы / </w:t>
            </w:r>
            <w:proofErr w:type="spellStart"/>
            <w:r w:rsidRPr="00CF499C">
              <w:rPr>
                <w:rFonts w:ascii="Arial" w:hAnsi="Arial" w:cs="Arial"/>
                <w:b/>
                <w:i/>
                <w:color w:val="000000"/>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430293" w:rsidRPr="00CF499C" w:rsidRDefault="00430293">
            <w:pPr>
              <w:snapToGrid w:val="0"/>
              <w:spacing w:before="60" w:after="40"/>
              <w:rPr>
                <w:rFonts w:ascii="Arial" w:hAnsi="Arial" w:cs="Arial"/>
                <w:b/>
                <w:bCs/>
                <w:color w:val="000000"/>
                <w:sz w:val="14"/>
                <w:szCs w:val="14"/>
              </w:rPr>
            </w:pPr>
          </w:p>
        </w:tc>
      </w:tr>
      <w:tr w:rsidR="00321A98" w:rsidRPr="002E4D5E" w:rsidTr="00613A71">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Валовая прибыль экономики и валовые </w:t>
            </w:r>
            <w:r w:rsidRPr="00CF499C">
              <w:rPr>
                <w:rFonts w:ascii="Arial" w:hAnsi="Arial" w:cs="Arial"/>
                <w:color w:val="000000"/>
                <w:sz w:val="14"/>
                <w:szCs w:val="14"/>
              </w:rPr>
              <w:br/>
              <w:t>смешанные доходы</w:t>
            </w:r>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24</w:t>
            </w:r>
            <w:r>
              <w:rPr>
                <w:rFonts w:ascii="Arial" w:hAnsi="Arial" w:cs="Arial"/>
                <w:sz w:val="14"/>
                <w:szCs w:val="14"/>
                <w:lang w:val="en-US"/>
              </w:rPr>
              <w:t> </w:t>
            </w:r>
            <w:r w:rsidRPr="00430293">
              <w:rPr>
                <w:rFonts w:ascii="Arial" w:hAnsi="Arial" w:cs="Arial"/>
                <w:sz w:val="14"/>
                <w:szCs w:val="14"/>
                <w:lang w:val="en-US"/>
              </w:rPr>
              <w:t>984</w:t>
            </w:r>
            <w:r>
              <w:rPr>
                <w:rFonts w:ascii="Arial" w:hAnsi="Arial" w:cs="Arial"/>
                <w:sz w:val="14"/>
                <w:szCs w:val="14"/>
                <w:lang w:val="en-US"/>
              </w:rPr>
              <w:t> </w:t>
            </w:r>
            <w:r w:rsidRPr="00430293">
              <w:rPr>
                <w:rFonts w:ascii="Arial" w:hAnsi="Arial" w:cs="Arial"/>
                <w:sz w:val="14"/>
                <w:szCs w:val="14"/>
                <w:lang w:val="en-US"/>
              </w:rPr>
              <w:t>268</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45 255 691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48 781 519</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44 934 727</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Gross operating surplus </w:t>
            </w:r>
            <w:r w:rsidRPr="00CF499C">
              <w:rPr>
                <w:rFonts w:ascii="Arial" w:eastAsia="Arial Unicode MS" w:hAnsi="Arial" w:cs="Arial"/>
                <w:i/>
                <w:color w:val="000000"/>
                <w:sz w:val="14"/>
                <w:szCs w:val="14"/>
                <w:lang w:val="en-US"/>
              </w:rPr>
              <w:br/>
              <w:t>and gross mixed income</w:t>
            </w:r>
          </w:p>
        </w:tc>
      </w:tr>
      <w:tr w:rsidR="00321A98" w:rsidRPr="00CF499C" w:rsidTr="00613A71">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lang w:val="en-US"/>
              </w:rPr>
            </w:pPr>
            <w:r w:rsidRPr="00CF499C">
              <w:rPr>
                <w:rFonts w:ascii="Arial" w:hAnsi="Arial" w:cs="Arial"/>
                <w:color w:val="000000"/>
                <w:sz w:val="14"/>
                <w:szCs w:val="14"/>
              </w:rPr>
              <w:t>Оплата</w:t>
            </w:r>
            <w:r w:rsidRPr="00CF499C">
              <w:rPr>
                <w:rFonts w:ascii="Arial" w:hAnsi="Arial" w:cs="Arial"/>
                <w:color w:val="000000"/>
                <w:sz w:val="14"/>
                <w:szCs w:val="14"/>
                <w:lang w:val="en-US"/>
              </w:rPr>
              <w:t xml:space="preserve"> </w:t>
            </w:r>
            <w:r w:rsidRPr="00CF499C">
              <w:rPr>
                <w:rFonts w:ascii="Arial" w:hAnsi="Arial" w:cs="Arial"/>
                <w:color w:val="000000"/>
                <w:sz w:val="14"/>
                <w:szCs w:val="14"/>
              </w:rPr>
              <w:t>труда</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наемных</w:t>
            </w:r>
            <w:r w:rsidRPr="00CF499C">
              <w:rPr>
                <w:rFonts w:ascii="Arial" w:hAnsi="Arial" w:cs="Arial"/>
                <w:color w:val="000000"/>
                <w:sz w:val="14"/>
                <w:szCs w:val="14"/>
                <w:lang w:val="en-US"/>
              </w:rPr>
              <w:t xml:space="preserve"> </w:t>
            </w:r>
            <w:r w:rsidRPr="00CF499C">
              <w:rPr>
                <w:rFonts w:ascii="Arial" w:hAnsi="Arial" w:cs="Arial"/>
                <w:color w:val="000000"/>
                <w:sz w:val="14"/>
                <w:szCs w:val="14"/>
              </w:rPr>
              <w:t>работников</w:t>
            </w:r>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26</w:t>
            </w:r>
            <w:r>
              <w:rPr>
                <w:rFonts w:ascii="Arial" w:hAnsi="Arial" w:cs="Arial"/>
                <w:sz w:val="14"/>
                <w:szCs w:val="14"/>
                <w:lang w:val="en-US"/>
              </w:rPr>
              <w:t> </w:t>
            </w:r>
            <w:r w:rsidRPr="00430293">
              <w:rPr>
                <w:rFonts w:ascii="Arial" w:hAnsi="Arial" w:cs="Arial"/>
                <w:sz w:val="14"/>
                <w:szCs w:val="14"/>
                <w:lang w:val="en-US"/>
              </w:rPr>
              <w:t>105</w:t>
            </w:r>
            <w:r>
              <w:rPr>
                <w:rFonts w:ascii="Arial" w:hAnsi="Arial" w:cs="Arial"/>
                <w:sz w:val="14"/>
                <w:szCs w:val="14"/>
                <w:lang w:val="en-US"/>
              </w:rPr>
              <w:t> </w:t>
            </w:r>
            <w:r w:rsidRPr="00430293">
              <w:rPr>
                <w:rFonts w:ascii="Arial" w:hAnsi="Arial" w:cs="Arial"/>
                <w:sz w:val="14"/>
                <w:szCs w:val="14"/>
                <w:lang w:val="en-US"/>
              </w:rPr>
              <w:t>493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46 205 540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47 933 346</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50 270 919</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hAnsi="Arial" w:cs="Arial"/>
                <w:i/>
                <w:color w:val="000000"/>
                <w:sz w:val="14"/>
                <w:szCs w:val="14"/>
                <w:lang w:val="en-GB"/>
              </w:rPr>
              <w:t>Wages</w:t>
            </w:r>
            <w:r w:rsidRPr="00CF499C">
              <w:rPr>
                <w:rFonts w:ascii="Arial" w:hAnsi="Arial" w:cs="Arial"/>
                <w:i/>
                <w:color w:val="000000"/>
                <w:sz w:val="14"/>
                <w:szCs w:val="14"/>
              </w:rPr>
              <w:t xml:space="preserve"> </w:t>
            </w:r>
            <w:r w:rsidRPr="00CF499C">
              <w:rPr>
                <w:rFonts w:ascii="Arial" w:hAnsi="Arial" w:cs="Arial"/>
                <w:color w:val="000000"/>
                <w:sz w:val="14"/>
                <w:szCs w:val="14"/>
                <w:lang w:val="en-US"/>
              </w:rPr>
              <w:t>of employees</w:t>
            </w:r>
            <w:r w:rsidRPr="00CF499C">
              <w:rPr>
                <w:rFonts w:ascii="Arial" w:hAnsi="Arial" w:cs="Arial"/>
                <w:i/>
                <w:color w:val="000000"/>
                <w:sz w:val="14"/>
                <w:szCs w:val="14"/>
                <w:lang w:val="en-US"/>
              </w:rPr>
              <w:t xml:space="preserve">  </w:t>
            </w:r>
          </w:p>
        </w:tc>
      </w:tr>
      <w:tr w:rsidR="00321A98" w:rsidRPr="002E4D5E" w:rsidTr="00613A71">
        <w:trPr>
          <w:cantSplit/>
        </w:trPr>
        <w:tc>
          <w:tcPr>
            <w:tcW w:w="3084" w:type="dxa"/>
            <w:shd w:val="clear" w:color="auto" w:fill="auto"/>
            <w:vAlign w:val="bottom"/>
          </w:tcPr>
          <w:p w:rsidR="00321A98" w:rsidRPr="00CF499C" w:rsidRDefault="00321A98">
            <w:pPr>
              <w:spacing w:before="20"/>
              <w:ind w:left="113"/>
              <w:rPr>
                <w:rFonts w:ascii="Arial" w:hAnsi="Arial" w:cs="Arial"/>
                <w:color w:val="000000"/>
                <w:sz w:val="14"/>
                <w:szCs w:val="14"/>
              </w:rPr>
            </w:pPr>
            <w:r w:rsidRPr="00CF499C">
              <w:rPr>
                <w:rFonts w:ascii="Arial" w:hAnsi="Arial" w:cs="Arial"/>
                <w:color w:val="000000"/>
                <w:sz w:val="14"/>
                <w:szCs w:val="14"/>
              </w:rPr>
              <w:t>в</w:t>
            </w:r>
            <w:r w:rsidRPr="00397B93">
              <w:rPr>
                <w:rFonts w:ascii="Arial" w:hAnsi="Arial" w:cs="Arial"/>
                <w:color w:val="000000"/>
                <w:sz w:val="14"/>
                <w:szCs w:val="14"/>
              </w:rPr>
              <w:t xml:space="preserve"> </w:t>
            </w:r>
            <w:r w:rsidRPr="00CF499C">
              <w:rPr>
                <w:rFonts w:ascii="Arial" w:hAnsi="Arial" w:cs="Arial"/>
                <w:color w:val="000000"/>
                <w:sz w:val="14"/>
                <w:szCs w:val="14"/>
              </w:rPr>
              <w:t>том</w:t>
            </w:r>
            <w:r w:rsidRPr="00397B93">
              <w:rPr>
                <w:rFonts w:ascii="Arial" w:hAnsi="Arial" w:cs="Arial"/>
                <w:color w:val="000000"/>
                <w:sz w:val="14"/>
                <w:szCs w:val="14"/>
              </w:rPr>
              <w:t xml:space="preserve"> </w:t>
            </w:r>
            <w:r w:rsidRPr="00CF499C">
              <w:rPr>
                <w:rFonts w:ascii="Arial" w:hAnsi="Arial" w:cs="Arial"/>
                <w:color w:val="000000"/>
                <w:sz w:val="14"/>
                <w:szCs w:val="14"/>
              </w:rPr>
              <w:t>числе</w:t>
            </w:r>
            <w:r w:rsidRPr="00397B93">
              <w:rPr>
                <w:rFonts w:ascii="Arial" w:hAnsi="Arial" w:cs="Arial"/>
                <w:color w:val="000000"/>
                <w:sz w:val="14"/>
                <w:szCs w:val="14"/>
              </w:rPr>
              <w:t xml:space="preserve"> </w:t>
            </w:r>
            <w:r w:rsidRPr="00CF499C">
              <w:rPr>
                <w:rFonts w:ascii="Arial" w:hAnsi="Arial" w:cs="Arial"/>
                <w:color w:val="000000"/>
                <w:sz w:val="14"/>
                <w:szCs w:val="14"/>
              </w:rPr>
              <w:t>сальдо</w:t>
            </w:r>
            <w:r w:rsidRPr="00397B93">
              <w:rPr>
                <w:rFonts w:ascii="Arial" w:hAnsi="Arial" w:cs="Arial"/>
                <w:color w:val="000000"/>
                <w:sz w:val="14"/>
                <w:szCs w:val="14"/>
              </w:rPr>
              <w:t xml:space="preserve"> </w:t>
            </w:r>
            <w:r w:rsidRPr="00CF499C">
              <w:rPr>
                <w:rFonts w:ascii="Arial" w:hAnsi="Arial" w:cs="Arial"/>
                <w:color w:val="000000"/>
                <w:sz w:val="14"/>
                <w:szCs w:val="14"/>
              </w:rPr>
              <w:t>заработной</w:t>
            </w:r>
            <w:r w:rsidRPr="00397B93">
              <w:rPr>
                <w:rFonts w:ascii="Arial" w:hAnsi="Arial" w:cs="Arial"/>
                <w:color w:val="000000"/>
                <w:sz w:val="14"/>
                <w:szCs w:val="14"/>
              </w:rPr>
              <w:t xml:space="preserve"> </w:t>
            </w:r>
            <w:r w:rsidRPr="00CF499C">
              <w:rPr>
                <w:rFonts w:ascii="Arial" w:hAnsi="Arial" w:cs="Arial"/>
                <w:color w:val="000000"/>
                <w:sz w:val="14"/>
                <w:szCs w:val="14"/>
              </w:rPr>
              <w:t xml:space="preserve">платы, </w:t>
            </w:r>
            <w:r w:rsidRPr="00CF499C">
              <w:rPr>
                <w:rFonts w:ascii="Arial" w:hAnsi="Arial" w:cs="Arial"/>
                <w:color w:val="000000"/>
                <w:sz w:val="14"/>
                <w:szCs w:val="14"/>
              </w:rPr>
              <w:br/>
              <w:t xml:space="preserve">полученной за границей и выплаченной </w:t>
            </w:r>
            <w:r w:rsidRPr="00CF499C">
              <w:rPr>
                <w:rFonts w:ascii="Arial" w:hAnsi="Arial" w:cs="Arial"/>
                <w:color w:val="000000"/>
                <w:sz w:val="14"/>
                <w:szCs w:val="14"/>
              </w:rPr>
              <w:br/>
              <w:t>в России нерезидентам</w:t>
            </w:r>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-279</w:t>
            </w:r>
            <w:r>
              <w:rPr>
                <w:rFonts w:ascii="Arial" w:hAnsi="Arial" w:cs="Arial"/>
                <w:sz w:val="14"/>
                <w:szCs w:val="14"/>
                <w:lang w:val="en-US"/>
              </w:rPr>
              <w:t> </w:t>
            </w:r>
            <w:r w:rsidRPr="00430293">
              <w:rPr>
                <w:rFonts w:ascii="Arial" w:hAnsi="Arial" w:cs="Arial"/>
                <w:sz w:val="14"/>
                <w:szCs w:val="14"/>
                <w:lang w:val="en-US"/>
              </w:rPr>
              <w:t>560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-210 270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-232 569</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-74 996</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including net wages received abroad </w:t>
            </w:r>
            <w:r w:rsidRPr="00CF499C">
              <w:rPr>
                <w:rFonts w:ascii="Arial" w:eastAsia="Arial Unicode MS" w:hAnsi="Arial" w:cs="Arial"/>
                <w:i/>
                <w:color w:val="000000"/>
                <w:sz w:val="14"/>
                <w:szCs w:val="14"/>
                <w:lang w:val="en-US"/>
              </w:rPr>
              <w:br/>
              <w:t>and paid to non-residents in Russia</w:t>
            </w:r>
          </w:p>
        </w:tc>
      </w:tr>
      <w:tr w:rsidR="00321A98" w:rsidRPr="002E4D5E" w:rsidTr="00613A71">
        <w:trPr>
          <w:cantSplit/>
        </w:trPr>
        <w:tc>
          <w:tcPr>
            <w:tcW w:w="3084" w:type="dxa"/>
            <w:shd w:val="clear" w:color="auto" w:fill="auto"/>
            <w:vAlign w:val="bottom"/>
          </w:tcPr>
          <w:p w:rsidR="00321A98" w:rsidRPr="00397B93" w:rsidRDefault="00321A98">
            <w:pPr>
              <w:spacing w:before="20"/>
              <w:rPr>
                <w:rFonts w:ascii="Arial" w:hAnsi="Arial" w:cs="Arial"/>
                <w:color w:val="000000"/>
                <w:sz w:val="14"/>
                <w:szCs w:val="14"/>
              </w:rPr>
            </w:pPr>
            <w:r w:rsidRPr="00CF499C">
              <w:rPr>
                <w:rFonts w:ascii="Arial" w:hAnsi="Arial" w:cs="Arial"/>
                <w:color w:val="000000"/>
                <w:sz w:val="14"/>
                <w:szCs w:val="14"/>
              </w:rPr>
              <w:t>Налоги</w:t>
            </w:r>
            <w:r w:rsidRPr="00397B93">
              <w:rPr>
                <w:rFonts w:ascii="Arial" w:hAnsi="Arial" w:cs="Arial"/>
                <w:color w:val="000000"/>
                <w:sz w:val="14"/>
                <w:szCs w:val="14"/>
              </w:rPr>
              <w:t xml:space="preserve"> </w:t>
            </w:r>
            <w:r w:rsidRPr="00CF499C">
              <w:rPr>
                <w:rFonts w:ascii="Arial" w:hAnsi="Arial" w:cs="Arial"/>
                <w:color w:val="000000"/>
                <w:sz w:val="14"/>
                <w:szCs w:val="14"/>
              </w:rPr>
              <w:t>на</w:t>
            </w:r>
            <w:r w:rsidRPr="00397B93">
              <w:rPr>
                <w:rFonts w:ascii="Arial" w:hAnsi="Arial" w:cs="Arial"/>
                <w:color w:val="000000"/>
                <w:sz w:val="14"/>
                <w:szCs w:val="14"/>
              </w:rPr>
              <w:t xml:space="preserve"> </w:t>
            </w:r>
            <w:r w:rsidRPr="00CF499C">
              <w:rPr>
                <w:rFonts w:ascii="Arial" w:hAnsi="Arial" w:cs="Arial"/>
                <w:color w:val="000000"/>
                <w:sz w:val="14"/>
                <w:szCs w:val="14"/>
              </w:rPr>
              <w:t>производство</w:t>
            </w:r>
            <w:r w:rsidRPr="00397B93">
              <w:rPr>
                <w:rFonts w:ascii="Arial" w:hAnsi="Arial" w:cs="Arial"/>
                <w:color w:val="000000"/>
                <w:sz w:val="14"/>
                <w:szCs w:val="14"/>
              </w:rPr>
              <w:t xml:space="preserve"> </w:t>
            </w:r>
            <w:r w:rsidRPr="00CF499C">
              <w:rPr>
                <w:rFonts w:ascii="Arial" w:hAnsi="Arial" w:cs="Arial"/>
                <w:color w:val="000000"/>
                <w:sz w:val="14"/>
                <w:szCs w:val="14"/>
              </w:rPr>
              <w:t>и</w:t>
            </w:r>
            <w:r w:rsidRPr="00397B93">
              <w:rPr>
                <w:rFonts w:ascii="Arial" w:hAnsi="Arial" w:cs="Arial"/>
                <w:color w:val="000000"/>
                <w:sz w:val="14"/>
                <w:szCs w:val="14"/>
              </w:rPr>
              <w:t xml:space="preserve"> </w:t>
            </w:r>
            <w:r w:rsidRPr="00CF499C">
              <w:rPr>
                <w:rFonts w:ascii="Arial" w:hAnsi="Arial" w:cs="Arial"/>
                <w:color w:val="000000"/>
                <w:sz w:val="14"/>
                <w:szCs w:val="14"/>
              </w:rPr>
              <w:t>импорт</w:t>
            </w:r>
            <w:r w:rsidRPr="00397B93">
              <w:rPr>
                <w:rFonts w:ascii="Arial" w:hAnsi="Arial" w:cs="Arial"/>
                <w:color w:val="000000"/>
                <w:sz w:val="14"/>
                <w:szCs w:val="14"/>
              </w:rPr>
              <w:t xml:space="preserve"> </w:t>
            </w:r>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9</w:t>
            </w:r>
            <w:r>
              <w:rPr>
                <w:rFonts w:ascii="Arial" w:hAnsi="Arial" w:cs="Arial"/>
                <w:sz w:val="14"/>
                <w:szCs w:val="14"/>
                <w:lang w:val="en-US"/>
              </w:rPr>
              <w:t> </w:t>
            </w:r>
            <w:r w:rsidRPr="00430293">
              <w:rPr>
                <w:rFonts w:ascii="Arial" w:hAnsi="Arial" w:cs="Arial"/>
                <w:sz w:val="14"/>
                <w:szCs w:val="14"/>
                <w:lang w:val="en-US"/>
              </w:rPr>
              <w:t>104</w:t>
            </w:r>
            <w:r>
              <w:rPr>
                <w:rFonts w:ascii="Arial" w:hAnsi="Arial" w:cs="Arial"/>
                <w:sz w:val="14"/>
                <w:szCs w:val="14"/>
                <w:lang w:val="en-US"/>
              </w:rPr>
              <w:t> </w:t>
            </w:r>
            <w:r w:rsidRPr="00430293">
              <w:rPr>
                <w:rFonts w:ascii="Arial" w:hAnsi="Arial" w:cs="Arial"/>
                <w:sz w:val="14"/>
                <w:szCs w:val="14"/>
                <w:lang w:val="en-US"/>
              </w:rPr>
              <w:t>662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12 684 482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12 839 511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12 379 292</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 xml:space="preserve">Taxes on production and imports  </w:t>
            </w:r>
          </w:p>
        </w:tc>
      </w:tr>
      <w:tr w:rsidR="00321A98" w:rsidRPr="002E4D5E" w:rsidTr="00613A71">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Субсидии</w:t>
            </w:r>
            <w:r w:rsidRPr="00397B93">
              <w:rPr>
                <w:rFonts w:ascii="Arial" w:hAnsi="Arial" w:cs="Arial"/>
                <w:color w:val="000000"/>
                <w:sz w:val="14"/>
                <w:szCs w:val="14"/>
              </w:rPr>
              <w:t xml:space="preserve"> </w:t>
            </w:r>
            <w:r w:rsidRPr="00CF499C">
              <w:rPr>
                <w:rFonts w:ascii="Arial" w:hAnsi="Arial" w:cs="Arial"/>
                <w:color w:val="000000"/>
                <w:sz w:val="14"/>
                <w:szCs w:val="14"/>
              </w:rPr>
              <w:t>на</w:t>
            </w:r>
            <w:r w:rsidRPr="00397B93">
              <w:rPr>
                <w:rFonts w:ascii="Arial" w:hAnsi="Arial" w:cs="Arial"/>
                <w:color w:val="000000"/>
                <w:sz w:val="14"/>
                <w:szCs w:val="14"/>
              </w:rPr>
              <w:t xml:space="preserve"> </w:t>
            </w:r>
            <w:r w:rsidRPr="00CF499C">
              <w:rPr>
                <w:rFonts w:ascii="Arial" w:hAnsi="Arial" w:cs="Arial"/>
                <w:color w:val="000000"/>
                <w:sz w:val="14"/>
                <w:szCs w:val="14"/>
              </w:rPr>
              <w:t>производство</w:t>
            </w:r>
            <w:r w:rsidRPr="00397B93">
              <w:rPr>
                <w:rFonts w:ascii="Arial" w:hAnsi="Arial" w:cs="Arial"/>
                <w:color w:val="000000"/>
                <w:sz w:val="14"/>
                <w:szCs w:val="14"/>
              </w:rPr>
              <w:t xml:space="preserve"> </w:t>
            </w:r>
            <w:r w:rsidRPr="00CF499C">
              <w:rPr>
                <w:rFonts w:ascii="Arial" w:hAnsi="Arial" w:cs="Arial"/>
                <w:color w:val="000000"/>
                <w:sz w:val="14"/>
                <w:szCs w:val="14"/>
              </w:rPr>
              <w:t>и импорт</w:t>
            </w:r>
            <w:proofErr w:type="gramStart"/>
            <w:r w:rsidRPr="00CF499C">
              <w:rPr>
                <w:rFonts w:ascii="Arial" w:hAnsi="Arial" w:cs="Arial"/>
                <w:color w:val="000000"/>
                <w:sz w:val="14"/>
                <w:szCs w:val="14"/>
              </w:rPr>
              <w:t xml:space="preserve"> (-)</w:t>
            </w:r>
            <w:proofErr w:type="gramEnd"/>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359</w:t>
            </w:r>
            <w:r>
              <w:rPr>
                <w:rFonts w:ascii="Arial" w:hAnsi="Arial" w:cs="Arial"/>
                <w:sz w:val="14"/>
                <w:szCs w:val="14"/>
                <w:lang w:val="en-US"/>
              </w:rPr>
              <w:t> </w:t>
            </w:r>
            <w:r w:rsidRPr="00430293">
              <w:rPr>
                <w:rFonts w:ascii="Arial" w:hAnsi="Arial" w:cs="Arial"/>
                <w:sz w:val="14"/>
                <w:szCs w:val="14"/>
                <w:lang w:val="en-US"/>
              </w:rPr>
              <w:t>983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494 331</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545 408</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692 475</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eastAsia="Arial Unicode MS" w:hAnsi="Arial" w:cs="Arial"/>
                <w:i/>
                <w:color w:val="000000"/>
                <w:sz w:val="14"/>
                <w:szCs w:val="14"/>
                <w:lang w:val="en-US"/>
              </w:rPr>
              <w:t>Subsidies on production and imports (-)</w:t>
            </w:r>
          </w:p>
        </w:tc>
      </w:tr>
      <w:tr w:rsidR="00321A98" w:rsidRPr="002E4D5E" w:rsidTr="00613A71">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Доходы от собственности, полученные </w:t>
            </w:r>
            <w:r w:rsidRPr="00CF499C">
              <w:rPr>
                <w:rFonts w:ascii="Arial" w:hAnsi="Arial" w:cs="Arial"/>
                <w:color w:val="000000"/>
                <w:sz w:val="14"/>
                <w:szCs w:val="14"/>
              </w:rPr>
              <w:br/>
              <w:t>от "остального мира"</w:t>
            </w:r>
          </w:p>
        </w:tc>
        <w:tc>
          <w:tcPr>
            <w:tcW w:w="937" w:type="dxa"/>
            <w:tcBorders>
              <w:left w:val="single" w:sz="6" w:space="0" w:color="000000"/>
            </w:tcBorders>
            <w:shd w:val="clear" w:color="auto" w:fill="auto"/>
            <w:vAlign w:val="bottom"/>
          </w:tcPr>
          <w:p w:rsidR="00321A98" w:rsidRPr="00430293" w:rsidRDefault="00321A98" w:rsidP="00613A71">
            <w:pPr>
              <w:spacing w:before="20"/>
              <w:ind w:right="57"/>
              <w:jc w:val="right"/>
              <w:rPr>
                <w:rFonts w:ascii="Arial" w:hAnsi="Arial" w:cs="Arial"/>
                <w:sz w:val="14"/>
                <w:szCs w:val="14"/>
                <w:lang w:val="en-US"/>
              </w:rPr>
            </w:pPr>
            <w:r w:rsidRPr="00430293">
              <w:rPr>
                <w:rFonts w:ascii="Arial" w:hAnsi="Arial" w:cs="Arial"/>
                <w:sz w:val="14"/>
                <w:szCs w:val="14"/>
                <w:lang w:val="en-US"/>
              </w:rPr>
              <w:t>1</w:t>
            </w:r>
            <w:r>
              <w:rPr>
                <w:rFonts w:ascii="Arial" w:hAnsi="Arial" w:cs="Arial"/>
                <w:sz w:val="14"/>
                <w:szCs w:val="14"/>
                <w:lang w:val="en-US"/>
              </w:rPr>
              <w:t> </w:t>
            </w:r>
            <w:r w:rsidRPr="00430293">
              <w:rPr>
                <w:rFonts w:ascii="Arial" w:hAnsi="Arial" w:cs="Arial"/>
                <w:sz w:val="14"/>
                <w:szCs w:val="14"/>
                <w:lang w:val="en-US"/>
              </w:rPr>
              <w:t>139</w:t>
            </w:r>
            <w:r>
              <w:rPr>
                <w:rFonts w:ascii="Arial" w:hAnsi="Arial" w:cs="Arial"/>
                <w:sz w:val="14"/>
                <w:szCs w:val="14"/>
                <w:lang w:val="en-US"/>
              </w:rPr>
              <w:t> </w:t>
            </w:r>
            <w:r w:rsidRPr="00430293">
              <w:rPr>
                <w:rFonts w:ascii="Arial" w:hAnsi="Arial" w:cs="Arial"/>
                <w:sz w:val="14"/>
                <w:szCs w:val="14"/>
                <w:lang w:val="en-US"/>
              </w:rPr>
              <w:t>068</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3 062 292</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3 225 753</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2 928 063</w:t>
            </w:r>
          </w:p>
        </w:tc>
        <w:tc>
          <w:tcPr>
            <w:tcW w:w="3085" w:type="dxa"/>
            <w:tcBorders>
              <w:left w:val="single" w:sz="6" w:space="0" w:color="000000"/>
            </w:tcBorders>
            <w:shd w:val="clear" w:color="auto" w:fill="auto"/>
            <w:vAlign w:val="bottom"/>
          </w:tcPr>
          <w:p w:rsidR="00321A98" w:rsidRPr="00CF499C" w:rsidRDefault="00321A98" w:rsidP="009B57C2">
            <w:pPr>
              <w:spacing w:before="20"/>
              <w:ind w:right="57"/>
              <w:rPr>
                <w:rFonts w:ascii="Arial" w:hAnsi="Arial" w:cs="Arial"/>
                <w:color w:val="000000"/>
                <w:sz w:val="14"/>
                <w:szCs w:val="14"/>
                <w:lang w:val="en-US"/>
              </w:rPr>
            </w:pPr>
            <w:r w:rsidRPr="00CF499C">
              <w:rPr>
                <w:rFonts w:ascii="Arial" w:hAnsi="Arial" w:cs="Arial"/>
                <w:i/>
                <w:color w:val="000000"/>
                <w:sz w:val="14"/>
                <w:szCs w:val="14"/>
                <w:lang w:val="en-US"/>
              </w:rPr>
              <w:t>Property income received from "the rest of the world"</w:t>
            </w:r>
          </w:p>
        </w:tc>
      </w:tr>
      <w:tr w:rsidR="00321A98" w:rsidRPr="00CF499C" w:rsidTr="00613A71">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before="20"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13A71" w:rsidRDefault="00321A98" w:rsidP="00613A71">
            <w:pPr>
              <w:spacing w:before="20"/>
              <w:ind w:right="57"/>
              <w:jc w:val="right"/>
              <w:rPr>
                <w:rFonts w:ascii="Arial" w:hAnsi="Arial" w:cs="Arial"/>
                <w:b/>
                <w:sz w:val="14"/>
                <w:szCs w:val="14"/>
                <w:lang w:val="en-US"/>
              </w:rPr>
            </w:pPr>
            <w:r w:rsidRPr="00613A71">
              <w:rPr>
                <w:rFonts w:ascii="Arial" w:hAnsi="Arial" w:cs="Arial"/>
                <w:b/>
                <w:sz w:val="14"/>
                <w:szCs w:val="14"/>
                <w:lang w:val="en-US"/>
              </w:rPr>
              <w:t>60</w:t>
            </w:r>
            <w:r>
              <w:rPr>
                <w:rFonts w:ascii="Arial" w:hAnsi="Arial" w:cs="Arial"/>
                <w:b/>
                <w:sz w:val="14"/>
                <w:szCs w:val="14"/>
                <w:lang w:val="en-US"/>
              </w:rPr>
              <w:t> </w:t>
            </w:r>
            <w:r w:rsidRPr="00613A71">
              <w:rPr>
                <w:rFonts w:ascii="Arial" w:hAnsi="Arial" w:cs="Arial"/>
                <w:b/>
                <w:sz w:val="14"/>
                <w:szCs w:val="14"/>
                <w:lang w:val="en-US"/>
              </w:rPr>
              <w:t>973</w:t>
            </w:r>
            <w:r>
              <w:rPr>
                <w:rFonts w:ascii="Arial" w:hAnsi="Arial" w:cs="Arial"/>
                <w:b/>
                <w:sz w:val="14"/>
                <w:szCs w:val="14"/>
                <w:lang w:val="en-US"/>
              </w:rPr>
              <w:t> </w:t>
            </w:r>
            <w:r w:rsidRPr="00613A71">
              <w:rPr>
                <w:rFonts w:ascii="Arial" w:hAnsi="Arial" w:cs="Arial"/>
                <w:b/>
                <w:sz w:val="14"/>
                <w:szCs w:val="14"/>
                <w:lang w:val="en-US"/>
              </w:rPr>
              <w:t>509</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106 713 674</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112 234 721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109 820 527</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rsidP="009B57C2">
            <w:pPr>
              <w:spacing w:before="20"/>
              <w:ind w:right="57"/>
              <w:rPr>
                <w:rFonts w:ascii="Arial" w:hAnsi="Arial" w:cs="Arial"/>
                <w:color w:val="000000"/>
                <w:sz w:val="14"/>
                <w:szCs w:val="14"/>
              </w:rPr>
            </w:pPr>
            <w:r w:rsidRPr="00CF499C">
              <w:rPr>
                <w:rFonts w:ascii="Arial" w:hAnsi="Arial" w:cs="Arial"/>
                <w:b/>
                <w:i/>
                <w:color w:val="000000"/>
                <w:sz w:val="14"/>
                <w:szCs w:val="14"/>
                <w:lang w:val="en-US"/>
              </w:rPr>
              <w:t>Total</w:t>
            </w:r>
          </w:p>
        </w:tc>
      </w:tr>
      <w:tr w:rsidR="00321A98" w:rsidRPr="00CF499C" w:rsidTr="00F84942">
        <w:trPr>
          <w:cantSplit/>
        </w:trPr>
        <w:tc>
          <w:tcPr>
            <w:tcW w:w="3084" w:type="dxa"/>
            <w:tcBorders>
              <w:top w:val="single" w:sz="6" w:space="0" w:color="000000"/>
            </w:tcBorders>
            <w:shd w:val="clear" w:color="auto" w:fill="auto"/>
            <w:vAlign w:val="bottom"/>
          </w:tcPr>
          <w:p w:rsidR="00321A98" w:rsidRPr="00CF499C" w:rsidRDefault="00321A98" w:rsidP="00BF7693">
            <w:pPr>
              <w:snapToGrid w:val="0"/>
              <w:spacing w:before="60" w:after="40"/>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F77655" w:rsidRDefault="00321A98" w:rsidP="00BF7693">
            <w:pPr>
              <w:spacing w:before="60" w:after="40"/>
              <w:jc w:val="center"/>
              <w:rPr>
                <w:rFonts w:ascii="Arial" w:hAnsi="Arial" w:cs="Arial"/>
                <w:sz w:val="14"/>
                <w:szCs w:val="14"/>
              </w:rPr>
            </w:pPr>
            <w:r w:rsidRPr="00F77655">
              <w:rPr>
                <w:rFonts w:ascii="Arial" w:hAnsi="Arial" w:cs="Arial"/>
                <w:b/>
                <w:bCs/>
                <w:sz w:val="14"/>
                <w:szCs w:val="14"/>
              </w:rPr>
              <w:t xml:space="preserve">Использование / </w:t>
            </w:r>
            <w:r w:rsidRPr="00F77655">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321A98" w:rsidRPr="00CF499C" w:rsidRDefault="00321A98" w:rsidP="00BF7693">
            <w:pPr>
              <w:snapToGrid w:val="0"/>
              <w:spacing w:before="60" w:after="40"/>
              <w:rPr>
                <w:rFonts w:ascii="Arial" w:hAnsi="Arial" w:cs="Arial"/>
                <w:b/>
                <w:bCs/>
                <w:color w:val="000000"/>
                <w:sz w:val="14"/>
                <w:szCs w:val="14"/>
              </w:rPr>
            </w:pPr>
          </w:p>
        </w:tc>
      </w:tr>
      <w:tr w:rsidR="00321A98" w:rsidRPr="002E4D5E" w:rsidTr="00613A71">
        <w:trPr>
          <w:cantSplit/>
        </w:trPr>
        <w:tc>
          <w:tcPr>
            <w:tcW w:w="3084" w:type="dxa"/>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 xml:space="preserve">Доходы от собственности, переданные </w:t>
            </w:r>
            <w:r w:rsidRPr="00CF499C">
              <w:rPr>
                <w:rFonts w:ascii="Arial" w:hAnsi="Arial" w:cs="Arial"/>
                <w:color w:val="000000"/>
                <w:sz w:val="14"/>
                <w:szCs w:val="14"/>
              </w:rPr>
              <w:br/>
              <w:t>"остальному миру"</w:t>
            </w:r>
          </w:p>
        </w:tc>
        <w:tc>
          <w:tcPr>
            <w:tcW w:w="937" w:type="dxa"/>
            <w:tcBorders>
              <w:left w:val="single" w:sz="6" w:space="0" w:color="000000"/>
            </w:tcBorders>
            <w:shd w:val="clear" w:color="auto" w:fill="auto"/>
            <w:vAlign w:val="bottom"/>
          </w:tcPr>
          <w:p w:rsidR="00321A98" w:rsidRPr="00613A71" w:rsidRDefault="00321A98" w:rsidP="00613A71">
            <w:pPr>
              <w:spacing w:before="20"/>
              <w:ind w:right="57"/>
              <w:jc w:val="right"/>
              <w:rPr>
                <w:rFonts w:ascii="Arial" w:hAnsi="Arial" w:cs="Arial"/>
                <w:sz w:val="14"/>
                <w:szCs w:val="14"/>
                <w:lang w:val="en-US"/>
              </w:rPr>
            </w:pPr>
            <w:r w:rsidRPr="00613A71">
              <w:rPr>
                <w:rFonts w:ascii="Arial" w:hAnsi="Arial" w:cs="Arial"/>
                <w:sz w:val="14"/>
                <w:szCs w:val="14"/>
                <w:lang w:val="en-US"/>
              </w:rPr>
              <w:t>2</w:t>
            </w:r>
            <w:r>
              <w:rPr>
                <w:rFonts w:ascii="Arial" w:hAnsi="Arial" w:cs="Arial"/>
                <w:sz w:val="14"/>
                <w:szCs w:val="14"/>
                <w:lang w:val="en-US"/>
              </w:rPr>
              <w:t> </w:t>
            </w:r>
            <w:r w:rsidRPr="00613A71">
              <w:rPr>
                <w:rFonts w:ascii="Arial" w:hAnsi="Arial" w:cs="Arial"/>
                <w:sz w:val="14"/>
                <w:szCs w:val="14"/>
                <w:lang w:val="en-US"/>
              </w:rPr>
              <w:t>628</w:t>
            </w:r>
            <w:r>
              <w:rPr>
                <w:rFonts w:ascii="Arial" w:hAnsi="Arial" w:cs="Arial"/>
                <w:sz w:val="14"/>
                <w:szCs w:val="14"/>
                <w:lang w:val="en-US"/>
              </w:rPr>
              <w:t> </w:t>
            </w:r>
            <w:r w:rsidRPr="00613A71">
              <w:rPr>
                <w:rFonts w:ascii="Arial" w:hAnsi="Arial" w:cs="Arial"/>
                <w:sz w:val="14"/>
                <w:szCs w:val="14"/>
                <w:lang w:val="en-US"/>
              </w:rPr>
              <w:t>320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5 398 860</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6 442 945</w:t>
            </w:r>
          </w:p>
        </w:tc>
        <w:tc>
          <w:tcPr>
            <w:tcW w:w="938" w:type="dxa"/>
            <w:tcBorders>
              <w:left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5 415 824</w:t>
            </w:r>
          </w:p>
        </w:tc>
        <w:tc>
          <w:tcPr>
            <w:tcW w:w="3085" w:type="dxa"/>
            <w:tcBorders>
              <w:left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lang w:val="en-US"/>
              </w:rPr>
            </w:pPr>
            <w:r w:rsidRPr="00CF499C">
              <w:rPr>
                <w:rFonts w:ascii="Arial" w:hAnsi="Arial" w:cs="Arial"/>
                <w:i/>
                <w:color w:val="000000"/>
                <w:sz w:val="14"/>
                <w:szCs w:val="14"/>
                <w:lang w:val="en-US"/>
              </w:rPr>
              <w:t>Property income paid to "the rest of the world"</w:t>
            </w:r>
          </w:p>
        </w:tc>
      </w:tr>
      <w:tr w:rsidR="00321A98" w:rsidRPr="00CF499C" w:rsidTr="00613A71">
        <w:trPr>
          <w:cantSplit/>
        </w:trPr>
        <w:tc>
          <w:tcPr>
            <w:tcW w:w="3084" w:type="dxa"/>
            <w:tcBorders>
              <w:bottom w:val="single" w:sz="6" w:space="0" w:color="000000"/>
            </w:tcBorders>
            <w:shd w:val="clear" w:color="auto" w:fill="auto"/>
            <w:vAlign w:val="bottom"/>
          </w:tcPr>
          <w:p w:rsidR="00321A98" w:rsidRPr="00CF499C" w:rsidRDefault="00321A98">
            <w:pPr>
              <w:spacing w:before="20"/>
              <w:rPr>
                <w:rFonts w:ascii="Arial" w:hAnsi="Arial" w:cs="Arial"/>
                <w:color w:val="000000"/>
                <w:sz w:val="14"/>
                <w:szCs w:val="14"/>
              </w:rPr>
            </w:pPr>
            <w:r w:rsidRPr="00CF499C">
              <w:rPr>
                <w:rFonts w:ascii="Arial" w:hAnsi="Arial" w:cs="Arial"/>
                <w:color w:val="000000"/>
                <w:sz w:val="14"/>
                <w:szCs w:val="14"/>
              </w:rPr>
              <w:t>Валовой национальный доход</w:t>
            </w:r>
          </w:p>
        </w:tc>
        <w:tc>
          <w:tcPr>
            <w:tcW w:w="937" w:type="dxa"/>
            <w:tcBorders>
              <w:left w:val="single" w:sz="6" w:space="0" w:color="000000"/>
              <w:bottom w:val="single" w:sz="6" w:space="0" w:color="000000"/>
            </w:tcBorders>
            <w:shd w:val="clear" w:color="auto" w:fill="auto"/>
            <w:vAlign w:val="bottom"/>
          </w:tcPr>
          <w:p w:rsidR="00321A98" w:rsidRPr="00613A71" w:rsidRDefault="00321A98" w:rsidP="00613A71">
            <w:pPr>
              <w:spacing w:before="20"/>
              <w:ind w:right="57"/>
              <w:jc w:val="right"/>
              <w:rPr>
                <w:rFonts w:ascii="Arial" w:hAnsi="Arial" w:cs="Arial"/>
                <w:sz w:val="14"/>
                <w:szCs w:val="14"/>
                <w:lang w:val="en-US"/>
              </w:rPr>
            </w:pPr>
            <w:r w:rsidRPr="00613A71">
              <w:rPr>
                <w:rFonts w:ascii="Arial" w:hAnsi="Arial" w:cs="Arial"/>
                <w:sz w:val="14"/>
                <w:szCs w:val="14"/>
                <w:lang w:val="en-US"/>
              </w:rPr>
              <w:t>58</w:t>
            </w:r>
            <w:r>
              <w:rPr>
                <w:rFonts w:ascii="Arial" w:hAnsi="Arial" w:cs="Arial"/>
                <w:sz w:val="14"/>
                <w:szCs w:val="14"/>
                <w:lang w:val="en-US"/>
              </w:rPr>
              <w:t> </w:t>
            </w:r>
            <w:r w:rsidRPr="00613A71">
              <w:rPr>
                <w:rFonts w:ascii="Arial" w:hAnsi="Arial" w:cs="Arial"/>
                <w:sz w:val="14"/>
                <w:szCs w:val="14"/>
                <w:lang w:val="en-US"/>
              </w:rPr>
              <w:t>345</w:t>
            </w:r>
            <w:r>
              <w:rPr>
                <w:rFonts w:ascii="Arial" w:hAnsi="Arial" w:cs="Arial"/>
                <w:sz w:val="14"/>
                <w:szCs w:val="14"/>
                <w:lang w:val="en-US"/>
              </w:rPr>
              <w:t> </w:t>
            </w:r>
            <w:r w:rsidRPr="00613A71">
              <w:rPr>
                <w:rFonts w:ascii="Arial" w:hAnsi="Arial" w:cs="Arial"/>
                <w:sz w:val="14"/>
                <w:szCs w:val="14"/>
                <w:lang w:val="en-US"/>
              </w:rPr>
              <w:t>189</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101 314 814</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105 791 775</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sz w:val="14"/>
                <w:szCs w:val="14"/>
                <w:lang w:val="en-US"/>
              </w:rPr>
            </w:pPr>
            <w:r w:rsidRPr="00321A98">
              <w:rPr>
                <w:rFonts w:ascii="Arial" w:hAnsi="Arial" w:cs="Arial"/>
                <w:sz w:val="14"/>
                <w:szCs w:val="14"/>
                <w:lang w:val="en-US"/>
              </w:rPr>
              <w:t>104 404 703</w:t>
            </w:r>
          </w:p>
        </w:tc>
        <w:tc>
          <w:tcPr>
            <w:tcW w:w="3085" w:type="dxa"/>
            <w:tcBorders>
              <w:left w:val="single" w:sz="6" w:space="0" w:color="000000"/>
              <w:bottom w:val="single" w:sz="6" w:space="0" w:color="000000"/>
            </w:tcBorders>
            <w:shd w:val="clear" w:color="auto" w:fill="auto"/>
            <w:vAlign w:val="bottom"/>
          </w:tcPr>
          <w:p w:rsidR="00321A98" w:rsidRPr="00CF499C" w:rsidRDefault="00321A98" w:rsidP="009B57C2">
            <w:pPr>
              <w:spacing w:before="20"/>
              <w:rPr>
                <w:rFonts w:ascii="Arial" w:hAnsi="Arial" w:cs="Arial"/>
                <w:color w:val="000000"/>
                <w:sz w:val="14"/>
                <w:szCs w:val="14"/>
              </w:rPr>
            </w:pPr>
            <w:r w:rsidRPr="00CF499C">
              <w:rPr>
                <w:rFonts w:ascii="Arial" w:hAnsi="Arial" w:cs="Arial"/>
                <w:i/>
                <w:color w:val="000000"/>
                <w:sz w:val="14"/>
                <w:szCs w:val="14"/>
                <w:lang w:val="en-GB"/>
              </w:rPr>
              <w:t>Gross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National</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Income</w:t>
            </w:r>
            <w:r w:rsidRPr="00CF499C">
              <w:rPr>
                <w:rFonts w:ascii="Arial" w:hAnsi="Arial" w:cs="Arial"/>
                <w:i/>
                <w:color w:val="000000"/>
                <w:sz w:val="14"/>
                <w:szCs w:val="14"/>
              </w:rPr>
              <w:t xml:space="preserve"> </w:t>
            </w:r>
          </w:p>
        </w:tc>
      </w:tr>
      <w:tr w:rsidR="00321A98" w:rsidRPr="00CF499C" w:rsidTr="00613A71">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before="20"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13A71" w:rsidRDefault="00321A98" w:rsidP="00613A71">
            <w:pPr>
              <w:spacing w:before="20"/>
              <w:ind w:right="57"/>
              <w:jc w:val="right"/>
              <w:rPr>
                <w:rFonts w:ascii="Arial" w:hAnsi="Arial" w:cs="Arial"/>
                <w:b/>
                <w:sz w:val="14"/>
                <w:szCs w:val="14"/>
                <w:lang w:val="en-US"/>
              </w:rPr>
            </w:pPr>
            <w:r w:rsidRPr="00613A71">
              <w:rPr>
                <w:rFonts w:ascii="Arial" w:hAnsi="Arial" w:cs="Arial"/>
                <w:b/>
                <w:sz w:val="14"/>
                <w:szCs w:val="14"/>
                <w:lang w:val="en-US"/>
              </w:rPr>
              <w:t>60</w:t>
            </w:r>
            <w:r>
              <w:rPr>
                <w:rFonts w:ascii="Arial" w:hAnsi="Arial" w:cs="Arial"/>
                <w:b/>
                <w:sz w:val="14"/>
                <w:szCs w:val="14"/>
                <w:lang w:val="en-US"/>
              </w:rPr>
              <w:t> </w:t>
            </w:r>
            <w:r w:rsidRPr="00613A71">
              <w:rPr>
                <w:rFonts w:ascii="Arial" w:hAnsi="Arial" w:cs="Arial"/>
                <w:b/>
                <w:sz w:val="14"/>
                <w:szCs w:val="14"/>
                <w:lang w:val="en-US"/>
              </w:rPr>
              <w:t>973</w:t>
            </w:r>
            <w:r>
              <w:rPr>
                <w:rFonts w:ascii="Arial" w:hAnsi="Arial" w:cs="Arial"/>
                <w:b/>
                <w:sz w:val="14"/>
                <w:szCs w:val="14"/>
                <w:lang w:val="en-US"/>
              </w:rPr>
              <w:t> </w:t>
            </w:r>
            <w:r w:rsidRPr="00613A71">
              <w:rPr>
                <w:rFonts w:ascii="Arial" w:hAnsi="Arial" w:cs="Arial"/>
                <w:b/>
                <w:sz w:val="14"/>
                <w:szCs w:val="14"/>
                <w:lang w:val="en-US"/>
              </w:rPr>
              <w:t>509</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106 713 674</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112 234 721</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20"/>
              <w:ind w:right="57"/>
              <w:jc w:val="right"/>
              <w:rPr>
                <w:rFonts w:ascii="Arial" w:hAnsi="Arial" w:cs="Arial"/>
                <w:b/>
                <w:sz w:val="14"/>
                <w:szCs w:val="14"/>
                <w:lang w:val="en-US"/>
              </w:rPr>
            </w:pPr>
            <w:r w:rsidRPr="00321A98">
              <w:rPr>
                <w:rFonts w:ascii="Arial" w:hAnsi="Arial" w:cs="Arial"/>
                <w:b/>
                <w:sz w:val="14"/>
                <w:szCs w:val="14"/>
                <w:lang w:val="en-US"/>
              </w:rPr>
              <w:t>109 820 527</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rsidP="009B57C2">
            <w:pPr>
              <w:pStyle w:val="9"/>
              <w:spacing w:before="20" w:line="240" w:lineRule="auto"/>
              <w:rPr>
                <w:color w:val="000000"/>
                <w:szCs w:val="14"/>
              </w:rPr>
            </w:pPr>
            <w:proofErr w:type="spellStart"/>
            <w:r w:rsidRPr="00CF499C">
              <w:rPr>
                <w:bCs/>
                <w:i/>
                <w:color w:val="000000"/>
                <w:szCs w:val="14"/>
              </w:rPr>
              <w:t>Total</w:t>
            </w:r>
            <w:proofErr w:type="spellEnd"/>
          </w:p>
        </w:tc>
      </w:tr>
    </w:tbl>
    <w:p w:rsidR="003C69E4" w:rsidRPr="00CF499C" w:rsidRDefault="003D6A30">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w:t>
      </w:r>
      <w:r w:rsidR="004A524B" w:rsidRPr="00845AC8">
        <w:rPr>
          <w:rFonts w:ascii="Arial" w:hAnsi="Arial" w:cs="Arial"/>
          <w:b/>
          <w:bCs/>
          <w:color w:val="000000"/>
          <w:sz w:val="16"/>
          <w:szCs w:val="16"/>
        </w:rPr>
        <w:t>2</w:t>
      </w:r>
      <w:r w:rsidR="003C69E4" w:rsidRPr="00CF499C">
        <w:rPr>
          <w:rFonts w:ascii="Arial" w:hAnsi="Arial" w:cs="Arial"/>
          <w:b/>
          <w:bCs/>
          <w:color w:val="000000"/>
          <w:sz w:val="16"/>
          <w:szCs w:val="16"/>
        </w:rPr>
        <w:t>.6. СЧЕТ ВТОРИЧНОГО РАСПРЕДЕЛЕНИЯ ДОХОДОВ</w:t>
      </w:r>
      <w:r w:rsidR="003C69E4" w:rsidRPr="00CF499C">
        <w:rPr>
          <w:rFonts w:ascii="Arial" w:hAnsi="Arial" w:cs="Arial"/>
          <w:b/>
          <w:bCs/>
          <w:color w:val="000000"/>
          <w:sz w:val="16"/>
          <w:szCs w:val="16"/>
        </w:rPr>
        <w:br/>
      </w:r>
      <w:r w:rsidR="003C69E4" w:rsidRPr="00CF499C">
        <w:rPr>
          <w:rFonts w:ascii="Arial" w:hAnsi="Arial" w:cs="Arial"/>
          <w:color w:val="000000"/>
          <w:sz w:val="14"/>
          <w:szCs w:val="14"/>
        </w:rPr>
        <w:t xml:space="preserve">в текущих </w:t>
      </w:r>
      <w:proofErr w:type="gramStart"/>
      <w:r w:rsidR="003C69E4" w:rsidRPr="00CF499C">
        <w:rPr>
          <w:rFonts w:ascii="Arial" w:hAnsi="Arial" w:cs="Arial"/>
          <w:color w:val="000000"/>
          <w:sz w:val="14"/>
          <w:szCs w:val="14"/>
        </w:rPr>
        <w:t>ценах</w:t>
      </w:r>
      <w:proofErr w:type="gramEnd"/>
    </w:p>
    <w:p w:rsidR="003C69E4" w:rsidRPr="00CF499C" w:rsidRDefault="003C69E4" w:rsidP="00A363DE">
      <w:pPr>
        <w:tabs>
          <w:tab w:val="left" w:pos="1263"/>
          <w:tab w:val="left" w:pos="2526"/>
          <w:tab w:val="left" w:pos="3789"/>
          <w:tab w:val="left" w:pos="5052"/>
        </w:tabs>
        <w:ind w:left="425"/>
        <w:rPr>
          <w:color w:val="000000"/>
          <w:lang w:val="en-US"/>
        </w:rPr>
      </w:pPr>
      <w:r w:rsidRPr="00CF499C">
        <w:rPr>
          <w:rFonts w:ascii="Arial" w:hAnsi="Arial" w:cs="Arial"/>
          <w:b/>
          <w:bCs/>
          <w:i/>
          <w:color w:val="000000"/>
          <w:sz w:val="16"/>
          <w:szCs w:val="16"/>
          <w:lang w:val="en-US"/>
        </w:rPr>
        <w:t>SECONDARY DISTRIBUTION OF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tabs>
          <w:tab w:val="left" w:pos="1263"/>
          <w:tab w:val="left" w:pos="2526"/>
          <w:tab w:val="left" w:pos="3789"/>
          <w:tab w:val="left" w:pos="5052"/>
        </w:tabs>
        <w:spacing w:after="60"/>
        <w:jc w:val="right"/>
        <w:rPr>
          <w:rFonts w:ascii="Arial" w:hAnsi="Arial" w:cs="Arial"/>
          <w:color w:val="000000"/>
          <w:sz w:val="14"/>
          <w:szCs w:val="14"/>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613A71" w:rsidRPr="00CF499C">
        <w:trPr>
          <w:cantSplit/>
        </w:trPr>
        <w:tc>
          <w:tcPr>
            <w:tcW w:w="3084" w:type="dxa"/>
            <w:tcBorders>
              <w:top w:val="single" w:sz="6" w:space="0" w:color="000000"/>
              <w:bottom w:val="single" w:sz="6" w:space="0" w:color="000000"/>
            </w:tcBorders>
            <w:shd w:val="clear" w:color="auto" w:fill="auto"/>
          </w:tcPr>
          <w:p w:rsidR="00613A71" w:rsidRPr="00CF499C" w:rsidRDefault="00613A71">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613A71" w:rsidRPr="00CF499C" w:rsidRDefault="00613A71">
            <w:pPr>
              <w:spacing w:before="60" w:after="60"/>
              <w:jc w:val="center"/>
              <w:rPr>
                <w:rFonts w:ascii="Arial" w:hAnsi="Arial" w:cs="Arial"/>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613A71" w:rsidRPr="00CF499C" w:rsidRDefault="00613A71" w:rsidP="00613A7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613A71" w:rsidRPr="00CF499C" w:rsidRDefault="00613A71" w:rsidP="00613A7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613A71" w:rsidRPr="00613A71" w:rsidRDefault="00613A71" w:rsidP="00011256">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613A71" w:rsidRPr="00CF499C" w:rsidRDefault="00613A71">
            <w:pPr>
              <w:snapToGrid w:val="0"/>
              <w:spacing w:before="60" w:after="60"/>
              <w:jc w:val="center"/>
              <w:rPr>
                <w:rFonts w:ascii="Arial" w:hAnsi="Arial" w:cs="Arial"/>
                <w:color w:val="000000"/>
                <w:sz w:val="14"/>
                <w:szCs w:val="14"/>
              </w:rPr>
            </w:pPr>
          </w:p>
        </w:tc>
      </w:tr>
      <w:tr w:rsidR="00613A71" w:rsidRPr="00CF499C" w:rsidTr="00613A71">
        <w:trPr>
          <w:cantSplit/>
          <w:trHeight w:val="284"/>
        </w:trPr>
        <w:tc>
          <w:tcPr>
            <w:tcW w:w="3084" w:type="dxa"/>
            <w:tcBorders>
              <w:top w:val="single" w:sz="6" w:space="0" w:color="000000"/>
            </w:tcBorders>
            <w:shd w:val="clear" w:color="auto" w:fill="auto"/>
            <w:vAlign w:val="bottom"/>
          </w:tcPr>
          <w:p w:rsidR="00613A71" w:rsidRPr="00CF499C" w:rsidRDefault="00613A71">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613A71" w:rsidRPr="00CF499C" w:rsidRDefault="00613A71">
            <w:pPr>
              <w:spacing w:before="60" w:after="40"/>
              <w:ind w:right="57"/>
              <w:jc w:val="center"/>
              <w:rPr>
                <w:rFonts w:ascii="Arial" w:hAnsi="Arial" w:cs="Arial"/>
                <w:color w:val="000000"/>
                <w:sz w:val="14"/>
                <w:szCs w:val="14"/>
              </w:rPr>
            </w:pPr>
            <w:r w:rsidRPr="00CF499C">
              <w:rPr>
                <w:rFonts w:ascii="Arial" w:hAnsi="Arial" w:cs="Arial"/>
                <w:b/>
                <w:bCs/>
                <w:color w:val="000000"/>
                <w:sz w:val="14"/>
                <w:szCs w:val="14"/>
              </w:rPr>
              <w:t xml:space="preserve">Ресурсы / </w:t>
            </w:r>
            <w:proofErr w:type="spellStart"/>
            <w:r w:rsidRPr="00CF499C">
              <w:rPr>
                <w:rFonts w:ascii="Arial" w:hAnsi="Arial" w:cs="Arial"/>
                <w:b/>
                <w:i/>
                <w:color w:val="000000"/>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613A71" w:rsidRPr="00CF499C" w:rsidRDefault="00613A71">
            <w:pPr>
              <w:snapToGrid w:val="0"/>
              <w:spacing w:before="60" w:after="40"/>
              <w:ind w:right="57"/>
              <w:rPr>
                <w:rFonts w:ascii="Arial" w:hAnsi="Arial" w:cs="Arial"/>
                <w:b/>
                <w:bCs/>
                <w:color w:val="000000"/>
                <w:sz w:val="14"/>
                <w:szCs w:val="14"/>
              </w:rPr>
            </w:pPr>
          </w:p>
        </w:tc>
      </w:tr>
      <w:tr w:rsidR="00321A98" w:rsidRPr="00CF499C" w:rsidTr="00613A71">
        <w:trPr>
          <w:cantSplit/>
        </w:trPr>
        <w:tc>
          <w:tcPr>
            <w:tcW w:w="3084" w:type="dxa"/>
            <w:shd w:val="clear" w:color="auto" w:fill="auto"/>
            <w:vAlign w:val="bottom"/>
          </w:tcPr>
          <w:p w:rsidR="00321A98" w:rsidRPr="00CF499C" w:rsidRDefault="00321A98">
            <w:pPr>
              <w:pStyle w:val="18"/>
              <w:spacing w:before="60"/>
              <w:rPr>
                <w:color w:val="000000"/>
                <w:szCs w:val="14"/>
              </w:rPr>
            </w:pPr>
            <w:r w:rsidRPr="00CF499C">
              <w:rPr>
                <w:color w:val="000000"/>
                <w:szCs w:val="14"/>
              </w:rPr>
              <w:t>Валовой национальный доход</w:t>
            </w:r>
          </w:p>
        </w:tc>
        <w:tc>
          <w:tcPr>
            <w:tcW w:w="937" w:type="dxa"/>
            <w:tcBorders>
              <w:left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sz w:val="14"/>
                <w:szCs w:val="14"/>
              </w:rPr>
            </w:pPr>
            <w:r w:rsidRPr="00613A71">
              <w:rPr>
                <w:rFonts w:ascii="Arial" w:hAnsi="Arial" w:cs="Arial"/>
                <w:sz w:val="14"/>
                <w:szCs w:val="14"/>
              </w:rPr>
              <w:t>58 345 189</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101 314 814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105 791 775</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104 404 703</w:t>
            </w:r>
          </w:p>
        </w:tc>
        <w:tc>
          <w:tcPr>
            <w:tcW w:w="3085" w:type="dxa"/>
            <w:tcBorders>
              <w:left w:val="single" w:sz="6" w:space="0" w:color="000000"/>
            </w:tcBorders>
            <w:shd w:val="clear" w:color="auto" w:fill="auto"/>
            <w:vAlign w:val="bottom"/>
          </w:tcPr>
          <w:p w:rsidR="00321A98" w:rsidRPr="00CF499C" w:rsidRDefault="00321A98">
            <w:pPr>
              <w:pStyle w:val="18"/>
              <w:spacing w:before="60"/>
              <w:rPr>
                <w:color w:val="000000"/>
                <w:szCs w:val="14"/>
              </w:rPr>
            </w:pPr>
            <w:proofErr w:type="spellStart"/>
            <w:r w:rsidRPr="00CF499C">
              <w:rPr>
                <w:i/>
                <w:color w:val="000000"/>
                <w:szCs w:val="14"/>
              </w:rPr>
              <w:t>Gross</w:t>
            </w:r>
            <w:proofErr w:type="spellEnd"/>
            <w:r w:rsidRPr="00CF499C">
              <w:rPr>
                <w:i/>
                <w:color w:val="000000"/>
                <w:szCs w:val="14"/>
              </w:rPr>
              <w:t xml:space="preserve"> </w:t>
            </w:r>
            <w:r w:rsidRPr="00CF499C">
              <w:rPr>
                <w:i/>
                <w:color w:val="000000"/>
                <w:szCs w:val="14"/>
                <w:lang w:val="en-US"/>
              </w:rPr>
              <w:t>N</w:t>
            </w:r>
            <w:proofErr w:type="spellStart"/>
            <w:r w:rsidRPr="00CF499C">
              <w:rPr>
                <w:i/>
                <w:color w:val="000000"/>
                <w:szCs w:val="14"/>
              </w:rPr>
              <w:t>ational</w:t>
            </w:r>
            <w:proofErr w:type="spellEnd"/>
            <w:r w:rsidRPr="00CF499C">
              <w:rPr>
                <w:i/>
                <w:color w:val="000000"/>
                <w:szCs w:val="14"/>
              </w:rPr>
              <w:t xml:space="preserve"> </w:t>
            </w:r>
            <w:r w:rsidRPr="00CF499C">
              <w:rPr>
                <w:i/>
                <w:color w:val="000000"/>
                <w:szCs w:val="14"/>
                <w:lang w:val="en-US"/>
              </w:rPr>
              <w:t>I</w:t>
            </w:r>
            <w:proofErr w:type="spellStart"/>
            <w:r w:rsidRPr="00CF499C">
              <w:rPr>
                <w:i/>
                <w:color w:val="000000"/>
                <w:szCs w:val="14"/>
              </w:rPr>
              <w:t>ncome</w:t>
            </w:r>
            <w:proofErr w:type="spellEnd"/>
            <w:r w:rsidRPr="00CF499C">
              <w:rPr>
                <w:i/>
                <w:color w:val="000000"/>
                <w:szCs w:val="14"/>
              </w:rPr>
              <w:t xml:space="preserve"> </w:t>
            </w:r>
          </w:p>
        </w:tc>
      </w:tr>
      <w:tr w:rsidR="00321A98" w:rsidRPr="002E4D5E" w:rsidTr="00613A71">
        <w:trPr>
          <w:cantSplit/>
        </w:trPr>
        <w:tc>
          <w:tcPr>
            <w:tcW w:w="3084" w:type="dxa"/>
            <w:shd w:val="clear" w:color="auto" w:fill="auto"/>
            <w:vAlign w:val="bottom"/>
          </w:tcPr>
          <w:p w:rsidR="00321A98" w:rsidRPr="00CF499C" w:rsidRDefault="00321A98">
            <w:pPr>
              <w:pStyle w:val="18"/>
              <w:spacing w:before="60"/>
              <w:rPr>
                <w:color w:val="000000"/>
                <w:szCs w:val="14"/>
              </w:rPr>
            </w:pPr>
            <w:r w:rsidRPr="00CF499C">
              <w:rPr>
                <w:color w:val="000000"/>
                <w:szCs w:val="14"/>
              </w:rPr>
              <w:t xml:space="preserve">Текущие трансферты, полученные </w:t>
            </w:r>
            <w:r w:rsidRPr="00CF499C">
              <w:rPr>
                <w:color w:val="000000"/>
                <w:szCs w:val="14"/>
              </w:rPr>
              <w:br/>
              <w:t>от "остального мира"</w:t>
            </w:r>
          </w:p>
        </w:tc>
        <w:tc>
          <w:tcPr>
            <w:tcW w:w="937" w:type="dxa"/>
            <w:tcBorders>
              <w:left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sz w:val="14"/>
                <w:szCs w:val="14"/>
              </w:rPr>
            </w:pPr>
            <w:r w:rsidRPr="00613A71">
              <w:rPr>
                <w:rFonts w:ascii="Arial" w:hAnsi="Arial" w:cs="Arial"/>
                <w:sz w:val="14"/>
                <w:szCs w:val="14"/>
              </w:rPr>
              <w:t>404 378</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778 309</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947 194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969 366</w:t>
            </w:r>
          </w:p>
        </w:tc>
        <w:tc>
          <w:tcPr>
            <w:tcW w:w="3085" w:type="dxa"/>
            <w:tcBorders>
              <w:left w:val="single" w:sz="6" w:space="0" w:color="000000"/>
            </w:tcBorders>
            <w:shd w:val="clear" w:color="auto" w:fill="auto"/>
            <w:vAlign w:val="bottom"/>
          </w:tcPr>
          <w:p w:rsidR="00321A98" w:rsidRPr="00CF499C" w:rsidRDefault="00321A98">
            <w:pPr>
              <w:pStyle w:val="18"/>
              <w:spacing w:before="60"/>
              <w:rPr>
                <w:color w:val="000000"/>
                <w:szCs w:val="14"/>
                <w:lang w:val="en-US"/>
              </w:rPr>
            </w:pPr>
            <w:r w:rsidRPr="00CF499C">
              <w:rPr>
                <w:i/>
                <w:color w:val="000000"/>
                <w:szCs w:val="14"/>
                <w:lang w:val="en-US"/>
              </w:rPr>
              <w:t>Current transfers   received from "the rest of the world"</w:t>
            </w:r>
          </w:p>
        </w:tc>
      </w:tr>
      <w:tr w:rsidR="00321A98" w:rsidRPr="00CF499C" w:rsidTr="00613A71">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spacing w:before="60"/>
              <w:rPr>
                <w:rFonts w:ascii="Arial" w:hAnsi="Arial" w:cs="Arial"/>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b/>
                <w:sz w:val="14"/>
                <w:szCs w:val="14"/>
              </w:rPr>
            </w:pPr>
            <w:r w:rsidRPr="00613A71">
              <w:rPr>
                <w:rFonts w:ascii="Arial" w:hAnsi="Arial" w:cs="Arial"/>
                <w:b/>
                <w:sz w:val="14"/>
                <w:szCs w:val="14"/>
              </w:rPr>
              <w:t>58 749 567</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102 093 122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106 738 970</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105 374 069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60"/>
              <w:rPr>
                <w:rFonts w:ascii="Arial" w:hAnsi="Arial" w:cs="Arial"/>
                <w:color w:val="000000"/>
                <w:sz w:val="14"/>
                <w:szCs w:val="14"/>
              </w:rPr>
            </w:pPr>
            <w:proofErr w:type="spellStart"/>
            <w:r w:rsidRPr="00CF499C">
              <w:rPr>
                <w:rFonts w:ascii="Arial" w:hAnsi="Arial" w:cs="Arial"/>
                <w:b/>
                <w:bCs/>
                <w:i/>
                <w:color w:val="000000"/>
                <w:sz w:val="14"/>
                <w:szCs w:val="14"/>
              </w:rPr>
              <w:t>Total</w:t>
            </w:r>
            <w:proofErr w:type="spellEnd"/>
          </w:p>
        </w:tc>
      </w:tr>
      <w:tr w:rsidR="00321A98" w:rsidRPr="00CF499C" w:rsidTr="00466C0B">
        <w:trPr>
          <w:cantSplit/>
        </w:trPr>
        <w:tc>
          <w:tcPr>
            <w:tcW w:w="3084" w:type="dxa"/>
            <w:tcBorders>
              <w:top w:val="single" w:sz="6" w:space="0" w:color="000000"/>
            </w:tcBorders>
            <w:shd w:val="clear" w:color="auto" w:fill="auto"/>
            <w:vAlign w:val="bottom"/>
          </w:tcPr>
          <w:p w:rsidR="00321A98" w:rsidRPr="00CF499C" w:rsidRDefault="00321A98">
            <w:pPr>
              <w:snapToGrid w:val="0"/>
              <w:spacing w:before="60" w:after="40"/>
              <w:ind w:right="57"/>
              <w:rPr>
                <w:rFonts w:ascii="Arial" w:hAnsi="Arial" w:cs="Arial"/>
                <w:b/>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F77655" w:rsidRDefault="00321A98" w:rsidP="00DD2FA7">
            <w:pPr>
              <w:spacing w:before="60" w:after="40"/>
              <w:ind w:right="57"/>
              <w:jc w:val="center"/>
              <w:rPr>
                <w:rFonts w:ascii="Arial" w:hAnsi="Arial" w:cs="Arial"/>
                <w:sz w:val="14"/>
                <w:szCs w:val="14"/>
              </w:rPr>
            </w:pPr>
            <w:r w:rsidRPr="00F77655">
              <w:rPr>
                <w:rFonts w:ascii="Arial" w:hAnsi="Arial" w:cs="Arial"/>
                <w:b/>
                <w:bCs/>
                <w:sz w:val="14"/>
                <w:szCs w:val="14"/>
              </w:rPr>
              <w:t xml:space="preserve">Использование / </w:t>
            </w:r>
            <w:r w:rsidRPr="00F77655">
              <w:rPr>
                <w:rFonts w:ascii="Arial" w:hAnsi="Arial" w:cs="Arial"/>
                <w:b/>
                <w:bCs/>
                <w:i/>
                <w:sz w:val="14"/>
                <w:szCs w:val="14"/>
                <w:lang w:val="en-US"/>
              </w:rPr>
              <w:t>Use</w:t>
            </w:r>
          </w:p>
        </w:tc>
        <w:tc>
          <w:tcPr>
            <w:tcW w:w="3085" w:type="dxa"/>
            <w:tcBorders>
              <w:top w:val="single" w:sz="6" w:space="0" w:color="000000"/>
              <w:left w:val="single" w:sz="6" w:space="0" w:color="000000"/>
            </w:tcBorders>
            <w:shd w:val="clear" w:color="auto" w:fill="auto"/>
            <w:vAlign w:val="bottom"/>
          </w:tcPr>
          <w:p w:rsidR="00321A98" w:rsidRPr="00CF499C" w:rsidRDefault="00321A98">
            <w:pPr>
              <w:snapToGrid w:val="0"/>
              <w:spacing w:before="60" w:after="40"/>
              <w:ind w:right="57"/>
              <w:rPr>
                <w:rFonts w:ascii="Arial" w:hAnsi="Arial" w:cs="Arial"/>
                <w:b/>
                <w:bCs/>
                <w:color w:val="000000"/>
                <w:sz w:val="14"/>
                <w:szCs w:val="14"/>
                <w:lang w:val="en-US"/>
              </w:rPr>
            </w:pPr>
          </w:p>
        </w:tc>
      </w:tr>
      <w:tr w:rsidR="00321A98" w:rsidRPr="002E4D5E" w:rsidTr="00613A71">
        <w:trPr>
          <w:cantSplit/>
        </w:trPr>
        <w:tc>
          <w:tcPr>
            <w:tcW w:w="3084" w:type="dxa"/>
            <w:shd w:val="clear" w:color="auto" w:fill="auto"/>
            <w:vAlign w:val="bottom"/>
          </w:tcPr>
          <w:p w:rsidR="00321A98" w:rsidRPr="00CF499C" w:rsidRDefault="00321A98">
            <w:pPr>
              <w:spacing w:before="60"/>
              <w:rPr>
                <w:rFonts w:ascii="Arial" w:hAnsi="Arial" w:cs="Arial"/>
                <w:color w:val="000000"/>
                <w:sz w:val="14"/>
                <w:szCs w:val="14"/>
              </w:rPr>
            </w:pPr>
            <w:r w:rsidRPr="00CF499C">
              <w:rPr>
                <w:rFonts w:ascii="Arial" w:hAnsi="Arial" w:cs="Arial"/>
                <w:color w:val="000000"/>
                <w:sz w:val="14"/>
                <w:szCs w:val="14"/>
              </w:rPr>
              <w:t xml:space="preserve">Текущие трансферты, переданные </w:t>
            </w:r>
            <w:r w:rsidRPr="00CF499C">
              <w:rPr>
                <w:rFonts w:ascii="Arial" w:hAnsi="Arial" w:cs="Arial"/>
                <w:color w:val="000000"/>
                <w:sz w:val="14"/>
                <w:szCs w:val="14"/>
              </w:rPr>
              <w:br/>
              <w:t>"остальному миру"</w:t>
            </w:r>
          </w:p>
        </w:tc>
        <w:tc>
          <w:tcPr>
            <w:tcW w:w="937" w:type="dxa"/>
            <w:tcBorders>
              <w:left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sz w:val="14"/>
                <w:szCs w:val="14"/>
              </w:rPr>
            </w:pPr>
            <w:r w:rsidRPr="00613A71">
              <w:rPr>
                <w:rFonts w:ascii="Arial" w:hAnsi="Arial" w:cs="Arial"/>
                <w:sz w:val="14"/>
                <w:szCs w:val="14"/>
              </w:rPr>
              <w:t>566 635</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1 337 605</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1 604 524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1 375 339</w:t>
            </w:r>
          </w:p>
        </w:tc>
        <w:tc>
          <w:tcPr>
            <w:tcW w:w="3085" w:type="dxa"/>
            <w:tcBorders>
              <w:left w:val="single" w:sz="6" w:space="0" w:color="000000"/>
            </w:tcBorders>
            <w:shd w:val="clear" w:color="auto" w:fill="auto"/>
            <w:vAlign w:val="bottom"/>
          </w:tcPr>
          <w:p w:rsidR="00321A98" w:rsidRPr="00CF499C" w:rsidRDefault="00321A98">
            <w:pPr>
              <w:spacing w:before="60"/>
              <w:rPr>
                <w:rFonts w:ascii="Arial" w:hAnsi="Arial" w:cs="Arial"/>
                <w:color w:val="000000"/>
                <w:sz w:val="14"/>
                <w:szCs w:val="14"/>
                <w:lang w:val="en-US"/>
              </w:rPr>
            </w:pPr>
            <w:r w:rsidRPr="00CF499C">
              <w:rPr>
                <w:rFonts w:ascii="Arial" w:hAnsi="Arial" w:cs="Arial"/>
                <w:i/>
                <w:color w:val="000000"/>
                <w:sz w:val="14"/>
                <w:szCs w:val="14"/>
                <w:lang w:val="en-US"/>
              </w:rPr>
              <w:t>Current transfers transferred to "the rest of the world"</w:t>
            </w:r>
          </w:p>
        </w:tc>
      </w:tr>
      <w:tr w:rsidR="00321A98" w:rsidRPr="00CF499C" w:rsidTr="00613A71">
        <w:trPr>
          <w:cantSplit/>
        </w:trPr>
        <w:tc>
          <w:tcPr>
            <w:tcW w:w="3084" w:type="dxa"/>
            <w:tcBorders>
              <w:bottom w:val="single" w:sz="6" w:space="0" w:color="000000"/>
            </w:tcBorders>
            <w:shd w:val="clear" w:color="auto" w:fill="auto"/>
            <w:vAlign w:val="bottom"/>
          </w:tcPr>
          <w:p w:rsidR="00321A98" w:rsidRPr="00CF499C" w:rsidRDefault="00321A98">
            <w:pPr>
              <w:spacing w:before="60"/>
              <w:rPr>
                <w:rFonts w:ascii="Arial" w:hAnsi="Arial" w:cs="Arial"/>
                <w:color w:val="000000"/>
                <w:sz w:val="14"/>
                <w:szCs w:val="14"/>
              </w:rPr>
            </w:pPr>
            <w:r w:rsidRPr="00CF499C">
              <w:rPr>
                <w:rFonts w:ascii="Arial" w:hAnsi="Arial" w:cs="Arial"/>
                <w:color w:val="000000"/>
                <w:sz w:val="14"/>
                <w:szCs w:val="14"/>
              </w:rPr>
              <w:t>Валовой располагаемый доход</w:t>
            </w:r>
          </w:p>
        </w:tc>
        <w:tc>
          <w:tcPr>
            <w:tcW w:w="937" w:type="dxa"/>
            <w:tcBorders>
              <w:left w:val="single" w:sz="6" w:space="0" w:color="000000"/>
              <w:bottom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sz w:val="14"/>
                <w:szCs w:val="14"/>
              </w:rPr>
            </w:pPr>
            <w:r w:rsidRPr="00613A71">
              <w:rPr>
                <w:rFonts w:ascii="Arial" w:hAnsi="Arial" w:cs="Arial"/>
                <w:sz w:val="14"/>
                <w:szCs w:val="14"/>
              </w:rPr>
              <w:t>58 182 932</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100 755 517</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105 134 446</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103 998 729</w:t>
            </w:r>
          </w:p>
        </w:tc>
        <w:tc>
          <w:tcPr>
            <w:tcW w:w="3085" w:type="dxa"/>
            <w:tcBorders>
              <w:left w:val="single" w:sz="6" w:space="0" w:color="000000"/>
              <w:bottom w:val="single" w:sz="6" w:space="0" w:color="000000"/>
            </w:tcBorders>
            <w:shd w:val="clear" w:color="auto" w:fill="auto"/>
            <w:vAlign w:val="bottom"/>
          </w:tcPr>
          <w:p w:rsidR="00321A98" w:rsidRPr="00CF499C" w:rsidRDefault="00321A98">
            <w:pPr>
              <w:spacing w:before="60"/>
              <w:rPr>
                <w:rFonts w:ascii="Arial" w:hAnsi="Arial" w:cs="Arial"/>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D</w:t>
            </w:r>
            <w:proofErr w:type="spellStart"/>
            <w:r w:rsidRPr="00CF499C">
              <w:rPr>
                <w:rFonts w:ascii="Arial" w:hAnsi="Arial" w:cs="Arial"/>
                <w:i/>
                <w:color w:val="000000"/>
                <w:sz w:val="14"/>
                <w:szCs w:val="14"/>
              </w:rPr>
              <w:t>isposable</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I</w:t>
            </w:r>
            <w:proofErr w:type="spellStart"/>
            <w:r w:rsidRPr="00CF499C">
              <w:rPr>
                <w:rFonts w:ascii="Arial" w:hAnsi="Arial" w:cs="Arial"/>
                <w:i/>
                <w:color w:val="000000"/>
                <w:sz w:val="14"/>
                <w:szCs w:val="14"/>
              </w:rPr>
              <w:t>ncome</w:t>
            </w:r>
            <w:proofErr w:type="spellEnd"/>
            <w:r w:rsidRPr="00CF499C">
              <w:rPr>
                <w:rFonts w:ascii="Arial" w:hAnsi="Arial" w:cs="Arial"/>
                <w:i/>
                <w:color w:val="000000"/>
                <w:sz w:val="14"/>
                <w:szCs w:val="14"/>
              </w:rPr>
              <w:t xml:space="preserve"> </w:t>
            </w:r>
          </w:p>
        </w:tc>
      </w:tr>
      <w:tr w:rsidR="00321A98" w:rsidRPr="00CF499C" w:rsidTr="00613A71">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13A71" w:rsidRDefault="00321A98" w:rsidP="00613A71">
            <w:pPr>
              <w:spacing w:before="60"/>
              <w:ind w:right="57"/>
              <w:jc w:val="right"/>
              <w:rPr>
                <w:rFonts w:ascii="Arial" w:hAnsi="Arial" w:cs="Arial"/>
                <w:b/>
                <w:sz w:val="14"/>
                <w:szCs w:val="14"/>
              </w:rPr>
            </w:pPr>
            <w:r w:rsidRPr="00613A71">
              <w:rPr>
                <w:rFonts w:ascii="Arial" w:hAnsi="Arial" w:cs="Arial"/>
                <w:b/>
                <w:sz w:val="14"/>
                <w:szCs w:val="14"/>
              </w:rPr>
              <w:t>58 749 567</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102 093 122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106 738 970</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105 374 069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color w:val="000000"/>
                <w:szCs w:val="14"/>
              </w:rPr>
            </w:pPr>
            <w:proofErr w:type="spellStart"/>
            <w:r w:rsidRPr="00CF499C">
              <w:rPr>
                <w:bCs/>
                <w:i/>
                <w:color w:val="000000"/>
                <w:szCs w:val="14"/>
              </w:rPr>
              <w:t>Total</w:t>
            </w:r>
            <w:proofErr w:type="spellEnd"/>
          </w:p>
        </w:tc>
      </w:tr>
    </w:tbl>
    <w:p w:rsidR="003C69E4" w:rsidRPr="00CF499C" w:rsidRDefault="003D6A30" w:rsidP="00A363DE">
      <w:pPr>
        <w:tabs>
          <w:tab w:val="left" w:pos="1263"/>
          <w:tab w:val="left" w:pos="2526"/>
          <w:tab w:val="left" w:pos="3789"/>
          <w:tab w:val="left" w:pos="5052"/>
        </w:tabs>
        <w:spacing w:before="240" w:after="60"/>
        <w:ind w:left="425" w:hanging="425"/>
        <w:rPr>
          <w:color w:val="000000"/>
        </w:rPr>
      </w:pPr>
      <w:r w:rsidRPr="00397B93">
        <w:rPr>
          <w:rFonts w:ascii="Arial" w:hAnsi="Arial" w:cs="Arial"/>
          <w:b/>
          <w:bCs/>
          <w:color w:val="000000"/>
          <w:sz w:val="16"/>
          <w:szCs w:val="16"/>
        </w:rPr>
        <w:t>1</w:t>
      </w:r>
      <w:r w:rsidR="004A524B" w:rsidRPr="00845AC8">
        <w:rPr>
          <w:rFonts w:ascii="Arial" w:hAnsi="Arial" w:cs="Arial"/>
          <w:b/>
          <w:bCs/>
          <w:color w:val="000000"/>
          <w:sz w:val="16"/>
          <w:szCs w:val="16"/>
        </w:rPr>
        <w:t>2</w:t>
      </w:r>
      <w:r w:rsidR="003C69E4" w:rsidRPr="00CF499C">
        <w:rPr>
          <w:rFonts w:ascii="Arial" w:hAnsi="Arial" w:cs="Arial"/>
          <w:b/>
          <w:bCs/>
          <w:color w:val="000000"/>
          <w:sz w:val="16"/>
          <w:szCs w:val="16"/>
        </w:rPr>
        <w:t>.7. СЧЕТ ИСПОЛЬЗОВАНИЯ РАСПОЛАГАЕМОГО ДОХОДА</w:t>
      </w:r>
      <w:r w:rsidR="003C69E4" w:rsidRPr="00CF499C">
        <w:rPr>
          <w:rFonts w:ascii="Arial" w:hAnsi="Arial" w:cs="Arial"/>
          <w:b/>
          <w:bCs/>
          <w:color w:val="000000"/>
          <w:sz w:val="16"/>
          <w:szCs w:val="16"/>
        </w:rPr>
        <w:br/>
      </w:r>
      <w:r w:rsidR="003C69E4" w:rsidRPr="00CF499C">
        <w:rPr>
          <w:rFonts w:ascii="Arial" w:hAnsi="Arial" w:cs="Arial"/>
          <w:color w:val="000000"/>
          <w:sz w:val="14"/>
          <w:szCs w:val="14"/>
        </w:rPr>
        <w:t xml:space="preserve">в текущих </w:t>
      </w:r>
      <w:proofErr w:type="gramStart"/>
      <w:r w:rsidR="003C69E4" w:rsidRPr="00CF499C">
        <w:rPr>
          <w:rFonts w:ascii="Arial" w:hAnsi="Arial" w:cs="Arial"/>
          <w:color w:val="000000"/>
          <w:sz w:val="14"/>
          <w:szCs w:val="14"/>
        </w:rPr>
        <w:t>ценах</w:t>
      </w:r>
      <w:proofErr w:type="gramEnd"/>
    </w:p>
    <w:p w:rsidR="003C69E4" w:rsidRPr="00CF499C" w:rsidRDefault="003C69E4" w:rsidP="00A363DE">
      <w:pPr>
        <w:tabs>
          <w:tab w:val="left" w:pos="1263"/>
          <w:tab w:val="left" w:pos="2526"/>
          <w:tab w:val="left" w:pos="3789"/>
          <w:tab w:val="left" w:pos="5052"/>
        </w:tabs>
        <w:ind w:left="425"/>
        <w:rPr>
          <w:color w:val="000000"/>
          <w:lang w:val="en-US"/>
        </w:rPr>
      </w:pPr>
      <w:r w:rsidRPr="00CF499C">
        <w:rPr>
          <w:rFonts w:ascii="Arial" w:hAnsi="Arial" w:cs="Arial"/>
          <w:b/>
          <w:bCs/>
          <w:i/>
          <w:color w:val="000000"/>
          <w:sz w:val="16"/>
          <w:szCs w:val="16"/>
          <w:lang w:val="en-US"/>
        </w:rPr>
        <w:t>USE OF DISPOSABLE INCOME ACCOUNT</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3C69E4" w:rsidRPr="00CF499C" w:rsidRDefault="003C69E4">
      <w:pPr>
        <w:tabs>
          <w:tab w:val="left" w:pos="1263"/>
          <w:tab w:val="left" w:pos="2526"/>
          <w:tab w:val="left" w:pos="3789"/>
          <w:tab w:val="left" w:pos="5052"/>
        </w:tabs>
        <w:spacing w:after="60"/>
        <w:jc w:val="right"/>
        <w:rPr>
          <w:color w:val="000000"/>
        </w:rPr>
      </w:pPr>
      <w:r w:rsidRPr="00CF499C">
        <w:rPr>
          <w:rFonts w:ascii="Arial" w:hAnsi="Arial" w:cs="Arial"/>
          <w:color w:val="000000"/>
          <w:sz w:val="14"/>
          <w:szCs w:val="14"/>
        </w:rPr>
        <w:t>(миллионов рублей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613A71" w:rsidRPr="00CF499C">
        <w:trPr>
          <w:cantSplit/>
        </w:trPr>
        <w:tc>
          <w:tcPr>
            <w:tcW w:w="3084" w:type="dxa"/>
            <w:tcBorders>
              <w:top w:val="single" w:sz="6" w:space="0" w:color="000000"/>
              <w:bottom w:val="single" w:sz="6" w:space="0" w:color="000000"/>
            </w:tcBorders>
            <w:shd w:val="clear" w:color="auto" w:fill="auto"/>
          </w:tcPr>
          <w:p w:rsidR="00613A71" w:rsidRPr="00CF499C" w:rsidRDefault="00613A71">
            <w:pPr>
              <w:snapToGrid w:val="0"/>
              <w:spacing w:before="60" w:after="60"/>
              <w:jc w:val="center"/>
              <w:rPr>
                <w:rFonts w:ascii="Arial" w:hAnsi="Arial" w:cs="Arial"/>
                <w:color w:val="000000"/>
                <w:sz w:val="14"/>
                <w:szCs w:val="14"/>
              </w:rPr>
            </w:pPr>
          </w:p>
        </w:tc>
        <w:tc>
          <w:tcPr>
            <w:tcW w:w="937" w:type="dxa"/>
            <w:tcBorders>
              <w:top w:val="single" w:sz="6" w:space="0" w:color="000000"/>
              <w:left w:val="single" w:sz="6" w:space="0" w:color="000000"/>
              <w:bottom w:val="single" w:sz="6" w:space="0" w:color="000000"/>
            </w:tcBorders>
            <w:shd w:val="clear" w:color="auto" w:fill="auto"/>
          </w:tcPr>
          <w:p w:rsidR="00613A71" w:rsidRPr="00CF499C" w:rsidRDefault="00613A71">
            <w:pPr>
              <w:spacing w:before="60" w:after="60"/>
              <w:jc w:val="center"/>
              <w:rPr>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613A71" w:rsidRPr="00CF499C" w:rsidRDefault="00613A71" w:rsidP="00613A71">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613A71" w:rsidRPr="00CF499C" w:rsidRDefault="00613A71" w:rsidP="00613A71">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613A71" w:rsidRPr="00613A71" w:rsidRDefault="00613A71" w:rsidP="00011256">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613A71" w:rsidRPr="00CF499C" w:rsidRDefault="00613A71">
            <w:pPr>
              <w:snapToGrid w:val="0"/>
              <w:spacing w:before="60" w:after="60"/>
              <w:jc w:val="center"/>
              <w:rPr>
                <w:rFonts w:ascii="Arial" w:hAnsi="Arial" w:cs="Arial"/>
                <w:color w:val="000000"/>
                <w:sz w:val="14"/>
                <w:szCs w:val="14"/>
              </w:rPr>
            </w:pPr>
          </w:p>
        </w:tc>
      </w:tr>
      <w:tr w:rsidR="00613A71" w:rsidRPr="00CF499C" w:rsidTr="00466C0B">
        <w:trPr>
          <w:cantSplit/>
        </w:trPr>
        <w:tc>
          <w:tcPr>
            <w:tcW w:w="3084" w:type="dxa"/>
            <w:tcBorders>
              <w:top w:val="single" w:sz="6" w:space="0" w:color="000000"/>
            </w:tcBorders>
            <w:shd w:val="clear" w:color="auto" w:fill="auto"/>
            <w:vAlign w:val="bottom"/>
          </w:tcPr>
          <w:p w:rsidR="00613A71" w:rsidRPr="00CF499C" w:rsidRDefault="00613A71">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613A71" w:rsidRPr="00CF499C" w:rsidRDefault="00613A71">
            <w:pPr>
              <w:spacing w:before="60" w:after="40"/>
              <w:ind w:right="57"/>
              <w:jc w:val="center"/>
              <w:rPr>
                <w:color w:val="000000"/>
                <w:sz w:val="14"/>
                <w:szCs w:val="14"/>
              </w:rPr>
            </w:pPr>
            <w:r w:rsidRPr="00CF499C">
              <w:rPr>
                <w:rFonts w:ascii="Arial" w:hAnsi="Arial" w:cs="Arial"/>
                <w:b/>
                <w:bCs/>
                <w:color w:val="000000"/>
                <w:sz w:val="14"/>
                <w:szCs w:val="14"/>
              </w:rPr>
              <w:t xml:space="preserve">Ресурсы / </w:t>
            </w:r>
            <w:proofErr w:type="spellStart"/>
            <w:r w:rsidRPr="00CF499C">
              <w:rPr>
                <w:rFonts w:ascii="Arial" w:hAnsi="Arial" w:cs="Arial"/>
                <w:b/>
                <w:i/>
                <w:color w:val="000000"/>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613A71" w:rsidRPr="00CF499C" w:rsidRDefault="00613A71">
            <w:pPr>
              <w:snapToGrid w:val="0"/>
              <w:spacing w:before="60" w:after="40"/>
              <w:ind w:right="57"/>
              <w:rPr>
                <w:rFonts w:ascii="Arial" w:hAnsi="Arial" w:cs="Arial"/>
                <w:b/>
                <w:bCs/>
                <w:color w:val="000000"/>
                <w:sz w:val="14"/>
                <w:szCs w:val="14"/>
              </w:rPr>
            </w:pPr>
          </w:p>
        </w:tc>
      </w:tr>
      <w:tr w:rsidR="00321A98" w:rsidRPr="00CF499C"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Валовой располагаемый доход</w:t>
            </w:r>
          </w:p>
        </w:tc>
        <w:tc>
          <w:tcPr>
            <w:tcW w:w="937" w:type="dxa"/>
            <w:tcBorders>
              <w:left w:val="single" w:sz="6" w:space="0" w:color="000000"/>
            </w:tcBorders>
            <w:shd w:val="clear" w:color="auto" w:fill="auto"/>
            <w:vAlign w:val="bottom"/>
          </w:tcPr>
          <w:p w:rsidR="00321A98" w:rsidRPr="00613A71" w:rsidRDefault="00321A98" w:rsidP="006A69AE">
            <w:pPr>
              <w:spacing w:before="60"/>
              <w:ind w:right="57"/>
              <w:jc w:val="right"/>
              <w:rPr>
                <w:rFonts w:ascii="Arial" w:hAnsi="Arial" w:cs="Arial"/>
                <w:sz w:val="14"/>
                <w:szCs w:val="14"/>
              </w:rPr>
            </w:pPr>
            <w:r w:rsidRPr="00613A71">
              <w:rPr>
                <w:rFonts w:ascii="Arial" w:hAnsi="Arial" w:cs="Arial"/>
                <w:sz w:val="14"/>
                <w:szCs w:val="14"/>
              </w:rPr>
              <w:t>58 182 932</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100 755 517</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105 134 446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103 998 729</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D</w:t>
            </w:r>
            <w:proofErr w:type="spellStart"/>
            <w:r w:rsidRPr="00CF499C">
              <w:rPr>
                <w:rFonts w:ascii="Arial" w:hAnsi="Arial" w:cs="Arial"/>
                <w:i/>
                <w:color w:val="000000"/>
                <w:sz w:val="14"/>
                <w:szCs w:val="14"/>
              </w:rPr>
              <w:t>isposable</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I</w:t>
            </w:r>
            <w:proofErr w:type="spellStart"/>
            <w:r w:rsidRPr="00CF499C">
              <w:rPr>
                <w:rFonts w:ascii="Arial" w:hAnsi="Arial" w:cs="Arial"/>
                <w:i/>
                <w:color w:val="000000"/>
                <w:sz w:val="14"/>
                <w:szCs w:val="14"/>
              </w:rPr>
              <w:t>ncome</w:t>
            </w:r>
            <w:proofErr w:type="spellEnd"/>
            <w:r w:rsidRPr="00CF499C">
              <w:rPr>
                <w:rFonts w:ascii="Arial" w:hAnsi="Arial" w:cs="Arial"/>
                <w:i/>
                <w:color w:val="000000"/>
                <w:sz w:val="14"/>
                <w:szCs w:val="14"/>
              </w:rPr>
              <w:t xml:space="preserve"> </w:t>
            </w:r>
          </w:p>
        </w:tc>
      </w:tr>
      <w:tr w:rsidR="00321A98" w:rsidRPr="00CF499C" w:rsidTr="006A69AE">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spacing w:before="60"/>
              <w:rPr>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b/>
                <w:bCs/>
                <w:sz w:val="14"/>
                <w:szCs w:val="14"/>
              </w:rPr>
            </w:pPr>
            <w:r w:rsidRPr="006A69AE">
              <w:rPr>
                <w:rFonts w:ascii="Arial" w:hAnsi="Arial" w:cs="Arial"/>
                <w:b/>
                <w:bCs/>
                <w:sz w:val="14"/>
                <w:szCs w:val="14"/>
              </w:rPr>
              <w:t>58 182 932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100 755 517</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105 134 446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103 998 729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b/>
                <w:bCs/>
                <w:i/>
                <w:color w:val="000000"/>
                <w:sz w:val="14"/>
                <w:szCs w:val="14"/>
              </w:rPr>
              <w:t>Total</w:t>
            </w:r>
            <w:proofErr w:type="spellEnd"/>
          </w:p>
        </w:tc>
      </w:tr>
      <w:tr w:rsidR="00321A98" w:rsidRPr="00CF499C" w:rsidTr="00466C0B">
        <w:trPr>
          <w:cantSplit/>
        </w:trPr>
        <w:tc>
          <w:tcPr>
            <w:tcW w:w="3084" w:type="dxa"/>
            <w:tcBorders>
              <w:top w:val="single" w:sz="6" w:space="0" w:color="000000"/>
            </w:tcBorders>
            <w:shd w:val="clear" w:color="auto" w:fill="auto"/>
            <w:vAlign w:val="bottom"/>
          </w:tcPr>
          <w:p w:rsidR="00321A98" w:rsidRPr="00CF499C" w:rsidRDefault="00321A98">
            <w:pPr>
              <w:snapToGrid w:val="0"/>
              <w:spacing w:before="60" w:after="40"/>
              <w:ind w:right="57"/>
              <w:rPr>
                <w:rFonts w:ascii="Arial" w:eastAsia="Arial Unicode MS" w:hAnsi="Arial" w:cs="Arial"/>
                <w:b/>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F77655" w:rsidRDefault="00321A98" w:rsidP="00DD2FA7">
            <w:pPr>
              <w:spacing w:before="60" w:after="40"/>
              <w:ind w:right="57"/>
              <w:jc w:val="center"/>
              <w:rPr>
                <w:sz w:val="14"/>
                <w:szCs w:val="14"/>
              </w:rPr>
            </w:pPr>
            <w:r w:rsidRPr="00F77655">
              <w:rPr>
                <w:rFonts w:ascii="Arial" w:hAnsi="Arial" w:cs="Arial"/>
                <w:b/>
                <w:bCs/>
                <w:sz w:val="14"/>
                <w:szCs w:val="14"/>
              </w:rPr>
              <w:t xml:space="preserve">Использование / </w:t>
            </w:r>
            <w:r w:rsidRPr="00F77655">
              <w:rPr>
                <w:rFonts w:ascii="Arial" w:hAnsi="Arial" w:cs="Arial"/>
                <w:b/>
                <w:bCs/>
                <w:sz w:val="14"/>
                <w:szCs w:val="14"/>
                <w:lang w:val="en-US"/>
              </w:rPr>
              <w:t>Use</w:t>
            </w:r>
          </w:p>
        </w:tc>
        <w:tc>
          <w:tcPr>
            <w:tcW w:w="3085" w:type="dxa"/>
            <w:tcBorders>
              <w:top w:val="single" w:sz="6" w:space="0" w:color="000000"/>
              <w:left w:val="single" w:sz="6" w:space="0" w:color="000000"/>
            </w:tcBorders>
            <w:shd w:val="clear" w:color="auto" w:fill="auto"/>
            <w:vAlign w:val="bottom"/>
          </w:tcPr>
          <w:p w:rsidR="00321A98" w:rsidRPr="00CF499C" w:rsidRDefault="00321A98">
            <w:pPr>
              <w:snapToGrid w:val="0"/>
              <w:spacing w:before="60" w:after="40"/>
              <w:ind w:right="57"/>
              <w:rPr>
                <w:rFonts w:ascii="Arial" w:hAnsi="Arial" w:cs="Arial"/>
                <w:b/>
                <w:bCs/>
                <w:color w:val="000000"/>
                <w:sz w:val="14"/>
                <w:szCs w:val="14"/>
                <w:lang w:val="en-US"/>
              </w:rPr>
            </w:pPr>
          </w:p>
        </w:tc>
      </w:tr>
      <w:tr w:rsidR="00321A98" w:rsidRPr="00CF499C" w:rsidTr="00691450">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Расходы на конечное потребление</w:t>
            </w:r>
          </w:p>
        </w:tc>
        <w:tc>
          <w:tcPr>
            <w:tcW w:w="937" w:type="dxa"/>
            <w:tcBorders>
              <w:left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40 883 863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70 705 213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75 962 176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75 062 842</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i/>
                <w:color w:val="000000"/>
                <w:sz w:val="14"/>
                <w:szCs w:val="14"/>
              </w:rPr>
              <w:t>Final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consumption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expenditure</w:t>
            </w:r>
            <w:proofErr w:type="spellEnd"/>
          </w:p>
        </w:tc>
      </w:tr>
      <w:tr w:rsidR="00321A98" w:rsidRPr="00CF499C" w:rsidTr="00691450">
        <w:trPr>
          <w:cantSplit/>
        </w:trPr>
        <w:tc>
          <w:tcPr>
            <w:tcW w:w="3084" w:type="dxa"/>
            <w:shd w:val="clear" w:color="auto" w:fill="auto"/>
            <w:vAlign w:val="bottom"/>
          </w:tcPr>
          <w:p w:rsidR="00321A98" w:rsidRPr="00CF499C" w:rsidRDefault="00321A98">
            <w:pPr>
              <w:spacing w:before="60"/>
              <w:ind w:left="284"/>
              <w:rPr>
                <w:color w:val="000000"/>
                <w:sz w:val="14"/>
                <w:szCs w:val="14"/>
              </w:rPr>
            </w:pPr>
            <w:r w:rsidRPr="00CF499C">
              <w:rPr>
                <w:rFonts w:ascii="Arial" w:hAnsi="Arial" w:cs="Arial"/>
                <w:color w:val="000000"/>
                <w:sz w:val="14"/>
                <w:szCs w:val="14"/>
              </w:rPr>
              <w:t>в том числе:</w:t>
            </w:r>
          </w:p>
        </w:tc>
        <w:tc>
          <w:tcPr>
            <w:tcW w:w="937" w:type="dxa"/>
            <w:tcBorders>
              <w:left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 </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 </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 </w:t>
            </w:r>
          </w:p>
        </w:tc>
        <w:tc>
          <w:tcPr>
            <w:tcW w:w="3085" w:type="dxa"/>
            <w:tcBorders>
              <w:left w:val="single" w:sz="6" w:space="0" w:color="000000"/>
            </w:tcBorders>
            <w:shd w:val="clear" w:color="auto" w:fill="auto"/>
            <w:vAlign w:val="bottom"/>
          </w:tcPr>
          <w:p w:rsidR="00321A98" w:rsidRPr="00CF499C" w:rsidRDefault="00321A98">
            <w:pPr>
              <w:spacing w:before="60"/>
              <w:ind w:left="284"/>
              <w:rPr>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321A98" w:rsidRPr="00CF499C" w:rsidTr="00691450">
        <w:trPr>
          <w:cantSplit/>
        </w:trPr>
        <w:tc>
          <w:tcPr>
            <w:tcW w:w="3084" w:type="dxa"/>
            <w:shd w:val="clear" w:color="auto" w:fill="auto"/>
            <w:vAlign w:val="bottom"/>
          </w:tcPr>
          <w:p w:rsidR="00321A98" w:rsidRPr="00CF499C" w:rsidRDefault="00321A98">
            <w:pPr>
              <w:pStyle w:val="18"/>
              <w:spacing w:before="60"/>
              <w:ind w:left="113"/>
              <w:rPr>
                <w:color w:val="000000"/>
                <w:szCs w:val="14"/>
              </w:rPr>
            </w:pPr>
            <w:r w:rsidRPr="00CF499C">
              <w:rPr>
                <w:color w:val="000000"/>
                <w:szCs w:val="14"/>
              </w:rPr>
              <w:t>домашних хозяйств</w:t>
            </w:r>
          </w:p>
        </w:tc>
        <w:tc>
          <w:tcPr>
            <w:tcW w:w="937" w:type="dxa"/>
            <w:tcBorders>
              <w:left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30 062 606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51 883 723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55 448 033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52 424 591</w:t>
            </w:r>
          </w:p>
        </w:tc>
        <w:tc>
          <w:tcPr>
            <w:tcW w:w="3085" w:type="dxa"/>
            <w:tcBorders>
              <w:left w:val="single" w:sz="6" w:space="0" w:color="000000"/>
            </w:tcBorders>
            <w:shd w:val="clear" w:color="auto" w:fill="auto"/>
            <w:vAlign w:val="bottom"/>
          </w:tcPr>
          <w:p w:rsidR="00321A98" w:rsidRPr="00CF499C" w:rsidRDefault="00321A98">
            <w:pPr>
              <w:pStyle w:val="18"/>
              <w:spacing w:before="60"/>
              <w:ind w:left="113"/>
              <w:rPr>
                <w:color w:val="000000"/>
                <w:szCs w:val="14"/>
              </w:rPr>
            </w:pPr>
            <w:proofErr w:type="spellStart"/>
            <w:r w:rsidRPr="00CF499C">
              <w:rPr>
                <w:i/>
                <w:color w:val="000000"/>
                <w:szCs w:val="14"/>
              </w:rPr>
              <w:t>households</w:t>
            </w:r>
            <w:proofErr w:type="spellEnd"/>
          </w:p>
        </w:tc>
      </w:tr>
      <w:tr w:rsidR="00321A98" w:rsidRPr="00CF499C" w:rsidTr="00691450">
        <w:trPr>
          <w:cantSplit/>
        </w:trPr>
        <w:tc>
          <w:tcPr>
            <w:tcW w:w="3084" w:type="dxa"/>
            <w:shd w:val="clear" w:color="auto" w:fill="auto"/>
            <w:vAlign w:val="bottom"/>
          </w:tcPr>
          <w:p w:rsidR="00321A98" w:rsidRPr="00CF499C" w:rsidRDefault="00321A98">
            <w:pPr>
              <w:spacing w:before="60"/>
              <w:ind w:left="113"/>
              <w:rPr>
                <w:color w:val="000000"/>
                <w:sz w:val="14"/>
                <w:szCs w:val="14"/>
              </w:rPr>
            </w:pPr>
            <w:r w:rsidRPr="00CF499C">
              <w:rPr>
                <w:rFonts w:ascii="Arial" w:hAnsi="Arial" w:cs="Arial"/>
                <w:color w:val="000000"/>
                <w:sz w:val="14"/>
                <w:szCs w:val="14"/>
              </w:rPr>
              <w:t>государственного управления</w:t>
            </w:r>
          </w:p>
        </w:tc>
        <w:tc>
          <w:tcPr>
            <w:tcW w:w="937" w:type="dxa"/>
            <w:tcBorders>
              <w:left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10 595 421</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18 394 324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20 067 152</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22 148 604</w:t>
            </w:r>
          </w:p>
        </w:tc>
        <w:tc>
          <w:tcPr>
            <w:tcW w:w="3085" w:type="dxa"/>
            <w:tcBorders>
              <w:left w:val="single" w:sz="6" w:space="0" w:color="000000"/>
            </w:tcBorders>
            <w:shd w:val="clear" w:color="auto" w:fill="auto"/>
            <w:vAlign w:val="bottom"/>
          </w:tcPr>
          <w:p w:rsidR="00321A98" w:rsidRPr="00CF499C" w:rsidRDefault="00321A98">
            <w:pPr>
              <w:spacing w:before="60"/>
              <w:ind w:left="113"/>
              <w:rPr>
                <w:color w:val="000000"/>
                <w:sz w:val="14"/>
                <w:szCs w:val="14"/>
              </w:rPr>
            </w:pPr>
            <w:r w:rsidRPr="00CF499C">
              <w:rPr>
                <w:rFonts w:ascii="Arial" w:hAnsi="Arial" w:cs="Arial"/>
                <w:i/>
                <w:color w:val="000000"/>
                <w:sz w:val="14"/>
                <w:szCs w:val="14"/>
                <w:lang w:val="en-US"/>
              </w:rPr>
              <w:t xml:space="preserve">general </w:t>
            </w:r>
            <w:proofErr w:type="spellStart"/>
            <w:r w:rsidRPr="00CF499C">
              <w:rPr>
                <w:rFonts w:ascii="Arial" w:hAnsi="Arial" w:cs="Arial"/>
                <w:i/>
                <w:color w:val="000000"/>
                <w:sz w:val="14"/>
                <w:szCs w:val="14"/>
                <w:lang w:val="en-US"/>
              </w:rPr>
              <w:t>goverment</w:t>
            </w:r>
            <w:proofErr w:type="spellEnd"/>
          </w:p>
        </w:tc>
      </w:tr>
      <w:tr w:rsidR="00321A98" w:rsidRPr="002E4D5E" w:rsidTr="00691450">
        <w:trPr>
          <w:cantSplit/>
        </w:trPr>
        <w:tc>
          <w:tcPr>
            <w:tcW w:w="3084" w:type="dxa"/>
            <w:shd w:val="clear" w:color="auto" w:fill="auto"/>
            <w:vAlign w:val="bottom"/>
          </w:tcPr>
          <w:p w:rsidR="00321A98" w:rsidRPr="00CF499C" w:rsidRDefault="00321A98">
            <w:pPr>
              <w:spacing w:before="60"/>
              <w:ind w:left="113"/>
              <w:rPr>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обслуживающих домашние хозяйства</w:t>
            </w:r>
          </w:p>
        </w:tc>
        <w:tc>
          <w:tcPr>
            <w:tcW w:w="937" w:type="dxa"/>
            <w:tcBorders>
              <w:left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225 836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427 166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446 991</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489 647</w:t>
            </w:r>
          </w:p>
        </w:tc>
        <w:tc>
          <w:tcPr>
            <w:tcW w:w="3085" w:type="dxa"/>
            <w:tcBorders>
              <w:left w:val="single" w:sz="6" w:space="0" w:color="000000"/>
            </w:tcBorders>
            <w:shd w:val="clear" w:color="auto" w:fill="auto"/>
            <w:vAlign w:val="bottom"/>
          </w:tcPr>
          <w:p w:rsidR="00321A98" w:rsidRPr="00CF499C" w:rsidRDefault="00321A98">
            <w:pPr>
              <w:spacing w:before="60"/>
              <w:ind w:left="113"/>
              <w:rPr>
                <w:color w:val="000000"/>
                <w:sz w:val="14"/>
                <w:szCs w:val="14"/>
                <w:lang w:val="en-US"/>
              </w:rPr>
            </w:pPr>
            <w:r w:rsidRPr="00CF499C">
              <w:rPr>
                <w:rFonts w:ascii="Arial" w:hAnsi="Arial" w:cs="Arial"/>
                <w:i/>
                <w:color w:val="000000"/>
                <w:sz w:val="14"/>
                <w:szCs w:val="14"/>
                <w:lang w:val="en-US"/>
              </w:rPr>
              <w:t xml:space="preserve">non-profit institutions serving households </w:t>
            </w:r>
          </w:p>
        </w:tc>
      </w:tr>
      <w:tr w:rsidR="00321A98" w:rsidRPr="00CF499C" w:rsidTr="00691450">
        <w:trPr>
          <w:cantSplit/>
        </w:trPr>
        <w:tc>
          <w:tcPr>
            <w:tcW w:w="3084" w:type="dxa"/>
            <w:tcBorders>
              <w:bottom w:val="single" w:sz="6" w:space="0" w:color="000000"/>
            </w:tcBorders>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Валовое сбережение</w:t>
            </w:r>
          </w:p>
        </w:tc>
        <w:tc>
          <w:tcPr>
            <w:tcW w:w="937" w:type="dxa"/>
            <w:tcBorders>
              <w:left w:val="single" w:sz="6" w:space="0" w:color="000000"/>
              <w:bottom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17 299 069</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30 050 304</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29 172 270</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28 935 888</w:t>
            </w:r>
          </w:p>
        </w:tc>
        <w:tc>
          <w:tcPr>
            <w:tcW w:w="3085" w:type="dxa"/>
            <w:tcBorders>
              <w:left w:val="single" w:sz="6" w:space="0" w:color="000000"/>
              <w:bottom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savings</w:t>
            </w:r>
            <w:proofErr w:type="spellEnd"/>
            <w:r w:rsidRPr="00CF499C">
              <w:rPr>
                <w:rFonts w:ascii="Arial" w:hAnsi="Arial" w:cs="Arial"/>
                <w:i/>
                <w:color w:val="000000"/>
                <w:sz w:val="14"/>
                <w:szCs w:val="14"/>
              </w:rPr>
              <w:t xml:space="preserve"> </w:t>
            </w:r>
          </w:p>
        </w:tc>
      </w:tr>
      <w:tr w:rsidR="00321A98" w:rsidRPr="00CF499C" w:rsidTr="00691450">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spacing w:before="60"/>
              <w:rPr>
                <w:color w:val="000000"/>
                <w:sz w:val="14"/>
                <w:szCs w:val="14"/>
              </w:rPr>
            </w:pPr>
            <w:r w:rsidRPr="00CF499C">
              <w:rPr>
                <w:rFonts w:ascii="Arial" w:hAnsi="Arial" w:cs="Arial"/>
                <w:b/>
                <w:bCs/>
                <w:color w:val="000000"/>
                <w:sz w:val="14"/>
                <w:szCs w:val="14"/>
              </w:rPr>
              <w:t>Всего</w:t>
            </w:r>
          </w:p>
        </w:tc>
        <w:tc>
          <w:tcPr>
            <w:tcW w:w="937" w:type="dxa"/>
            <w:tcBorders>
              <w:top w:val="single" w:sz="6" w:space="0" w:color="000000"/>
              <w:left w:val="single" w:sz="6" w:space="0" w:color="000000"/>
              <w:bottom w:val="single" w:sz="6" w:space="0" w:color="000000"/>
            </w:tcBorders>
            <w:shd w:val="clear" w:color="auto" w:fill="auto"/>
            <w:vAlign w:val="center"/>
          </w:tcPr>
          <w:p w:rsidR="00321A98" w:rsidRPr="006A69AE" w:rsidRDefault="00321A98" w:rsidP="006A69AE">
            <w:pPr>
              <w:spacing w:before="60"/>
              <w:ind w:right="57"/>
              <w:jc w:val="right"/>
              <w:rPr>
                <w:rFonts w:ascii="Arial" w:hAnsi="Arial" w:cs="Arial"/>
                <w:b/>
                <w:bCs/>
                <w:sz w:val="14"/>
                <w:szCs w:val="14"/>
              </w:rPr>
            </w:pPr>
            <w:r w:rsidRPr="006A69AE">
              <w:rPr>
                <w:rFonts w:ascii="Arial" w:hAnsi="Arial" w:cs="Arial"/>
                <w:b/>
                <w:bCs/>
                <w:sz w:val="14"/>
                <w:szCs w:val="14"/>
              </w:rPr>
              <w:t>58 182 932</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100 755 517</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105 134 446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103 998 729</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b/>
                <w:bCs/>
                <w:i/>
                <w:color w:val="000000"/>
                <w:sz w:val="14"/>
                <w:szCs w:val="14"/>
              </w:rPr>
              <w:t>Total</w:t>
            </w:r>
            <w:proofErr w:type="spellEnd"/>
          </w:p>
        </w:tc>
      </w:tr>
    </w:tbl>
    <w:p w:rsidR="003C69E4" w:rsidRPr="00CF499C" w:rsidRDefault="003D6A30" w:rsidP="00A363DE">
      <w:pPr>
        <w:tabs>
          <w:tab w:val="left" w:pos="1263"/>
          <w:tab w:val="left" w:pos="2526"/>
          <w:tab w:val="left" w:pos="3789"/>
          <w:tab w:val="left" w:pos="5052"/>
        </w:tabs>
        <w:spacing w:before="240" w:after="60"/>
        <w:ind w:left="425" w:hanging="425"/>
        <w:rPr>
          <w:color w:val="000000"/>
        </w:rPr>
      </w:pPr>
      <w:r w:rsidRPr="00397B93">
        <w:rPr>
          <w:rFonts w:ascii="Arial" w:hAnsi="Arial" w:cs="Arial"/>
          <w:b/>
          <w:bCs/>
          <w:color w:val="000000"/>
          <w:sz w:val="16"/>
          <w:szCs w:val="16"/>
        </w:rPr>
        <w:t>1</w:t>
      </w:r>
      <w:r w:rsidR="004A524B" w:rsidRPr="00845AC8">
        <w:rPr>
          <w:rFonts w:ascii="Arial" w:hAnsi="Arial" w:cs="Arial"/>
          <w:b/>
          <w:bCs/>
          <w:color w:val="000000"/>
          <w:sz w:val="16"/>
          <w:szCs w:val="16"/>
        </w:rPr>
        <w:t>2</w:t>
      </w:r>
      <w:r w:rsidR="003C69E4" w:rsidRPr="00CF499C">
        <w:rPr>
          <w:rFonts w:ascii="Arial" w:hAnsi="Arial" w:cs="Arial"/>
          <w:b/>
          <w:bCs/>
          <w:color w:val="000000"/>
          <w:sz w:val="16"/>
          <w:szCs w:val="16"/>
        </w:rPr>
        <w:t xml:space="preserve">.8. </w:t>
      </w:r>
      <w:proofErr w:type="gramStart"/>
      <w:r w:rsidR="003C69E4" w:rsidRPr="00CF499C">
        <w:rPr>
          <w:rFonts w:ascii="Arial" w:hAnsi="Arial" w:cs="Arial"/>
          <w:b/>
          <w:bCs/>
          <w:color w:val="000000"/>
          <w:sz w:val="16"/>
          <w:szCs w:val="16"/>
        </w:rPr>
        <w:t>C</w:t>
      </w:r>
      <w:proofErr w:type="gramEnd"/>
      <w:r w:rsidR="003C69E4" w:rsidRPr="00CF499C">
        <w:rPr>
          <w:rFonts w:ascii="Arial" w:hAnsi="Arial" w:cs="Arial"/>
          <w:b/>
          <w:bCs/>
          <w:color w:val="000000"/>
          <w:sz w:val="16"/>
          <w:szCs w:val="16"/>
        </w:rPr>
        <w:t>ЧЕТ ОПЕРАЦИЙ С КАПИТАЛОМ</w:t>
      </w:r>
      <w:r w:rsidR="003C69E4" w:rsidRPr="00CF499C">
        <w:rPr>
          <w:rFonts w:ascii="Arial" w:hAnsi="Arial" w:cs="Arial"/>
          <w:b/>
          <w:bCs/>
          <w:color w:val="000000"/>
          <w:sz w:val="16"/>
          <w:szCs w:val="16"/>
        </w:rPr>
        <w:br/>
      </w:r>
      <w:r w:rsidR="003C69E4" w:rsidRPr="00CF499C">
        <w:rPr>
          <w:rFonts w:ascii="Arial" w:hAnsi="Arial" w:cs="Arial"/>
          <w:color w:val="000000"/>
          <w:sz w:val="14"/>
          <w:szCs w:val="14"/>
        </w:rPr>
        <w:t>в текущих ценах</w:t>
      </w:r>
    </w:p>
    <w:p w:rsidR="003C69E4" w:rsidRPr="002A7C5A" w:rsidRDefault="003C69E4" w:rsidP="00A363DE">
      <w:pPr>
        <w:ind w:left="425"/>
        <w:rPr>
          <w:color w:val="000000"/>
          <w:lang w:val="en-US"/>
        </w:rPr>
      </w:pPr>
      <w:r w:rsidRPr="002A7C5A">
        <w:rPr>
          <w:rFonts w:ascii="Arial" w:hAnsi="Arial" w:cs="Arial"/>
          <w:b/>
          <w:i/>
          <w:color w:val="000000"/>
          <w:sz w:val="16"/>
          <w:szCs w:val="16"/>
          <w:lang w:val="en-US"/>
        </w:rPr>
        <w:t>CAPITAL ACCOUNT</w:t>
      </w:r>
      <w:r w:rsidRPr="002A7C5A">
        <w:rPr>
          <w:rFonts w:ascii="Arial" w:hAnsi="Arial" w:cs="Arial"/>
          <w:b/>
          <w:i/>
          <w:color w:val="000000"/>
          <w:sz w:val="16"/>
          <w:szCs w:val="16"/>
          <w:lang w:val="en-US"/>
        </w:rPr>
        <w:br/>
      </w:r>
      <w:r w:rsidRPr="002A7C5A">
        <w:rPr>
          <w:rFonts w:ascii="Arial" w:hAnsi="Arial" w:cs="Arial"/>
          <w:i/>
          <w:color w:val="000000"/>
          <w:sz w:val="14"/>
          <w:szCs w:val="14"/>
          <w:lang w:val="en-US"/>
        </w:rPr>
        <w:t>at current prices</w:t>
      </w:r>
    </w:p>
    <w:p w:rsidR="003C69E4" w:rsidRPr="002A7C5A" w:rsidRDefault="003C69E4">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w:t>
      </w:r>
      <w:proofErr w:type="spellStart"/>
      <w:proofErr w:type="gramStart"/>
      <w:r w:rsidRPr="00CF499C">
        <w:rPr>
          <w:rFonts w:ascii="Arial" w:hAnsi="Arial" w:cs="Arial"/>
          <w:color w:val="000000"/>
          <w:sz w:val="14"/>
          <w:szCs w:val="14"/>
          <w:lang w:val="en-US"/>
        </w:rPr>
        <w:t>миллионов</w:t>
      </w:r>
      <w:proofErr w:type="spellEnd"/>
      <w:proofErr w:type="gram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рублей</w:t>
      </w:r>
      <w:proofErr w:type="spellEnd"/>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2A7C5A">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3084"/>
        <w:gridCol w:w="937"/>
        <w:gridCol w:w="938"/>
        <w:gridCol w:w="938"/>
        <w:gridCol w:w="938"/>
        <w:gridCol w:w="3085"/>
      </w:tblGrid>
      <w:tr w:rsidR="006A69AE" w:rsidRPr="00CF499C">
        <w:trPr>
          <w:cantSplit/>
        </w:trPr>
        <w:tc>
          <w:tcPr>
            <w:tcW w:w="3084" w:type="dxa"/>
            <w:tcBorders>
              <w:top w:val="single" w:sz="6" w:space="0" w:color="000000"/>
              <w:bottom w:val="single" w:sz="6" w:space="0" w:color="000000"/>
            </w:tcBorders>
            <w:shd w:val="clear" w:color="auto" w:fill="auto"/>
          </w:tcPr>
          <w:p w:rsidR="006A69AE" w:rsidRPr="00CF499C" w:rsidRDefault="006A69AE">
            <w:pPr>
              <w:snapToGrid w:val="0"/>
              <w:spacing w:before="60" w:after="60"/>
              <w:jc w:val="center"/>
              <w:rPr>
                <w:rFonts w:ascii="Arial" w:hAnsi="Arial" w:cs="Arial"/>
                <w:color w:val="000000"/>
                <w:sz w:val="14"/>
                <w:szCs w:val="14"/>
                <w:lang w:val="en-US"/>
              </w:rPr>
            </w:pPr>
          </w:p>
        </w:tc>
        <w:tc>
          <w:tcPr>
            <w:tcW w:w="937" w:type="dxa"/>
            <w:tcBorders>
              <w:top w:val="single" w:sz="6" w:space="0" w:color="000000"/>
              <w:left w:val="single" w:sz="6" w:space="0" w:color="000000"/>
              <w:bottom w:val="single" w:sz="6" w:space="0" w:color="000000"/>
            </w:tcBorders>
            <w:shd w:val="clear" w:color="auto" w:fill="auto"/>
          </w:tcPr>
          <w:p w:rsidR="006A69AE" w:rsidRPr="00CF499C" w:rsidRDefault="006A69AE">
            <w:pPr>
              <w:spacing w:before="60" w:after="60"/>
              <w:jc w:val="center"/>
              <w:rPr>
                <w:color w:val="000000"/>
                <w:sz w:val="14"/>
                <w:szCs w:val="14"/>
              </w:rPr>
            </w:pPr>
            <w:r w:rsidRPr="00CF499C">
              <w:rPr>
                <w:rFonts w:ascii="Arial" w:hAnsi="Arial" w:cs="Arial"/>
                <w:color w:val="000000"/>
                <w:sz w:val="14"/>
                <w:szCs w:val="14"/>
              </w:rPr>
              <w:t>2011</w:t>
            </w:r>
          </w:p>
        </w:tc>
        <w:tc>
          <w:tcPr>
            <w:tcW w:w="938" w:type="dxa"/>
            <w:tcBorders>
              <w:top w:val="single" w:sz="6" w:space="0" w:color="000000"/>
              <w:left w:val="single" w:sz="6" w:space="0" w:color="000000"/>
              <w:bottom w:val="single" w:sz="6" w:space="0" w:color="000000"/>
            </w:tcBorders>
            <w:shd w:val="clear" w:color="auto" w:fill="auto"/>
          </w:tcPr>
          <w:p w:rsidR="006A69AE" w:rsidRPr="00CF499C" w:rsidRDefault="006A69AE" w:rsidP="006A69AE">
            <w:pPr>
              <w:spacing w:before="60" w:after="60"/>
              <w:jc w:val="center"/>
              <w:rPr>
                <w:rFonts w:ascii="Arial" w:hAnsi="Arial" w:cs="Arial"/>
                <w:color w:val="000000"/>
                <w:sz w:val="14"/>
                <w:szCs w:val="14"/>
              </w:rPr>
            </w:pPr>
            <w:r>
              <w:rPr>
                <w:rFonts w:ascii="Arial" w:hAnsi="Arial" w:cs="Arial"/>
                <w:color w:val="000000"/>
                <w:sz w:val="14"/>
                <w:szCs w:val="14"/>
              </w:rPr>
              <w:t>2018</w:t>
            </w:r>
          </w:p>
        </w:tc>
        <w:tc>
          <w:tcPr>
            <w:tcW w:w="938" w:type="dxa"/>
            <w:tcBorders>
              <w:top w:val="single" w:sz="6" w:space="0" w:color="000000"/>
              <w:left w:val="single" w:sz="6" w:space="0" w:color="000000"/>
              <w:bottom w:val="single" w:sz="6" w:space="0" w:color="000000"/>
            </w:tcBorders>
            <w:shd w:val="clear" w:color="auto" w:fill="auto"/>
          </w:tcPr>
          <w:p w:rsidR="006A69AE" w:rsidRPr="00CF499C" w:rsidRDefault="006A69AE" w:rsidP="006A69AE">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38" w:type="dxa"/>
            <w:tcBorders>
              <w:top w:val="single" w:sz="6" w:space="0" w:color="000000"/>
              <w:left w:val="single" w:sz="6" w:space="0" w:color="000000"/>
              <w:bottom w:val="single" w:sz="6" w:space="0" w:color="000000"/>
            </w:tcBorders>
            <w:shd w:val="clear" w:color="auto" w:fill="auto"/>
          </w:tcPr>
          <w:p w:rsidR="006A69AE" w:rsidRPr="006A69AE" w:rsidRDefault="006A69AE" w:rsidP="00011256">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085" w:type="dxa"/>
            <w:tcBorders>
              <w:top w:val="single" w:sz="6" w:space="0" w:color="000000"/>
              <w:left w:val="single" w:sz="6" w:space="0" w:color="000000"/>
              <w:bottom w:val="single" w:sz="6" w:space="0" w:color="000000"/>
            </w:tcBorders>
            <w:shd w:val="clear" w:color="auto" w:fill="auto"/>
          </w:tcPr>
          <w:p w:rsidR="006A69AE" w:rsidRPr="00CF499C" w:rsidRDefault="006A69AE">
            <w:pPr>
              <w:snapToGrid w:val="0"/>
              <w:spacing w:before="60" w:after="60"/>
              <w:jc w:val="center"/>
              <w:rPr>
                <w:rFonts w:ascii="Arial" w:hAnsi="Arial" w:cs="Arial"/>
                <w:color w:val="000000"/>
                <w:sz w:val="14"/>
                <w:szCs w:val="14"/>
              </w:rPr>
            </w:pPr>
          </w:p>
        </w:tc>
      </w:tr>
      <w:tr w:rsidR="006A69AE" w:rsidRPr="00CF499C" w:rsidTr="00466C0B">
        <w:trPr>
          <w:cantSplit/>
        </w:trPr>
        <w:tc>
          <w:tcPr>
            <w:tcW w:w="3084" w:type="dxa"/>
            <w:tcBorders>
              <w:top w:val="single" w:sz="6" w:space="0" w:color="000000"/>
            </w:tcBorders>
            <w:shd w:val="clear" w:color="auto" w:fill="auto"/>
            <w:vAlign w:val="bottom"/>
          </w:tcPr>
          <w:p w:rsidR="006A69AE" w:rsidRPr="00CF499C" w:rsidRDefault="006A69AE">
            <w:pPr>
              <w:snapToGrid w:val="0"/>
              <w:spacing w:before="60" w:after="40"/>
              <w:ind w:right="57"/>
              <w:rPr>
                <w:rFonts w:ascii="Arial" w:hAnsi="Arial" w:cs="Arial"/>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6A69AE" w:rsidRPr="00CF499C" w:rsidRDefault="006A69AE">
            <w:pPr>
              <w:spacing w:before="60" w:after="40"/>
              <w:ind w:right="57"/>
              <w:jc w:val="center"/>
              <w:rPr>
                <w:color w:val="000000"/>
                <w:sz w:val="14"/>
                <w:szCs w:val="14"/>
              </w:rPr>
            </w:pPr>
            <w:r w:rsidRPr="00CF499C">
              <w:rPr>
                <w:rFonts w:ascii="Arial" w:hAnsi="Arial" w:cs="Arial"/>
                <w:b/>
                <w:bCs/>
                <w:color w:val="000000"/>
                <w:sz w:val="14"/>
                <w:szCs w:val="14"/>
              </w:rPr>
              <w:t xml:space="preserve">Ресурсы / </w:t>
            </w:r>
            <w:proofErr w:type="spellStart"/>
            <w:r w:rsidRPr="00CF499C">
              <w:rPr>
                <w:rFonts w:ascii="Arial" w:hAnsi="Arial" w:cs="Arial"/>
                <w:b/>
                <w:i/>
                <w:color w:val="000000"/>
                <w:sz w:val="14"/>
                <w:szCs w:val="14"/>
              </w:rPr>
              <w:t>Resources</w:t>
            </w:r>
            <w:proofErr w:type="spellEnd"/>
          </w:p>
        </w:tc>
        <w:tc>
          <w:tcPr>
            <w:tcW w:w="3085" w:type="dxa"/>
            <w:tcBorders>
              <w:top w:val="single" w:sz="6" w:space="0" w:color="000000"/>
              <w:left w:val="single" w:sz="6" w:space="0" w:color="000000"/>
            </w:tcBorders>
            <w:shd w:val="clear" w:color="auto" w:fill="auto"/>
            <w:vAlign w:val="bottom"/>
          </w:tcPr>
          <w:p w:rsidR="006A69AE" w:rsidRPr="00CF499C" w:rsidRDefault="006A69AE">
            <w:pPr>
              <w:snapToGrid w:val="0"/>
              <w:spacing w:before="60" w:after="40"/>
              <w:ind w:right="57"/>
              <w:rPr>
                <w:rFonts w:ascii="Arial" w:hAnsi="Arial" w:cs="Arial"/>
                <w:b/>
                <w:bCs/>
                <w:color w:val="000000"/>
                <w:sz w:val="14"/>
                <w:szCs w:val="14"/>
              </w:rPr>
            </w:pPr>
          </w:p>
        </w:tc>
      </w:tr>
      <w:tr w:rsidR="00321A98" w:rsidRPr="00CF499C"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Валовое сбережение</w:t>
            </w:r>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17</w:t>
            </w:r>
            <w:r>
              <w:rPr>
                <w:rFonts w:ascii="Arial" w:hAnsi="Arial" w:cs="Arial"/>
                <w:sz w:val="14"/>
                <w:szCs w:val="14"/>
              </w:rPr>
              <w:t> </w:t>
            </w:r>
            <w:r w:rsidRPr="006A69AE">
              <w:rPr>
                <w:rFonts w:ascii="Arial" w:hAnsi="Arial" w:cs="Arial"/>
                <w:sz w:val="14"/>
                <w:szCs w:val="14"/>
              </w:rPr>
              <w:t>299</w:t>
            </w:r>
            <w:r>
              <w:rPr>
                <w:rFonts w:ascii="Arial" w:hAnsi="Arial" w:cs="Arial"/>
                <w:sz w:val="14"/>
                <w:szCs w:val="14"/>
              </w:rPr>
              <w:t> </w:t>
            </w:r>
            <w:r w:rsidRPr="006A69AE">
              <w:rPr>
                <w:rFonts w:ascii="Arial" w:hAnsi="Arial" w:cs="Arial"/>
                <w:sz w:val="14"/>
                <w:szCs w:val="14"/>
              </w:rPr>
              <w:t>069</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30 050 304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29 172 270</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28 935 888</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savings</w:t>
            </w:r>
            <w:proofErr w:type="spellEnd"/>
            <w:r w:rsidRPr="00CF499C">
              <w:rPr>
                <w:rFonts w:ascii="Arial" w:hAnsi="Arial" w:cs="Arial"/>
                <w:i/>
                <w:color w:val="000000"/>
                <w:sz w:val="14"/>
                <w:szCs w:val="14"/>
              </w:rPr>
              <w:t xml:space="preserve"> </w:t>
            </w:r>
          </w:p>
        </w:tc>
      </w:tr>
      <w:tr w:rsidR="00321A98" w:rsidRPr="002E4D5E"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 xml:space="preserve">Капитальные трансферты, полученные </w:t>
            </w:r>
            <w:r w:rsidRPr="00CF499C">
              <w:rPr>
                <w:rFonts w:ascii="Arial" w:hAnsi="Arial" w:cs="Arial"/>
                <w:color w:val="000000"/>
                <w:sz w:val="14"/>
                <w:szCs w:val="14"/>
              </w:rPr>
              <w:br/>
              <w:t>от "остального мира"</w:t>
            </w:r>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4</w:t>
            </w:r>
            <w:r>
              <w:rPr>
                <w:rFonts w:ascii="Arial" w:hAnsi="Arial" w:cs="Arial"/>
                <w:sz w:val="14"/>
                <w:szCs w:val="14"/>
              </w:rPr>
              <w:t> </w:t>
            </w:r>
            <w:r w:rsidRPr="006A69AE">
              <w:rPr>
                <w:rFonts w:ascii="Arial" w:hAnsi="Arial" w:cs="Arial"/>
                <w:sz w:val="14"/>
                <w:szCs w:val="14"/>
              </w:rPr>
              <w:t>879</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14 577</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15 503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12 922</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lang w:val="en-US"/>
              </w:rPr>
            </w:pPr>
            <w:r w:rsidRPr="00CF499C">
              <w:rPr>
                <w:rFonts w:ascii="Arial" w:hAnsi="Arial" w:cs="Arial"/>
                <w:i/>
                <w:color w:val="000000"/>
                <w:sz w:val="14"/>
                <w:szCs w:val="14"/>
                <w:lang w:val="en-US"/>
              </w:rPr>
              <w:t>Capital transfers  received from "the rest of the world"</w:t>
            </w:r>
          </w:p>
        </w:tc>
      </w:tr>
      <w:tr w:rsidR="00321A98" w:rsidRPr="002E4D5E" w:rsidTr="006A69AE">
        <w:trPr>
          <w:cantSplit/>
        </w:trPr>
        <w:tc>
          <w:tcPr>
            <w:tcW w:w="3084" w:type="dxa"/>
            <w:shd w:val="clear" w:color="auto" w:fill="auto"/>
            <w:vAlign w:val="bottom"/>
          </w:tcPr>
          <w:p w:rsidR="00321A98" w:rsidRPr="00CF499C" w:rsidRDefault="00321A98">
            <w:pPr>
              <w:pStyle w:val="18"/>
              <w:spacing w:before="60"/>
              <w:rPr>
                <w:color w:val="000000"/>
                <w:szCs w:val="14"/>
              </w:rPr>
            </w:pPr>
            <w:r w:rsidRPr="00CF499C">
              <w:rPr>
                <w:color w:val="000000"/>
                <w:szCs w:val="14"/>
              </w:rPr>
              <w:t xml:space="preserve">Капитальные трансферты, переданные </w:t>
            </w:r>
            <w:r w:rsidRPr="00CF499C">
              <w:rPr>
                <w:color w:val="000000"/>
                <w:szCs w:val="14"/>
              </w:rPr>
              <w:br/>
              <w:t>"остальному миру</w:t>
            </w:r>
            <w:proofErr w:type="gramStart"/>
            <w:r w:rsidRPr="00CF499C">
              <w:rPr>
                <w:color w:val="000000"/>
                <w:szCs w:val="14"/>
              </w:rPr>
              <w:t>" (-)</w:t>
            </w:r>
            <w:proofErr w:type="gramEnd"/>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9</w:t>
            </w:r>
            <w:r>
              <w:rPr>
                <w:rFonts w:ascii="Arial" w:hAnsi="Arial" w:cs="Arial"/>
                <w:sz w:val="14"/>
                <w:szCs w:val="14"/>
              </w:rPr>
              <w:t> </w:t>
            </w:r>
            <w:r w:rsidRPr="006A69AE">
              <w:rPr>
                <w:rFonts w:ascii="Arial" w:hAnsi="Arial" w:cs="Arial"/>
                <w:sz w:val="14"/>
                <w:szCs w:val="14"/>
              </w:rPr>
              <w:t>070</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80 366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52 830</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45 820</w:t>
            </w:r>
          </w:p>
        </w:tc>
        <w:tc>
          <w:tcPr>
            <w:tcW w:w="3085" w:type="dxa"/>
            <w:tcBorders>
              <w:left w:val="single" w:sz="6" w:space="0" w:color="000000"/>
            </w:tcBorders>
            <w:shd w:val="clear" w:color="auto" w:fill="auto"/>
            <w:vAlign w:val="bottom"/>
          </w:tcPr>
          <w:p w:rsidR="00321A98" w:rsidRPr="00CF499C" w:rsidRDefault="00321A98">
            <w:pPr>
              <w:pStyle w:val="18"/>
              <w:spacing w:before="60"/>
              <w:rPr>
                <w:color w:val="000000"/>
                <w:szCs w:val="14"/>
                <w:lang w:val="en-US"/>
              </w:rPr>
            </w:pPr>
            <w:r w:rsidRPr="00CF499C">
              <w:rPr>
                <w:i/>
                <w:color w:val="000000"/>
                <w:szCs w:val="14"/>
                <w:lang w:val="en-US"/>
              </w:rPr>
              <w:t>Capital transfers transferred to "the rest of the world" (-)</w:t>
            </w:r>
          </w:p>
        </w:tc>
      </w:tr>
      <w:tr w:rsidR="00321A98" w:rsidRPr="00CF499C" w:rsidTr="006A69AE">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b/>
                <w:bCs/>
                <w:sz w:val="14"/>
                <w:szCs w:val="14"/>
              </w:rPr>
            </w:pPr>
            <w:r w:rsidRPr="006A69AE">
              <w:rPr>
                <w:rFonts w:ascii="Arial" w:hAnsi="Arial" w:cs="Arial"/>
                <w:b/>
                <w:bCs/>
                <w:sz w:val="14"/>
                <w:szCs w:val="14"/>
              </w:rPr>
              <w:t>17</w:t>
            </w:r>
            <w:r>
              <w:rPr>
                <w:rFonts w:ascii="Arial" w:hAnsi="Arial" w:cs="Arial"/>
                <w:b/>
                <w:bCs/>
                <w:sz w:val="14"/>
                <w:szCs w:val="14"/>
              </w:rPr>
              <w:t> </w:t>
            </w:r>
            <w:r w:rsidRPr="006A69AE">
              <w:rPr>
                <w:rFonts w:ascii="Arial" w:hAnsi="Arial" w:cs="Arial"/>
                <w:b/>
                <w:bCs/>
                <w:sz w:val="14"/>
                <w:szCs w:val="14"/>
              </w:rPr>
              <w:t>294</w:t>
            </w:r>
            <w:r>
              <w:rPr>
                <w:rFonts w:ascii="Arial" w:hAnsi="Arial" w:cs="Arial"/>
                <w:b/>
                <w:bCs/>
                <w:sz w:val="14"/>
                <w:szCs w:val="14"/>
              </w:rPr>
              <w:t> </w:t>
            </w:r>
            <w:r w:rsidRPr="006A69AE">
              <w:rPr>
                <w:rFonts w:ascii="Arial" w:hAnsi="Arial" w:cs="Arial"/>
                <w:b/>
                <w:bCs/>
                <w:sz w:val="14"/>
                <w:szCs w:val="14"/>
              </w:rPr>
              <w:t>878</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29 984 516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29 134 943</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28 902 991</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color w:val="000000"/>
                <w:szCs w:val="14"/>
              </w:rPr>
            </w:pPr>
            <w:proofErr w:type="spellStart"/>
            <w:r w:rsidRPr="00CF499C">
              <w:rPr>
                <w:bCs/>
                <w:i/>
                <w:color w:val="000000"/>
                <w:szCs w:val="14"/>
              </w:rPr>
              <w:t>Total</w:t>
            </w:r>
            <w:proofErr w:type="spellEnd"/>
          </w:p>
        </w:tc>
      </w:tr>
      <w:tr w:rsidR="00321A98" w:rsidRPr="00CF499C" w:rsidTr="00466C0B">
        <w:trPr>
          <w:cantSplit/>
        </w:trPr>
        <w:tc>
          <w:tcPr>
            <w:tcW w:w="3084" w:type="dxa"/>
            <w:tcBorders>
              <w:top w:val="single" w:sz="6" w:space="0" w:color="000000"/>
            </w:tcBorders>
            <w:shd w:val="clear" w:color="auto" w:fill="auto"/>
            <w:vAlign w:val="bottom"/>
          </w:tcPr>
          <w:p w:rsidR="00321A98" w:rsidRPr="00CF499C" w:rsidRDefault="00321A98">
            <w:pPr>
              <w:snapToGrid w:val="0"/>
              <w:spacing w:before="60" w:after="40"/>
              <w:ind w:right="57"/>
              <w:rPr>
                <w:rFonts w:ascii="Arial" w:eastAsia="Arial Unicode MS" w:hAnsi="Arial" w:cs="Arial"/>
                <w:bCs/>
                <w:i/>
                <w:color w:val="000000"/>
                <w:sz w:val="14"/>
                <w:szCs w:val="14"/>
              </w:rPr>
            </w:pPr>
          </w:p>
        </w:tc>
        <w:tc>
          <w:tcPr>
            <w:tcW w:w="3751" w:type="dxa"/>
            <w:gridSpan w:val="4"/>
            <w:tcBorders>
              <w:top w:val="single" w:sz="6" w:space="0" w:color="000000"/>
              <w:left w:val="single" w:sz="6" w:space="0" w:color="000000"/>
            </w:tcBorders>
            <w:shd w:val="clear" w:color="auto" w:fill="auto"/>
            <w:vAlign w:val="bottom"/>
          </w:tcPr>
          <w:p w:rsidR="00321A98" w:rsidRPr="00F77655" w:rsidRDefault="00321A98" w:rsidP="00DD2FA7">
            <w:pPr>
              <w:spacing w:before="60" w:after="40"/>
              <w:ind w:right="57"/>
              <w:jc w:val="center"/>
              <w:rPr>
                <w:sz w:val="14"/>
                <w:szCs w:val="14"/>
              </w:rPr>
            </w:pPr>
            <w:r w:rsidRPr="00F77655">
              <w:rPr>
                <w:rFonts w:ascii="Arial" w:hAnsi="Arial" w:cs="Arial"/>
                <w:b/>
                <w:bCs/>
                <w:sz w:val="14"/>
                <w:szCs w:val="14"/>
              </w:rPr>
              <w:t xml:space="preserve">Использование / </w:t>
            </w:r>
            <w:proofErr w:type="spellStart"/>
            <w:r w:rsidRPr="00F77655">
              <w:rPr>
                <w:rFonts w:ascii="Arial" w:hAnsi="Arial" w:cs="Arial"/>
                <w:b/>
                <w:i/>
                <w:sz w:val="14"/>
                <w:szCs w:val="14"/>
              </w:rPr>
              <w:t>Use</w:t>
            </w:r>
            <w:proofErr w:type="spellEnd"/>
          </w:p>
        </w:tc>
        <w:tc>
          <w:tcPr>
            <w:tcW w:w="3085" w:type="dxa"/>
            <w:tcBorders>
              <w:top w:val="single" w:sz="6" w:space="0" w:color="000000"/>
              <w:left w:val="single" w:sz="6" w:space="0" w:color="000000"/>
            </w:tcBorders>
            <w:shd w:val="clear" w:color="auto" w:fill="auto"/>
            <w:vAlign w:val="bottom"/>
          </w:tcPr>
          <w:p w:rsidR="00321A98" w:rsidRPr="00CF499C" w:rsidRDefault="00321A98">
            <w:pPr>
              <w:snapToGrid w:val="0"/>
              <w:spacing w:before="60" w:after="40"/>
              <w:ind w:right="57"/>
              <w:rPr>
                <w:rFonts w:ascii="Arial" w:hAnsi="Arial" w:cs="Arial"/>
                <w:b/>
                <w:bCs/>
                <w:color w:val="000000"/>
                <w:sz w:val="14"/>
                <w:szCs w:val="14"/>
              </w:rPr>
            </w:pPr>
          </w:p>
        </w:tc>
      </w:tr>
      <w:tr w:rsidR="00321A98" w:rsidRPr="00CF499C"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Валовое накопление основного 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12 817 254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21 452 076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23 087 231</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23 272 464</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rPr>
            </w:pPr>
            <w:proofErr w:type="spellStart"/>
            <w:proofErr w:type="gram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fixed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capital</w:t>
            </w:r>
            <w:proofErr w:type="spellEnd"/>
            <w:r w:rsidRPr="00CF499C">
              <w:rPr>
                <w:rFonts w:ascii="Arial" w:hAnsi="Arial" w:cs="Arial"/>
                <w:i/>
                <w:color w:val="000000"/>
                <w:sz w:val="14"/>
                <w:szCs w:val="14"/>
              </w:rPr>
              <w:t xml:space="preserve"> formation</w:t>
            </w:r>
            <w:r w:rsidRPr="00CF499C">
              <w:rPr>
                <w:rFonts w:ascii="Arial" w:hAnsi="Arial" w:cs="Arial"/>
                <w:i/>
                <w:color w:val="000000"/>
                <w:sz w:val="14"/>
                <w:szCs w:val="14"/>
                <w:vertAlign w:val="superscript"/>
              </w:rPr>
              <w:t>1)</w:t>
            </w:r>
            <w:proofErr w:type="gramEnd"/>
          </w:p>
        </w:tc>
      </w:tr>
      <w:tr w:rsidR="00321A98" w:rsidRPr="00CF499C"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 xml:space="preserve">Изменение запасов </w:t>
            </w:r>
            <w:r w:rsidRPr="00353213">
              <w:rPr>
                <w:rFonts w:ascii="Arial" w:hAnsi="Arial" w:cs="Arial"/>
                <w:color w:val="000000"/>
                <w:spacing w:val="-2"/>
                <w:sz w:val="14"/>
                <w:szCs w:val="14"/>
              </w:rPr>
              <w:t>материальных оборотных</w:t>
            </w:r>
            <w:r w:rsidRPr="00CF499C">
              <w:rPr>
                <w:rFonts w:ascii="Arial" w:hAnsi="Arial" w:cs="Arial"/>
                <w:color w:val="000000"/>
                <w:sz w:val="14"/>
                <w:szCs w:val="14"/>
              </w:rPr>
              <w:t xml:space="preserve"> средств</w:t>
            </w:r>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1 766 814</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1 312 403</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1 775 132</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2 386 834</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rPr>
            </w:pPr>
            <w:proofErr w:type="spellStart"/>
            <w:r w:rsidRPr="00CF499C">
              <w:rPr>
                <w:rFonts w:ascii="Arial" w:hAnsi="Arial" w:cs="Arial"/>
                <w:i/>
                <w:color w:val="000000"/>
                <w:sz w:val="14"/>
                <w:szCs w:val="14"/>
              </w:rPr>
              <w:t>Changes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inventories</w:t>
            </w:r>
            <w:proofErr w:type="spellEnd"/>
          </w:p>
        </w:tc>
      </w:tr>
      <w:tr w:rsidR="00321A98" w:rsidRPr="002E4D5E" w:rsidTr="006A69AE">
        <w:trPr>
          <w:cantSplit/>
        </w:trPr>
        <w:tc>
          <w:tcPr>
            <w:tcW w:w="3084" w:type="dxa"/>
            <w:shd w:val="clear" w:color="auto" w:fill="auto"/>
            <w:vAlign w:val="bottom"/>
          </w:tcPr>
          <w:p w:rsidR="00321A98" w:rsidRPr="00CF499C" w:rsidRDefault="00321A98">
            <w:pPr>
              <w:spacing w:before="60"/>
              <w:rPr>
                <w:color w:val="000000"/>
                <w:sz w:val="14"/>
                <w:szCs w:val="14"/>
              </w:rPr>
            </w:pPr>
            <w:r w:rsidRPr="00CF499C">
              <w:rPr>
                <w:rFonts w:ascii="Arial" w:hAnsi="Arial" w:cs="Arial"/>
                <w:color w:val="000000"/>
                <w:sz w:val="14"/>
                <w:szCs w:val="14"/>
              </w:rPr>
              <w:t>Приобретение за вычетом выбытия непрои</w:t>
            </w:r>
            <w:r w:rsidRPr="00CF499C">
              <w:rPr>
                <w:rFonts w:ascii="Arial" w:hAnsi="Arial" w:cs="Arial"/>
                <w:color w:val="000000"/>
                <w:sz w:val="14"/>
                <w:szCs w:val="14"/>
              </w:rPr>
              <w:t>з</w:t>
            </w:r>
            <w:r w:rsidRPr="00CF499C">
              <w:rPr>
                <w:rFonts w:ascii="Arial" w:hAnsi="Arial" w:cs="Arial"/>
                <w:color w:val="000000"/>
                <w:sz w:val="14"/>
                <w:szCs w:val="14"/>
              </w:rPr>
              <w:t>веденных нефинансовых активов</w:t>
            </w:r>
          </w:p>
        </w:tc>
        <w:tc>
          <w:tcPr>
            <w:tcW w:w="937" w:type="dxa"/>
            <w:tcBorders>
              <w:left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-1 195</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4 317</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6 506</w:t>
            </w:r>
          </w:p>
        </w:tc>
        <w:tc>
          <w:tcPr>
            <w:tcW w:w="938" w:type="dxa"/>
            <w:tcBorders>
              <w:left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5 785</w:t>
            </w:r>
          </w:p>
        </w:tc>
        <w:tc>
          <w:tcPr>
            <w:tcW w:w="3085" w:type="dxa"/>
            <w:tcBorders>
              <w:left w:val="single" w:sz="6" w:space="0" w:color="000000"/>
            </w:tcBorders>
            <w:shd w:val="clear" w:color="auto" w:fill="auto"/>
            <w:vAlign w:val="bottom"/>
          </w:tcPr>
          <w:p w:rsidR="00321A98" w:rsidRPr="00CF499C" w:rsidRDefault="00321A98">
            <w:pPr>
              <w:spacing w:before="60"/>
              <w:rPr>
                <w:color w:val="000000"/>
                <w:sz w:val="14"/>
                <w:szCs w:val="14"/>
                <w:lang w:val="en-US"/>
              </w:rPr>
            </w:pPr>
            <w:r w:rsidRPr="00CF499C">
              <w:rPr>
                <w:rFonts w:ascii="Arial" w:hAnsi="Arial" w:cs="Arial"/>
                <w:i/>
                <w:color w:val="000000"/>
                <w:sz w:val="14"/>
                <w:szCs w:val="14"/>
                <w:lang w:val="en-US"/>
              </w:rPr>
              <w:t xml:space="preserve">Acquisitions less disposals of non-produced </w:t>
            </w:r>
            <w:r w:rsidRPr="00CF499C">
              <w:rPr>
                <w:rFonts w:ascii="Arial" w:hAnsi="Arial" w:cs="Arial"/>
                <w:i/>
                <w:color w:val="000000"/>
                <w:sz w:val="14"/>
                <w:szCs w:val="14"/>
                <w:lang w:val="en-US"/>
              </w:rPr>
              <w:br/>
              <w:t>non-financial assets</w:t>
            </w:r>
          </w:p>
        </w:tc>
      </w:tr>
      <w:tr w:rsidR="00321A98" w:rsidRPr="002E4D5E" w:rsidTr="006A69AE">
        <w:trPr>
          <w:cantSplit/>
          <w:trHeight w:val="414"/>
        </w:trPr>
        <w:tc>
          <w:tcPr>
            <w:tcW w:w="3084" w:type="dxa"/>
            <w:tcBorders>
              <w:bottom w:val="single" w:sz="6" w:space="0" w:color="000000"/>
            </w:tcBorders>
            <w:shd w:val="clear" w:color="auto" w:fill="auto"/>
            <w:vAlign w:val="bottom"/>
          </w:tcPr>
          <w:p w:rsidR="00321A98" w:rsidRPr="00CF499C" w:rsidRDefault="00321A98" w:rsidP="00466C0B">
            <w:pPr>
              <w:spacing w:before="100"/>
              <w:rPr>
                <w:color w:val="000000"/>
                <w:sz w:val="14"/>
                <w:szCs w:val="14"/>
              </w:rPr>
            </w:pPr>
            <w:r w:rsidRPr="00CF499C">
              <w:rPr>
                <w:rFonts w:ascii="Arial" w:hAnsi="Arial" w:cs="Arial"/>
                <w:color w:val="000000"/>
                <w:sz w:val="14"/>
                <w:szCs w:val="14"/>
              </w:rPr>
              <w:t>Чистое кредитование</w:t>
            </w:r>
            <w:proofErr w:type="gramStart"/>
            <w:r w:rsidRPr="00CF499C">
              <w:rPr>
                <w:rFonts w:ascii="Arial" w:hAnsi="Arial" w:cs="Arial"/>
                <w:color w:val="000000"/>
                <w:sz w:val="14"/>
                <w:szCs w:val="14"/>
              </w:rPr>
              <w:t xml:space="preserve"> (+), </w:t>
            </w:r>
            <w:proofErr w:type="gramEnd"/>
            <w:r w:rsidRPr="00CF499C">
              <w:rPr>
                <w:rFonts w:ascii="Arial" w:hAnsi="Arial" w:cs="Arial"/>
                <w:color w:val="000000"/>
                <w:sz w:val="14"/>
                <w:szCs w:val="14"/>
              </w:rPr>
              <w:t>чистое заимствов</w:t>
            </w:r>
            <w:r w:rsidRPr="00CF499C">
              <w:rPr>
                <w:rFonts w:ascii="Arial" w:hAnsi="Arial" w:cs="Arial"/>
                <w:color w:val="000000"/>
                <w:sz w:val="14"/>
                <w:szCs w:val="14"/>
              </w:rPr>
              <w:t>а</w:t>
            </w:r>
            <w:r w:rsidRPr="00CF499C">
              <w:rPr>
                <w:rFonts w:ascii="Arial" w:hAnsi="Arial" w:cs="Arial"/>
                <w:color w:val="000000"/>
                <w:sz w:val="14"/>
                <w:szCs w:val="14"/>
              </w:rPr>
              <w:t>ние (-) и статистическое расхождение</w:t>
            </w:r>
          </w:p>
        </w:tc>
        <w:tc>
          <w:tcPr>
            <w:tcW w:w="937" w:type="dxa"/>
            <w:tcBorders>
              <w:left w:val="single" w:sz="6" w:space="0" w:color="000000"/>
              <w:bottom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sz w:val="14"/>
                <w:szCs w:val="14"/>
              </w:rPr>
            </w:pPr>
            <w:r w:rsidRPr="006A69AE">
              <w:rPr>
                <w:rFonts w:ascii="Arial" w:hAnsi="Arial" w:cs="Arial"/>
                <w:sz w:val="14"/>
                <w:szCs w:val="14"/>
              </w:rPr>
              <w:t>2 712 006</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7 215 720</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4 266 074</w:t>
            </w:r>
          </w:p>
        </w:tc>
        <w:tc>
          <w:tcPr>
            <w:tcW w:w="938" w:type="dxa"/>
            <w:tcBorders>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sz w:val="14"/>
                <w:szCs w:val="14"/>
              </w:rPr>
            </w:pPr>
            <w:r w:rsidRPr="00321A98">
              <w:rPr>
                <w:rFonts w:ascii="Arial" w:hAnsi="Arial" w:cs="Arial"/>
                <w:sz w:val="14"/>
                <w:szCs w:val="14"/>
              </w:rPr>
              <w:t>3 237 907</w:t>
            </w:r>
          </w:p>
        </w:tc>
        <w:tc>
          <w:tcPr>
            <w:tcW w:w="3085" w:type="dxa"/>
            <w:tcBorders>
              <w:left w:val="single" w:sz="6" w:space="0" w:color="000000"/>
              <w:bottom w:val="single" w:sz="6" w:space="0" w:color="000000"/>
            </w:tcBorders>
            <w:shd w:val="clear" w:color="auto" w:fill="auto"/>
            <w:vAlign w:val="bottom"/>
          </w:tcPr>
          <w:p w:rsidR="00321A98" w:rsidRPr="00CF499C" w:rsidRDefault="00321A98" w:rsidP="00466C0B">
            <w:pPr>
              <w:spacing w:before="100"/>
              <w:rPr>
                <w:color w:val="000000"/>
                <w:sz w:val="14"/>
                <w:szCs w:val="14"/>
                <w:lang w:val="en-US"/>
              </w:rPr>
            </w:pPr>
            <w:r w:rsidRPr="00CF499C">
              <w:rPr>
                <w:rFonts w:ascii="Arial" w:hAnsi="Arial" w:cs="Arial"/>
                <w:i/>
                <w:color w:val="000000"/>
                <w:sz w:val="14"/>
                <w:szCs w:val="14"/>
                <w:lang w:val="en-US"/>
              </w:rPr>
              <w:t xml:space="preserve">Net lending (+), net borrowing (-) and statistical discrepancies </w:t>
            </w:r>
          </w:p>
        </w:tc>
      </w:tr>
      <w:tr w:rsidR="00321A98" w:rsidRPr="00CF499C" w:rsidTr="006A69AE">
        <w:trPr>
          <w:cantSplit/>
        </w:trPr>
        <w:tc>
          <w:tcPr>
            <w:tcW w:w="3084" w:type="dxa"/>
            <w:tcBorders>
              <w:top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color w:val="000000"/>
                <w:szCs w:val="14"/>
              </w:rPr>
            </w:pPr>
            <w:r w:rsidRPr="00CF499C">
              <w:rPr>
                <w:bCs/>
                <w:color w:val="000000"/>
                <w:szCs w:val="14"/>
              </w:rPr>
              <w:t>Всего</w:t>
            </w:r>
          </w:p>
        </w:tc>
        <w:tc>
          <w:tcPr>
            <w:tcW w:w="937" w:type="dxa"/>
            <w:tcBorders>
              <w:top w:val="single" w:sz="6" w:space="0" w:color="000000"/>
              <w:left w:val="single" w:sz="6" w:space="0" w:color="000000"/>
              <w:bottom w:val="single" w:sz="6" w:space="0" w:color="000000"/>
            </w:tcBorders>
            <w:shd w:val="clear" w:color="auto" w:fill="auto"/>
            <w:vAlign w:val="bottom"/>
          </w:tcPr>
          <w:p w:rsidR="00321A98" w:rsidRPr="006A69AE" w:rsidRDefault="00321A98" w:rsidP="006A69AE">
            <w:pPr>
              <w:spacing w:before="60"/>
              <w:ind w:right="57"/>
              <w:jc w:val="right"/>
              <w:rPr>
                <w:rFonts w:ascii="Arial" w:hAnsi="Arial" w:cs="Arial"/>
                <w:b/>
                <w:bCs/>
                <w:sz w:val="14"/>
                <w:szCs w:val="14"/>
              </w:rPr>
            </w:pPr>
            <w:r w:rsidRPr="006A69AE">
              <w:rPr>
                <w:rFonts w:ascii="Arial" w:hAnsi="Arial" w:cs="Arial"/>
                <w:b/>
                <w:bCs/>
                <w:sz w:val="14"/>
                <w:szCs w:val="14"/>
              </w:rPr>
              <w:t>17 294 878</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29 984 516</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29 134 943</w:t>
            </w:r>
          </w:p>
        </w:tc>
        <w:tc>
          <w:tcPr>
            <w:tcW w:w="938" w:type="dxa"/>
            <w:tcBorders>
              <w:top w:val="single" w:sz="6" w:space="0" w:color="000000"/>
              <w:left w:val="single" w:sz="6" w:space="0" w:color="000000"/>
              <w:bottom w:val="single" w:sz="6" w:space="0" w:color="000000"/>
            </w:tcBorders>
            <w:shd w:val="clear" w:color="auto" w:fill="auto"/>
            <w:vAlign w:val="bottom"/>
          </w:tcPr>
          <w:p w:rsidR="00321A98" w:rsidRPr="00321A98" w:rsidRDefault="00321A98" w:rsidP="00691450">
            <w:pPr>
              <w:spacing w:before="60"/>
              <w:ind w:right="57"/>
              <w:jc w:val="right"/>
              <w:rPr>
                <w:rFonts w:ascii="Arial" w:hAnsi="Arial" w:cs="Arial"/>
                <w:b/>
                <w:sz w:val="14"/>
                <w:szCs w:val="14"/>
              </w:rPr>
            </w:pPr>
            <w:r w:rsidRPr="00321A98">
              <w:rPr>
                <w:rFonts w:ascii="Arial" w:hAnsi="Arial" w:cs="Arial"/>
                <w:b/>
                <w:sz w:val="14"/>
                <w:szCs w:val="14"/>
              </w:rPr>
              <w:t>28 902 991</w:t>
            </w:r>
          </w:p>
        </w:tc>
        <w:tc>
          <w:tcPr>
            <w:tcW w:w="3085" w:type="dxa"/>
            <w:tcBorders>
              <w:top w:val="single" w:sz="6" w:space="0" w:color="000000"/>
              <w:left w:val="single" w:sz="6" w:space="0" w:color="000000"/>
              <w:bottom w:val="single" w:sz="6" w:space="0" w:color="000000"/>
            </w:tcBorders>
            <w:shd w:val="clear" w:color="auto" w:fill="auto"/>
            <w:vAlign w:val="bottom"/>
          </w:tcPr>
          <w:p w:rsidR="00321A98" w:rsidRPr="00CF499C" w:rsidRDefault="00321A98">
            <w:pPr>
              <w:pStyle w:val="9"/>
              <w:keepNext w:val="0"/>
              <w:spacing w:line="240" w:lineRule="auto"/>
              <w:rPr>
                <w:i/>
                <w:color w:val="000000"/>
                <w:szCs w:val="14"/>
              </w:rPr>
            </w:pPr>
            <w:r w:rsidRPr="00CF499C">
              <w:rPr>
                <w:rFonts w:eastAsia="Arial Unicode MS"/>
                <w:bCs/>
                <w:i/>
                <w:color w:val="000000"/>
                <w:szCs w:val="14"/>
                <w:lang w:val="en-US"/>
              </w:rPr>
              <w:t>Total</w:t>
            </w:r>
          </w:p>
        </w:tc>
      </w:tr>
    </w:tbl>
    <w:p w:rsidR="003C69E4" w:rsidRPr="00CF499C" w:rsidRDefault="003C69E4" w:rsidP="0060372A">
      <w:pPr>
        <w:tabs>
          <w:tab w:val="left" w:pos="1263"/>
          <w:tab w:val="left" w:pos="2526"/>
          <w:tab w:val="left" w:pos="3789"/>
          <w:tab w:val="left" w:pos="5052"/>
        </w:tabs>
        <w:spacing w:before="60"/>
        <w:rPr>
          <w:color w:val="000000"/>
        </w:rPr>
      </w:pPr>
      <w:r w:rsidRPr="00CF499C">
        <w:rPr>
          <w:rFonts w:ascii="Arial" w:hAnsi="Arial" w:cs="Arial"/>
          <w:bCs/>
          <w:color w:val="000000"/>
          <w:sz w:val="12"/>
          <w:vertAlign w:val="superscript"/>
        </w:rPr>
        <w:t>1)</w:t>
      </w:r>
      <w:r w:rsidRPr="00CF499C">
        <w:rPr>
          <w:rFonts w:ascii="Arial" w:hAnsi="Arial" w:cs="Arial"/>
          <w:bCs/>
          <w:color w:val="000000"/>
          <w:sz w:val="12"/>
        </w:rPr>
        <w:t xml:space="preserve"> Включая приобретение за вычетом выбытия ценностей.</w:t>
      </w:r>
    </w:p>
    <w:p w:rsidR="003C69E4" w:rsidRPr="00CF499C" w:rsidRDefault="003C69E4">
      <w:pPr>
        <w:tabs>
          <w:tab w:val="left" w:pos="1263"/>
          <w:tab w:val="left" w:pos="2526"/>
          <w:tab w:val="left" w:pos="3789"/>
          <w:tab w:val="left" w:pos="5052"/>
        </w:tabs>
        <w:spacing w:before="60"/>
        <w:rPr>
          <w:color w:val="000000"/>
          <w:lang w:val="en-US"/>
        </w:rPr>
      </w:pPr>
      <w:r w:rsidRPr="00CF499C">
        <w:rPr>
          <w:rFonts w:ascii="Arial" w:hAnsi="Arial" w:cs="Arial"/>
          <w:bCs/>
          <w:color w:val="000000"/>
          <w:sz w:val="12"/>
          <w:vertAlign w:val="superscript"/>
          <w:lang w:val="en-US"/>
        </w:rPr>
        <w:t>1)</w:t>
      </w:r>
      <w:r w:rsidRPr="00CF499C">
        <w:rPr>
          <w:rFonts w:ascii="Arial" w:hAnsi="Arial" w:cs="Arial"/>
          <w:bCs/>
          <w:color w:val="000000"/>
          <w:sz w:val="12"/>
          <w:lang w:val="en-US"/>
        </w:rPr>
        <w:t xml:space="preserve"> </w:t>
      </w:r>
      <w:proofErr w:type="gramStart"/>
      <w:r w:rsidRPr="00CF499C">
        <w:rPr>
          <w:rFonts w:ascii="Arial" w:hAnsi="Arial" w:cs="Arial"/>
          <w:bCs/>
          <w:i/>
          <w:color w:val="000000"/>
          <w:sz w:val="12"/>
          <w:lang w:val="en-US"/>
        </w:rPr>
        <w:t>Including  acquisition</w:t>
      </w:r>
      <w:proofErr w:type="gramEnd"/>
      <w:r w:rsidRPr="00CF499C">
        <w:rPr>
          <w:rFonts w:ascii="Arial" w:hAnsi="Arial" w:cs="Arial"/>
          <w:bCs/>
          <w:i/>
          <w:color w:val="000000"/>
          <w:sz w:val="12"/>
          <w:lang w:val="en-US"/>
        </w:rPr>
        <w:t xml:space="preserve"> less disposals of valuables.</w:t>
      </w:r>
    </w:p>
    <w:p w:rsidR="00451674" w:rsidRPr="00397B93" w:rsidRDefault="00451674" w:rsidP="00451674">
      <w:pPr>
        <w:tabs>
          <w:tab w:val="left" w:pos="1263"/>
          <w:tab w:val="left" w:pos="2526"/>
          <w:tab w:val="left" w:pos="3789"/>
          <w:tab w:val="left" w:pos="5052"/>
        </w:tabs>
        <w:spacing w:after="60"/>
        <w:jc w:val="right"/>
        <w:rPr>
          <w:rFonts w:ascii="Arial" w:hAnsi="Arial" w:cs="Arial"/>
          <w:color w:val="000000"/>
          <w:sz w:val="14"/>
          <w:szCs w:val="14"/>
          <w:lang w:val="en-US"/>
        </w:rPr>
      </w:pPr>
    </w:p>
    <w:p w:rsidR="00911140" w:rsidRPr="00CF499C" w:rsidRDefault="003D6A30" w:rsidP="005E493D">
      <w:pPr>
        <w:pageBreakBefore/>
        <w:tabs>
          <w:tab w:val="left" w:pos="1263"/>
          <w:tab w:val="left" w:pos="2526"/>
          <w:tab w:val="left" w:pos="3789"/>
          <w:tab w:val="left" w:pos="5052"/>
        </w:tabs>
        <w:spacing w:after="60"/>
        <w:ind w:left="425" w:hanging="425"/>
        <w:rPr>
          <w:color w:val="000000"/>
        </w:rPr>
      </w:pPr>
      <w:r w:rsidRPr="00397B93">
        <w:rPr>
          <w:rFonts w:ascii="Arial" w:hAnsi="Arial" w:cs="Arial"/>
          <w:b/>
          <w:bCs/>
          <w:color w:val="000000"/>
          <w:sz w:val="16"/>
          <w:szCs w:val="16"/>
        </w:rPr>
        <w:lastRenderedPageBreak/>
        <w:t>1</w:t>
      </w:r>
      <w:r w:rsidR="004A524B" w:rsidRPr="00845AC8">
        <w:rPr>
          <w:rFonts w:ascii="Arial" w:hAnsi="Arial" w:cs="Arial"/>
          <w:b/>
          <w:bCs/>
          <w:color w:val="000000"/>
          <w:sz w:val="16"/>
          <w:szCs w:val="16"/>
        </w:rPr>
        <w:t>2</w:t>
      </w:r>
      <w:r w:rsidR="00911140" w:rsidRPr="00CF499C">
        <w:rPr>
          <w:rFonts w:ascii="Arial" w:hAnsi="Arial" w:cs="Arial"/>
          <w:b/>
          <w:bCs/>
          <w:color w:val="000000"/>
          <w:sz w:val="16"/>
          <w:szCs w:val="16"/>
        </w:rPr>
        <w:t>.</w:t>
      </w:r>
      <w:r w:rsidR="00F9445E" w:rsidRPr="00626494">
        <w:rPr>
          <w:rFonts w:ascii="Arial" w:hAnsi="Arial" w:cs="Arial"/>
          <w:b/>
          <w:bCs/>
          <w:color w:val="000000"/>
          <w:sz w:val="16"/>
          <w:szCs w:val="16"/>
        </w:rPr>
        <w:t>9</w:t>
      </w:r>
      <w:r w:rsidR="00911140" w:rsidRPr="00CF499C">
        <w:rPr>
          <w:rFonts w:ascii="Arial" w:hAnsi="Arial" w:cs="Arial"/>
          <w:b/>
          <w:bCs/>
          <w:color w:val="000000"/>
          <w:sz w:val="16"/>
          <w:szCs w:val="16"/>
        </w:rPr>
        <w:t>. ФИНАНСОВЫЙ СЧЕТ в 201</w:t>
      </w:r>
      <w:r w:rsidR="00A13AB8">
        <w:rPr>
          <w:rFonts w:ascii="Arial" w:hAnsi="Arial" w:cs="Arial"/>
          <w:b/>
          <w:bCs/>
          <w:color w:val="000000"/>
          <w:sz w:val="16"/>
          <w:szCs w:val="16"/>
        </w:rPr>
        <w:t>8</w:t>
      </w:r>
      <w:r w:rsidR="00911140" w:rsidRPr="00CF499C">
        <w:rPr>
          <w:rFonts w:ascii="Arial" w:hAnsi="Arial" w:cs="Arial"/>
          <w:b/>
          <w:bCs/>
          <w:color w:val="000000"/>
          <w:sz w:val="16"/>
          <w:szCs w:val="16"/>
        </w:rPr>
        <w:t xml:space="preserve"> г. </w:t>
      </w:r>
      <w:r w:rsidR="00911140" w:rsidRPr="00CF499C">
        <w:rPr>
          <w:rFonts w:ascii="Arial" w:hAnsi="Arial" w:cs="Arial"/>
          <w:b/>
          <w:bCs/>
          <w:color w:val="000000"/>
          <w:sz w:val="16"/>
          <w:szCs w:val="16"/>
        </w:rPr>
        <w:br/>
      </w:r>
      <w:r w:rsidR="00911140" w:rsidRPr="00CF499C">
        <w:rPr>
          <w:rFonts w:ascii="Arial" w:hAnsi="Arial" w:cs="Arial"/>
          <w:color w:val="000000"/>
          <w:sz w:val="14"/>
          <w:szCs w:val="14"/>
        </w:rPr>
        <w:t xml:space="preserve">в текущих </w:t>
      </w:r>
      <w:proofErr w:type="gramStart"/>
      <w:r w:rsidR="00911140" w:rsidRPr="00CF499C">
        <w:rPr>
          <w:rFonts w:ascii="Arial" w:hAnsi="Arial" w:cs="Arial"/>
          <w:color w:val="000000"/>
          <w:sz w:val="14"/>
          <w:szCs w:val="14"/>
        </w:rPr>
        <w:t>ценах</w:t>
      </w:r>
      <w:proofErr w:type="gramEnd"/>
    </w:p>
    <w:p w:rsidR="00C513E0" w:rsidRPr="00CF499C" w:rsidRDefault="00C513E0" w:rsidP="00C513E0">
      <w:pPr>
        <w:tabs>
          <w:tab w:val="left" w:pos="1263"/>
          <w:tab w:val="left" w:pos="2526"/>
          <w:tab w:val="left" w:pos="3789"/>
          <w:tab w:val="left" w:pos="5052"/>
        </w:tabs>
        <w:ind w:left="425"/>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201</w:t>
      </w:r>
      <w:r w:rsidR="00A13AB8" w:rsidRPr="00F96744">
        <w:rPr>
          <w:rFonts w:ascii="Arial" w:hAnsi="Arial" w:cs="Arial"/>
          <w:b/>
          <w:bCs/>
          <w:i/>
          <w:color w:val="000000"/>
          <w:sz w:val="16"/>
          <w:szCs w:val="16"/>
          <w:lang w:val="en-US"/>
        </w:rPr>
        <w:t>8</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911140" w:rsidRPr="00CF499C" w:rsidRDefault="00C513E0" w:rsidP="00C513E0">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r w:rsidR="00911140" w:rsidRPr="00CF499C">
        <w:rPr>
          <w:rFonts w:ascii="Arial" w:hAnsi="Arial" w:cs="Arial"/>
          <w:color w:val="000000"/>
          <w:sz w:val="14"/>
          <w:szCs w:val="14"/>
          <w:lang w:val="en-US"/>
        </w:rPr>
        <w:t>(</w:t>
      </w:r>
      <w:proofErr w:type="gramStart"/>
      <w:r w:rsidR="00911140" w:rsidRPr="00CF499C">
        <w:rPr>
          <w:rFonts w:ascii="Arial" w:hAnsi="Arial" w:cs="Arial"/>
          <w:color w:val="000000"/>
          <w:sz w:val="14"/>
          <w:szCs w:val="14"/>
        </w:rPr>
        <w:t>миллионов</w:t>
      </w:r>
      <w:proofErr w:type="gramEnd"/>
      <w:r w:rsidR="00911140" w:rsidRPr="00CF499C">
        <w:rPr>
          <w:rFonts w:ascii="Arial" w:hAnsi="Arial" w:cs="Arial"/>
          <w:color w:val="000000"/>
          <w:sz w:val="14"/>
          <w:szCs w:val="14"/>
          <w:lang w:val="en-US"/>
        </w:rPr>
        <w:t xml:space="preserve"> </w:t>
      </w:r>
      <w:r w:rsidR="00911140" w:rsidRPr="00CF499C">
        <w:rPr>
          <w:rFonts w:ascii="Arial" w:hAnsi="Arial" w:cs="Arial"/>
          <w:color w:val="000000"/>
          <w:sz w:val="14"/>
          <w:szCs w:val="14"/>
        </w:rPr>
        <w:t>рублей</w:t>
      </w:r>
      <w:r w:rsidR="00911140" w:rsidRPr="00CF499C">
        <w:rPr>
          <w:rFonts w:ascii="Arial" w:hAnsi="Arial" w:cs="Arial"/>
          <w:color w:val="000000"/>
          <w:sz w:val="14"/>
          <w:szCs w:val="14"/>
          <w:lang w:val="en-US"/>
        </w:rPr>
        <w:t xml:space="preserve"> /</w:t>
      </w:r>
      <w:r w:rsidR="00911140" w:rsidRPr="00CF499C">
        <w:rPr>
          <w:rFonts w:ascii="Arial" w:hAnsi="Arial" w:cs="Arial"/>
          <w:i/>
          <w:color w:val="000000"/>
          <w:sz w:val="14"/>
          <w:szCs w:val="14"/>
          <w:lang w:val="en-US"/>
        </w:rPr>
        <w:t xml:space="preserve"> </w:t>
      </w:r>
      <w:proofErr w:type="spellStart"/>
      <w:r w:rsidR="00911140" w:rsidRPr="00CF499C">
        <w:rPr>
          <w:rFonts w:ascii="Arial" w:hAnsi="Arial" w:cs="Arial"/>
          <w:i/>
          <w:color w:val="000000"/>
          <w:sz w:val="14"/>
          <w:szCs w:val="14"/>
          <w:lang w:val="en-US"/>
        </w:rPr>
        <w:t>mln</w:t>
      </w:r>
      <w:proofErr w:type="spellEnd"/>
      <w:r w:rsidR="00911140" w:rsidRPr="00CF499C">
        <w:rPr>
          <w:rFonts w:ascii="Arial" w:hAnsi="Arial" w:cs="Arial"/>
          <w:i/>
          <w:color w:val="000000"/>
          <w:sz w:val="14"/>
          <w:szCs w:val="14"/>
          <w:lang w:val="en-US"/>
        </w:rPr>
        <w:t xml:space="preserve">. </w:t>
      </w:r>
      <w:proofErr w:type="spellStart"/>
      <w:r w:rsidR="00911140" w:rsidRPr="00CF499C">
        <w:rPr>
          <w:rFonts w:ascii="Arial" w:hAnsi="Arial" w:cs="Arial"/>
          <w:i/>
          <w:color w:val="000000"/>
          <w:sz w:val="14"/>
          <w:szCs w:val="14"/>
          <w:lang w:val="en-US"/>
        </w:rPr>
        <w:t>roubles</w:t>
      </w:r>
      <w:proofErr w:type="spellEnd"/>
      <w:r w:rsidR="00911140"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C513E0" w:rsidRPr="002E4D5E">
        <w:trPr>
          <w:cantSplit/>
          <w:jc w:val="center"/>
        </w:trPr>
        <w:tc>
          <w:tcPr>
            <w:tcW w:w="2143" w:type="dxa"/>
            <w:vMerge w:val="restart"/>
            <w:tcBorders>
              <w:top w:val="single" w:sz="6" w:space="0" w:color="000000"/>
            </w:tcBorders>
            <w:shd w:val="clear" w:color="auto" w:fill="auto"/>
          </w:tcPr>
          <w:p w:rsidR="00C513E0" w:rsidRPr="00CF499C" w:rsidRDefault="00C513E0" w:rsidP="00911140">
            <w:pPr>
              <w:snapToGrid w:val="0"/>
              <w:spacing w:before="60" w:after="60"/>
              <w:jc w:val="center"/>
              <w:rPr>
                <w:rFonts w:ascii="Arial" w:hAnsi="Arial" w:cs="Arial"/>
                <w:color w:val="000000"/>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C513E0" w:rsidRPr="00CF499C" w:rsidRDefault="00C513E0" w:rsidP="00C513E0">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Финансовые</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корпорации</w:t>
            </w:r>
          </w:p>
          <w:p w:rsidR="00C513E0" w:rsidRPr="00CF499C" w:rsidRDefault="00C513E0" w:rsidP="00085F37">
            <w:pPr>
              <w:spacing w:before="20" w:after="40"/>
              <w:ind w:left="57" w:right="28"/>
              <w:rPr>
                <w:rFonts w:ascii="Arial" w:hAnsi="Arial" w:cs="Arial"/>
                <w:i/>
                <w:color w:val="000000"/>
                <w:sz w:val="14"/>
                <w:szCs w:val="14"/>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Госуда</w:t>
            </w:r>
            <w:r w:rsidRPr="00CF499C">
              <w:rPr>
                <w:rFonts w:ascii="Arial" w:hAnsi="Arial" w:cs="Arial"/>
                <w:color w:val="000000"/>
                <w:sz w:val="12"/>
                <w:szCs w:val="12"/>
              </w:rPr>
              <w:t>р</w:t>
            </w:r>
            <w:r w:rsidRPr="00CF499C">
              <w:rPr>
                <w:rFonts w:ascii="Arial" w:hAnsi="Arial" w:cs="Arial"/>
                <w:color w:val="000000"/>
                <w:sz w:val="12"/>
                <w:szCs w:val="12"/>
              </w:rPr>
              <w:t>ственное управл</w:t>
            </w:r>
            <w:r w:rsidRPr="00CF499C">
              <w:rPr>
                <w:rFonts w:ascii="Arial" w:hAnsi="Arial" w:cs="Arial"/>
                <w:color w:val="000000"/>
                <w:sz w:val="12"/>
                <w:szCs w:val="12"/>
              </w:rPr>
              <w:t>е</w:t>
            </w:r>
            <w:r w:rsidRPr="00CF499C">
              <w:rPr>
                <w:rFonts w:ascii="Arial" w:hAnsi="Arial" w:cs="Arial"/>
                <w:color w:val="000000"/>
                <w:sz w:val="12"/>
                <w:szCs w:val="12"/>
              </w:rPr>
              <w:t>ние</w:t>
            </w:r>
          </w:p>
          <w:p w:rsidR="00C513E0" w:rsidRPr="00CF499C" w:rsidRDefault="00C513E0" w:rsidP="00085F37">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General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pacing w:val="-4"/>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lang w:val="fr-FR"/>
              </w:rPr>
            </w:pPr>
            <w:r w:rsidRPr="00CF499C">
              <w:rPr>
                <w:rFonts w:ascii="Arial" w:hAnsi="Arial" w:cs="Arial"/>
                <w:color w:val="000000"/>
                <w:sz w:val="12"/>
                <w:szCs w:val="12"/>
              </w:rPr>
              <w:t>Нефина</w:t>
            </w:r>
            <w:r w:rsidRPr="00CF499C">
              <w:rPr>
                <w:rFonts w:ascii="Arial" w:hAnsi="Arial" w:cs="Arial"/>
                <w:color w:val="000000"/>
                <w:sz w:val="12"/>
                <w:szCs w:val="12"/>
              </w:rPr>
              <w:t>н</w:t>
            </w:r>
            <w:r w:rsidRPr="00CF499C">
              <w:rPr>
                <w:rFonts w:ascii="Arial" w:hAnsi="Arial" w:cs="Arial"/>
                <w:color w:val="000000"/>
                <w:sz w:val="12"/>
                <w:szCs w:val="12"/>
              </w:rPr>
              <w:t>совые</w:t>
            </w:r>
            <w:r w:rsidRPr="00CF499C">
              <w:rPr>
                <w:rFonts w:ascii="Arial" w:hAnsi="Arial" w:cs="Arial"/>
                <w:color w:val="000000"/>
                <w:sz w:val="12"/>
                <w:szCs w:val="12"/>
                <w:lang w:val="fr-FR"/>
              </w:rPr>
              <w:t xml:space="preserve"> </w:t>
            </w:r>
            <w:r w:rsidRPr="00CF499C">
              <w:rPr>
                <w:rFonts w:ascii="Arial" w:hAnsi="Arial" w:cs="Arial"/>
                <w:color w:val="000000"/>
                <w:sz w:val="12"/>
                <w:szCs w:val="12"/>
              </w:rPr>
              <w:t>корпор</w:t>
            </w:r>
            <w:r w:rsidRPr="00CF499C">
              <w:rPr>
                <w:rFonts w:ascii="Arial" w:hAnsi="Arial" w:cs="Arial"/>
                <w:color w:val="000000"/>
                <w:sz w:val="12"/>
                <w:szCs w:val="12"/>
              </w:rPr>
              <w:t>а</w:t>
            </w:r>
            <w:r w:rsidRPr="00CF499C">
              <w:rPr>
                <w:rFonts w:ascii="Arial" w:hAnsi="Arial" w:cs="Arial"/>
                <w:color w:val="000000"/>
                <w:sz w:val="12"/>
                <w:szCs w:val="12"/>
              </w:rPr>
              <w:t>ции</w:t>
            </w:r>
          </w:p>
          <w:p w:rsidR="00C513E0" w:rsidRPr="00CF499C" w:rsidRDefault="00C513E0" w:rsidP="0090246D">
            <w:pPr>
              <w:autoSpaceDE w:val="0"/>
              <w:autoSpaceDN w:val="0"/>
              <w:adjustRightInd w:val="0"/>
              <w:rPr>
                <w:rFonts w:ascii="Arial" w:hAnsi="Arial" w:cs="Arial"/>
                <w:i/>
                <w:color w:val="000000"/>
                <w:spacing w:val="-2"/>
                <w:sz w:val="12"/>
                <w:szCs w:val="12"/>
                <w:lang w:val="fr-FR"/>
              </w:rPr>
            </w:pPr>
            <w:r w:rsidRPr="00CF499C">
              <w:rPr>
                <w:rFonts w:ascii="Arial" w:hAnsi="Arial" w:cs="Arial"/>
                <w:i/>
                <w:color w:val="000000"/>
                <w:spacing w:val="-2"/>
                <w:sz w:val="12"/>
                <w:szCs w:val="12"/>
                <w:lang w:val="fr-FR"/>
              </w:rPr>
              <w:t>Non-financial</w:t>
            </w:r>
          </w:p>
          <w:p w:rsidR="00C513E0" w:rsidRPr="004C6CAA" w:rsidRDefault="00C513E0" w:rsidP="0090246D">
            <w:pPr>
              <w:spacing w:before="40" w:after="40"/>
              <w:ind w:left="57" w:right="28"/>
              <w:rPr>
                <w:rFonts w:ascii="Arial" w:hAnsi="Arial" w:cs="Arial"/>
                <w:i/>
                <w:color w:val="000000"/>
                <w:spacing w:val="-6"/>
                <w:sz w:val="12"/>
                <w:szCs w:val="12"/>
                <w:lang w:val="fr-FR"/>
              </w:rPr>
            </w:pPr>
            <w:r w:rsidRPr="004C6CAA">
              <w:rPr>
                <w:rFonts w:ascii="Arial" w:hAnsi="Arial" w:cs="Arial"/>
                <w:i/>
                <w:color w:val="000000"/>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Домашние хозяйства и НКООДХ</w:t>
            </w:r>
          </w:p>
          <w:p w:rsidR="00C513E0" w:rsidRPr="00CF499C" w:rsidRDefault="00C513E0" w:rsidP="00085F37">
            <w:pPr>
              <w:spacing w:before="20" w:after="40"/>
              <w:ind w:left="57" w:right="28"/>
              <w:rPr>
                <w:rFonts w:ascii="Arial" w:hAnsi="Arial" w:cs="Arial"/>
                <w:color w:val="000000"/>
                <w:sz w:val="12"/>
                <w:szCs w:val="12"/>
              </w:rPr>
            </w:pPr>
            <w:proofErr w:type="spellStart"/>
            <w:r w:rsidRPr="00CF499C">
              <w:rPr>
                <w:rFonts w:ascii="Arial" w:hAnsi="Arial" w:cs="Arial"/>
                <w:i/>
                <w:color w:val="000000"/>
                <w:spacing w:val="-4"/>
                <w:sz w:val="12"/>
                <w:szCs w:val="12"/>
              </w:rPr>
              <w:t>Households</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lang w:val="en-GB"/>
              </w:rPr>
              <w:t>and</w:t>
            </w:r>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 xml:space="preserve">Всего </w:t>
            </w:r>
            <w:r w:rsidRPr="00CF499C">
              <w:rPr>
                <w:rFonts w:ascii="Arial" w:hAnsi="Arial" w:cs="Arial"/>
                <w:color w:val="000000"/>
                <w:sz w:val="12"/>
                <w:szCs w:val="12"/>
              </w:rPr>
              <w:br/>
              <w:t>по вну</w:t>
            </w:r>
            <w:r w:rsidRPr="00CF499C">
              <w:rPr>
                <w:rFonts w:ascii="Arial" w:hAnsi="Arial" w:cs="Arial"/>
                <w:color w:val="000000"/>
                <w:sz w:val="12"/>
                <w:szCs w:val="12"/>
              </w:rPr>
              <w:t>т</w:t>
            </w:r>
            <w:r w:rsidRPr="00CF499C">
              <w:rPr>
                <w:rFonts w:ascii="Arial" w:hAnsi="Arial" w:cs="Arial"/>
                <w:color w:val="000000"/>
                <w:sz w:val="12"/>
                <w:szCs w:val="12"/>
              </w:rPr>
              <w:t>ренней экономике</w:t>
            </w:r>
          </w:p>
          <w:p w:rsidR="00C513E0" w:rsidRPr="00CF499C" w:rsidRDefault="00C513E0" w:rsidP="00085F37">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Total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C513E0" w:rsidRPr="00CF499C" w:rsidRDefault="00C513E0" w:rsidP="0090246D">
            <w:pPr>
              <w:spacing w:before="40" w:after="40"/>
              <w:ind w:left="57" w:right="28"/>
              <w:rPr>
                <w:rFonts w:ascii="Arial" w:hAnsi="Arial" w:cs="Arial"/>
                <w:color w:val="000000"/>
                <w:sz w:val="12"/>
                <w:szCs w:val="12"/>
                <w:lang w:val="en-GB"/>
              </w:rPr>
            </w:pPr>
            <w:r w:rsidRPr="00CF499C">
              <w:rPr>
                <w:rFonts w:ascii="Arial" w:hAnsi="Arial" w:cs="Arial"/>
                <w:color w:val="000000"/>
                <w:spacing w:val="-2"/>
                <w:sz w:val="12"/>
                <w:szCs w:val="12"/>
              </w:rPr>
              <w:t>Остальной</w:t>
            </w:r>
            <w:r w:rsidRPr="00CF499C">
              <w:rPr>
                <w:rFonts w:ascii="Arial" w:hAnsi="Arial" w:cs="Arial"/>
                <w:color w:val="000000"/>
                <w:sz w:val="12"/>
                <w:szCs w:val="12"/>
                <w:lang w:val="en-GB"/>
              </w:rPr>
              <w:t xml:space="preserve"> </w:t>
            </w:r>
            <w:r w:rsidRPr="00CF499C">
              <w:rPr>
                <w:rFonts w:ascii="Arial" w:hAnsi="Arial" w:cs="Arial"/>
                <w:color w:val="000000"/>
                <w:sz w:val="12"/>
                <w:szCs w:val="12"/>
              </w:rPr>
              <w:t>мир</w:t>
            </w:r>
          </w:p>
          <w:p w:rsidR="00C513E0" w:rsidRPr="00CF499C" w:rsidRDefault="00C513E0" w:rsidP="00085F37">
            <w:pPr>
              <w:spacing w:before="20" w:after="40"/>
              <w:ind w:left="57" w:right="28"/>
              <w:rPr>
                <w:rFonts w:ascii="Arial" w:hAnsi="Arial" w:cs="Arial"/>
                <w:i/>
                <w:color w:val="000000"/>
                <w:sz w:val="12"/>
                <w:szCs w:val="12"/>
                <w:lang w:val="en-GB"/>
              </w:rPr>
            </w:pPr>
            <w:r w:rsidRPr="00CF499C">
              <w:rPr>
                <w:rFonts w:ascii="Arial" w:hAnsi="Arial" w:cs="Arial"/>
                <w:i/>
                <w:color w:val="000000"/>
                <w:sz w:val="12"/>
                <w:szCs w:val="12"/>
                <w:lang w:val="en-GB"/>
              </w:rPr>
              <w:t>Rest of the world</w:t>
            </w:r>
          </w:p>
        </w:tc>
      </w:tr>
      <w:tr w:rsidR="00C513E0" w:rsidRPr="00CF499C">
        <w:trPr>
          <w:cantSplit/>
          <w:jc w:val="center"/>
        </w:trPr>
        <w:tc>
          <w:tcPr>
            <w:tcW w:w="2143" w:type="dxa"/>
            <w:vMerge/>
            <w:tcBorders>
              <w:bottom w:val="single" w:sz="6" w:space="0" w:color="000000"/>
            </w:tcBorders>
            <w:shd w:val="clear" w:color="auto" w:fill="auto"/>
          </w:tcPr>
          <w:p w:rsidR="00C513E0" w:rsidRPr="00CF499C" w:rsidRDefault="00C513E0" w:rsidP="00911140">
            <w:pPr>
              <w:snapToGrid w:val="0"/>
              <w:spacing w:before="60" w:after="60"/>
              <w:jc w:val="center"/>
              <w:rPr>
                <w:rFonts w:ascii="Arial" w:hAnsi="Arial" w:cs="Arial"/>
                <w:color w:val="000000"/>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Всего</w:t>
            </w:r>
          </w:p>
          <w:p w:rsidR="00C513E0" w:rsidRPr="00CF499C" w:rsidRDefault="00C513E0"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Total</w:t>
            </w:r>
          </w:p>
        </w:tc>
        <w:tc>
          <w:tcPr>
            <w:tcW w:w="707" w:type="dxa"/>
            <w:tcBorders>
              <w:top w:val="single" w:sz="6" w:space="0" w:color="000000"/>
              <w:left w:val="single" w:sz="6" w:space="0" w:color="000000"/>
              <w:bottom w:val="single" w:sz="6" w:space="0" w:color="000000"/>
            </w:tcBorders>
          </w:tcPr>
          <w:p w:rsidR="00C513E0" w:rsidRPr="00CF499C" w:rsidRDefault="00C513E0" w:rsidP="0090246D">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Банко</w:t>
            </w:r>
            <w:r w:rsidRPr="00CF499C">
              <w:rPr>
                <w:rFonts w:ascii="Arial" w:hAnsi="Arial" w:cs="Arial"/>
                <w:color w:val="000000"/>
                <w:sz w:val="12"/>
                <w:szCs w:val="12"/>
              </w:rPr>
              <w:t>в</w:t>
            </w:r>
            <w:r w:rsidRPr="00CF499C">
              <w:rPr>
                <w:rFonts w:ascii="Arial" w:hAnsi="Arial" w:cs="Arial"/>
                <w:color w:val="000000"/>
                <w:sz w:val="12"/>
                <w:szCs w:val="12"/>
              </w:rPr>
              <w:t>ская</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с</w:t>
            </w:r>
            <w:r w:rsidRPr="00CF499C">
              <w:rPr>
                <w:rFonts w:ascii="Arial" w:hAnsi="Arial" w:cs="Arial"/>
                <w:color w:val="000000"/>
                <w:sz w:val="12"/>
                <w:szCs w:val="12"/>
                <w:lang w:eastAsia="ru-RU"/>
              </w:rPr>
              <w:t>и</w:t>
            </w:r>
            <w:r w:rsidRPr="00CF499C">
              <w:rPr>
                <w:rFonts w:ascii="Arial" w:hAnsi="Arial" w:cs="Arial"/>
                <w:color w:val="000000"/>
                <w:sz w:val="12"/>
                <w:szCs w:val="12"/>
                <w:lang w:eastAsia="ru-RU"/>
              </w:rPr>
              <w:t>стема</w:t>
            </w:r>
          </w:p>
          <w:p w:rsidR="00C513E0" w:rsidRPr="00CF499C" w:rsidRDefault="00C513E0" w:rsidP="00085F37">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 xml:space="preserve">Central bank and other depository </w:t>
            </w:r>
            <w:r w:rsidRPr="00A77EE5">
              <w:rPr>
                <w:rFonts w:ascii="Arial" w:hAnsi="Arial" w:cs="Arial"/>
                <w:i/>
                <w:color w:val="000000"/>
                <w:spacing w:val="-4"/>
                <w:sz w:val="12"/>
                <w:szCs w:val="12"/>
                <w:lang w:val="en-GB"/>
              </w:rPr>
              <w:t>corpor</w:t>
            </w:r>
            <w:r w:rsidRPr="00A77EE5">
              <w:rPr>
                <w:rFonts w:ascii="Arial" w:hAnsi="Arial" w:cs="Arial"/>
                <w:i/>
                <w:color w:val="000000"/>
                <w:spacing w:val="-4"/>
                <w:sz w:val="12"/>
                <w:szCs w:val="12"/>
                <w:lang w:val="en-GB"/>
              </w:rPr>
              <w:t>a</w:t>
            </w:r>
            <w:r w:rsidRPr="00A77EE5">
              <w:rPr>
                <w:rFonts w:ascii="Arial" w:hAnsi="Arial" w:cs="Arial"/>
                <w:i/>
                <w:color w:val="000000"/>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Инвест</w:t>
            </w:r>
            <w:r w:rsidRPr="00CF499C">
              <w:rPr>
                <w:rFonts w:ascii="Arial" w:hAnsi="Arial" w:cs="Arial"/>
                <w:color w:val="000000"/>
                <w:sz w:val="12"/>
                <w:szCs w:val="12"/>
              </w:rPr>
              <w:t>и</w:t>
            </w:r>
            <w:r w:rsidRPr="00CF499C">
              <w:rPr>
                <w:rFonts w:ascii="Arial" w:hAnsi="Arial" w:cs="Arial"/>
                <w:color w:val="000000"/>
                <w:sz w:val="12"/>
                <w:szCs w:val="12"/>
              </w:rPr>
              <w:t>ционные фонды</w:t>
            </w:r>
          </w:p>
          <w:p w:rsidR="00C513E0" w:rsidRPr="00CF499C" w:rsidRDefault="00C513E0" w:rsidP="00085F37">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Investment</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funds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Другие финанс</w:t>
            </w:r>
            <w:r w:rsidRPr="00CF499C">
              <w:rPr>
                <w:rFonts w:ascii="Arial" w:hAnsi="Arial" w:cs="Arial"/>
                <w:color w:val="000000"/>
                <w:sz w:val="12"/>
                <w:szCs w:val="12"/>
              </w:rPr>
              <w:t>о</w:t>
            </w:r>
            <w:r w:rsidRPr="00CF499C">
              <w:rPr>
                <w:rFonts w:ascii="Arial" w:hAnsi="Arial" w:cs="Arial"/>
                <w:color w:val="000000"/>
                <w:sz w:val="12"/>
                <w:szCs w:val="12"/>
              </w:rPr>
              <w:t>вые орг</w:t>
            </w:r>
            <w:r w:rsidRPr="00CF499C">
              <w:rPr>
                <w:rFonts w:ascii="Arial" w:hAnsi="Arial" w:cs="Arial"/>
                <w:color w:val="000000"/>
                <w:sz w:val="12"/>
                <w:szCs w:val="12"/>
              </w:rPr>
              <w:t>а</w:t>
            </w:r>
            <w:r w:rsidRPr="00CF499C">
              <w:rPr>
                <w:rFonts w:ascii="Arial" w:hAnsi="Arial" w:cs="Arial"/>
                <w:color w:val="000000"/>
                <w:sz w:val="12"/>
                <w:szCs w:val="12"/>
              </w:rPr>
              <w:t>низации</w:t>
            </w:r>
          </w:p>
          <w:p w:rsidR="00C513E0" w:rsidRPr="00CF499C" w:rsidRDefault="00C513E0" w:rsidP="00085F37">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Other</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interme</w:t>
            </w:r>
            <w:proofErr w:type="spellEnd"/>
            <w:r w:rsidR="00A77EE5">
              <w:rPr>
                <w:rFonts w:ascii="Arial" w:hAnsi="Arial" w:cs="Arial"/>
                <w:i/>
                <w:color w:val="000000"/>
                <w:sz w:val="12"/>
                <w:szCs w:val="12"/>
                <w:lang w:val="en-US"/>
              </w:rPr>
              <w:t>-</w:t>
            </w:r>
            <w:proofErr w:type="spellStart"/>
            <w:r w:rsidRPr="00CF499C">
              <w:rPr>
                <w:rFonts w:ascii="Arial" w:hAnsi="Arial" w:cs="Arial"/>
                <w:i/>
                <w:color w:val="000000"/>
                <w:sz w:val="12"/>
                <w:szCs w:val="12"/>
              </w:rPr>
              <w:t>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Страхо</w:t>
            </w:r>
            <w:proofErr w:type="gramStart"/>
            <w:r w:rsidRPr="00CF499C">
              <w:rPr>
                <w:rFonts w:ascii="Arial" w:hAnsi="Arial" w:cs="Arial"/>
                <w:color w:val="000000"/>
                <w:sz w:val="12"/>
                <w:szCs w:val="12"/>
              </w:rPr>
              <w:t>в-</w:t>
            </w:r>
            <w:proofErr w:type="gramEnd"/>
            <w:r w:rsidRPr="00CF499C">
              <w:rPr>
                <w:rFonts w:ascii="Arial" w:hAnsi="Arial" w:cs="Arial"/>
                <w:color w:val="000000"/>
                <w:sz w:val="12"/>
                <w:szCs w:val="12"/>
              </w:rPr>
              <w:br/>
            </w:r>
            <w:proofErr w:type="spellStart"/>
            <w:r w:rsidRPr="00CF499C">
              <w:rPr>
                <w:rFonts w:ascii="Arial" w:hAnsi="Arial" w:cs="Arial"/>
                <w:color w:val="000000"/>
                <w:sz w:val="12"/>
                <w:szCs w:val="12"/>
              </w:rPr>
              <w:t>щики</w:t>
            </w:r>
            <w:proofErr w:type="spellEnd"/>
          </w:p>
          <w:p w:rsidR="00C513E0" w:rsidRPr="00CF499C" w:rsidRDefault="00C513E0" w:rsidP="00085F37">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Insurance</w:t>
            </w:r>
            <w:proofErr w:type="spellEnd"/>
            <w:r w:rsidRPr="00CF499C">
              <w:rPr>
                <w:rFonts w:ascii="Arial" w:hAnsi="Arial" w:cs="Arial"/>
                <w:i/>
                <w:color w:val="000000"/>
                <w:sz w:val="12"/>
                <w:szCs w:val="12"/>
              </w:rPr>
              <w:t xml:space="preserve"> </w:t>
            </w:r>
            <w:proofErr w:type="spellStart"/>
            <w:r w:rsidRPr="004C6CAA">
              <w:rPr>
                <w:rFonts w:ascii="Arial" w:hAnsi="Arial" w:cs="Arial"/>
                <w:i/>
                <w:color w:val="000000"/>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C513E0" w:rsidRPr="00CF499C" w:rsidRDefault="00C513E0" w:rsidP="0090246D">
            <w:pPr>
              <w:spacing w:before="40" w:after="40"/>
              <w:ind w:left="57" w:right="28"/>
              <w:rPr>
                <w:rFonts w:ascii="Arial" w:hAnsi="Arial" w:cs="Arial"/>
                <w:color w:val="000000"/>
                <w:sz w:val="12"/>
                <w:szCs w:val="12"/>
              </w:rPr>
            </w:pPr>
            <w:r w:rsidRPr="00CF499C">
              <w:rPr>
                <w:rFonts w:ascii="Arial" w:hAnsi="Arial" w:cs="Arial"/>
                <w:color w:val="000000"/>
                <w:sz w:val="12"/>
                <w:szCs w:val="12"/>
              </w:rPr>
              <w:t>Негос</w:t>
            </w:r>
            <w:r w:rsidRPr="00CF499C">
              <w:rPr>
                <w:rFonts w:ascii="Arial" w:hAnsi="Arial" w:cs="Arial"/>
                <w:color w:val="000000"/>
                <w:sz w:val="12"/>
                <w:szCs w:val="12"/>
              </w:rPr>
              <w:t>у</w:t>
            </w:r>
            <w:r w:rsidRPr="00CF499C">
              <w:rPr>
                <w:rFonts w:ascii="Arial" w:hAnsi="Arial" w:cs="Arial"/>
                <w:color w:val="000000"/>
                <w:sz w:val="12"/>
                <w:szCs w:val="12"/>
              </w:rPr>
              <w:t>дарстве</w:t>
            </w:r>
            <w:r w:rsidRPr="00CF499C">
              <w:rPr>
                <w:rFonts w:ascii="Arial" w:hAnsi="Arial" w:cs="Arial"/>
                <w:color w:val="000000"/>
                <w:sz w:val="12"/>
                <w:szCs w:val="12"/>
              </w:rPr>
              <w:t>н</w:t>
            </w:r>
            <w:r w:rsidRPr="00CF499C">
              <w:rPr>
                <w:rFonts w:ascii="Arial" w:hAnsi="Arial" w:cs="Arial"/>
                <w:color w:val="000000"/>
                <w:sz w:val="12"/>
                <w:szCs w:val="12"/>
              </w:rPr>
              <w:t>ные пе</w:t>
            </w:r>
            <w:r w:rsidRPr="00CF499C">
              <w:rPr>
                <w:rFonts w:ascii="Arial" w:hAnsi="Arial" w:cs="Arial"/>
                <w:color w:val="000000"/>
                <w:sz w:val="12"/>
                <w:szCs w:val="12"/>
              </w:rPr>
              <w:t>н</w:t>
            </w:r>
            <w:r w:rsidRPr="00CF499C">
              <w:rPr>
                <w:rFonts w:ascii="Arial" w:hAnsi="Arial" w:cs="Arial"/>
                <w:color w:val="000000"/>
                <w:sz w:val="12"/>
                <w:szCs w:val="12"/>
              </w:rPr>
              <w:t>сионные фонды</w:t>
            </w:r>
          </w:p>
          <w:p w:rsidR="00C513E0" w:rsidRPr="00CF499C" w:rsidRDefault="00C513E0" w:rsidP="00085F37">
            <w:pPr>
              <w:spacing w:before="20" w:after="40"/>
              <w:ind w:left="57" w:right="28"/>
              <w:rPr>
                <w:rFonts w:ascii="Arial" w:hAnsi="Arial" w:cs="Arial"/>
                <w:i/>
                <w:color w:val="000000"/>
                <w:spacing w:val="-2"/>
                <w:sz w:val="12"/>
                <w:szCs w:val="12"/>
              </w:rPr>
            </w:pPr>
            <w:proofErr w:type="spellStart"/>
            <w:r w:rsidRPr="00CF499C">
              <w:rPr>
                <w:rFonts w:ascii="Arial" w:hAnsi="Arial" w:cs="Arial"/>
                <w:i/>
                <w:color w:val="000000"/>
                <w:spacing w:val="-2"/>
                <w:sz w:val="12"/>
                <w:szCs w:val="12"/>
              </w:rPr>
              <w:t>Pension</w:t>
            </w:r>
            <w:proofErr w:type="spellEnd"/>
            <w:r w:rsidRPr="00CF499C">
              <w:rPr>
                <w:rFonts w:ascii="Arial" w:hAnsi="Arial" w:cs="Arial"/>
                <w:i/>
                <w:color w:val="000000"/>
                <w:spacing w:val="-2"/>
                <w:sz w:val="12"/>
                <w:szCs w:val="12"/>
              </w:rPr>
              <w:t xml:space="preserve"> </w:t>
            </w:r>
            <w:proofErr w:type="spellStart"/>
            <w:r w:rsidRPr="00CF499C">
              <w:rPr>
                <w:rFonts w:ascii="Arial" w:hAnsi="Arial" w:cs="Arial"/>
                <w:i/>
                <w:color w:val="000000"/>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12"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C513E0" w:rsidRPr="00CF499C" w:rsidRDefault="00C513E0" w:rsidP="00911140">
            <w:pPr>
              <w:spacing w:before="60" w:after="60"/>
              <w:jc w:val="center"/>
              <w:rPr>
                <w:rFonts w:ascii="Arial" w:hAnsi="Arial" w:cs="Arial"/>
                <w:color w:val="000000"/>
                <w:sz w:val="14"/>
                <w:szCs w:val="14"/>
              </w:rPr>
            </w:pPr>
          </w:p>
        </w:tc>
        <w:tc>
          <w:tcPr>
            <w:tcW w:w="708" w:type="dxa"/>
            <w:vMerge/>
            <w:tcBorders>
              <w:left w:val="single" w:sz="6" w:space="0" w:color="000000"/>
              <w:bottom w:val="single" w:sz="6" w:space="0" w:color="000000"/>
            </w:tcBorders>
            <w:shd w:val="clear" w:color="auto" w:fill="auto"/>
          </w:tcPr>
          <w:p w:rsidR="00C513E0" w:rsidRPr="00CF499C" w:rsidRDefault="00C513E0" w:rsidP="00911140">
            <w:pPr>
              <w:spacing w:before="60" w:after="60"/>
              <w:jc w:val="center"/>
              <w:rPr>
                <w:rFonts w:ascii="Arial" w:hAnsi="Arial" w:cs="Arial"/>
                <w:color w:val="000000"/>
                <w:sz w:val="14"/>
                <w:szCs w:val="14"/>
              </w:rPr>
            </w:pPr>
          </w:p>
        </w:tc>
      </w:tr>
      <w:tr w:rsidR="00691450" w:rsidRPr="00496D04" w:rsidTr="00F9445E">
        <w:trPr>
          <w:cantSplit/>
          <w:jc w:val="center"/>
        </w:trPr>
        <w:tc>
          <w:tcPr>
            <w:tcW w:w="2143" w:type="dxa"/>
            <w:tcBorders>
              <w:top w:val="single" w:sz="6" w:space="0" w:color="000000"/>
              <w:bottom w:val="single" w:sz="6" w:space="0" w:color="auto"/>
            </w:tcBorders>
            <w:shd w:val="clear" w:color="auto" w:fill="auto"/>
            <w:vAlign w:val="bottom"/>
          </w:tcPr>
          <w:p w:rsidR="00691450" w:rsidRPr="00496D04" w:rsidRDefault="00691450" w:rsidP="00886B2E">
            <w:pPr>
              <w:spacing w:before="60" w:line="13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Финансовые активы</w:t>
            </w:r>
          </w:p>
          <w:p w:rsidR="00691450" w:rsidRPr="00496D04" w:rsidRDefault="00691450" w:rsidP="00886B2E">
            <w:pPr>
              <w:spacing w:before="60" w:line="130" w:lineRule="exact"/>
              <w:ind w:left="113"/>
              <w:rPr>
                <w:rFonts w:ascii="Arial" w:hAnsi="Arial" w:cs="Arial"/>
                <w:b/>
                <w:bCs/>
                <w:i/>
                <w:color w:val="000000"/>
                <w:sz w:val="14"/>
                <w:szCs w:val="14"/>
                <w:lang w:val="en-GB" w:eastAsia="ru-RU"/>
              </w:rPr>
            </w:pPr>
            <w:r w:rsidRPr="00496D04">
              <w:rPr>
                <w:rFonts w:ascii="Arial" w:hAnsi="Arial" w:cs="Arial"/>
                <w:b/>
                <w:bCs/>
                <w:i/>
                <w:color w:val="000000"/>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13 341 577</w:t>
            </w:r>
          </w:p>
        </w:tc>
        <w:tc>
          <w:tcPr>
            <w:tcW w:w="707" w:type="dxa"/>
            <w:tcBorders>
              <w:top w:val="single" w:sz="6" w:space="0" w:color="000000"/>
              <w:left w:val="single" w:sz="6" w:space="0" w:color="000000"/>
              <w:bottom w:val="single" w:sz="6" w:space="0" w:color="auto"/>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8 146 761</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228 129</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4 165 754</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399 307</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401 626</w:t>
            </w:r>
          </w:p>
        </w:tc>
        <w:tc>
          <w:tcPr>
            <w:tcW w:w="702"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5 524 768</w:t>
            </w:r>
          </w:p>
        </w:tc>
        <w:tc>
          <w:tcPr>
            <w:tcW w:w="712" w:type="dxa"/>
            <w:tcBorders>
              <w:top w:val="single" w:sz="6" w:space="0" w:color="000000"/>
              <w:left w:val="single" w:sz="6" w:space="0" w:color="000000"/>
              <w:bottom w:val="single" w:sz="6" w:space="0" w:color="auto"/>
              <w:right w:val="single" w:sz="6" w:space="0" w:color="000000"/>
            </w:tcBorders>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11 878 681</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691450" w:rsidRDefault="00691450" w:rsidP="00886B2E">
            <w:pPr>
              <w:spacing w:before="60" w:line="130" w:lineRule="exact"/>
              <w:ind w:right="28"/>
              <w:jc w:val="right"/>
              <w:rPr>
                <w:rFonts w:ascii="Arial" w:hAnsi="Arial" w:cs="Arial"/>
                <w:b/>
                <w:bCs/>
                <w:spacing w:val="-4"/>
                <w:sz w:val="14"/>
                <w:szCs w:val="14"/>
              </w:rPr>
            </w:pPr>
            <w:r w:rsidRPr="00691450">
              <w:rPr>
                <w:rFonts w:ascii="Arial" w:hAnsi="Arial" w:cs="Arial"/>
                <w:b/>
                <w:bCs/>
                <w:spacing w:val="-4"/>
                <w:sz w:val="14"/>
                <w:szCs w:val="14"/>
              </w:rPr>
              <w:t>5 594 315</w:t>
            </w:r>
          </w:p>
        </w:tc>
        <w:tc>
          <w:tcPr>
            <w:tcW w:w="707" w:type="dxa"/>
            <w:tcBorders>
              <w:top w:val="single" w:sz="6" w:space="0" w:color="000000"/>
              <w:left w:val="single" w:sz="6" w:space="0" w:color="000000"/>
              <w:bottom w:val="single" w:sz="6" w:space="0" w:color="auto"/>
              <w:right w:val="single" w:sz="6" w:space="0" w:color="000000"/>
            </w:tcBorders>
            <w:vAlign w:val="bottom"/>
          </w:tcPr>
          <w:p w:rsidR="00691450" w:rsidRPr="00691450" w:rsidRDefault="00691450" w:rsidP="00886B2E">
            <w:pPr>
              <w:spacing w:before="60" w:line="130" w:lineRule="exact"/>
              <w:ind w:right="28"/>
              <w:jc w:val="right"/>
              <w:rPr>
                <w:rFonts w:ascii="Arial" w:hAnsi="Arial" w:cs="Arial"/>
                <w:b/>
                <w:bCs/>
                <w:spacing w:val="-4"/>
                <w:sz w:val="14"/>
                <w:szCs w:val="14"/>
              </w:rPr>
            </w:pPr>
            <w:r w:rsidRPr="00691450">
              <w:rPr>
                <w:rFonts w:ascii="Arial" w:hAnsi="Arial" w:cs="Arial"/>
                <w:b/>
                <w:bCs/>
                <w:spacing w:val="-4"/>
                <w:sz w:val="14"/>
                <w:szCs w:val="14"/>
              </w:rPr>
              <w:t>36 339 341</w:t>
            </w:r>
          </w:p>
        </w:tc>
        <w:tc>
          <w:tcPr>
            <w:tcW w:w="708" w:type="dxa"/>
            <w:tcBorders>
              <w:top w:val="single" w:sz="6" w:space="0" w:color="000000"/>
              <w:left w:val="single" w:sz="6" w:space="0" w:color="000000"/>
              <w:bottom w:val="single" w:sz="6" w:space="0" w:color="auto"/>
            </w:tcBorders>
            <w:shd w:val="clear" w:color="auto" w:fill="auto"/>
            <w:vAlign w:val="bottom"/>
          </w:tcPr>
          <w:p w:rsidR="00691450" w:rsidRPr="00F9445E" w:rsidRDefault="00691450" w:rsidP="00886B2E">
            <w:pPr>
              <w:spacing w:before="60" w:line="130" w:lineRule="exact"/>
              <w:ind w:right="28"/>
              <w:jc w:val="right"/>
              <w:rPr>
                <w:rFonts w:ascii="Arial" w:hAnsi="Arial" w:cs="Arial"/>
                <w:b/>
                <w:bCs/>
                <w:color w:val="000000"/>
                <w:spacing w:val="-4"/>
                <w:sz w:val="14"/>
                <w:szCs w:val="14"/>
              </w:rPr>
            </w:pPr>
            <w:r w:rsidRPr="00F9445E">
              <w:rPr>
                <w:rFonts w:ascii="Arial" w:hAnsi="Arial" w:cs="Arial"/>
                <w:b/>
                <w:bCs/>
                <w:color w:val="000000"/>
                <w:spacing w:val="-4"/>
                <w:sz w:val="14"/>
                <w:szCs w:val="14"/>
              </w:rPr>
              <w:t>-2 394 180</w:t>
            </w:r>
          </w:p>
        </w:tc>
      </w:tr>
      <w:tr w:rsidR="00691450" w:rsidRPr="00496D04" w:rsidTr="00F9445E">
        <w:trPr>
          <w:cantSplit/>
          <w:jc w:val="center"/>
        </w:trPr>
        <w:tc>
          <w:tcPr>
            <w:tcW w:w="2143" w:type="dxa"/>
            <w:tcBorders>
              <w:top w:val="single" w:sz="6" w:space="0" w:color="auto"/>
            </w:tcBorders>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Монетарное золото и спец</w:t>
            </w:r>
            <w:r w:rsidRPr="00496D04">
              <w:rPr>
                <w:rFonts w:ascii="Arial" w:hAnsi="Arial" w:cs="Arial"/>
                <w:color w:val="000000"/>
                <w:sz w:val="14"/>
                <w:szCs w:val="14"/>
                <w:lang w:eastAsia="ru-RU"/>
              </w:rPr>
              <w:t>и</w:t>
            </w:r>
            <w:r w:rsidRPr="00496D04">
              <w:rPr>
                <w:rFonts w:ascii="Arial" w:hAnsi="Arial" w:cs="Arial"/>
                <w:color w:val="000000"/>
                <w:sz w:val="14"/>
                <w:szCs w:val="14"/>
                <w:lang w:eastAsia="ru-RU"/>
              </w:rPr>
              <w:t>альные права заимствования</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Monetary</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gold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and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971</w:t>
            </w:r>
          </w:p>
        </w:tc>
        <w:tc>
          <w:tcPr>
            <w:tcW w:w="707" w:type="dxa"/>
            <w:tcBorders>
              <w:top w:val="single" w:sz="6" w:space="0" w:color="auto"/>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971</w:t>
            </w:r>
          </w:p>
        </w:tc>
        <w:tc>
          <w:tcPr>
            <w:tcW w:w="707"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2"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12" w:type="dxa"/>
            <w:tcBorders>
              <w:top w:val="single" w:sz="6" w:space="0" w:color="auto"/>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971</w:t>
            </w:r>
          </w:p>
        </w:tc>
        <w:tc>
          <w:tcPr>
            <w:tcW w:w="708" w:type="dxa"/>
            <w:tcBorders>
              <w:top w:val="single" w:sz="6" w:space="0" w:color="auto"/>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289</w:t>
            </w:r>
          </w:p>
        </w:tc>
      </w:tr>
      <w:tr w:rsidR="00691450" w:rsidRPr="00496D04"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Наличная валюта и депозиты</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Currency</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and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deposits</w:t>
            </w:r>
            <w:proofErr w:type="spellEnd"/>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3 785 090</w:t>
            </w:r>
          </w:p>
        </w:tc>
        <w:tc>
          <w:tcPr>
            <w:tcW w:w="707" w:type="dxa"/>
            <w:tcBorders>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3 913 236</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51 332</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-94 855</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2 804</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-87 427</w:t>
            </w:r>
          </w:p>
        </w:tc>
        <w:tc>
          <w:tcPr>
            <w:tcW w:w="70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3 643 466</w:t>
            </w:r>
          </w:p>
        </w:tc>
        <w:tc>
          <w:tcPr>
            <w:tcW w:w="71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1 962 526</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3 601 119</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12 992 201</w:t>
            </w:r>
          </w:p>
        </w:tc>
        <w:tc>
          <w:tcPr>
            <w:tcW w:w="708" w:type="dxa"/>
            <w:tcBorders>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-887 989</w:t>
            </w:r>
          </w:p>
        </w:tc>
      </w:tr>
      <w:tr w:rsidR="00691450" w:rsidRPr="00496D04"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Долговые ценные бумаги</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Debt</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securities</w:t>
            </w:r>
            <w:proofErr w:type="spellEnd"/>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-395 007</w:t>
            </w:r>
          </w:p>
        </w:tc>
        <w:tc>
          <w:tcPr>
            <w:tcW w:w="707" w:type="dxa"/>
            <w:tcBorders>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-1 568 234</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98 436</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136 963</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377 293</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560 535</w:t>
            </w:r>
          </w:p>
        </w:tc>
        <w:tc>
          <w:tcPr>
            <w:tcW w:w="70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-96 718</w:t>
            </w:r>
          </w:p>
        </w:tc>
        <w:tc>
          <w:tcPr>
            <w:tcW w:w="71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-117 575</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190 225</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-419 075</w:t>
            </w:r>
          </w:p>
        </w:tc>
        <w:tc>
          <w:tcPr>
            <w:tcW w:w="708" w:type="dxa"/>
            <w:tcBorders>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-347 632</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Кредиты</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займы</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7 511 338</w:t>
            </w:r>
          </w:p>
        </w:tc>
        <w:tc>
          <w:tcPr>
            <w:tcW w:w="707" w:type="dxa"/>
            <w:tcBorders>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5 335 936</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14 680</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2 160 553</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172</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w:t>
            </w:r>
          </w:p>
        </w:tc>
        <w:tc>
          <w:tcPr>
            <w:tcW w:w="70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184 674</w:t>
            </w:r>
          </w:p>
        </w:tc>
        <w:tc>
          <w:tcPr>
            <w:tcW w:w="71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3 313 687</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194 022</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11 203 721</w:t>
            </w:r>
          </w:p>
        </w:tc>
        <w:tc>
          <w:tcPr>
            <w:tcW w:w="708" w:type="dxa"/>
            <w:tcBorders>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-835 009</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 xml:space="preserve">Акции и прочие формы </w:t>
            </w:r>
            <w:r w:rsidRPr="00496D04">
              <w:rPr>
                <w:rFonts w:ascii="Arial" w:hAnsi="Arial" w:cs="Arial"/>
                <w:color w:val="000000"/>
                <w:sz w:val="14"/>
                <w:szCs w:val="14"/>
                <w:lang w:eastAsia="ru-RU"/>
              </w:rPr>
              <w:br/>
              <w:t>участия в капитале</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1 392 460</w:t>
            </w:r>
          </w:p>
        </w:tc>
        <w:tc>
          <w:tcPr>
            <w:tcW w:w="707" w:type="dxa"/>
            <w:tcBorders>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484 017</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126 407</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891 753</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-3 500</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-106 217</w:t>
            </w:r>
          </w:p>
        </w:tc>
        <w:tc>
          <w:tcPr>
            <w:tcW w:w="70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490 633</w:t>
            </w:r>
          </w:p>
        </w:tc>
        <w:tc>
          <w:tcPr>
            <w:tcW w:w="71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947 088</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925 618</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3 755 799</w:t>
            </w:r>
          </w:p>
        </w:tc>
        <w:tc>
          <w:tcPr>
            <w:tcW w:w="708" w:type="dxa"/>
            <w:tcBorders>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310 275</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Страховые</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пенсионные</w:t>
            </w:r>
            <w:r w:rsidRPr="00496D04">
              <w:rPr>
                <w:rFonts w:ascii="Arial" w:hAnsi="Arial" w:cs="Arial"/>
                <w:color w:val="000000"/>
                <w:sz w:val="14"/>
                <w:szCs w:val="14"/>
                <w:lang w:val="en-GB" w:eastAsia="ru-RU"/>
              </w:rPr>
              <w:br/>
            </w:r>
            <w:r w:rsidRPr="00496D04">
              <w:rPr>
                <w:rFonts w:ascii="Arial" w:hAnsi="Arial" w:cs="Arial"/>
                <w:color w:val="000000"/>
                <w:sz w:val="14"/>
                <w:szCs w:val="14"/>
                <w:lang w:eastAsia="ru-RU"/>
              </w:rPr>
              <w:t>резервы</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Insurance, pension and stan</w:t>
            </w:r>
            <w:r w:rsidRPr="00496D04">
              <w:rPr>
                <w:rFonts w:ascii="Arial" w:hAnsi="Arial" w:cs="Arial"/>
                <w:i/>
                <w:color w:val="000000"/>
                <w:sz w:val="14"/>
                <w:szCs w:val="14"/>
                <w:lang w:val="en-GB" w:eastAsia="ru-RU"/>
              </w:rPr>
              <w:t>d</w:t>
            </w:r>
            <w:r w:rsidRPr="00496D04">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14 992</w:t>
            </w:r>
          </w:p>
        </w:tc>
        <w:tc>
          <w:tcPr>
            <w:tcW w:w="707" w:type="dxa"/>
            <w:tcBorders>
              <w:lef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21 137</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0</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580</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-6 819</w:t>
            </w:r>
          </w:p>
        </w:tc>
        <w:tc>
          <w:tcPr>
            <w:tcW w:w="707"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94</w:t>
            </w:r>
          </w:p>
        </w:tc>
        <w:tc>
          <w:tcPr>
            <w:tcW w:w="70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2 514</w:t>
            </w:r>
          </w:p>
        </w:tc>
        <w:tc>
          <w:tcPr>
            <w:tcW w:w="712" w:type="dxa"/>
            <w:tcBorders>
              <w:left w:val="single" w:sz="6" w:space="0" w:color="000000"/>
              <w:right w:val="single" w:sz="6" w:space="0" w:color="000000"/>
            </w:tcBorders>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2 385</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594 631</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614 522</w:t>
            </w:r>
          </w:p>
        </w:tc>
        <w:tc>
          <w:tcPr>
            <w:tcW w:w="708" w:type="dxa"/>
            <w:tcBorders>
              <w:left w:val="single" w:sz="6" w:space="0" w:color="000000"/>
            </w:tcBorders>
            <w:shd w:val="clear" w:color="auto" w:fill="auto"/>
            <w:vAlign w:val="bottom"/>
          </w:tcPr>
          <w:p w:rsidR="00691450" w:rsidRPr="00F9445E" w:rsidRDefault="00691450" w:rsidP="00886B2E">
            <w:pPr>
              <w:spacing w:before="60" w:line="130" w:lineRule="exact"/>
              <w:ind w:right="28"/>
              <w:jc w:val="right"/>
              <w:rPr>
                <w:rFonts w:ascii="Arial" w:hAnsi="Arial" w:cs="Arial"/>
                <w:color w:val="000000"/>
                <w:spacing w:val="-4"/>
                <w:sz w:val="14"/>
                <w:szCs w:val="14"/>
              </w:rPr>
            </w:pPr>
            <w:r w:rsidRPr="00F9445E">
              <w:rPr>
                <w:rFonts w:ascii="Arial" w:hAnsi="Arial" w:cs="Arial"/>
                <w:color w:val="000000"/>
                <w:spacing w:val="-4"/>
                <w:sz w:val="14"/>
                <w:szCs w:val="14"/>
              </w:rPr>
              <w:t>5 997</w:t>
            </w:r>
          </w:p>
        </w:tc>
      </w:tr>
      <w:tr w:rsidR="00717A9D" w:rsidRPr="00717A9D" w:rsidTr="00F9445E">
        <w:trPr>
          <w:cantSplit/>
          <w:jc w:val="center"/>
        </w:trPr>
        <w:tc>
          <w:tcPr>
            <w:tcW w:w="2143" w:type="dxa"/>
            <w:shd w:val="clear" w:color="auto" w:fill="auto"/>
            <w:vAlign w:val="bottom"/>
          </w:tcPr>
          <w:p w:rsidR="00691450" w:rsidRPr="00717A9D" w:rsidRDefault="00691450" w:rsidP="00886B2E">
            <w:pPr>
              <w:spacing w:before="60" w:line="130" w:lineRule="exact"/>
              <w:ind w:left="113"/>
              <w:rPr>
                <w:rFonts w:ascii="Arial" w:hAnsi="Arial" w:cs="Arial"/>
                <w:sz w:val="14"/>
                <w:szCs w:val="14"/>
                <w:lang w:eastAsia="ru-RU"/>
              </w:rPr>
            </w:pPr>
            <w:r w:rsidRPr="00717A9D">
              <w:rPr>
                <w:rFonts w:ascii="Arial" w:hAnsi="Arial" w:cs="Arial"/>
                <w:sz w:val="14"/>
                <w:szCs w:val="14"/>
                <w:lang w:eastAsia="ru-RU"/>
              </w:rPr>
              <w:t xml:space="preserve">Дебиторская задолженность, </w:t>
            </w:r>
          </w:p>
          <w:p w:rsidR="00691450" w:rsidRPr="00717A9D" w:rsidRDefault="00691450" w:rsidP="00717A9D">
            <w:pPr>
              <w:spacing w:before="60" w:line="130" w:lineRule="exact"/>
              <w:ind w:left="113"/>
              <w:rPr>
                <w:rFonts w:ascii="Arial" w:hAnsi="Arial" w:cs="Arial"/>
                <w:i/>
                <w:sz w:val="14"/>
                <w:szCs w:val="14"/>
                <w:lang w:val="en-US" w:eastAsia="ru-RU"/>
              </w:rPr>
            </w:pPr>
            <w:r w:rsidRPr="00717A9D">
              <w:rPr>
                <w:rFonts w:ascii="Arial" w:hAnsi="Arial" w:cs="Arial"/>
                <w:i/>
                <w:sz w:val="14"/>
                <w:szCs w:val="14"/>
                <w:lang w:val="en-US" w:eastAsia="ru-RU"/>
              </w:rPr>
              <w:t>Other accounts receivable</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1 031 733</w:t>
            </w:r>
          </w:p>
        </w:tc>
        <w:tc>
          <w:tcPr>
            <w:tcW w:w="707" w:type="dxa"/>
            <w:tcBorders>
              <w:lef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-40 302</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-62 726</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1 070 760</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29 357</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34 644</w:t>
            </w:r>
          </w:p>
        </w:tc>
        <w:tc>
          <w:tcPr>
            <w:tcW w:w="702"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1 300 199</w:t>
            </w:r>
          </w:p>
        </w:tc>
        <w:tc>
          <w:tcPr>
            <w:tcW w:w="712"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5 770 570</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88 700</w:t>
            </w:r>
          </w:p>
        </w:tc>
        <w:tc>
          <w:tcPr>
            <w:tcW w:w="707" w:type="dxa"/>
            <w:tcBorders>
              <w:left w:val="single" w:sz="6" w:space="0" w:color="000000"/>
              <w:right w:val="single" w:sz="6" w:space="0" w:color="000000"/>
            </w:tcBorders>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8 191 202</w:t>
            </w:r>
          </w:p>
        </w:tc>
        <w:tc>
          <w:tcPr>
            <w:tcW w:w="708" w:type="dxa"/>
            <w:tcBorders>
              <w:left w:val="single" w:sz="6" w:space="0" w:color="000000"/>
            </w:tcBorders>
            <w:shd w:val="clear" w:color="auto" w:fill="auto"/>
            <w:vAlign w:val="bottom"/>
          </w:tcPr>
          <w:p w:rsidR="00691450" w:rsidRPr="00717A9D" w:rsidRDefault="00691450" w:rsidP="00886B2E">
            <w:pPr>
              <w:spacing w:before="60" w:line="130" w:lineRule="exact"/>
              <w:ind w:right="28"/>
              <w:jc w:val="right"/>
              <w:rPr>
                <w:rFonts w:ascii="Arial" w:hAnsi="Arial" w:cs="Arial"/>
                <w:spacing w:val="-4"/>
                <w:sz w:val="14"/>
                <w:szCs w:val="14"/>
              </w:rPr>
            </w:pPr>
            <w:r w:rsidRPr="00717A9D">
              <w:rPr>
                <w:rFonts w:ascii="Arial" w:hAnsi="Arial" w:cs="Arial"/>
                <w:spacing w:val="-4"/>
                <w:sz w:val="14"/>
                <w:szCs w:val="14"/>
              </w:rPr>
              <w:t>-640 111</w:t>
            </w:r>
          </w:p>
        </w:tc>
      </w:tr>
      <w:tr w:rsidR="00691450" w:rsidRPr="00496D04" w:rsidTr="00F9445E">
        <w:trPr>
          <w:cantSplit/>
          <w:jc w:val="center"/>
        </w:trPr>
        <w:tc>
          <w:tcPr>
            <w:tcW w:w="2143" w:type="dxa"/>
            <w:shd w:val="clear" w:color="auto" w:fill="auto"/>
            <w:vAlign w:val="bottom"/>
          </w:tcPr>
          <w:p w:rsidR="00691450" w:rsidRPr="006A7662" w:rsidRDefault="00717A9D" w:rsidP="00886B2E">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w:t>
            </w:r>
            <w:r w:rsidR="00691450" w:rsidRPr="006A7662">
              <w:rPr>
                <w:rFonts w:ascii="Arial" w:hAnsi="Arial" w:cs="Arial"/>
                <w:sz w:val="14"/>
                <w:szCs w:val="14"/>
                <w:lang w:eastAsia="ru-RU"/>
              </w:rPr>
              <w:t xml:space="preserve">средства </w:t>
            </w:r>
            <w:r w:rsidRPr="006A7662">
              <w:rPr>
                <w:rFonts w:ascii="Arial" w:hAnsi="Arial" w:cs="Arial"/>
                <w:sz w:val="14"/>
                <w:szCs w:val="14"/>
                <w:lang w:eastAsia="ru-RU"/>
              </w:rPr>
              <w:br/>
            </w:r>
            <w:r w:rsidR="00691450" w:rsidRPr="006A7662">
              <w:rPr>
                <w:rFonts w:ascii="Arial" w:hAnsi="Arial" w:cs="Arial"/>
                <w:sz w:val="14"/>
                <w:szCs w:val="14"/>
                <w:lang w:eastAsia="ru-RU"/>
              </w:rPr>
              <w:t xml:space="preserve">на счетах </w:t>
            </w:r>
            <w:proofErr w:type="spellStart"/>
            <w:r w:rsidR="00691450" w:rsidRPr="006A7662">
              <w:rPr>
                <w:rFonts w:ascii="Arial" w:hAnsi="Arial" w:cs="Arial"/>
                <w:sz w:val="14"/>
                <w:szCs w:val="14"/>
                <w:lang w:eastAsia="ru-RU"/>
              </w:rPr>
              <w:t>эскроу</w:t>
            </w:r>
            <w:proofErr w:type="spellEnd"/>
            <w:r w:rsidR="00691450" w:rsidRPr="006A7662">
              <w:rPr>
                <w:rFonts w:ascii="Arial" w:hAnsi="Arial" w:cs="Arial"/>
                <w:sz w:val="14"/>
                <w:szCs w:val="14"/>
                <w:lang w:eastAsia="ru-RU"/>
              </w:rPr>
              <w:t xml:space="preserve"> </w:t>
            </w:r>
            <w:r w:rsidRPr="006A7662">
              <w:rPr>
                <w:rFonts w:ascii="Arial" w:hAnsi="Arial" w:cs="Arial"/>
                <w:sz w:val="14"/>
                <w:szCs w:val="14"/>
                <w:lang w:eastAsia="ru-RU"/>
              </w:rPr>
              <w:br/>
            </w:r>
            <w:r w:rsidR="00691450" w:rsidRPr="006A7662">
              <w:rPr>
                <w:rFonts w:ascii="Arial" w:hAnsi="Arial" w:cs="Arial"/>
                <w:sz w:val="14"/>
                <w:szCs w:val="14"/>
                <w:lang w:eastAsia="ru-RU"/>
              </w:rPr>
              <w:t>физических лиц</w:t>
            </w:r>
          </w:p>
          <w:p w:rsidR="00691450" w:rsidRPr="006A7662" w:rsidRDefault="006A7662" w:rsidP="002F6735">
            <w:pPr>
              <w:spacing w:before="60" w:line="130" w:lineRule="exact"/>
              <w:ind w:left="397"/>
              <w:rPr>
                <w:rFonts w:ascii="Arial" w:hAnsi="Arial" w:cs="Arial"/>
                <w:i/>
                <w:color w:val="000000"/>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2"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12"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1 842</w:t>
            </w:r>
          </w:p>
        </w:tc>
        <w:tc>
          <w:tcPr>
            <w:tcW w:w="707" w:type="dxa"/>
            <w:tcBorders>
              <w:left w:val="single" w:sz="6" w:space="0" w:color="000000"/>
              <w:right w:val="single" w:sz="6" w:space="0" w:color="000000"/>
            </w:tcBorders>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1 842</w:t>
            </w:r>
          </w:p>
        </w:tc>
        <w:tc>
          <w:tcPr>
            <w:tcW w:w="708" w:type="dxa"/>
            <w:tcBorders>
              <w:left w:val="single" w:sz="6" w:space="0" w:color="000000"/>
            </w:tcBorders>
            <w:shd w:val="clear" w:color="auto" w:fill="auto"/>
            <w:vAlign w:val="bottom"/>
          </w:tcPr>
          <w:p w:rsidR="00691450" w:rsidRPr="00691450" w:rsidRDefault="00691450" w:rsidP="00886B2E">
            <w:pPr>
              <w:spacing w:before="60" w:line="130" w:lineRule="exact"/>
              <w:ind w:right="28"/>
              <w:jc w:val="right"/>
              <w:rPr>
                <w:rFonts w:ascii="Arial" w:hAnsi="Arial" w:cs="Arial"/>
                <w:spacing w:val="-4"/>
                <w:sz w:val="14"/>
                <w:szCs w:val="14"/>
              </w:rPr>
            </w:pPr>
            <w:r w:rsidRPr="00691450">
              <w:rPr>
                <w:rFonts w:ascii="Arial" w:hAnsi="Arial" w:cs="Arial"/>
                <w:spacing w:val="-4"/>
                <w:sz w:val="14"/>
                <w:szCs w:val="14"/>
              </w:rPr>
              <w:t>0</w:t>
            </w:r>
          </w:p>
        </w:tc>
      </w:tr>
      <w:tr w:rsidR="00691450" w:rsidRPr="00496D04" w:rsidTr="00F9445E">
        <w:trPr>
          <w:cantSplit/>
          <w:jc w:val="center"/>
        </w:trPr>
        <w:tc>
          <w:tcPr>
            <w:tcW w:w="2143" w:type="dxa"/>
            <w:tcBorders>
              <w:top w:val="single" w:sz="6" w:space="0" w:color="auto"/>
              <w:bottom w:val="single" w:sz="6" w:space="0" w:color="auto"/>
            </w:tcBorders>
            <w:shd w:val="clear" w:color="auto" w:fill="auto"/>
            <w:vAlign w:val="bottom"/>
          </w:tcPr>
          <w:p w:rsidR="00691450" w:rsidRPr="00496D04" w:rsidRDefault="00691450" w:rsidP="00886B2E">
            <w:pPr>
              <w:spacing w:before="60" w:line="13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Обязательства</w:t>
            </w:r>
          </w:p>
          <w:p w:rsidR="00691450" w:rsidRPr="00496D04" w:rsidRDefault="00691450" w:rsidP="00886B2E">
            <w:pPr>
              <w:spacing w:before="60" w:line="130" w:lineRule="exact"/>
              <w:ind w:left="113"/>
              <w:rPr>
                <w:rFonts w:ascii="Arial" w:hAnsi="Arial" w:cs="Arial"/>
                <w:b/>
                <w:bCs/>
                <w:i/>
                <w:color w:val="000000"/>
                <w:sz w:val="14"/>
                <w:szCs w:val="14"/>
                <w:lang w:eastAsia="ru-RU"/>
              </w:rPr>
            </w:pPr>
            <w:r w:rsidRPr="00496D04">
              <w:rPr>
                <w:rFonts w:ascii="Arial" w:hAnsi="Arial" w:cs="Arial"/>
                <w:b/>
                <w:bCs/>
                <w:i/>
                <w:color w:val="000000"/>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717A9D"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12 483 51</w:t>
            </w:r>
            <w:r w:rsidRPr="00717A9D">
              <w:rPr>
                <w:rFonts w:ascii="Arial" w:hAnsi="Arial" w:cs="Arial"/>
                <w:b/>
                <w:bCs/>
                <w:spacing w:val="-4"/>
                <w:sz w:val="14"/>
                <w:szCs w:val="14"/>
              </w:rPr>
              <w:t>7</w:t>
            </w:r>
          </w:p>
        </w:tc>
        <w:tc>
          <w:tcPr>
            <w:tcW w:w="707" w:type="dxa"/>
            <w:tcBorders>
              <w:top w:val="single" w:sz="6" w:space="0" w:color="auto"/>
              <w:left w:val="single" w:sz="6" w:space="0" w:color="000000"/>
              <w:bottom w:val="single" w:sz="6" w:space="0" w:color="auto"/>
            </w:tcBorders>
            <w:vAlign w:val="bottom"/>
          </w:tcPr>
          <w:p w:rsidR="00691450" w:rsidRPr="00717A9D"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7 476 50</w:t>
            </w:r>
            <w:r w:rsidRPr="00717A9D">
              <w:rPr>
                <w:rFonts w:ascii="Arial" w:hAnsi="Arial" w:cs="Arial"/>
                <w:b/>
                <w:bCs/>
                <w:spacing w:val="-4"/>
                <w:sz w:val="14"/>
                <w:szCs w:val="14"/>
              </w:rPr>
              <w:t>8</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187 099</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4 122 584</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456 742</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240 584</w:t>
            </w:r>
          </w:p>
        </w:tc>
        <w:tc>
          <w:tcPr>
            <w:tcW w:w="702"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1 201 548</w:t>
            </w:r>
          </w:p>
        </w:tc>
        <w:tc>
          <w:tcPr>
            <w:tcW w:w="712"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12 531 157</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2 908 521</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29 124 743</w:t>
            </w:r>
          </w:p>
        </w:tc>
        <w:tc>
          <w:tcPr>
            <w:tcW w:w="708" w:type="dxa"/>
            <w:tcBorders>
              <w:top w:val="single" w:sz="6" w:space="0" w:color="auto"/>
              <w:left w:val="single" w:sz="6" w:space="0" w:color="000000"/>
              <w:bottom w:val="single" w:sz="6" w:space="0" w:color="auto"/>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4 820 421</w:t>
            </w:r>
          </w:p>
        </w:tc>
      </w:tr>
      <w:tr w:rsidR="00691450" w:rsidRPr="00496D04" w:rsidTr="00F9445E">
        <w:trPr>
          <w:cantSplit/>
          <w:jc w:val="center"/>
        </w:trPr>
        <w:tc>
          <w:tcPr>
            <w:tcW w:w="2143" w:type="dxa"/>
            <w:tcBorders>
              <w:top w:val="single" w:sz="6" w:space="0" w:color="auto"/>
            </w:tcBorders>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Монетарное золото и спец</w:t>
            </w:r>
            <w:r w:rsidRPr="00496D04">
              <w:rPr>
                <w:rFonts w:ascii="Arial" w:hAnsi="Arial" w:cs="Arial"/>
                <w:color w:val="000000"/>
                <w:sz w:val="14"/>
                <w:szCs w:val="14"/>
                <w:lang w:eastAsia="ru-RU"/>
              </w:rPr>
              <w:t>и</w:t>
            </w:r>
            <w:r w:rsidRPr="00496D04">
              <w:rPr>
                <w:rFonts w:ascii="Arial" w:hAnsi="Arial" w:cs="Arial"/>
                <w:color w:val="000000"/>
                <w:sz w:val="14"/>
                <w:szCs w:val="14"/>
                <w:lang w:eastAsia="ru-RU"/>
              </w:rPr>
              <w:t>альные права заимствования</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Monetary</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gold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and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289</w:t>
            </w:r>
          </w:p>
        </w:tc>
        <w:tc>
          <w:tcPr>
            <w:tcW w:w="707" w:type="dxa"/>
            <w:tcBorders>
              <w:top w:val="single" w:sz="6" w:space="0" w:color="auto"/>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289</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2"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12"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top w:val="single" w:sz="6" w:space="0" w:color="auto"/>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289</w:t>
            </w:r>
          </w:p>
        </w:tc>
        <w:tc>
          <w:tcPr>
            <w:tcW w:w="708" w:type="dxa"/>
            <w:tcBorders>
              <w:top w:val="single" w:sz="6" w:space="0" w:color="auto"/>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971</w:t>
            </w:r>
          </w:p>
        </w:tc>
      </w:tr>
      <w:tr w:rsidR="00691450" w:rsidRPr="00496D04"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Наличная валюта и депозиты</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Currency</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and</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deposits</w:t>
            </w:r>
            <w:proofErr w:type="spellEnd"/>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6 528 601</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6 528 601</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6 528 601</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5 575 611</w:t>
            </w:r>
          </w:p>
        </w:tc>
      </w:tr>
      <w:tr w:rsidR="00691450" w:rsidRPr="00496D04"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Долговые ценные бумаги</w:t>
            </w:r>
          </w:p>
          <w:p w:rsidR="00691450" w:rsidRPr="00496D04" w:rsidRDefault="00691450" w:rsidP="00886B2E">
            <w:pPr>
              <w:spacing w:before="60" w:line="130" w:lineRule="exact"/>
              <w:ind w:left="113"/>
              <w:rPr>
                <w:rFonts w:ascii="Arial" w:hAnsi="Arial" w:cs="Arial"/>
                <w:i/>
                <w:color w:val="000000"/>
                <w:sz w:val="14"/>
                <w:szCs w:val="14"/>
                <w:lang w:eastAsia="ru-RU"/>
              </w:rPr>
            </w:pPr>
            <w:proofErr w:type="spellStart"/>
            <w:r w:rsidRPr="00496D04">
              <w:rPr>
                <w:rFonts w:ascii="Arial" w:hAnsi="Arial" w:cs="Arial"/>
                <w:i/>
                <w:color w:val="000000"/>
                <w:sz w:val="14"/>
                <w:szCs w:val="14"/>
                <w:lang w:eastAsia="ru-RU"/>
              </w:rPr>
              <w:t>Debt</w:t>
            </w:r>
            <w:proofErr w:type="spellEnd"/>
            <w:r w:rsidRPr="00496D04">
              <w:rPr>
                <w:rFonts w:ascii="Arial" w:hAnsi="Arial" w:cs="Arial"/>
                <w:i/>
                <w:color w:val="000000"/>
                <w:sz w:val="14"/>
                <w:szCs w:val="14"/>
                <w:lang w:eastAsia="ru-RU"/>
              </w:rPr>
              <w:t xml:space="preserve"> </w:t>
            </w:r>
            <w:proofErr w:type="spellStart"/>
            <w:r w:rsidRPr="00496D04">
              <w:rPr>
                <w:rFonts w:ascii="Arial" w:hAnsi="Arial" w:cs="Arial"/>
                <w:i/>
                <w:color w:val="000000"/>
                <w:sz w:val="14"/>
                <w:szCs w:val="14"/>
                <w:lang w:eastAsia="ru-RU"/>
              </w:rPr>
              <w:t>securities</w:t>
            </w:r>
            <w:proofErr w:type="spellEnd"/>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822 088</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826 709</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-6 017</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1 396</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447 820</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224 640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-550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1 493 998</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-2 260 705</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Кредиты</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займы</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3 225 621</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421 884</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2 799 470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4 268</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-102 074</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3 663 524</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2 935 776</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9 722 847</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645 866</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 xml:space="preserve">Акции и прочие формы </w:t>
            </w:r>
            <w:r w:rsidRPr="00496D04">
              <w:rPr>
                <w:rFonts w:ascii="Arial" w:hAnsi="Arial" w:cs="Arial"/>
                <w:color w:val="000000"/>
                <w:sz w:val="14"/>
                <w:szCs w:val="14"/>
                <w:lang w:eastAsia="ru-RU"/>
              </w:rPr>
              <w:br/>
              <w:t>участия в капитале</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745 197</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79 300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235 890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421 362</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2 959</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5 686</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1 641 197</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2 386 394</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1 661 815</w:t>
            </w:r>
          </w:p>
        </w:tc>
      </w:tr>
      <w:tr w:rsidR="00691450" w:rsidRPr="00F77655" w:rsidTr="00F9445E">
        <w:trPr>
          <w:cantSplit/>
          <w:jc w:val="center"/>
        </w:trPr>
        <w:tc>
          <w:tcPr>
            <w:tcW w:w="2143" w:type="dxa"/>
            <w:shd w:val="clear" w:color="auto" w:fill="auto"/>
            <w:vAlign w:val="bottom"/>
          </w:tcPr>
          <w:p w:rsidR="00691450" w:rsidRPr="00496D04" w:rsidRDefault="00691450" w:rsidP="00886B2E">
            <w:pPr>
              <w:spacing w:before="60" w:line="130" w:lineRule="exact"/>
              <w:ind w:left="113"/>
              <w:rPr>
                <w:rFonts w:ascii="Arial" w:hAnsi="Arial" w:cs="Arial"/>
                <w:color w:val="000000"/>
                <w:sz w:val="14"/>
                <w:szCs w:val="14"/>
                <w:lang w:val="en-GB" w:eastAsia="ru-RU"/>
              </w:rPr>
            </w:pPr>
            <w:r w:rsidRPr="00496D04">
              <w:rPr>
                <w:rFonts w:ascii="Arial" w:hAnsi="Arial" w:cs="Arial"/>
                <w:color w:val="000000"/>
                <w:sz w:val="14"/>
                <w:szCs w:val="14"/>
                <w:lang w:eastAsia="ru-RU"/>
              </w:rPr>
              <w:t>Страховые</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и</w:t>
            </w:r>
            <w:r w:rsidRPr="00496D04">
              <w:rPr>
                <w:rFonts w:ascii="Arial" w:hAnsi="Arial" w:cs="Arial"/>
                <w:color w:val="000000"/>
                <w:sz w:val="14"/>
                <w:szCs w:val="14"/>
                <w:lang w:val="en-GB" w:eastAsia="ru-RU"/>
              </w:rPr>
              <w:t xml:space="preserve"> </w:t>
            </w:r>
            <w:r w:rsidRPr="00496D04">
              <w:rPr>
                <w:rFonts w:ascii="Arial" w:hAnsi="Arial" w:cs="Arial"/>
                <w:color w:val="000000"/>
                <w:sz w:val="14"/>
                <w:szCs w:val="14"/>
                <w:lang w:eastAsia="ru-RU"/>
              </w:rPr>
              <w:t>пенсионные</w:t>
            </w:r>
            <w:r w:rsidRPr="00496D04">
              <w:rPr>
                <w:rFonts w:ascii="Arial" w:hAnsi="Arial" w:cs="Arial"/>
                <w:color w:val="000000"/>
                <w:sz w:val="14"/>
                <w:szCs w:val="14"/>
                <w:lang w:val="en-GB" w:eastAsia="ru-RU"/>
              </w:rPr>
              <w:br/>
            </w:r>
            <w:r w:rsidRPr="00496D04">
              <w:rPr>
                <w:rFonts w:ascii="Arial" w:hAnsi="Arial" w:cs="Arial"/>
                <w:color w:val="000000"/>
                <w:sz w:val="14"/>
                <w:szCs w:val="14"/>
                <w:lang w:eastAsia="ru-RU"/>
              </w:rPr>
              <w:t>резервы</w:t>
            </w:r>
          </w:p>
          <w:p w:rsidR="00691450" w:rsidRPr="00496D04" w:rsidRDefault="00691450" w:rsidP="00886B2E">
            <w:pPr>
              <w:spacing w:before="60" w:line="130" w:lineRule="exact"/>
              <w:ind w:left="113"/>
              <w:rPr>
                <w:rFonts w:ascii="Arial" w:hAnsi="Arial" w:cs="Arial"/>
                <w:i/>
                <w:color w:val="000000"/>
                <w:sz w:val="14"/>
                <w:szCs w:val="14"/>
                <w:lang w:val="en-GB" w:eastAsia="ru-RU"/>
              </w:rPr>
            </w:pPr>
            <w:r w:rsidRPr="00496D04">
              <w:rPr>
                <w:rFonts w:ascii="Arial" w:hAnsi="Arial" w:cs="Arial"/>
                <w:i/>
                <w:color w:val="000000"/>
                <w:sz w:val="14"/>
                <w:szCs w:val="14"/>
                <w:lang w:val="en-GB" w:eastAsia="ru-RU"/>
              </w:rPr>
              <w:t>Insurance, pension and stan</w:t>
            </w:r>
            <w:r w:rsidRPr="00496D04">
              <w:rPr>
                <w:rFonts w:ascii="Arial" w:hAnsi="Arial" w:cs="Arial"/>
                <w:i/>
                <w:color w:val="000000"/>
                <w:sz w:val="14"/>
                <w:szCs w:val="14"/>
                <w:lang w:val="en-GB" w:eastAsia="ru-RU"/>
              </w:rPr>
              <w:t>d</w:t>
            </w:r>
            <w:r w:rsidRPr="00496D04">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642 355</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401 641</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240 714</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642 355</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-21 836</w:t>
            </w:r>
          </w:p>
        </w:tc>
      </w:tr>
      <w:tr w:rsidR="00691450" w:rsidRPr="00496D04" w:rsidTr="00F9445E">
        <w:trPr>
          <w:cantSplit/>
          <w:jc w:val="center"/>
        </w:trPr>
        <w:tc>
          <w:tcPr>
            <w:tcW w:w="2143" w:type="dxa"/>
            <w:shd w:val="clear" w:color="auto" w:fill="auto"/>
            <w:vAlign w:val="bottom"/>
          </w:tcPr>
          <w:p w:rsidR="00717A9D" w:rsidRDefault="00691450" w:rsidP="00717A9D">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Кредиторская задолженность</w:t>
            </w:r>
          </w:p>
          <w:p w:rsidR="00691450" w:rsidRPr="00717A9D" w:rsidRDefault="00691450" w:rsidP="00717A9D">
            <w:pPr>
              <w:spacing w:before="60" w:line="130" w:lineRule="exact"/>
              <w:ind w:left="113"/>
              <w:rPr>
                <w:rFonts w:ascii="Arial" w:hAnsi="Arial" w:cs="Arial"/>
                <w:i/>
                <w:color w:val="000000"/>
                <w:sz w:val="14"/>
                <w:szCs w:val="14"/>
                <w:lang w:eastAsia="ru-RU"/>
              </w:rPr>
            </w:pPr>
            <w:r w:rsidRPr="00496D04">
              <w:rPr>
                <w:rFonts w:ascii="Arial" w:hAnsi="Arial" w:cs="Arial"/>
                <w:i/>
                <w:color w:val="000000"/>
                <w:sz w:val="14"/>
                <w:szCs w:val="14"/>
                <w:lang w:val="en-GB" w:eastAsia="ru-RU"/>
              </w:rPr>
              <w:t>Other</w:t>
            </w:r>
            <w:r w:rsidRPr="00717A9D">
              <w:rPr>
                <w:rFonts w:ascii="Arial" w:hAnsi="Arial" w:cs="Arial"/>
                <w:i/>
                <w:color w:val="000000"/>
                <w:sz w:val="14"/>
                <w:szCs w:val="14"/>
                <w:lang w:eastAsia="ru-RU"/>
              </w:rPr>
              <w:t xml:space="preserve"> </w:t>
            </w:r>
            <w:r w:rsidRPr="00496D04">
              <w:rPr>
                <w:rFonts w:ascii="Arial" w:hAnsi="Arial" w:cs="Arial"/>
                <w:i/>
                <w:color w:val="000000"/>
                <w:sz w:val="14"/>
                <w:szCs w:val="14"/>
                <w:lang w:val="en-GB" w:eastAsia="ru-RU"/>
              </w:rPr>
              <w:t>accounts</w:t>
            </w:r>
            <w:r w:rsidRPr="00717A9D">
              <w:rPr>
                <w:rFonts w:ascii="Arial" w:hAnsi="Arial" w:cs="Arial"/>
                <w:i/>
                <w:color w:val="000000"/>
                <w:sz w:val="14"/>
                <w:szCs w:val="14"/>
                <w:lang w:eastAsia="ru-RU"/>
              </w:rPr>
              <w:t xml:space="preserve"> </w:t>
            </w:r>
            <w:r w:rsidRPr="00496D04">
              <w:rPr>
                <w:rFonts w:ascii="Arial" w:hAnsi="Arial" w:cs="Arial"/>
                <w:i/>
                <w:color w:val="000000"/>
                <w:sz w:val="14"/>
                <w:szCs w:val="14"/>
                <w:lang w:val="en-GB" w:eastAsia="ru-RU"/>
              </w:rPr>
              <w:t>payable</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519 366</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-380 275</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-48 791</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907 769</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46 478</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-5 815</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855 802</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7 001 796</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-26 705</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8 350 259</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-799 167</w:t>
            </w:r>
          </w:p>
        </w:tc>
      </w:tr>
      <w:tr w:rsidR="00691450" w:rsidRPr="00496D04" w:rsidTr="00F9445E">
        <w:trPr>
          <w:cantSplit/>
          <w:jc w:val="center"/>
        </w:trPr>
        <w:tc>
          <w:tcPr>
            <w:tcW w:w="2143" w:type="dxa"/>
            <w:shd w:val="clear" w:color="auto" w:fill="auto"/>
            <w:vAlign w:val="bottom"/>
          </w:tcPr>
          <w:p w:rsidR="002F6735" w:rsidRPr="006A7662" w:rsidRDefault="002F6735" w:rsidP="002F6735">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средства </w:t>
            </w:r>
            <w:r w:rsidRPr="006A7662">
              <w:rPr>
                <w:rFonts w:ascii="Arial" w:hAnsi="Arial" w:cs="Arial"/>
                <w:sz w:val="14"/>
                <w:szCs w:val="14"/>
                <w:lang w:eastAsia="ru-RU"/>
              </w:rPr>
              <w:br/>
              <w:t xml:space="preserve">на счетах </w:t>
            </w:r>
            <w:proofErr w:type="spellStart"/>
            <w:r w:rsidRPr="006A7662">
              <w:rPr>
                <w:rFonts w:ascii="Arial" w:hAnsi="Arial" w:cs="Arial"/>
                <w:sz w:val="14"/>
                <w:szCs w:val="14"/>
                <w:lang w:eastAsia="ru-RU"/>
              </w:rPr>
              <w:t>эскроу</w:t>
            </w:r>
            <w:proofErr w:type="spellEnd"/>
            <w:r w:rsidRPr="006A7662">
              <w:rPr>
                <w:rFonts w:ascii="Arial" w:hAnsi="Arial" w:cs="Arial"/>
                <w:sz w:val="14"/>
                <w:szCs w:val="14"/>
                <w:lang w:eastAsia="ru-RU"/>
              </w:rPr>
              <w:t xml:space="preserve"> </w:t>
            </w:r>
            <w:r w:rsidRPr="006A7662">
              <w:rPr>
                <w:rFonts w:ascii="Arial" w:hAnsi="Arial" w:cs="Arial"/>
                <w:sz w:val="14"/>
                <w:szCs w:val="14"/>
                <w:lang w:eastAsia="ru-RU"/>
              </w:rPr>
              <w:br/>
              <w:t>физических лиц</w:t>
            </w:r>
          </w:p>
          <w:p w:rsidR="00691450" w:rsidRPr="006A7662" w:rsidRDefault="006A7662" w:rsidP="002F6735">
            <w:pPr>
              <w:spacing w:before="60" w:line="130" w:lineRule="exact"/>
              <w:ind w:left="397"/>
              <w:rPr>
                <w:rFonts w:ascii="Arial" w:hAnsi="Arial" w:cs="Arial"/>
                <w:i/>
                <w:color w:val="000000"/>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1 842</w:t>
            </w:r>
          </w:p>
        </w:tc>
        <w:tc>
          <w:tcPr>
            <w:tcW w:w="707" w:type="dxa"/>
            <w:tcBorders>
              <w:lef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1 842</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12"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c>
          <w:tcPr>
            <w:tcW w:w="707" w:type="dxa"/>
            <w:tcBorders>
              <w:left w:val="single" w:sz="6" w:space="0" w:color="000000"/>
              <w:right w:val="single" w:sz="6" w:space="0" w:color="000000"/>
            </w:tcBorders>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1 842</w:t>
            </w:r>
          </w:p>
        </w:tc>
        <w:tc>
          <w:tcPr>
            <w:tcW w:w="708" w:type="dxa"/>
            <w:tcBorders>
              <w:left w:val="single" w:sz="6" w:space="0" w:color="000000"/>
            </w:tcBorders>
            <w:shd w:val="clear" w:color="auto" w:fill="auto"/>
            <w:vAlign w:val="bottom"/>
          </w:tcPr>
          <w:p w:rsidR="00691450" w:rsidRPr="00886B2E" w:rsidRDefault="00691450" w:rsidP="00886B2E">
            <w:pPr>
              <w:spacing w:before="60" w:line="130" w:lineRule="exact"/>
              <w:ind w:right="28"/>
              <w:jc w:val="right"/>
              <w:rPr>
                <w:rFonts w:ascii="Arial" w:hAnsi="Arial" w:cs="Arial"/>
                <w:spacing w:val="-4"/>
                <w:sz w:val="14"/>
                <w:szCs w:val="14"/>
              </w:rPr>
            </w:pPr>
            <w:r w:rsidRPr="00886B2E">
              <w:rPr>
                <w:rFonts w:ascii="Arial" w:hAnsi="Arial" w:cs="Arial"/>
                <w:spacing w:val="-4"/>
                <w:sz w:val="14"/>
                <w:szCs w:val="14"/>
              </w:rPr>
              <w:t>0</w:t>
            </w:r>
          </w:p>
        </w:tc>
      </w:tr>
      <w:tr w:rsidR="00691450" w:rsidRPr="00F77655" w:rsidTr="00F9445E">
        <w:trPr>
          <w:cantSplit/>
          <w:jc w:val="center"/>
        </w:trPr>
        <w:tc>
          <w:tcPr>
            <w:tcW w:w="2143" w:type="dxa"/>
            <w:tcBorders>
              <w:top w:val="single" w:sz="6" w:space="0" w:color="auto"/>
              <w:bottom w:val="single" w:sz="6" w:space="0" w:color="auto"/>
            </w:tcBorders>
            <w:shd w:val="clear" w:color="auto" w:fill="auto"/>
            <w:vAlign w:val="bottom"/>
          </w:tcPr>
          <w:p w:rsidR="00691450" w:rsidRPr="00496D04" w:rsidRDefault="00691450" w:rsidP="00886B2E">
            <w:pPr>
              <w:spacing w:before="60" w:line="130" w:lineRule="exact"/>
              <w:ind w:left="113"/>
              <w:rPr>
                <w:rFonts w:ascii="Arial" w:hAnsi="Arial" w:cs="Arial"/>
                <w:b/>
                <w:bCs/>
                <w:color w:val="000000"/>
                <w:sz w:val="14"/>
                <w:szCs w:val="14"/>
                <w:lang w:eastAsia="ru-RU"/>
              </w:rPr>
            </w:pPr>
            <w:r w:rsidRPr="00496D04">
              <w:rPr>
                <w:rFonts w:ascii="Arial" w:hAnsi="Arial" w:cs="Arial"/>
                <w:b/>
                <w:bCs/>
                <w:color w:val="000000"/>
                <w:sz w:val="14"/>
                <w:szCs w:val="14"/>
                <w:lang w:eastAsia="ru-RU"/>
              </w:rPr>
              <w:t>Чистое кредитование (+), чистое  заимствовани</w:t>
            </w:r>
            <w:proofErr w:type="gramStart"/>
            <w:r w:rsidRPr="00496D04">
              <w:rPr>
                <w:rFonts w:ascii="Arial" w:hAnsi="Arial" w:cs="Arial"/>
                <w:b/>
                <w:bCs/>
                <w:color w:val="000000"/>
                <w:sz w:val="14"/>
                <w:szCs w:val="14"/>
                <w:lang w:eastAsia="ru-RU"/>
              </w:rPr>
              <w:t>е(</w:t>
            </w:r>
            <w:proofErr w:type="gramEnd"/>
            <w:r w:rsidRPr="00496D04">
              <w:rPr>
                <w:rFonts w:ascii="Arial" w:hAnsi="Arial" w:cs="Arial"/>
                <w:b/>
                <w:bCs/>
                <w:color w:val="000000"/>
                <w:sz w:val="14"/>
                <w:szCs w:val="14"/>
                <w:lang w:eastAsia="ru-RU"/>
              </w:rPr>
              <w:t>-), включая статистическое расхождение</w:t>
            </w:r>
          </w:p>
          <w:p w:rsidR="00691450" w:rsidRPr="00496D04" w:rsidRDefault="00691450" w:rsidP="00886B2E">
            <w:pPr>
              <w:spacing w:before="60" w:line="130" w:lineRule="exact"/>
              <w:ind w:left="113"/>
              <w:rPr>
                <w:rFonts w:ascii="Arial" w:hAnsi="Arial" w:cs="Arial"/>
                <w:b/>
                <w:bCs/>
                <w:i/>
                <w:color w:val="000000"/>
                <w:sz w:val="14"/>
                <w:szCs w:val="14"/>
                <w:lang w:val="en-GB" w:eastAsia="ru-RU"/>
              </w:rPr>
            </w:pPr>
            <w:r w:rsidRPr="00496D04">
              <w:rPr>
                <w:rFonts w:ascii="Arial" w:hAnsi="Arial" w:cs="Arial"/>
                <w:b/>
                <w:bCs/>
                <w:i/>
                <w:color w:val="000000"/>
                <w:sz w:val="14"/>
                <w:szCs w:val="14"/>
                <w:lang w:val="en-GB" w:eastAsia="ru-RU"/>
              </w:rPr>
              <w:t xml:space="preserve">Net </w:t>
            </w:r>
            <w:r w:rsidRPr="00496D04">
              <w:rPr>
                <w:rFonts w:ascii="Arial" w:hAnsi="Arial" w:cs="Arial"/>
                <w:b/>
                <w:bCs/>
                <w:i/>
                <w:color w:val="000000"/>
                <w:spacing w:val="-2"/>
                <w:sz w:val="14"/>
                <w:szCs w:val="14"/>
                <w:lang w:val="en-GB" w:eastAsia="ru-RU"/>
              </w:rPr>
              <w:t>lending (+) / net borrowing</w:t>
            </w:r>
            <w:r w:rsidRPr="00496D04">
              <w:rPr>
                <w:rFonts w:ascii="Arial" w:hAnsi="Arial" w:cs="Arial"/>
                <w:b/>
                <w:bCs/>
                <w:i/>
                <w:color w:val="000000"/>
                <w:sz w:val="14"/>
                <w:szCs w:val="14"/>
                <w:lang w:val="en-GB" w:eastAsia="ru-RU"/>
              </w:rPr>
              <w:t xml:space="preserve"> (–)and statistical discrepa</w:t>
            </w:r>
            <w:r w:rsidRPr="00496D04">
              <w:rPr>
                <w:rFonts w:ascii="Arial" w:hAnsi="Arial" w:cs="Arial"/>
                <w:b/>
                <w:bCs/>
                <w:i/>
                <w:color w:val="000000"/>
                <w:sz w:val="14"/>
                <w:szCs w:val="14"/>
                <w:lang w:val="en-GB" w:eastAsia="ru-RU"/>
              </w:rPr>
              <w:t>n</w:t>
            </w:r>
            <w:r w:rsidRPr="00496D04">
              <w:rPr>
                <w:rFonts w:ascii="Arial" w:hAnsi="Arial" w:cs="Arial"/>
                <w:b/>
                <w:bCs/>
                <w:i/>
                <w:color w:val="000000"/>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lang w:val="en-US"/>
              </w:rPr>
            </w:pPr>
            <w:r w:rsidRPr="00886B2E">
              <w:rPr>
                <w:rFonts w:ascii="Arial" w:hAnsi="Arial" w:cs="Arial"/>
                <w:b/>
                <w:bCs/>
                <w:spacing w:val="-4"/>
                <w:sz w:val="14"/>
                <w:szCs w:val="14"/>
              </w:rPr>
              <w:t>858 0</w:t>
            </w:r>
            <w:r w:rsidRPr="00886B2E">
              <w:rPr>
                <w:rFonts w:ascii="Arial" w:hAnsi="Arial" w:cs="Arial"/>
                <w:b/>
                <w:bCs/>
                <w:spacing w:val="-4"/>
                <w:sz w:val="14"/>
                <w:szCs w:val="14"/>
                <w:lang w:val="en-US"/>
              </w:rPr>
              <w:t>60</w:t>
            </w:r>
          </w:p>
        </w:tc>
        <w:tc>
          <w:tcPr>
            <w:tcW w:w="707" w:type="dxa"/>
            <w:tcBorders>
              <w:top w:val="single" w:sz="6" w:space="0" w:color="auto"/>
              <w:left w:val="single" w:sz="6" w:space="0" w:color="000000"/>
              <w:bottom w:val="single" w:sz="6" w:space="0" w:color="auto"/>
            </w:tcBorders>
            <w:vAlign w:val="bottom"/>
          </w:tcPr>
          <w:p w:rsidR="00691450" w:rsidRPr="00886B2E" w:rsidRDefault="00691450" w:rsidP="00886B2E">
            <w:pPr>
              <w:spacing w:before="60" w:line="130" w:lineRule="exact"/>
              <w:ind w:right="28"/>
              <w:jc w:val="right"/>
              <w:rPr>
                <w:rFonts w:ascii="Arial" w:hAnsi="Arial" w:cs="Arial"/>
                <w:b/>
                <w:bCs/>
                <w:spacing w:val="-4"/>
                <w:sz w:val="14"/>
                <w:szCs w:val="14"/>
                <w:lang w:val="en-US"/>
              </w:rPr>
            </w:pPr>
            <w:r w:rsidRPr="00886B2E">
              <w:rPr>
                <w:rFonts w:ascii="Arial" w:hAnsi="Arial" w:cs="Arial"/>
                <w:b/>
                <w:bCs/>
                <w:spacing w:val="-4"/>
                <w:sz w:val="14"/>
                <w:szCs w:val="14"/>
              </w:rPr>
              <w:t>670 25</w:t>
            </w:r>
            <w:r w:rsidRPr="00886B2E">
              <w:rPr>
                <w:rFonts w:ascii="Arial" w:hAnsi="Arial" w:cs="Arial"/>
                <w:b/>
                <w:bCs/>
                <w:spacing w:val="-4"/>
                <w:sz w:val="14"/>
                <w:szCs w:val="14"/>
                <w:lang w:val="en-US"/>
              </w:rPr>
              <w:t>3</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41 030</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43 170</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-57 435</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161 042</w:t>
            </w:r>
          </w:p>
        </w:tc>
        <w:tc>
          <w:tcPr>
            <w:tcW w:w="702"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4 323 220</w:t>
            </w:r>
          </w:p>
        </w:tc>
        <w:tc>
          <w:tcPr>
            <w:tcW w:w="712"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-652 476</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2 685 794</w:t>
            </w:r>
          </w:p>
        </w:tc>
        <w:tc>
          <w:tcPr>
            <w:tcW w:w="707" w:type="dxa"/>
            <w:tcBorders>
              <w:top w:val="single" w:sz="6" w:space="0" w:color="auto"/>
              <w:left w:val="single" w:sz="6" w:space="0" w:color="000000"/>
              <w:bottom w:val="single" w:sz="6" w:space="0" w:color="auto"/>
              <w:right w:val="single" w:sz="6" w:space="0" w:color="000000"/>
            </w:tcBorders>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7 214 598</w:t>
            </w:r>
          </w:p>
        </w:tc>
        <w:tc>
          <w:tcPr>
            <w:tcW w:w="708" w:type="dxa"/>
            <w:tcBorders>
              <w:top w:val="single" w:sz="6" w:space="0" w:color="auto"/>
              <w:left w:val="single" w:sz="6" w:space="0" w:color="000000"/>
              <w:bottom w:val="single" w:sz="6" w:space="0" w:color="auto"/>
            </w:tcBorders>
            <w:shd w:val="clear" w:color="auto" w:fill="auto"/>
            <w:vAlign w:val="bottom"/>
          </w:tcPr>
          <w:p w:rsidR="00691450" w:rsidRPr="00886B2E" w:rsidRDefault="00691450" w:rsidP="00886B2E">
            <w:pPr>
              <w:spacing w:before="60" w:line="130" w:lineRule="exact"/>
              <w:ind w:right="28"/>
              <w:jc w:val="right"/>
              <w:rPr>
                <w:rFonts w:ascii="Arial" w:hAnsi="Arial" w:cs="Arial"/>
                <w:b/>
                <w:bCs/>
                <w:spacing w:val="-4"/>
                <w:sz w:val="14"/>
                <w:szCs w:val="14"/>
              </w:rPr>
            </w:pPr>
            <w:r w:rsidRPr="00886B2E">
              <w:rPr>
                <w:rFonts w:ascii="Arial" w:hAnsi="Arial" w:cs="Arial"/>
                <w:b/>
                <w:bCs/>
                <w:spacing w:val="-4"/>
                <w:sz w:val="14"/>
                <w:szCs w:val="14"/>
              </w:rPr>
              <w:t>-7 214 601</w:t>
            </w:r>
          </w:p>
        </w:tc>
      </w:tr>
    </w:tbl>
    <w:p w:rsidR="001E4646" w:rsidRPr="00CF499C" w:rsidRDefault="003D6A30" w:rsidP="00E447C9">
      <w:pPr>
        <w:pageBreakBefore/>
        <w:tabs>
          <w:tab w:val="left" w:pos="1263"/>
          <w:tab w:val="left" w:pos="2526"/>
          <w:tab w:val="left" w:pos="3789"/>
          <w:tab w:val="left" w:pos="5052"/>
        </w:tabs>
        <w:spacing w:after="60"/>
        <w:ind w:left="482" w:hanging="482"/>
        <w:rPr>
          <w:color w:val="000000"/>
        </w:rPr>
      </w:pPr>
      <w:r w:rsidRPr="00397B93">
        <w:rPr>
          <w:rFonts w:ascii="Arial" w:hAnsi="Arial" w:cs="Arial"/>
          <w:b/>
          <w:bCs/>
          <w:color w:val="000000"/>
          <w:sz w:val="16"/>
          <w:szCs w:val="16"/>
        </w:rPr>
        <w:lastRenderedPageBreak/>
        <w:t>1</w:t>
      </w:r>
      <w:r w:rsidR="004A524B" w:rsidRPr="00845AC8">
        <w:rPr>
          <w:rFonts w:ascii="Arial" w:hAnsi="Arial" w:cs="Arial"/>
          <w:b/>
          <w:bCs/>
          <w:color w:val="000000"/>
          <w:sz w:val="16"/>
          <w:szCs w:val="16"/>
        </w:rPr>
        <w:t>2</w:t>
      </w:r>
      <w:r w:rsidR="001E4646" w:rsidRPr="00CF499C">
        <w:rPr>
          <w:rFonts w:ascii="Arial" w:hAnsi="Arial" w:cs="Arial"/>
          <w:b/>
          <w:bCs/>
          <w:color w:val="000000"/>
          <w:sz w:val="16"/>
          <w:szCs w:val="16"/>
        </w:rPr>
        <w:t>.1</w:t>
      </w:r>
      <w:r w:rsidR="00A955B2" w:rsidRPr="00A955B2">
        <w:rPr>
          <w:rFonts w:ascii="Arial" w:hAnsi="Arial" w:cs="Arial"/>
          <w:b/>
          <w:bCs/>
          <w:color w:val="000000"/>
          <w:sz w:val="16"/>
          <w:szCs w:val="16"/>
        </w:rPr>
        <w:t>0</w:t>
      </w:r>
      <w:r w:rsidR="001E4646" w:rsidRPr="00CF499C">
        <w:rPr>
          <w:rFonts w:ascii="Arial" w:hAnsi="Arial" w:cs="Arial"/>
          <w:b/>
          <w:bCs/>
          <w:color w:val="000000"/>
          <w:sz w:val="16"/>
          <w:szCs w:val="16"/>
        </w:rPr>
        <w:t>. ФИНАНСОВЫЙ СЧЕТ в 201</w:t>
      </w:r>
      <w:r w:rsidR="00A13AB8">
        <w:rPr>
          <w:rFonts w:ascii="Arial" w:hAnsi="Arial" w:cs="Arial"/>
          <w:b/>
          <w:bCs/>
          <w:color w:val="000000"/>
          <w:sz w:val="16"/>
          <w:szCs w:val="16"/>
        </w:rPr>
        <w:t>9</w:t>
      </w:r>
      <w:r w:rsidR="001E4646" w:rsidRPr="00CF499C">
        <w:rPr>
          <w:rFonts w:ascii="Arial" w:hAnsi="Arial" w:cs="Arial"/>
          <w:b/>
          <w:bCs/>
          <w:color w:val="000000"/>
          <w:sz w:val="16"/>
          <w:szCs w:val="16"/>
        </w:rPr>
        <w:t xml:space="preserve"> г. </w:t>
      </w:r>
      <w:r w:rsidR="001E4646" w:rsidRPr="00CF499C">
        <w:rPr>
          <w:rFonts w:ascii="Arial" w:hAnsi="Arial" w:cs="Arial"/>
          <w:b/>
          <w:bCs/>
          <w:color w:val="000000"/>
          <w:sz w:val="16"/>
          <w:szCs w:val="16"/>
        </w:rPr>
        <w:br/>
      </w:r>
      <w:r w:rsidR="001E4646" w:rsidRPr="00CF499C">
        <w:rPr>
          <w:rFonts w:ascii="Arial" w:hAnsi="Arial" w:cs="Arial"/>
          <w:color w:val="000000"/>
          <w:sz w:val="14"/>
          <w:szCs w:val="14"/>
        </w:rPr>
        <w:t xml:space="preserve">в текущих </w:t>
      </w:r>
      <w:proofErr w:type="gramStart"/>
      <w:r w:rsidR="001E4646" w:rsidRPr="00CF499C">
        <w:rPr>
          <w:rFonts w:ascii="Arial" w:hAnsi="Arial" w:cs="Arial"/>
          <w:color w:val="000000"/>
          <w:sz w:val="14"/>
          <w:szCs w:val="14"/>
        </w:rPr>
        <w:t>ценах</w:t>
      </w:r>
      <w:proofErr w:type="gramEnd"/>
    </w:p>
    <w:p w:rsidR="001E4646" w:rsidRPr="00CF499C" w:rsidRDefault="001E4646" w:rsidP="00E447C9">
      <w:pPr>
        <w:tabs>
          <w:tab w:val="left" w:pos="1263"/>
          <w:tab w:val="left" w:pos="2526"/>
          <w:tab w:val="left" w:pos="3789"/>
          <w:tab w:val="left" w:pos="5052"/>
        </w:tabs>
        <w:ind w:left="482"/>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201</w:t>
      </w:r>
      <w:r w:rsidR="00C36033">
        <w:rPr>
          <w:rFonts w:ascii="Arial" w:hAnsi="Arial" w:cs="Arial"/>
          <w:b/>
          <w:bCs/>
          <w:i/>
          <w:color w:val="000000"/>
          <w:sz w:val="16"/>
          <w:szCs w:val="16"/>
          <w:lang w:val="en-US"/>
        </w:rPr>
        <w:t>9</w:t>
      </w:r>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1E4646" w:rsidRPr="00397B93" w:rsidRDefault="001E4646" w:rsidP="001E4646">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proofErr w:type="gramStart"/>
      <w:r w:rsidRPr="00CF499C">
        <w:rPr>
          <w:rFonts w:ascii="Arial" w:hAnsi="Arial" w:cs="Arial"/>
          <w:color w:val="000000"/>
          <w:sz w:val="14"/>
          <w:szCs w:val="14"/>
        </w:rPr>
        <w:t>миллионов</w:t>
      </w:r>
      <w:proofErr w:type="gramEnd"/>
      <w:r w:rsidRPr="00CF499C">
        <w:rPr>
          <w:rFonts w:ascii="Arial" w:hAnsi="Arial" w:cs="Arial"/>
          <w:color w:val="000000"/>
          <w:sz w:val="14"/>
          <w:szCs w:val="14"/>
          <w:lang w:val="en-US"/>
        </w:rPr>
        <w:t xml:space="preserve"> </w:t>
      </w:r>
      <w:r w:rsidRPr="00CF499C">
        <w:rPr>
          <w:rFonts w:ascii="Arial" w:hAnsi="Arial" w:cs="Arial"/>
          <w:color w:val="000000"/>
          <w:sz w:val="14"/>
          <w:szCs w:val="14"/>
        </w:rPr>
        <w:t>рублей</w:t>
      </w:r>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696"/>
        <w:gridCol w:w="718"/>
        <w:gridCol w:w="707"/>
        <w:gridCol w:w="707"/>
        <w:gridCol w:w="702"/>
        <w:gridCol w:w="712"/>
        <w:gridCol w:w="707"/>
        <w:gridCol w:w="707"/>
        <w:gridCol w:w="708"/>
      </w:tblGrid>
      <w:tr w:rsidR="001E4646" w:rsidRPr="002E4D5E">
        <w:trPr>
          <w:cantSplit/>
          <w:jc w:val="center"/>
        </w:trPr>
        <w:tc>
          <w:tcPr>
            <w:tcW w:w="2143" w:type="dxa"/>
            <w:vMerge w:val="restart"/>
            <w:tcBorders>
              <w:top w:val="single" w:sz="6" w:space="0" w:color="000000"/>
            </w:tcBorders>
            <w:shd w:val="clear" w:color="auto" w:fill="auto"/>
          </w:tcPr>
          <w:p w:rsidR="001E4646" w:rsidRPr="001E4646" w:rsidRDefault="001E4646" w:rsidP="00731746">
            <w:pPr>
              <w:snapToGrid w:val="0"/>
              <w:spacing w:before="60" w:after="60"/>
              <w:jc w:val="center"/>
              <w:rPr>
                <w:rFonts w:ascii="Arial" w:hAnsi="Arial" w:cs="Arial"/>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lang w:val="en-GB" w:eastAsia="ru-RU"/>
              </w:rPr>
            </w:pPr>
            <w:r w:rsidRPr="001E4646">
              <w:rPr>
                <w:rFonts w:ascii="Arial" w:hAnsi="Arial" w:cs="Arial"/>
                <w:sz w:val="12"/>
                <w:szCs w:val="12"/>
              </w:rPr>
              <w:t>Финансовые</w:t>
            </w:r>
            <w:r w:rsidRPr="001E4646">
              <w:rPr>
                <w:rFonts w:ascii="Arial" w:hAnsi="Arial" w:cs="Arial"/>
                <w:sz w:val="12"/>
                <w:szCs w:val="12"/>
                <w:lang w:val="en-GB" w:eastAsia="ru-RU"/>
              </w:rPr>
              <w:t xml:space="preserve"> </w:t>
            </w:r>
            <w:r w:rsidRPr="001E4646">
              <w:rPr>
                <w:rFonts w:ascii="Arial" w:hAnsi="Arial" w:cs="Arial"/>
                <w:sz w:val="12"/>
                <w:szCs w:val="12"/>
                <w:lang w:eastAsia="ru-RU"/>
              </w:rPr>
              <w:t>корпорации</w:t>
            </w:r>
          </w:p>
          <w:p w:rsidR="001E4646" w:rsidRPr="001E4646" w:rsidRDefault="001E4646" w:rsidP="00731746">
            <w:pPr>
              <w:spacing w:before="20" w:after="40"/>
              <w:ind w:left="57" w:right="28"/>
              <w:rPr>
                <w:rFonts w:ascii="Arial" w:hAnsi="Arial" w:cs="Arial"/>
                <w:i/>
                <w:sz w:val="14"/>
                <w:szCs w:val="14"/>
              </w:rPr>
            </w:pPr>
            <w:proofErr w:type="spellStart"/>
            <w:r w:rsidRPr="001E4646">
              <w:rPr>
                <w:rFonts w:ascii="Arial" w:hAnsi="Arial" w:cs="Arial"/>
                <w:i/>
                <w:sz w:val="12"/>
                <w:szCs w:val="12"/>
              </w:rPr>
              <w:t>Financial</w:t>
            </w:r>
            <w:proofErr w:type="spellEnd"/>
            <w:r w:rsidRPr="001E4646">
              <w:rPr>
                <w:rFonts w:ascii="Arial" w:hAnsi="Arial" w:cs="Arial"/>
                <w:i/>
                <w:sz w:val="12"/>
                <w:szCs w:val="12"/>
              </w:rPr>
              <w:t xml:space="preserve"> </w:t>
            </w:r>
            <w:proofErr w:type="spellStart"/>
            <w:r w:rsidRPr="001E4646">
              <w:rPr>
                <w:rFonts w:ascii="Arial" w:hAnsi="Arial" w:cs="Arial"/>
                <w:i/>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Госуда</w:t>
            </w:r>
            <w:r w:rsidRPr="001E4646">
              <w:rPr>
                <w:rFonts w:ascii="Arial" w:hAnsi="Arial" w:cs="Arial"/>
                <w:sz w:val="12"/>
                <w:szCs w:val="12"/>
              </w:rPr>
              <w:t>р</w:t>
            </w:r>
            <w:r w:rsidRPr="001E4646">
              <w:rPr>
                <w:rFonts w:ascii="Arial" w:hAnsi="Arial" w:cs="Arial"/>
                <w:sz w:val="12"/>
                <w:szCs w:val="12"/>
              </w:rPr>
              <w:t>ственное управл</w:t>
            </w:r>
            <w:r w:rsidRPr="001E4646">
              <w:rPr>
                <w:rFonts w:ascii="Arial" w:hAnsi="Arial" w:cs="Arial"/>
                <w:sz w:val="12"/>
                <w:szCs w:val="12"/>
              </w:rPr>
              <w:t>е</w:t>
            </w:r>
            <w:r w:rsidRPr="001E4646">
              <w:rPr>
                <w:rFonts w:ascii="Arial" w:hAnsi="Arial" w:cs="Arial"/>
                <w:sz w:val="12"/>
                <w:szCs w:val="12"/>
              </w:rPr>
              <w:t>ние</w:t>
            </w:r>
          </w:p>
          <w:p w:rsidR="001E4646" w:rsidRPr="001E4646" w:rsidRDefault="001E4646" w:rsidP="00731746">
            <w:pPr>
              <w:spacing w:before="20" w:after="40"/>
              <w:ind w:left="57" w:right="28"/>
              <w:rPr>
                <w:rFonts w:ascii="Arial" w:hAnsi="Arial" w:cs="Arial"/>
                <w:i/>
                <w:sz w:val="12"/>
                <w:szCs w:val="12"/>
              </w:rPr>
            </w:pPr>
            <w:proofErr w:type="spellStart"/>
            <w:r w:rsidRPr="001E4646">
              <w:rPr>
                <w:rFonts w:ascii="Arial" w:hAnsi="Arial" w:cs="Arial"/>
                <w:i/>
                <w:sz w:val="12"/>
                <w:szCs w:val="12"/>
              </w:rPr>
              <w:t>General</w:t>
            </w:r>
            <w:proofErr w:type="spellEnd"/>
            <w:r w:rsidRPr="001E4646">
              <w:rPr>
                <w:rFonts w:ascii="Arial" w:hAnsi="Arial" w:cs="Arial"/>
                <w:i/>
                <w:sz w:val="12"/>
                <w:szCs w:val="12"/>
              </w:rPr>
              <w:t xml:space="preserve"> </w:t>
            </w:r>
            <w:proofErr w:type="spellStart"/>
            <w:r w:rsidRPr="001E4646">
              <w:rPr>
                <w:rFonts w:ascii="Arial" w:hAnsi="Arial" w:cs="Arial"/>
                <w:i/>
                <w:spacing w:val="-4"/>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lang w:val="fr-FR"/>
              </w:rPr>
            </w:pPr>
            <w:r w:rsidRPr="001E4646">
              <w:rPr>
                <w:rFonts w:ascii="Arial" w:hAnsi="Arial" w:cs="Arial"/>
                <w:sz w:val="12"/>
                <w:szCs w:val="12"/>
              </w:rPr>
              <w:t>Нефина</w:t>
            </w:r>
            <w:r w:rsidRPr="001E4646">
              <w:rPr>
                <w:rFonts w:ascii="Arial" w:hAnsi="Arial" w:cs="Arial"/>
                <w:sz w:val="12"/>
                <w:szCs w:val="12"/>
              </w:rPr>
              <w:t>н</w:t>
            </w:r>
            <w:r w:rsidRPr="001E4646">
              <w:rPr>
                <w:rFonts w:ascii="Arial" w:hAnsi="Arial" w:cs="Arial"/>
                <w:sz w:val="12"/>
                <w:szCs w:val="12"/>
              </w:rPr>
              <w:t>совые</w:t>
            </w:r>
            <w:r w:rsidRPr="001E4646">
              <w:rPr>
                <w:rFonts w:ascii="Arial" w:hAnsi="Arial" w:cs="Arial"/>
                <w:sz w:val="12"/>
                <w:szCs w:val="12"/>
                <w:lang w:val="fr-FR"/>
              </w:rPr>
              <w:t xml:space="preserve"> </w:t>
            </w:r>
            <w:r w:rsidRPr="001E4646">
              <w:rPr>
                <w:rFonts w:ascii="Arial" w:hAnsi="Arial" w:cs="Arial"/>
                <w:sz w:val="12"/>
                <w:szCs w:val="12"/>
              </w:rPr>
              <w:t>корпор</w:t>
            </w:r>
            <w:r w:rsidRPr="001E4646">
              <w:rPr>
                <w:rFonts w:ascii="Arial" w:hAnsi="Arial" w:cs="Arial"/>
                <w:sz w:val="12"/>
                <w:szCs w:val="12"/>
              </w:rPr>
              <w:t>а</w:t>
            </w:r>
            <w:r w:rsidRPr="001E4646">
              <w:rPr>
                <w:rFonts w:ascii="Arial" w:hAnsi="Arial" w:cs="Arial"/>
                <w:sz w:val="12"/>
                <w:szCs w:val="12"/>
              </w:rPr>
              <w:t>ции</w:t>
            </w:r>
          </w:p>
          <w:p w:rsidR="001E4646" w:rsidRPr="001E4646" w:rsidRDefault="001E4646" w:rsidP="00731746">
            <w:pPr>
              <w:autoSpaceDE w:val="0"/>
              <w:autoSpaceDN w:val="0"/>
              <w:adjustRightInd w:val="0"/>
              <w:rPr>
                <w:rFonts w:ascii="Arial" w:hAnsi="Arial" w:cs="Arial"/>
                <w:i/>
                <w:spacing w:val="-2"/>
                <w:sz w:val="12"/>
                <w:szCs w:val="12"/>
                <w:lang w:val="fr-FR"/>
              </w:rPr>
            </w:pPr>
            <w:r w:rsidRPr="001E4646">
              <w:rPr>
                <w:rFonts w:ascii="Arial" w:hAnsi="Arial" w:cs="Arial"/>
                <w:i/>
                <w:spacing w:val="-2"/>
                <w:sz w:val="12"/>
                <w:szCs w:val="12"/>
                <w:lang w:val="fr-FR"/>
              </w:rPr>
              <w:t>Non-financial</w:t>
            </w:r>
          </w:p>
          <w:p w:rsidR="001E4646" w:rsidRPr="001E4646" w:rsidRDefault="001E4646" w:rsidP="00731746">
            <w:pPr>
              <w:spacing w:before="40" w:after="40"/>
              <w:ind w:left="57" w:right="28"/>
              <w:rPr>
                <w:rFonts w:ascii="Arial" w:hAnsi="Arial" w:cs="Arial"/>
                <w:i/>
                <w:spacing w:val="-6"/>
                <w:sz w:val="12"/>
                <w:szCs w:val="12"/>
                <w:lang w:val="fr-FR"/>
              </w:rPr>
            </w:pPr>
            <w:r w:rsidRPr="001E4646">
              <w:rPr>
                <w:rFonts w:ascii="Arial" w:hAnsi="Arial" w:cs="Arial"/>
                <w:i/>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Домашние хозяйства и НКООДХ</w:t>
            </w:r>
          </w:p>
          <w:p w:rsidR="001E4646" w:rsidRPr="001E4646" w:rsidRDefault="001E4646" w:rsidP="00731746">
            <w:pPr>
              <w:spacing w:before="20" w:after="40"/>
              <w:ind w:left="57" w:right="28"/>
              <w:rPr>
                <w:rFonts w:ascii="Arial" w:hAnsi="Arial" w:cs="Arial"/>
                <w:sz w:val="12"/>
                <w:szCs w:val="12"/>
              </w:rPr>
            </w:pPr>
            <w:proofErr w:type="spellStart"/>
            <w:r w:rsidRPr="001E4646">
              <w:rPr>
                <w:rFonts w:ascii="Arial" w:hAnsi="Arial" w:cs="Arial"/>
                <w:i/>
                <w:spacing w:val="-4"/>
                <w:sz w:val="12"/>
                <w:szCs w:val="12"/>
              </w:rPr>
              <w:t>Households</w:t>
            </w:r>
            <w:proofErr w:type="spellEnd"/>
            <w:r w:rsidRPr="001E4646">
              <w:rPr>
                <w:rFonts w:ascii="Arial" w:hAnsi="Arial" w:cs="Arial"/>
                <w:i/>
                <w:sz w:val="12"/>
                <w:szCs w:val="12"/>
              </w:rPr>
              <w:t xml:space="preserve"> </w:t>
            </w:r>
            <w:r w:rsidRPr="001E4646">
              <w:rPr>
                <w:rFonts w:ascii="Arial" w:hAnsi="Arial" w:cs="Arial"/>
                <w:i/>
                <w:sz w:val="12"/>
                <w:szCs w:val="12"/>
                <w:lang w:val="en-GB"/>
              </w:rPr>
              <w:t>and</w:t>
            </w:r>
            <w:r w:rsidRPr="001E4646">
              <w:rPr>
                <w:rFonts w:ascii="Arial" w:hAnsi="Arial" w:cs="Arial"/>
                <w:i/>
                <w:sz w:val="12"/>
                <w:szCs w:val="12"/>
              </w:rPr>
              <w:t xml:space="preserve"> </w:t>
            </w:r>
            <w:proofErr w:type="spellStart"/>
            <w:r w:rsidRPr="001E4646">
              <w:rPr>
                <w:rFonts w:ascii="Arial" w:hAnsi="Arial" w:cs="Arial"/>
                <w:i/>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 xml:space="preserve">Всего </w:t>
            </w:r>
            <w:r w:rsidRPr="001E4646">
              <w:rPr>
                <w:rFonts w:ascii="Arial" w:hAnsi="Arial" w:cs="Arial"/>
                <w:sz w:val="12"/>
                <w:szCs w:val="12"/>
              </w:rPr>
              <w:br/>
              <w:t>по вну</w:t>
            </w:r>
            <w:r w:rsidRPr="001E4646">
              <w:rPr>
                <w:rFonts w:ascii="Arial" w:hAnsi="Arial" w:cs="Arial"/>
                <w:sz w:val="12"/>
                <w:szCs w:val="12"/>
              </w:rPr>
              <w:t>т</w:t>
            </w:r>
            <w:r w:rsidRPr="001E4646">
              <w:rPr>
                <w:rFonts w:ascii="Arial" w:hAnsi="Arial" w:cs="Arial"/>
                <w:sz w:val="12"/>
                <w:szCs w:val="12"/>
              </w:rPr>
              <w:t>ренней экономике</w:t>
            </w:r>
          </w:p>
          <w:p w:rsidR="001E4646" w:rsidRPr="001E4646" w:rsidRDefault="001E4646" w:rsidP="00731746">
            <w:pPr>
              <w:spacing w:before="20" w:after="40"/>
              <w:ind w:left="57" w:right="28"/>
              <w:rPr>
                <w:rFonts w:ascii="Arial" w:hAnsi="Arial" w:cs="Arial"/>
                <w:i/>
                <w:sz w:val="12"/>
                <w:szCs w:val="12"/>
              </w:rPr>
            </w:pPr>
            <w:proofErr w:type="spellStart"/>
            <w:r w:rsidRPr="001E4646">
              <w:rPr>
                <w:rFonts w:ascii="Arial" w:hAnsi="Arial" w:cs="Arial"/>
                <w:i/>
                <w:sz w:val="12"/>
                <w:szCs w:val="12"/>
              </w:rPr>
              <w:t>Total</w:t>
            </w:r>
            <w:proofErr w:type="spellEnd"/>
            <w:r w:rsidRPr="001E4646">
              <w:rPr>
                <w:rFonts w:ascii="Arial" w:hAnsi="Arial" w:cs="Arial"/>
                <w:i/>
                <w:sz w:val="12"/>
                <w:szCs w:val="12"/>
              </w:rPr>
              <w:t xml:space="preserve"> </w:t>
            </w:r>
            <w:proofErr w:type="spellStart"/>
            <w:r w:rsidRPr="001E4646">
              <w:rPr>
                <w:rFonts w:ascii="Arial" w:hAnsi="Arial" w:cs="Arial"/>
                <w:i/>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1E4646" w:rsidRPr="001E4646" w:rsidRDefault="001E4646" w:rsidP="00731746">
            <w:pPr>
              <w:spacing w:before="40" w:after="40"/>
              <w:ind w:left="57" w:right="28"/>
              <w:rPr>
                <w:rFonts w:ascii="Arial" w:hAnsi="Arial" w:cs="Arial"/>
                <w:sz w:val="12"/>
                <w:szCs w:val="12"/>
                <w:lang w:val="en-GB"/>
              </w:rPr>
            </w:pPr>
            <w:r w:rsidRPr="001E4646">
              <w:rPr>
                <w:rFonts w:ascii="Arial" w:hAnsi="Arial" w:cs="Arial"/>
                <w:spacing w:val="-2"/>
                <w:sz w:val="12"/>
                <w:szCs w:val="12"/>
              </w:rPr>
              <w:t>Остальной</w:t>
            </w:r>
            <w:r w:rsidRPr="001E4646">
              <w:rPr>
                <w:rFonts w:ascii="Arial" w:hAnsi="Arial" w:cs="Arial"/>
                <w:sz w:val="12"/>
                <w:szCs w:val="12"/>
                <w:lang w:val="en-GB"/>
              </w:rPr>
              <w:t xml:space="preserve"> </w:t>
            </w:r>
            <w:r w:rsidRPr="001E4646">
              <w:rPr>
                <w:rFonts w:ascii="Arial" w:hAnsi="Arial" w:cs="Arial"/>
                <w:sz w:val="12"/>
                <w:szCs w:val="12"/>
              </w:rPr>
              <w:t>мир</w:t>
            </w:r>
          </w:p>
          <w:p w:rsidR="001E4646" w:rsidRPr="001E4646" w:rsidRDefault="001E4646" w:rsidP="00731746">
            <w:pPr>
              <w:spacing w:before="20" w:after="40"/>
              <w:ind w:left="57" w:right="28"/>
              <w:rPr>
                <w:rFonts w:ascii="Arial" w:hAnsi="Arial" w:cs="Arial"/>
                <w:i/>
                <w:sz w:val="12"/>
                <w:szCs w:val="12"/>
                <w:lang w:val="en-GB"/>
              </w:rPr>
            </w:pPr>
            <w:r w:rsidRPr="001E4646">
              <w:rPr>
                <w:rFonts w:ascii="Arial" w:hAnsi="Arial" w:cs="Arial"/>
                <w:i/>
                <w:sz w:val="12"/>
                <w:szCs w:val="12"/>
                <w:lang w:val="en-GB"/>
              </w:rPr>
              <w:t>Rest of the world</w:t>
            </w:r>
          </w:p>
        </w:tc>
      </w:tr>
      <w:tr w:rsidR="001E4646" w:rsidRPr="001E4646" w:rsidTr="000465AB">
        <w:trPr>
          <w:cantSplit/>
          <w:jc w:val="center"/>
        </w:trPr>
        <w:tc>
          <w:tcPr>
            <w:tcW w:w="2143" w:type="dxa"/>
            <w:vMerge/>
            <w:tcBorders>
              <w:bottom w:val="single" w:sz="6" w:space="0" w:color="000000"/>
            </w:tcBorders>
            <w:shd w:val="clear" w:color="auto" w:fill="auto"/>
          </w:tcPr>
          <w:p w:rsidR="001E4646" w:rsidRPr="001E4646" w:rsidRDefault="001E4646" w:rsidP="00731746">
            <w:pPr>
              <w:snapToGrid w:val="0"/>
              <w:spacing w:before="60" w:after="60"/>
              <w:jc w:val="center"/>
              <w:rPr>
                <w:rFonts w:ascii="Arial" w:hAnsi="Arial" w:cs="Arial"/>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Всего</w:t>
            </w:r>
          </w:p>
          <w:p w:rsidR="001E4646" w:rsidRPr="001E4646" w:rsidRDefault="001E4646" w:rsidP="00731746">
            <w:pPr>
              <w:spacing w:before="20" w:after="40"/>
              <w:ind w:left="57" w:right="28"/>
              <w:rPr>
                <w:rFonts w:ascii="Arial" w:hAnsi="Arial" w:cs="Arial"/>
                <w:i/>
                <w:sz w:val="12"/>
                <w:szCs w:val="12"/>
                <w:lang w:val="en-GB" w:eastAsia="ru-RU"/>
              </w:rPr>
            </w:pPr>
            <w:r w:rsidRPr="001E4646">
              <w:rPr>
                <w:rFonts w:ascii="Arial" w:hAnsi="Arial" w:cs="Arial"/>
                <w:i/>
                <w:sz w:val="12"/>
                <w:szCs w:val="12"/>
                <w:lang w:val="en-GB"/>
              </w:rPr>
              <w:t>Total</w:t>
            </w:r>
          </w:p>
        </w:tc>
        <w:tc>
          <w:tcPr>
            <w:tcW w:w="707" w:type="dxa"/>
            <w:tcBorders>
              <w:top w:val="single" w:sz="6" w:space="0" w:color="000000"/>
              <w:left w:val="single" w:sz="6" w:space="0" w:color="000000"/>
              <w:bottom w:val="single" w:sz="6" w:space="0" w:color="000000"/>
            </w:tcBorders>
          </w:tcPr>
          <w:p w:rsidR="001E4646" w:rsidRPr="001E4646" w:rsidRDefault="001E4646" w:rsidP="00731746">
            <w:pPr>
              <w:spacing w:before="40" w:after="40"/>
              <w:ind w:left="57" w:right="28"/>
              <w:rPr>
                <w:rFonts w:ascii="Arial" w:hAnsi="Arial" w:cs="Arial"/>
                <w:sz w:val="12"/>
                <w:szCs w:val="12"/>
                <w:lang w:val="en-GB" w:eastAsia="ru-RU"/>
              </w:rPr>
            </w:pPr>
            <w:r w:rsidRPr="001E4646">
              <w:rPr>
                <w:rFonts w:ascii="Arial" w:hAnsi="Arial" w:cs="Arial"/>
                <w:sz w:val="12"/>
                <w:szCs w:val="12"/>
              </w:rPr>
              <w:t>Банко</w:t>
            </w:r>
            <w:r w:rsidRPr="001E4646">
              <w:rPr>
                <w:rFonts w:ascii="Arial" w:hAnsi="Arial" w:cs="Arial"/>
                <w:sz w:val="12"/>
                <w:szCs w:val="12"/>
              </w:rPr>
              <w:t>в</w:t>
            </w:r>
            <w:r w:rsidRPr="001E4646">
              <w:rPr>
                <w:rFonts w:ascii="Arial" w:hAnsi="Arial" w:cs="Arial"/>
                <w:sz w:val="12"/>
                <w:szCs w:val="12"/>
              </w:rPr>
              <w:t>ская</w:t>
            </w:r>
            <w:r w:rsidRPr="001E4646">
              <w:rPr>
                <w:rFonts w:ascii="Arial" w:hAnsi="Arial" w:cs="Arial"/>
                <w:sz w:val="12"/>
                <w:szCs w:val="12"/>
                <w:lang w:val="en-GB" w:eastAsia="ru-RU"/>
              </w:rPr>
              <w:t xml:space="preserve"> </w:t>
            </w:r>
            <w:r w:rsidRPr="001E4646">
              <w:rPr>
                <w:rFonts w:ascii="Arial" w:hAnsi="Arial" w:cs="Arial"/>
                <w:sz w:val="12"/>
                <w:szCs w:val="12"/>
                <w:lang w:eastAsia="ru-RU"/>
              </w:rPr>
              <w:t>с</w:t>
            </w:r>
            <w:r w:rsidRPr="001E4646">
              <w:rPr>
                <w:rFonts w:ascii="Arial" w:hAnsi="Arial" w:cs="Arial"/>
                <w:sz w:val="12"/>
                <w:szCs w:val="12"/>
                <w:lang w:eastAsia="ru-RU"/>
              </w:rPr>
              <w:t>и</w:t>
            </w:r>
            <w:r w:rsidRPr="001E4646">
              <w:rPr>
                <w:rFonts w:ascii="Arial" w:hAnsi="Arial" w:cs="Arial"/>
                <w:sz w:val="12"/>
                <w:szCs w:val="12"/>
                <w:lang w:eastAsia="ru-RU"/>
              </w:rPr>
              <w:t>стема</w:t>
            </w:r>
          </w:p>
          <w:p w:rsidR="001E4646" w:rsidRPr="001E4646" w:rsidRDefault="001E4646" w:rsidP="00731746">
            <w:pPr>
              <w:spacing w:before="20" w:after="40"/>
              <w:ind w:left="57" w:right="28"/>
              <w:rPr>
                <w:rFonts w:ascii="Arial" w:hAnsi="Arial" w:cs="Arial"/>
                <w:i/>
                <w:sz w:val="12"/>
                <w:szCs w:val="12"/>
                <w:lang w:val="en-GB" w:eastAsia="ru-RU"/>
              </w:rPr>
            </w:pPr>
            <w:r w:rsidRPr="001E4646">
              <w:rPr>
                <w:rFonts w:ascii="Arial" w:hAnsi="Arial" w:cs="Arial"/>
                <w:i/>
                <w:sz w:val="12"/>
                <w:szCs w:val="12"/>
                <w:lang w:val="en-GB"/>
              </w:rPr>
              <w:t xml:space="preserve">Central bank and other depository </w:t>
            </w:r>
            <w:r w:rsidRPr="0099506B">
              <w:rPr>
                <w:rFonts w:ascii="Arial" w:hAnsi="Arial" w:cs="Arial"/>
                <w:i/>
                <w:spacing w:val="-4"/>
                <w:sz w:val="12"/>
                <w:szCs w:val="12"/>
                <w:lang w:val="en-GB"/>
              </w:rPr>
              <w:t>corpor</w:t>
            </w:r>
            <w:r w:rsidRPr="0099506B">
              <w:rPr>
                <w:rFonts w:ascii="Arial" w:hAnsi="Arial" w:cs="Arial"/>
                <w:i/>
                <w:spacing w:val="-4"/>
                <w:sz w:val="12"/>
                <w:szCs w:val="12"/>
                <w:lang w:val="en-GB"/>
              </w:rPr>
              <w:t>a</w:t>
            </w:r>
            <w:r w:rsidRPr="0099506B">
              <w:rPr>
                <w:rFonts w:ascii="Arial" w:hAnsi="Arial" w:cs="Arial"/>
                <w:i/>
                <w:spacing w:val="-4"/>
                <w:sz w:val="12"/>
                <w:szCs w:val="12"/>
                <w:lang w:val="en-GB"/>
              </w:rPr>
              <w:t>tions</w:t>
            </w:r>
          </w:p>
        </w:tc>
        <w:tc>
          <w:tcPr>
            <w:tcW w:w="696"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Инвест</w:t>
            </w:r>
            <w:r w:rsidRPr="001E4646">
              <w:rPr>
                <w:rFonts w:ascii="Arial" w:hAnsi="Arial" w:cs="Arial"/>
                <w:sz w:val="12"/>
                <w:szCs w:val="12"/>
              </w:rPr>
              <w:t>и</w:t>
            </w:r>
            <w:r w:rsidRPr="001E4646">
              <w:rPr>
                <w:rFonts w:ascii="Arial" w:hAnsi="Arial" w:cs="Arial"/>
                <w:sz w:val="12"/>
                <w:szCs w:val="12"/>
              </w:rPr>
              <w:t>ционные фонды</w:t>
            </w:r>
          </w:p>
          <w:p w:rsidR="001E4646" w:rsidRPr="001E4646" w:rsidRDefault="001E4646" w:rsidP="00731746">
            <w:pPr>
              <w:spacing w:before="20" w:after="40"/>
              <w:ind w:left="57" w:right="28"/>
              <w:rPr>
                <w:rFonts w:ascii="Arial" w:hAnsi="Arial" w:cs="Arial"/>
                <w:i/>
                <w:sz w:val="12"/>
                <w:szCs w:val="12"/>
              </w:rPr>
            </w:pPr>
            <w:proofErr w:type="spellStart"/>
            <w:r w:rsidRPr="001E4646">
              <w:rPr>
                <w:rFonts w:ascii="Arial" w:hAnsi="Arial" w:cs="Arial"/>
                <w:i/>
                <w:sz w:val="12"/>
                <w:szCs w:val="12"/>
              </w:rPr>
              <w:t>Investment</w:t>
            </w:r>
            <w:proofErr w:type="spellEnd"/>
            <w:r w:rsidRPr="001E4646">
              <w:rPr>
                <w:rFonts w:ascii="Arial" w:hAnsi="Arial" w:cs="Arial"/>
                <w:i/>
                <w:sz w:val="12"/>
                <w:szCs w:val="12"/>
              </w:rPr>
              <w:t xml:space="preserve"> </w:t>
            </w:r>
            <w:proofErr w:type="spellStart"/>
            <w:r w:rsidRPr="001E4646">
              <w:rPr>
                <w:rFonts w:ascii="Arial" w:hAnsi="Arial" w:cs="Arial"/>
                <w:i/>
                <w:sz w:val="12"/>
                <w:szCs w:val="12"/>
              </w:rPr>
              <w:t>funds</w:t>
            </w:r>
            <w:proofErr w:type="spellEnd"/>
          </w:p>
        </w:tc>
        <w:tc>
          <w:tcPr>
            <w:tcW w:w="718"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Другие финанс</w:t>
            </w:r>
            <w:r w:rsidRPr="001E4646">
              <w:rPr>
                <w:rFonts w:ascii="Arial" w:hAnsi="Arial" w:cs="Arial"/>
                <w:sz w:val="12"/>
                <w:szCs w:val="12"/>
              </w:rPr>
              <w:t>о</w:t>
            </w:r>
            <w:r w:rsidRPr="001E4646">
              <w:rPr>
                <w:rFonts w:ascii="Arial" w:hAnsi="Arial" w:cs="Arial"/>
                <w:sz w:val="12"/>
                <w:szCs w:val="12"/>
              </w:rPr>
              <w:t>вые орг</w:t>
            </w:r>
            <w:r w:rsidRPr="001E4646">
              <w:rPr>
                <w:rFonts w:ascii="Arial" w:hAnsi="Arial" w:cs="Arial"/>
                <w:sz w:val="12"/>
                <w:szCs w:val="12"/>
              </w:rPr>
              <w:t>а</w:t>
            </w:r>
            <w:r w:rsidRPr="001E4646">
              <w:rPr>
                <w:rFonts w:ascii="Arial" w:hAnsi="Arial" w:cs="Arial"/>
                <w:sz w:val="12"/>
                <w:szCs w:val="12"/>
              </w:rPr>
              <w:t>низации</w:t>
            </w:r>
          </w:p>
          <w:p w:rsidR="001E4646" w:rsidRPr="001E4646" w:rsidRDefault="001E4646" w:rsidP="00731746">
            <w:pPr>
              <w:spacing w:before="20" w:after="40"/>
              <w:ind w:left="57" w:right="28"/>
              <w:rPr>
                <w:rFonts w:ascii="Arial" w:hAnsi="Arial" w:cs="Arial"/>
                <w:i/>
                <w:sz w:val="12"/>
                <w:szCs w:val="12"/>
              </w:rPr>
            </w:pPr>
            <w:proofErr w:type="spellStart"/>
            <w:r w:rsidRPr="001E4646">
              <w:rPr>
                <w:rFonts w:ascii="Arial" w:hAnsi="Arial" w:cs="Arial"/>
                <w:i/>
                <w:sz w:val="12"/>
                <w:szCs w:val="12"/>
              </w:rPr>
              <w:t>Other</w:t>
            </w:r>
            <w:proofErr w:type="spellEnd"/>
            <w:r w:rsidRPr="001E4646">
              <w:rPr>
                <w:rFonts w:ascii="Arial" w:hAnsi="Arial" w:cs="Arial"/>
                <w:i/>
                <w:sz w:val="12"/>
                <w:szCs w:val="12"/>
              </w:rPr>
              <w:t xml:space="preserve"> </w:t>
            </w:r>
            <w:proofErr w:type="spellStart"/>
            <w:r w:rsidRPr="001E4646">
              <w:rPr>
                <w:rFonts w:ascii="Arial" w:hAnsi="Arial" w:cs="Arial"/>
                <w:i/>
                <w:sz w:val="12"/>
                <w:szCs w:val="12"/>
              </w:rPr>
              <w:t>financial</w:t>
            </w:r>
            <w:proofErr w:type="spellEnd"/>
            <w:r w:rsidRPr="001E4646">
              <w:rPr>
                <w:rFonts w:ascii="Arial" w:hAnsi="Arial" w:cs="Arial"/>
                <w:i/>
                <w:sz w:val="12"/>
                <w:szCs w:val="12"/>
              </w:rPr>
              <w:t xml:space="preserve"> </w:t>
            </w:r>
            <w:proofErr w:type="spellStart"/>
            <w:r w:rsidRPr="001E4646">
              <w:rPr>
                <w:rFonts w:ascii="Arial" w:hAnsi="Arial" w:cs="Arial"/>
                <w:i/>
                <w:sz w:val="12"/>
                <w:szCs w:val="12"/>
              </w:rPr>
              <w:t>interme</w:t>
            </w:r>
            <w:proofErr w:type="spellEnd"/>
            <w:r w:rsidR="0099506B">
              <w:rPr>
                <w:rFonts w:ascii="Arial" w:hAnsi="Arial" w:cs="Arial"/>
                <w:i/>
                <w:sz w:val="12"/>
                <w:szCs w:val="12"/>
                <w:lang w:val="en-US"/>
              </w:rPr>
              <w:t>-</w:t>
            </w:r>
            <w:proofErr w:type="spellStart"/>
            <w:r w:rsidRPr="001E4646">
              <w:rPr>
                <w:rFonts w:ascii="Arial" w:hAnsi="Arial" w:cs="Arial"/>
                <w:i/>
                <w:sz w:val="12"/>
                <w:szCs w:val="12"/>
              </w:rPr>
              <w:t>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Страхо</w:t>
            </w:r>
            <w:proofErr w:type="gramStart"/>
            <w:r w:rsidRPr="001E4646">
              <w:rPr>
                <w:rFonts w:ascii="Arial" w:hAnsi="Arial" w:cs="Arial"/>
                <w:sz w:val="12"/>
                <w:szCs w:val="12"/>
              </w:rPr>
              <w:t>в-</w:t>
            </w:r>
            <w:proofErr w:type="gramEnd"/>
            <w:r w:rsidRPr="001E4646">
              <w:rPr>
                <w:rFonts w:ascii="Arial" w:hAnsi="Arial" w:cs="Arial"/>
                <w:sz w:val="12"/>
                <w:szCs w:val="12"/>
              </w:rPr>
              <w:br/>
            </w:r>
            <w:proofErr w:type="spellStart"/>
            <w:r w:rsidRPr="001E4646">
              <w:rPr>
                <w:rFonts w:ascii="Arial" w:hAnsi="Arial" w:cs="Arial"/>
                <w:sz w:val="12"/>
                <w:szCs w:val="12"/>
              </w:rPr>
              <w:t>щики</w:t>
            </w:r>
            <w:proofErr w:type="spellEnd"/>
          </w:p>
          <w:p w:rsidR="001E4646" w:rsidRPr="001E4646" w:rsidRDefault="001E4646" w:rsidP="00731746">
            <w:pPr>
              <w:spacing w:before="20" w:after="40"/>
              <w:ind w:left="57" w:right="28"/>
              <w:rPr>
                <w:rFonts w:ascii="Arial" w:hAnsi="Arial" w:cs="Arial"/>
                <w:i/>
                <w:sz w:val="12"/>
                <w:szCs w:val="12"/>
              </w:rPr>
            </w:pPr>
            <w:proofErr w:type="spellStart"/>
            <w:r w:rsidRPr="001E4646">
              <w:rPr>
                <w:rFonts w:ascii="Arial" w:hAnsi="Arial" w:cs="Arial"/>
                <w:i/>
                <w:sz w:val="12"/>
                <w:szCs w:val="12"/>
              </w:rPr>
              <w:t>Insurance</w:t>
            </w:r>
            <w:proofErr w:type="spellEnd"/>
            <w:r w:rsidRPr="001E4646">
              <w:rPr>
                <w:rFonts w:ascii="Arial" w:hAnsi="Arial" w:cs="Arial"/>
                <w:i/>
                <w:sz w:val="12"/>
                <w:szCs w:val="12"/>
              </w:rPr>
              <w:t xml:space="preserve"> </w:t>
            </w:r>
            <w:proofErr w:type="spellStart"/>
            <w:r w:rsidRPr="001E4646">
              <w:rPr>
                <w:rFonts w:ascii="Arial" w:hAnsi="Arial" w:cs="Arial"/>
                <w:i/>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1E4646" w:rsidRPr="001E4646" w:rsidRDefault="001E4646" w:rsidP="00731746">
            <w:pPr>
              <w:spacing w:before="40" w:after="40"/>
              <w:ind w:left="57" w:right="28"/>
              <w:rPr>
                <w:rFonts w:ascii="Arial" w:hAnsi="Arial" w:cs="Arial"/>
                <w:sz w:val="12"/>
                <w:szCs w:val="12"/>
              </w:rPr>
            </w:pPr>
            <w:r w:rsidRPr="001E4646">
              <w:rPr>
                <w:rFonts w:ascii="Arial" w:hAnsi="Arial" w:cs="Arial"/>
                <w:sz w:val="12"/>
                <w:szCs w:val="12"/>
              </w:rPr>
              <w:t>Негос</w:t>
            </w:r>
            <w:r w:rsidRPr="001E4646">
              <w:rPr>
                <w:rFonts w:ascii="Arial" w:hAnsi="Arial" w:cs="Arial"/>
                <w:sz w:val="12"/>
                <w:szCs w:val="12"/>
              </w:rPr>
              <w:t>у</w:t>
            </w:r>
            <w:r w:rsidRPr="001E4646">
              <w:rPr>
                <w:rFonts w:ascii="Arial" w:hAnsi="Arial" w:cs="Arial"/>
                <w:sz w:val="12"/>
                <w:szCs w:val="12"/>
              </w:rPr>
              <w:t>дарстве</w:t>
            </w:r>
            <w:r w:rsidRPr="001E4646">
              <w:rPr>
                <w:rFonts w:ascii="Arial" w:hAnsi="Arial" w:cs="Arial"/>
                <w:sz w:val="12"/>
                <w:szCs w:val="12"/>
              </w:rPr>
              <w:t>н</w:t>
            </w:r>
            <w:r w:rsidRPr="001E4646">
              <w:rPr>
                <w:rFonts w:ascii="Arial" w:hAnsi="Arial" w:cs="Arial"/>
                <w:sz w:val="12"/>
                <w:szCs w:val="12"/>
              </w:rPr>
              <w:t>ные пе</w:t>
            </w:r>
            <w:r w:rsidRPr="001E4646">
              <w:rPr>
                <w:rFonts w:ascii="Arial" w:hAnsi="Arial" w:cs="Arial"/>
                <w:sz w:val="12"/>
                <w:szCs w:val="12"/>
              </w:rPr>
              <w:t>н</w:t>
            </w:r>
            <w:r w:rsidRPr="001E4646">
              <w:rPr>
                <w:rFonts w:ascii="Arial" w:hAnsi="Arial" w:cs="Arial"/>
                <w:sz w:val="12"/>
                <w:szCs w:val="12"/>
              </w:rPr>
              <w:t>сионные фонды</w:t>
            </w:r>
          </w:p>
          <w:p w:rsidR="001E4646" w:rsidRPr="001E4646" w:rsidRDefault="001E4646" w:rsidP="00731746">
            <w:pPr>
              <w:spacing w:before="20" w:after="40"/>
              <w:ind w:left="57" w:right="28"/>
              <w:rPr>
                <w:rFonts w:ascii="Arial" w:hAnsi="Arial" w:cs="Arial"/>
                <w:i/>
                <w:spacing w:val="-2"/>
                <w:sz w:val="12"/>
                <w:szCs w:val="12"/>
              </w:rPr>
            </w:pPr>
            <w:proofErr w:type="spellStart"/>
            <w:r w:rsidRPr="001E4646">
              <w:rPr>
                <w:rFonts w:ascii="Arial" w:hAnsi="Arial" w:cs="Arial"/>
                <w:i/>
                <w:spacing w:val="-2"/>
                <w:sz w:val="12"/>
                <w:szCs w:val="12"/>
              </w:rPr>
              <w:t>Pension</w:t>
            </w:r>
            <w:proofErr w:type="spellEnd"/>
            <w:r w:rsidRPr="001E4646">
              <w:rPr>
                <w:rFonts w:ascii="Arial" w:hAnsi="Arial" w:cs="Arial"/>
                <w:i/>
                <w:spacing w:val="-2"/>
                <w:sz w:val="12"/>
                <w:szCs w:val="12"/>
              </w:rPr>
              <w:t xml:space="preserve"> </w:t>
            </w:r>
            <w:proofErr w:type="spellStart"/>
            <w:r w:rsidRPr="001E4646">
              <w:rPr>
                <w:rFonts w:ascii="Arial" w:hAnsi="Arial" w:cs="Arial"/>
                <w:i/>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12"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7" w:type="dxa"/>
            <w:vMerge/>
            <w:tcBorders>
              <w:left w:val="single" w:sz="6" w:space="0" w:color="000000"/>
              <w:bottom w:val="single" w:sz="6" w:space="0" w:color="000000"/>
              <w:right w:val="single" w:sz="6" w:space="0" w:color="000000"/>
            </w:tcBorders>
          </w:tcPr>
          <w:p w:rsidR="001E4646" w:rsidRPr="001E4646" w:rsidRDefault="001E4646" w:rsidP="00731746">
            <w:pPr>
              <w:spacing w:before="60" w:after="60"/>
              <w:jc w:val="center"/>
              <w:rPr>
                <w:rFonts w:ascii="Arial" w:hAnsi="Arial" w:cs="Arial"/>
                <w:sz w:val="14"/>
                <w:szCs w:val="14"/>
              </w:rPr>
            </w:pPr>
          </w:p>
        </w:tc>
        <w:tc>
          <w:tcPr>
            <w:tcW w:w="708" w:type="dxa"/>
            <w:vMerge/>
            <w:tcBorders>
              <w:left w:val="single" w:sz="6" w:space="0" w:color="000000"/>
              <w:bottom w:val="single" w:sz="6" w:space="0" w:color="000000"/>
            </w:tcBorders>
            <w:shd w:val="clear" w:color="auto" w:fill="auto"/>
          </w:tcPr>
          <w:p w:rsidR="001E4646" w:rsidRPr="001E4646" w:rsidRDefault="001E4646" w:rsidP="00731746">
            <w:pPr>
              <w:spacing w:before="60" w:after="60"/>
              <w:jc w:val="center"/>
              <w:rPr>
                <w:rFonts w:ascii="Arial" w:hAnsi="Arial" w:cs="Arial"/>
                <w:sz w:val="14"/>
                <w:szCs w:val="14"/>
              </w:rPr>
            </w:pPr>
          </w:p>
        </w:tc>
      </w:tr>
      <w:tr w:rsidR="000465AB" w:rsidRPr="00216A1D" w:rsidTr="000465AB">
        <w:trPr>
          <w:cantSplit/>
          <w:jc w:val="center"/>
        </w:trPr>
        <w:tc>
          <w:tcPr>
            <w:tcW w:w="2143" w:type="dxa"/>
            <w:tcBorders>
              <w:top w:val="single" w:sz="6" w:space="0" w:color="000000"/>
              <w:bottom w:val="single" w:sz="6" w:space="0" w:color="auto"/>
            </w:tcBorders>
            <w:shd w:val="clear" w:color="auto" w:fill="auto"/>
            <w:vAlign w:val="bottom"/>
          </w:tcPr>
          <w:p w:rsidR="000465AB" w:rsidRPr="00216A1D" w:rsidRDefault="000465AB" w:rsidP="000465AB">
            <w:pPr>
              <w:spacing w:before="60" w:line="130" w:lineRule="exact"/>
              <w:ind w:left="113"/>
              <w:rPr>
                <w:rFonts w:ascii="Arial" w:hAnsi="Arial" w:cs="Arial"/>
                <w:b/>
                <w:bCs/>
                <w:sz w:val="14"/>
                <w:szCs w:val="14"/>
                <w:lang w:eastAsia="ru-RU"/>
              </w:rPr>
            </w:pPr>
            <w:r w:rsidRPr="00216A1D">
              <w:rPr>
                <w:rFonts w:ascii="Arial" w:hAnsi="Arial" w:cs="Arial"/>
                <w:b/>
                <w:bCs/>
                <w:sz w:val="14"/>
                <w:szCs w:val="14"/>
                <w:lang w:eastAsia="ru-RU"/>
              </w:rPr>
              <w:t>Финансовые активы</w:t>
            </w:r>
          </w:p>
          <w:p w:rsidR="000465AB" w:rsidRPr="00216A1D" w:rsidRDefault="000465AB" w:rsidP="000465AB">
            <w:pPr>
              <w:spacing w:before="60" w:line="130" w:lineRule="exact"/>
              <w:ind w:left="113"/>
              <w:rPr>
                <w:rFonts w:ascii="Arial" w:hAnsi="Arial" w:cs="Arial"/>
                <w:b/>
                <w:bCs/>
                <w:i/>
                <w:sz w:val="14"/>
                <w:szCs w:val="14"/>
                <w:lang w:val="en-GB" w:eastAsia="ru-RU"/>
              </w:rPr>
            </w:pPr>
            <w:r w:rsidRPr="00216A1D">
              <w:rPr>
                <w:rFonts w:ascii="Arial" w:hAnsi="Arial" w:cs="Arial"/>
                <w:b/>
                <w:bCs/>
                <w:i/>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12 673 179</w:t>
            </w:r>
          </w:p>
        </w:tc>
        <w:tc>
          <w:tcPr>
            <w:tcW w:w="707" w:type="dxa"/>
            <w:tcBorders>
              <w:top w:val="single" w:sz="6" w:space="0" w:color="000000"/>
              <w:left w:val="single" w:sz="6" w:space="0" w:color="000000"/>
              <w:bottom w:val="single" w:sz="6" w:space="0" w:color="auto"/>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9 664 562</w:t>
            </w:r>
          </w:p>
        </w:tc>
        <w:tc>
          <w:tcPr>
            <w:tcW w:w="696"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1 254 501</w:t>
            </w:r>
          </w:p>
        </w:tc>
        <w:tc>
          <w:tcPr>
            <w:tcW w:w="718"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1 104 431</w:t>
            </w:r>
          </w:p>
        </w:tc>
        <w:tc>
          <w:tcPr>
            <w:tcW w:w="707"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325 883</w:t>
            </w:r>
          </w:p>
        </w:tc>
        <w:tc>
          <w:tcPr>
            <w:tcW w:w="707"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323 802</w:t>
            </w:r>
          </w:p>
        </w:tc>
        <w:tc>
          <w:tcPr>
            <w:tcW w:w="702"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5 738 478</w:t>
            </w:r>
          </w:p>
        </w:tc>
        <w:tc>
          <w:tcPr>
            <w:tcW w:w="712"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8 747 159</w:t>
            </w:r>
          </w:p>
        </w:tc>
        <w:tc>
          <w:tcPr>
            <w:tcW w:w="707"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8B7F18">
            <w:pPr>
              <w:spacing w:before="60" w:line="150" w:lineRule="exact"/>
              <w:ind w:right="10"/>
              <w:jc w:val="right"/>
              <w:rPr>
                <w:rFonts w:ascii="Arial" w:hAnsi="Arial" w:cs="Arial"/>
                <w:b/>
                <w:bCs/>
                <w:spacing w:val="-2"/>
                <w:sz w:val="14"/>
                <w:szCs w:val="14"/>
              </w:rPr>
            </w:pPr>
            <w:r w:rsidRPr="000465AB">
              <w:rPr>
                <w:rFonts w:ascii="Arial" w:hAnsi="Arial" w:cs="Arial"/>
                <w:b/>
                <w:bCs/>
                <w:spacing w:val="-2"/>
                <w:sz w:val="14"/>
                <w:szCs w:val="14"/>
              </w:rPr>
              <w:t>5 235 456</w:t>
            </w:r>
          </w:p>
        </w:tc>
        <w:tc>
          <w:tcPr>
            <w:tcW w:w="707" w:type="dxa"/>
            <w:tcBorders>
              <w:top w:val="single" w:sz="6" w:space="0" w:color="000000"/>
              <w:left w:val="single" w:sz="6" w:space="0" w:color="000000"/>
              <w:bottom w:val="single" w:sz="6" w:space="0" w:color="auto"/>
              <w:right w:val="single" w:sz="6" w:space="0" w:color="000000"/>
            </w:tcBorders>
            <w:vAlign w:val="bottom"/>
          </w:tcPr>
          <w:p w:rsidR="000465AB" w:rsidRPr="000465AB" w:rsidRDefault="000465AB" w:rsidP="008B7F18">
            <w:pPr>
              <w:spacing w:before="60" w:line="150" w:lineRule="exact"/>
              <w:ind w:right="10"/>
              <w:jc w:val="right"/>
              <w:rPr>
                <w:rFonts w:ascii="Arial" w:hAnsi="Arial" w:cs="Arial"/>
                <w:b/>
                <w:bCs/>
                <w:spacing w:val="-2"/>
                <w:sz w:val="14"/>
                <w:szCs w:val="14"/>
              </w:rPr>
            </w:pPr>
            <w:r w:rsidRPr="000465AB">
              <w:rPr>
                <w:rFonts w:ascii="Arial" w:hAnsi="Arial" w:cs="Arial"/>
                <w:b/>
                <w:bCs/>
                <w:spacing w:val="-2"/>
                <w:sz w:val="14"/>
                <w:szCs w:val="14"/>
              </w:rPr>
              <w:t>32 394 272</w:t>
            </w:r>
          </w:p>
        </w:tc>
        <w:tc>
          <w:tcPr>
            <w:tcW w:w="708" w:type="dxa"/>
            <w:tcBorders>
              <w:top w:val="single" w:sz="6" w:space="0" w:color="000000"/>
              <w:left w:val="single" w:sz="6" w:space="0" w:color="000000"/>
              <w:bottom w:val="single" w:sz="6" w:space="0" w:color="auto"/>
            </w:tcBorders>
            <w:shd w:val="clear" w:color="auto" w:fill="auto"/>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1 608 117</w:t>
            </w:r>
          </w:p>
        </w:tc>
      </w:tr>
      <w:tr w:rsidR="000465AB" w:rsidRPr="00216A1D" w:rsidTr="000465AB">
        <w:trPr>
          <w:cantSplit/>
          <w:jc w:val="center"/>
        </w:trPr>
        <w:tc>
          <w:tcPr>
            <w:tcW w:w="2143" w:type="dxa"/>
            <w:tcBorders>
              <w:top w:val="single" w:sz="6" w:space="0" w:color="auto"/>
            </w:tcBorders>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Монетарное золото и спец</w:t>
            </w:r>
            <w:r w:rsidRPr="00216A1D">
              <w:rPr>
                <w:rFonts w:ascii="Arial" w:hAnsi="Arial" w:cs="Arial"/>
                <w:sz w:val="14"/>
                <w:szCs w:val="14"/>
                <w:lang w:eastAsia="ru-RU"/>
              </w:rPr>
              <w:t>и</w:t>
            </w:r>
            <w:r w:rsidRPr="00216A1D">
              <w:rPr>
                <w:rFonts w:ascii="Arial" w:hAnsi="Arial" w:cs="Arial"/>
                <w:sz w:val="14"/>
                <w:szCs w:val="14"/>
                <w:lang w:eastAsia="ru-RU"/>
              </w:rPr>
              <w:t>альные права заимствования</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Monetary</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gold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and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1 180</w:t>
            </w:r>
          </w:p>
        </w:tc>
        <w:tc>
          <w:tcPr>
            <w:tcW w:w="707" w:type="dxa"/>
            <w:tcBorders>
              <w:top w:val="single" w:sz="6" w:space="0" w:color="auto"/>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1 180</w:t>
            </w:r>
          </w:p>
        </w:tc>
        <w:tc>
          <w:tcPr>
            <w:tcW w:w="696"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1 180</w:t>
            </w:r>
          </w:p>
        </w:tc>
        <w:tc>
          <w:tcPr>
            <w:tcW w:w="708" w:type="dxa"/>
            <w:tcBorders>
              <w:top w:val="single" w:sz="6" w:space="0" w:color="auto"/>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-254</w:t>
            </w:r>
          </w:p>
        </w:tc>
      </w:tr>
      <w:tr w:rsidR="000465AB" w:rsidRPr="00216A1D"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Наличная валюта и депозиты</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Currency</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and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1 766 573</w:t>
            </w:r>
          </w:p>
        </w:tc>
        <w:tc>
          <w:tcPr>
            <w:tcW w:w="707" w:type="dxa"/>
            <w:tcBorders>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1 327 681</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57 718</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407 412</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10 281</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-36 519</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4 164 338</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1 105 305</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3 555 573</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10 591 789</w:t>
            </w:r>
          </w:p>
        </w:tc>
        <w:tc>
          <w:tcPr>
            <w:tcW w:w="708" w:type="dxa"/>
            <w:tcBorders>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-701 755</w:t>
            </w:r>
          </w:p>
        </w:tc>
      </w:tr>
      <w:tr w:rsidR="000465AB" w:rsidRPr="00216A1D"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Долговые ценные бумаги</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Debt</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4 527 310</w:t>
            </w:r>
          </w:p>
        </w:tc>
        <w:tc>
          <w:tcPr>
            <w:tcW w:w="707" w:type="dxa"/>
            <w:tcBorders>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3 189 203</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347 102</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204 510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263 263</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523 232</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66 631</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-166 327</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405 557</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4 833 171</w:t>
            </w:r>
          </w:p>
        </w:tc>
        <w:tc>
          <w:tcPr>
            <w:tcW w:w="708" w:type="dxa"/>
            <w:tcBorders>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1 413 803</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val="en-GB" w:eastAsia="ru-RU"/>
              </w:rPr>
            </w:pPr>
            <w:r w:rsidRPr="00216A1D">
              <w:rPr>
                <w:rFonts w:ascii="Arial" w:hAnsi="Arial" w:cs="Arial"/>
                <w:sz w:val="14"/>
                <w:szCs w:val="14"/>
                <w:lang w:eastAsia="ru-RU"/>
              </w:rPr>
              <w:t>Кредиты</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займы</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5 134 089</w:t>
            </w:r>
          </w:p>
        </w:tc>
        <w:tc>
          <w:tcPr>
            <w:tcW w:w="707" w:type="dxa"/>
            <w:tcBorders>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5 155 146</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24 762</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-53 610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7 740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51</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-249 358</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2 114 501</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61 411</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7 060 643</w:t>
            </w:r>
          </w:p>
        </w:tc>
        <w:tc>
          <w:tcPr>
            <w:tcW w:w="708" w:type="dxa"/>
            <w:tcBorders>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-276 749</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 xml:space="preserve">Акции и прочие формы </w:t>
            </w:r>
            <w:r w:rsidRPr="00216A1D">
              <w:rPr>
                <w:rFonts w:ascii="Arial" w:hAnsi="Arial" w:cs="Arial"/>
                <w:sz w:val="14"/>
                <w:szCs w:val="14"/>
                <w:lang w:eastAsia="ru-RU"/>
              </w:rPr>
              <w:br/>
              <w:t>участия в капитале</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927 805</w:t>
            </w:r>
          </w:p>
        </w:tc>
        <w:tc>
          <w:tcPr>
            <w:tcW w:w="707" w:type="dxa"/>
            <w:tcBorders>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316 024</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290 731</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388 443</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343</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-67 736</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836 147</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891 770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522 388</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3 178 110</w:t>
            </w:r>
          </w:p>
        </w:tc>
        <w:tc>
          <w:tcPr>
            <w:tcW w:w="708" w:type="dxa"/>
            <w:tcBorders>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1 572 014</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val="en-GB" w:eastAsia="ru-RU"/>
              </w:rPr>
            </w:pPr>
            <w:r w:rsidRPr="00216A1D">
              <w:rPr>
                <w:rFonts w:ascii="Arial" w:hAnsi="Arial" w:cs="Arial"/>
                <w:sz w:val="14"/>
                <w:szCs w:val="14"/>
                <w:lang w:eastAsia="ru-RU"/>
              </w:rPr>
              <w:t>Страховые</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пенсионные</w:t>
            </w:r>
            <w:r w:rsidRPr="00216A1D">
              <w:rPr>
                <w:rFonts w:ascii="Arial" w:hAnsi="Arial" w:cs="Arial"/>
                <w:sz w:val="14"/>
                <w:szCs w:val="14"/>
                <w:lang w:val="en-GB" w:eastAsia="ru-RU"/>
              </w:rPr>
              <w:br/>
            </w:r>
            <w:r w:rsidRPr="00216A1D">
              <w:rPr>
                <w:rFonts w:ascii="Arial" w:hAnsi="Arial" w:cs="Arial"/>
                <w:sz w:val="14"/>
                <w:szCs w:val="14"/>
                <w:lang w:eastAsia="ru-RU"/>
              </w:rPr>
              <w:t>резервы</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Insurance, pension and stan</w:t>
            </w:r>
            <w:r w:rsidRPr="00216A1D">
              <w:rPr>
                <w:rFonts w:ascii="Arial" w:hAnsi="Arial" w:cs="Arial"/>
                <w:i/>
                <w:sz w:val="14"/>
                <w:szCs w:val="14"/>
                <w:lang w:val="en-GB" w:eastAsia="ru-RU"/>
              </w:rPr>
              <w:t>d</w:t>
            </w:r>
            <w:r w:rsidRPr="00216A1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2 522</w:t>
            </w:r>
          </w:p>
        </w:tc>
        <w:tc>
          <w:tcPr>
            <w:tcW w:w="707" w:type="dxa"/>
            <w:tcBorders>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6 073</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2 329</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-5 905</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25</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176</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13 693</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407 632</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424 023</w:t>
            </w:r>
          </w:p>
        </w:tc>
        <w:tc>
          <w:tcPr>
            <w:tcW w:w="708" w:type="dxa"/>
            <w:tcBorders>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6 602</w:t>
            </w:r>
          </w:p>
        </w:tc>
      </w:tr>
      <w:tr w:rsidR="002F6735" w:rsidRPr="002F6735" w:rsidTr="000465AB">
        <w:trPr>
          <w:cantSplit/>
          <w:jc w:val="center"/>
        </w:trPr>
        <w:tc>
          <w:tcPr>
            <w:tcW w:w="2143" w:type="dxa"/>
            <w:shd w:val="clear" w:color="auto" w:fill="auto"/>
            <w:vAlign w:val="bottom"/>
          </w:tcPr>
          <w:p w:rsidR="000465AB" w:rsidRPr="002F6735" w:rsidRDefault="000465AB" w:rsidP="000465AB">
            <w:pPr>
              <w:spacing w:before="60" w:line="130" w:lineRule="exact"/>
              <w:ind w:left="113"/>
              <w:rPr>
                <w:rFonts w:ascii="Arial" w:hAnsi="Arial" w:cs="Arial"/>
                <w:sz w:val="14"/>
                <w:szCs w:val="14"/>
                <w:lang w:eastAsia="ru-RU"/>
              </w:rPr>
            </w:pPr>
            <w:r w:rsidRPr="002F6735">
              <w:rPr>
                <w:rFonts w:ascii="Arial" w:hAnsi="Arial" w:cs="Arial"/>
                <w:sz w:val="14"/>
                <w:szCs w:val="14"/>
                <w:lang w:eastAsia="ru-RU"/>
              </w:rPr>
              <w:t>Дебиторская задолженность,</w:t>
            </w:r>
          </w:p>
          <w:p w:rsidR="000465AB" w:rsidRPr="002F6735" w:rsidRDefault="000465AB" w:rsidP="002F6735">
            <w:pPr>
              <w:spacing w:before="60" w:line="130" w:lineRule="exact"/>
              <w:ind w:left="113"/>
              <w:rPr>
                <w:rFonts w:ascii="Arial" w:hAnsi="Arial" w:cs="Arial"/>
                <w:i/>
                <w:sz w:val="14"/>
                <w:szCs w:val="14"/>
                <w:lang w:val="en-US" w:eastAsia="ru-RU"/>
              </w:rPr>
            </w:pPr>
            <w:r w:rsidRPr="002F6735">
              <w:rPr>
                <w:rFonts w:ascii="Arial" w:hAnsi="Arial" w:cs="Arial"/>
                <w:i/>
                <w:sz w:val="14"/>
                <w:szCs w:val="14"/>
                <w:lang w:val="en-US" w:eastAsia="ru-RU"/>
              </w:rPr>
              <w:t>Other accounts receivable</w:t>
            </w:r>
          </w:p>
        </w:tc>
        <w:tc>
          <w:tcPr>
            <w:tcW w:w="707"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313 700</w:t>
            </w:r>
          </w:p>
        </w:tc>
        <w:tc>
          <w:tcPr>
            <w:tcW w:w="707" w:type="dxa"/>
            <w:tcBorders>
              <w:lef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-330 745</w:t>
            </w:r>
          </w:p>
        </w:tc>
        <w:tc>
          <w:tcPr>
            <w:tcW w:w="696"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534 188</w:t>
            </w:r>
          </w:p>
        </w:tc>
        <w:tc>
          <w:tcPr>
            <w:tcW w:w="718"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155 347</w:t>
            </w:r>
          </w:p>
        </w:tc>
        <w:tc>
          <w:tcPr>
            <w:tcW w:w="707"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50 161</w:t>
            </w:r>
          </w:p>
        </w:tc>
        <w:tc>
          <w:tcPr>
            <w:tcW w:w="707"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-95 251</w:t>
            </w:r>
          </w:p>
        </w:tc>
        <w:tc>
          <w:tcPr>
            <w:tcW w:w="702"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920 544</w:t>
            </w:r>
          </w:p>
        </w:tc>
        <w:tc>
          <w:tcPr>
            <w:tcW w:w="712"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4 788 217</w:t>
            </w:r>
          </w:p>
        </w:tc>
        <w:tc>
          <w:tcPr>
            <w:tcW w:w="707" w:type="dxa"/>
            <w:tcBorders>
              <w:left w:val="single" w:sz="6" w:space="0" w:color="000000"/>
              <w:righ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282 895</w:t>
            </w:r>
          </w:p>
        </w:tc>
        <w:tc>
          <w:tcPr>
            <w:tcW w:w="707" w:type="dxa"/>
            <w:tcBorders>
              <w:left w:val="single" w:sz="6" w:space="0" w:color="000000"/>
              <w:righ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6 305 356</w:t>
            </w:r>
          </w:p>
        </w:tc>
        <w:tc>
          <w:tcPr>
            <w:tcW w:w="708" w:type="dxa"/>
            <w:tcBorders>
              <w:left w:val="single" w:sz="6" w:space="0" w:color="000000"/>
            </w:tcBorders>
            <w:shd w:val="clear" w:color="auto" w:fill="auto"/>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-405 544</w:t>
            </w:r>
          </w:p>
        </w:tc>
      </w:tr>
      <w:tr w:rsidR="000465AB" w:rsidRPr="00216A1D" w:rsidTr="000465AB">
        <w:trPr>
          <w:cantSplit/>
          <w:jc w:val="center"/>
        </w:trPr>
        <w:tc>
          <w:tcPr>
            <w:tcW w:w="2143" w:type="dxa"/>
            <w:shd w:val="clear" w:color="auto" w:fill="auto"/>
            <w:vAlign w:val="bottom"/>
          </w:tcPr>
          <w:p w:rsidR="002F6735" w:rsidRPr="006A7662" w:rsidRDefault="002F6735" w:rsidP="002F6735">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средства </w:t>
            </w:r>
            <w:r w:rsidRPr="006A7662">
              <w:rPr>
                <w:rFonts w:ascii="Arial" w:hAnsi="Arial" w:cs="Arial"/>
                <w:sz w:val="14"/>
                <w:szCs w:val="14"/>
                <w:lang w:eastAsia="ru-RU"/>
              </w:rPr>
              <w:br/>
              <w:t xml:space="preserve">на счетах </w:t>
            </w:r>
            <w:proofErr w:type="spellStart"/>
            <w:r w:rsidRPr="006A7662">
              <w:rPr>
                <w:rFonts w:ascii="Arial" w:hAnsi="Arial" w:cs="Arial"/>
                <w:sz w:val="14"/>
                <w:szCs w:val="14"/>
                <w:lang w:eastAsia="ru-RU"/>
              </w:rPr>
              <w:t>эскроу</w:t>
            </w:r>
            <w:proofErr w:type="spellEnd"/>
            <w:r w:rsidRPr="006A7662">
              <w:rPr>
                <w:rFonts w:ascii="Arial" w:hAnsi="Arial" w:cs="Arial"/>
                <w:sz w:val="14"/>
                <w:szCs w:val="14"/>
                <w:lang w:eastAsia="ru-RU"/>
              </w:rPr>
              <w:t xml:space="preserve"> </w:t>
            </w:r>
            <w:r w:rsidRPr="006A7662">
              <w:rPr>
                <w:rFonts w:ascii="Arial" w:hAnsi="Arial" w:cs="Arial"/>
                <w:sz w:val="14"/>
                <w:szCs w:val="14"/>
                <w:lang w:eastAsia="ru-RU"/>
              </w:rPr>
              <w:br/>
              <w:t>физических лиц</w:t>
            </w:r>
          </w:p>
          <w:p w:rsidR="000465AB" w:rsidRPr="006A7662" w:rsidRDefault="006A7662" w:rsidP="002F6735">
            <w:pPr>
              <w:spacing w:before="60" w:line="130" w:lineRule="exact"/>
              <w:ind w:left="397"/>
              <w:rPr>
                <w:rFonts w:ascii="Arial" w:hAnsi="Arial" w:cs="Arial"/>
                <w:i/>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696"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136 156</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136 156</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r>
      <w:tr w:rsidR="000465AB" w:rsidRPr="00216A1D" w:rsidTr="000465AB">
        <w:trPr>
          <w:cantSplit/>
          <w:jc w:val="center"/>
        </w:trPr>
        <w:tc>
          <w:tcPr>
            <w:tcW w:w="2143" w:type="dxa"/>
            <w:tcBorders>
              <w:top w:val="single" w:sz="6" w:space="0" w:color="auto"/>
              <w:bottom w:val="single" w:sz="6" w:space="0" w:color="auto"/>
            </w:tcBorders>
            <w:shd w:val="clear" w:color="auto" w:fill="auto"/>
            <w:vAlign w:val="bottom"/>
          </w:tcPr>
          <w:p w:rsidR="000465AB" w:rsidRPr="00216A1D" w:rsidRDefault="000465AB" w:rsidP="000465AB">
            <w:pPr>
              <w:spacing w:before="60" w:line="130" w:lineRule="exact"/>
              <w:ind w:left="113"/>
              <w:rPr>
                <w:rFonts w:ascii="Arial" w:hAnsi="Arial" w:cs="Arial"/>
                <w:b/>
                <w:bCs/>
                <w:sz w:val="14"/>
                <w:szCs w:val="14"/>
                <w:lang w:eastAsia="ru-RU"/>
              </w:rPr>
            </w:pPr>
            <w:r w:rsidRPr="00216A1D">
              <w:rPr>
                <w:rFonts w:ascii="Arial" w:hAnsi="Arial" w:cs="Arial"/>
                <w:b/>
                <w:bCs/>
                <w:sz w:val="14"/>
                <w:szCs w:val="14"/>
                <w:lang w:eastAsia="ru-RU"/>
              </w:rPr>
              <w:t>Обязательства</w:t>
            </w:r>
          </w:p>
          <w:p w:rsidR="000465AB" w:rsidRPr="00216A1D" w:rsidRDefault="000465AB" w:rsidP="000465AB">
            <w:pPr>
              <w:spacing w:before="60" w:line="130" w:lineRule="exact"/>
              <w:ind w:left="113"/>
              <w:rPr>
                <w:rFonts w:ascii="Arial" w:hAnsi="Arial" w:cs="Arial"/>
                <w:b/>
                <w:bCs/>
                <w:i/>
                <w:sz w:val="14"/>
                <w:szCs w:val="14"/>
                <w:lang w:eastAsia="ru-RU"/>
              </w:rPr>
            </w:pPr>
            <w:r w:rsidRPr="00216A1D">
              <w:rPr>
                <w:rFonts w:ascii="Arial" w:hAnsi="Arial" w:cs="Arial"/>
                <w:b/>
                <w:bCs/>
                <w:i/>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12 681 815</w:t>
            </w:r>
          </w:p>
        </w:tc>
        <w:tc>
          <w:tcPr>
            <w:tcW w:w="707" w:type="dxa"/>
            <w:tcBorders>
              <w:top w:val="single" w:sz="6" w:space="0" w:color="auto"/>
              <w:left w:val="single" w:sz="6" w:space="0" w:color="000000"/>
              <w:bottom w:val="single" w:sz="6" w:space="0" w:color="auto"/>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8 600 205</w:t>
            </w:r>
          </w:p>
        </w:tc>
        <w:tc>
          <w:tcPr>
            <w:tcW w:w="696"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1 358 949</w:t>
            </w:r>
          </w:p>
        </w:tc>
        <w:tc>
          <w:tcPr>
            <w:tcW w:w="718"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2 223 262</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328 113</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171 286</w:t>
            </w:r>
          </w:p>
        </w:tc>
        <w:tc>
          <w:tcPr>
            <w:tcW w:w="702"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2 620 166</w:t>
            </w:r>
          </w:p>
        </w:tc>
        <w:tc>
          <w:tcPr>
            <w:tcW w:w="712"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9 842 325</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2 966 117</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28 110 423</w:t>
            </w:r>
          </w:p>
        </w:tc>
        <w:tc>
          <w:tcPr>
            <w:tcW w:w="708" w:type="dxa"/>
            <w:tcBorders>
              <w:top w:val="single" w:sz="6" w:space="0" w:color="auto"/>
              <w:left w:val="single" w:sz="6" w:space="0" w:color="000000"/>
              <w:bottom w:val="single" w:sz="6" w:space="0" w:color="auto"/>
            </w:tcBorders>
            <w:shd w:val="clear" w:color="auto" w:fill="auto"/>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5 828 330</w:t>
            </w:r>
          </w:p>
        </w:tc>
      </w:tr>
      <w:tr w:rsidR="000465AB" w:rsidRPr="00216A1D" w:rsidTr="000465AB">
        <w:trPr>
          <w:cantSplit/>
          <w:jc w:val="center"/>
        </w:trPr>
        <w:tc>
          <w:tcPr>
            <w:tcW w:w="2143" w:type="dxa"/>
            <w:tcBorders>
              <w:top w:val="single" w:sz="6" w:space="0" w:color="auto"/>
            </w:tcBorders>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Монетарное золото и спец</w:t>
            </w:r>
            <w:r w:rsidRPr="00216A1D">
              <w:rPr>
                <w:rFonts w:ascii="Arial" w:hAnsi="Arial" w:cs="Arial"/>
                <w:sz w:val="14"/>
                <w:szCs w:val="14"/>
                <w:lang w:eastAsia="ru-RU"/>
              </w:rPr>
              <w:t>и</w:t>
            </w:r>
            <w:r w:rsidRPr="00216A1D">
              <w:rPr>
                <w:rFonts w:ascii="Arial" w:hAnsi="Arial" w:cs="Arial"/>
                <w:sz w:val="14"/>
                <w:szCs w:val="14"/>
                <w:lang w:eastAsia="ru-RU"/>
              </w:rPr>
              <w:t>альные права заимствования</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Monetary</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gold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and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-254</w:t>
            </w:r>
          </w:p>
        </w:tc>
        <w:tc>
          <w:tcPr>
            <w:tcW w:w="707" w:type="dxa"/>
            <w:tcBorders>
              <w:top w:val="single" w:sz="6" w:space="0" w:color="auto"/>
              <w:lef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-254</w:t>
            </w:r>
          </w:p>
        </w:tc>
        <w:tc>
          <w:tcPr>
            <w:tcW w:w="696"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-254</w:t>
            </w:r>
          </w:p>
        </w:tc>
        <w:tc>
          <w:tcPr>
            <w:tcW w:w="708" w:type="dxa"/>
            <w:tcBorders>
              <w:top w:val="single" w:sz="6" w:space="0" w:color="auto"/>
              <w:left w:val="single" w:sz="6" w:space="0" w:color="000000"/>
            </w:tcBorders>
            <w:shd w:val="clear" w:color="auto" w:fill="auto"/>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1 180</w:t>
            </w:r>
          </w:p>
        </w:tc>
      </w:tr>
      <w:tr w:rsidR="000465AB" w:rsidRPr="00216A1D"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Наличная валюта и депозиты</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Currency</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and</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deposits</w:t>
            </w:r>
            <w:proofErr w:type="spellEnd"/>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7 887 264</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7 887 264</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7 887 264</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2 002 771</w:t>
            </w:r>
          </w:p>
        </w:tc>
      </w:tr>
      <w:tr w:rsidR="000465AB" w:rsidRPr="00216A1D"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Долговые ценные бумаги</w:t>
            </w:r>
          </w:p>
          <w:p w:rsidR="000465AB" w:rsidRPr="00216A1D" w:rsidRDefault="000465AB" w:rsidP="000465AB">
            <w:pPr>
              <w:spacing w:before="60" w:line="130" w:lineRule="exact"/>
              <w:ind w:left="113"/>
              <w:rPr>
                <w:rFonts w:ascii="Arial" w:hAnsi="Arial" w:cs="Arial"/>
                <w:i/>
                <w:sz w:val="14"/>
                <w:szCs w:val="14"/>
                <w:lang w:eastAsia="ru-RU"/>
              </w:rPr>
            </w:pPr>
            <w:proofErr w:type="spellStart"/>
            <w:r w:rsidRPr="00216A1D">
              <w:rPr>
                <w:rFonts w:ascii="Arial" w:hAnsi="Arial" w:cs="Arial"/>
                <w:i/>
                <w:sz w:val="14"/>
                <w:szCs w:val="14"/>
                <w:lang w:eastAsia="ru-RU"/>
              </w:rPr>
              <w:t>Debt</w:t>
            </w:r>
            <w:proofErr w:type="spellEnd"/>
            <w:r w:rsidRPr="00216A1D">
              <w:rPr>
                <w:rFonts w:ascii="Arial" w:hAnsi="Arial" w:cs="Arial"/>
                <w:i/>
                <w:sz w:val="14"/>
                <w:szCs w:val="14"/>
                <w:lang w:eastAsia="ru-RU"/>
              </w:rPr>
              <w:t xml:space="preserve"> </w:t>
            </w:r>
            <w:proofErr w:type="spellStart"/>
            <w:r w:rsidRPr="00216A1D">
              <w:rPr>
                <w:rFonts w:ascii="Arial" w:hAnsi="Arial" w:cs="Arial"/>
                <w:i/>
                <w:sz w:val="14"/>
                <w:szCs w:val="14"/>
                <w:lang w:eastAsia="ru-RU"/>
              </w:rPr>
              <w:t>securities</w:t>
            </w:r>
            <w:proofErr w:type="spellEnd"/>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1 130 298</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691 601</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438 577</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120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1 929 155</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696 471</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895</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3 756 819</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2 490 155</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val="en-GB" w:eastAsia="ru-RU"/>
              </w:rPr>
            </w:pPr>
            <w:r w:rsidRPr="00216A1D">
              <w:rPr>
                <w:rFonts w:ascii="Arial" w:hAnsi="Arial" w:cs="Arial"/>
                <w:sz w:val="14"/>
                <w:szCs w:val="14"/>
                <w:lang w:eastAsia="ru-RU"/>
              </w:rPr>
              <w:t>Кредиты</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займы</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Credits and loans</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1 053 180</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66 307</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980 914</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5 858</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101</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-148 923</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2 584 032</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3 092 841</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6 581 130</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202 765</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eastAsia="ru-RU"/>
              </w:rPr>
            </w:pPr>
            <w:r w:rsidRPr="00216A1D">
              <w:rPr>
                <w:rFonts w:ascii="Arial" w:hAnsi="Arial" w:cs="Arial"/>
                <w:sz w:val="14"/>
                <w:szCs w:val="14"/>
                <w:lang w:eastAsia="ru-RU"/>
              </w:rPr>
              <w:t xml:space="preserve">Акции и прочие формы </w:t>
            </w:r>
            <w:r w:rsidRPr="00216A1D">
              <w:rPr>
                <w:rFonts w:ascii="Arial" w:hAnsi="Arial" w:cs="Arial"/>
                <w:sz w:val="14"/>
                <w:szCs w:val="14"/>
                <w:lang w:eastAsia="ru-RU"/>
              </w:rPr>
              <w:br/>
              <w:t>участия в капитале</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2 326 244</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214 877</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1 009 637</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1 094 152</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14 517</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-6 939</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907 136</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3 233 380</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1 516 745</w:t>
            </w:r>
          </w:p>
        </w:tc>
      </w:tr>
      <w:tr w:rsidR="000465AB" w:rsidRPr="00F77655" w:rsidTr="000465AB">
        <w:trPr>
          <w:cantSplit/>
          <w:jc w:val="center"/>
        </w:trPr>
        <w:tc>
          <w:tcPr>
            <w:tcW w:w="2143" w:type="dxa"/>
            <w:shd w:val="clear" w:color="auto" w:fill="auto"/>
            <w:vAlign w:val="bottom"/>
          </w:tcPr>
          <w:p w:rsidR="000465AB" w:rsidRPr="00216A1D" w:rsidRDefault="000465AB" w:rsidP="000465AB">
            <w:pPr>
              <w:spacing w:before="60" w:line="130" w:lineRule="exact"/>
              <w:ind w:left="113"/>
              <w:rPr>
                <w:rFonts w:ascii="Arial" w:hAnsi="Arial" w:cs="Arial"/>
                <w:sz w:val="14"/>
                <w:szCs w:val="14"/>
                <w:lang w:val="en-GB" w:eastAsia="ru-RU"/>
              </w:rPr>
            </w:pPr>
            <w:r w:rsidRPr="00216A1D">
              <w:rPr>
                <w:rFonts w:ascii="Arial" w:hAnsi="Arial" w:cs="Arial"/>
                <w:sz w:val="14"/>
                <w:szCs w:val="14"/>
                <w:lang w:eastAsia="ru-RU"/>
              </w:rPr>
              <w:t>Страховые</w:t>
            </w:r>
            <w:r w:rsidRPr="00216A1D">
              <w:rPr>
                <w:rFonts w:ascii="Arial" w:hAnsi="Arial" w:cs="Arial"/>
                <w:sz w:val="14"/>
                <w:szCs w:val="14"/>
                <w:lang w:val="en-GB" w:eastAsia="ru-RU"/>
              </w:rPr>
              <w:t xml:space="preserve"> </w:t>
            </w:r>
            <w:r w:rsidRPr="00216A1D">
              <w:rPr>
                <w:rFonts w:ascii="Arial" w:hAnsi="Arial" w:cs="Arial"/>
                <w:sz w:val="14"/>
                <w:szCs w:val="14"/>
                <w:lang w:eastAsia="ru-RU"/>
              </w:rPr>
              <w:t>и</w:t>
            </w:r>
            <w:r w:rsidRPr="00216A1D">
              <w:rPr>
                <w:rFonts w:ascii="Arial" w:hAnsi="Arial" w:cs="Arial"/>
                <w:sz w:val="14"/>
                <w:szCs w:val="14"/>
                <w:lang w:val="en-GB" w:eastAsia="ru-RU"/>
              </w:rPr>
              <w:t xml:space="preserve"> </w:t>
            </w:r>
            <w:r w:rsidRPr="00216A1D">
              <w:rPr>
                <w:rFonts w:ascii="Arial" w:hAnsi="Arial" w:cs="Arial"/>
                <w:sz w:val="14"/>
                <w:szCs w:val="14"/>
                <w:lang w:eastAsia="ru-RU"/>
              </w:rPr>
              <w:t>пенсионные</w:t>
            </w:r>
            <w:r w:rsidRPr="00216A1D">
              <w:rPr>
                <w:rFonts w:ascii="Arial" w:hAnsi="Arial" w:cs="Arial"/>
                <w:sz w:val="14"/>
                <w:szCs w:val="14"/>
                <w:lang w:val="en-GB" w:eastAsia="ru-RU"/>
              </w:rPr>
              <w:br/>
            </w:r>
            <w:r w:rsidRPr="00216A1D">
              <w:rPr>
                <w:rFonts w:ascii="Arial" w:hAnsi="Arial" w:cs="Arial"/>
                <w:sz w:val="14"/>
                <w:szCs w:val="14"/>
                <w:lang w:eastAsia="ru-RU"/>
              </w:rPr>
              <w:t>резервы</w:t>
            </w:r>
          </w:p>
          <w:p w:rsidR="000465AB" w:rsidRPr="00216A1D" w:rsidRDefault="000465AB" w:rsidP="000465AB">
            <w:pPr>
              <w:spacing w:before="60" w:line="130" w:lineRule="exact"/>
              <w:ind w:left="113"/>
              <w:rPr>
                <w:rFonts w:ascii="Arial" w:hAnsi="Arial" w:cs="Arial"/>
                <w:i/>
                <w:sz w:val="14"/>
                <w:szCs w:val="14"/>
                <w:lang w:val="en-GB" w:eastAsia="ru-RU"/>
              </w:rPr>
            </w:pPr>
            <w:r w:rsidRPr="00216A1D">
              <w:rPr>
                <w:rFonts w:ascii="Arial" w:hAnsi="Arial" w:cs="Arial"/>
                <w:i/>
                <w:sz w:val="14"/>
                <w:szCs w:val="14"/>
                <w:lang w:val="en-GB" w:eastAsia="ru-RU"/>
              </w:rPr>
              <w:t>Insurance, pension and stan</w:t>
            </w:r>
            <w:r w:rsidRPr="00216A1D">
              <w:rPr>
                <w:rFonts w:ascii="Arial" w:hAnsi="Arial" w:cs="Arial"/>
                <w:i/>
                <w:sz w:val="14"/>
                <w:szCs w:val="14"/>
                <w:lang w:val="en-GB" w:eastAsia="ru-RU"/>
              </w:rPr>
              <w:t>d</w:t>
            </w:r>
            <w:r w:rsidRPr="00216A1D">
              <w:rPr>
                <w:rFonts w:ascii="Arial" w:hAnsi="Arial" w:cs="Arial"/>
                <w:i/>
                <w:sz w:val="14"/>
                <w:szCs w:val="14"/>
                <w:lang w:val="en-GB" w:eastAsia="ru-RU"/>
              </w:rPr>
              <w:t>ardized guarantee schemes</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431 439</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696"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265 653</w:t>
            </w:r>
          </w:p>
        </w:tc>
        <w:tc>
          <w:tcPr>
            <w:tcW w:w="707"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165 786</w:t>
            </w:r>
          </w:p>
        </w:tc>
        <w:tc>
          <w:tcPr>
            <w:tcW w:w="70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0465AB" w:rsidRPr="000465AB" w:rsidRDefault="000465AB" w:rsidP="000465AB">
            <w:pPr>
              <w:spacing w:before="60" w:line="13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431 439</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-813</w:t>
            </w:r>
          </w:p>
        </w:tc>
      </w:tr>
      <w:tr w:rsidR="002F6735" w:rsidRPr="002F6735" w:rsidTr="000465AB">
        <w:trPr>
          <w:cantSplit/>
          <w:jc w:val="center"/>
        </w:trPr>
        <w:tc>
          <w:tcPr>
            <w:tcW w:w="2143" w:type="dxa"/>
            <w:shd w:val="clear" w:color="auto" w:fill="auto"/>
            <w:vAlign w:val="bottom"/>
          </w:tcPr>
          <w:p w:rsidR="002F6735" w:rsidRPr="002F6735" w:rsidRDefault="000465AB" w:rsidP="002F6735">
            <w:pPr>
              <w:spacing w:before="60" w:line="130" w:lineRule="exact"/>
              <w:ind w:left="113"/>
              <w:rPr>
                <w:rFonts w:ascii="Arial" w:hAnsi="Arial" w:cs="Arial"/>
                <w:sz w:val="14"/>
                <w:szCs w:val="14"/>
                <w:lang w:eastAsia="ru-RU"/>
              </w:rPr>
            </w:pPr>
            <w:r w:rsidRPr="002F6735">
              <w:rPr>
                <w:rFonts w:ascii="Arial" w:hAnsi="Arial" w:cs="Arial"/>
                <w:sz w:val="14"/>
                <w:szCs w:val="14"/>
                <w:lang w:eastAsia="ru-RU"/>
              </w:rPr>
              <w:t>Кредиторская задолженность</w:t>
            </w:r>
          </w:p>
          <w:p w:rsidR="000465AB" w:rsidRPr="005234B7" w:rsidRDefault="000465AB" w:rsidP="002F6735">
            <w:pPr>
              <w:spacing w:before="60" w:line="130" w:lineRule="exact"/>
              <w:ind w:left="113"/>
              <w:rPr>
                <w:rFonts w:ascii="Arial" w:hAnsi="Arial" w:cs="Arial"/>
                <w:i/>
                <w:sz w:val="14"/>
                <w:szCs w:val="14"/>
                <w:lang w:eastAsia="ru-RU"/>
              </w:rPr>
            </w:pPr>
            <w:r w:rsidRPr="002F6735">
              <w:rPr>
                <w:rFonts w:ascii="Arial" w:hAnsi="Arial" w:cs="Arial"/>
                <w:i/>
                <w:sz w:val="14"/>
                <w:szCs w:val="14"/>
                <w:lang w:val="en-GB" w:eastAsia="ru-RU"/>
              </w:rPr>
              <w:t>Other</w:t>
            </w:r>
            <w:r w:rsidRPr="005234B7">
              <w:rPr>
                <w:rFonts w:ascii="Arial" w:hAnsi="Arial" w:cs="Arial"/>
                <w:i/>
                <w:sz w:val="14"/>
                <w:szCs w:val="14"/>
                <w:lang w:eastAsia="ru-RU"/>
              </w:rPr>
              <w:t xml:space="preserve"> </w:t>
            </w:r>
            <w:r w:rsidRPr="002F6735">
              <w:rPr>
                <w:rFonts w:ascii="Arial" w:hAnsi="Arial" w:cs="Arial"/>
                <w:i/>
                <w:sz w:val="14"/>
                <w:szCs w:val="14"/>
                <w:lang w:val="en-GB" w:eastAsia="ru-RU"/>
              </w:rPr>
              <w:t>accounts</w:t>
            </w:r>
            <w:r w:rsidRPr="005234B7">
              <w:rPr>
                <w:rFonts w:ascii="Arial" w:hAnsi="Arial" w:cs="Arial"/>
                <w:i/>
                <w:sz w:val="14"/>
                <w:szCs w:val="14"/>
                <w:lang w:eastAsia="ru-RU"/>
              </w:rPr>
              <w:t xml:space="preserve"> </w:t>
            </w:r>
            <w:r w:rsidRPr="002F6735">
              <w:rPr>
                <w:rFonts w:ascii="Arial" w:hAnsi="Arial" w:cs="Arial"/>
                <w:i/>
                <w:sz w:val="14"/>
                <w:szCs w:val="14"/>
                <w:lang w:val="en-GB" w:eastAsia="ru-RU"/>
              </w:rPr>
              <w:t>payable</w:t>
            </w:r>
          </w:p>
        </w:tc>
        <w:tc>
          <w:tcPr>
            <w:tcW w:w="707" w:type="dxa"/>
            <w:tcBorders>
              <w:left w:val="single" w:sz="6" w:space="0" w:color="000000"/>
              <w:righ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-146 356</w:t>
            </w:r>
          </w:p>
        </w:tc>
        <w:tc>
          <w:tcPr>
            <w:tcW w:w="707" w:type="dxa"/>
            <w:tcBorders>
              <w:lef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-259 590</w:t>
            </w:r>
          </w:p>
        </w:tc>
        <w:tc>
          <w:tcPr>
            <w:tcW w:w="696"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349 312</w:t>
            </w:r>
          </w:p>
        </w:tc>
        <w:tc>
          <w:tcPr>
            <w:tcW w:w="718"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-290 381</w:t>
            </w:r>
          </w:p>
        </w:tc>
        <w:tc>
          <w:tcPr>
            <w:tcW w:w="707"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41 965</w:t>
            </w:r>
          </w:p>
        </w:tc>
        <w:tc>
          <w:tcPr>
            <w:tcW w:w="707"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12 338</w:t>
            </w:r>
          </w:p>
        </w:tc>
        <w:tc>
          <w:tcPr>
            <w:tcW w:w="702"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839 934</w:t>
            </w:r>
          </w:p>
        </w:tc>
        <w:tc>
          <w:tcPr>
            <w:tcW w:w="712" w:type="dxa"/>
            <w:tcBorders>
              <w:left w:val="single" w:sz="6" w:space="0" w:color="000000"/>
              <w:right w:val="single" w:sz="6" w:space="0" w:color="000000"/>
            </w:tcBorders>
            <w:vAlign w:val="bottom"/>
          </w:tcPr>
          <w:p w:rsidR="000465AB" w:rsidRPr="002F6735" w:rsidRDefault="000465AB" w:rsidP="000465AB">
            <w:pPr>
              <w:spacing w:before="60" w:line="130" w:lineRule="exact"/>
              <w:ind w:right="10"/>
              <w:jc w:val="right"/>
              <w:rPr>
                <w:rFonts w:ascii="Arial" w:hAnsi="Arial" w:cs="Arial"/>
                <w:spacing w:val="-2"/>
                <w:sz w:val="14"/>
                <w:szCs w:val="14"/>
              </w:rPr>
            </w:pPr>
            <w:r w:rsidRPr="002F6735">
              <w:rPr>
                <w:rFonts w:ascii="Arial" w:hAnsi="Arial" w:cs="Arial"/>
                <w:spacing w:val="-2"/>
                <w:sz w:val="14"/>
                <w:szCs w:val="14"/>
              </w:rPr>
              <w:t>5 654 686</w:t>
            </w:r>
          </w:p>
        </w:tc>
        <w:tc>
          <w:tcPr>
            <w:tcW w:w="707" w:type="dxa"/>
            <w:tcBorders>
              <w:left w:val="single" w:sz="6" w:space="0" w:color="000000"/>
              <w:righ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-127 619</w:t>
            </w:r>
          </w:p>
        </w:tc>
        <w:tc>
          <w:tcPr>
            <w:tcW w:w="707" w:type="dxa"/>
            <w:tcBorders>
              <w:left w:val="single" w:sz="6" w:space="0" w:color="000000"/>
              <w:right w:val="single" w:sz="6" w:space="0" w:color="000000"/>
            </w:tcBorders>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6 220 645</w:t>
            </w:r>
          </w:p>
        </w:tc>
        <w:tc>
          <w:tcPr>
            <w:tcW w:w="708" w:type="dxa"/>
            <w:tcBorders>
              <w:left w:val="single" w:sz="6" w:space="0" w:color="000000"/>
            </w:tcBorders>
            <w:shd w:val="clear" w:color="auto" w:fill="auto"/>
            <w:vAlign w:val="bottom"/>
          </w:tcPr>
          <w:p w:rsidR="000465AB" w:rsidRPr="002F6735" w:rsidRDefault="000465AB" w:rsidP="008B7F18">
            <w:pPr>
              <w:spacing w:before="60" w:line="150" w:lineRule="exact"/>
              <w:ind w:right="10"/>
              <w:jc w:val="right"/>
              <w:rPr>
                <w:rFonts w:ascii="Arial" w:hAnsi="Arial" w:cs="Arial"/>
                <w:spacing w:val="-2"/>
                <w:sz w:val="14"/>
                <w:szCs w:val="14"/>
              </w:rPr>
            </w:pPr>
            <w:r w:rsidRPr="002F6735">
              <w:rPr>
                <w:rFonts w:ascii="Arial" w:hAnsi="Arial" w:cs="Arial"/>
                <w:spacing w:val="-2"/>
                <w:sz w:val="14"/>
                <w:szCs w:val="14"/>
              </w:rPr>
              <w:t>-320 833</w:t>
            </w:r>
          </w:p>
        </w:tc>
      </w:tr>
      <w:tr w:rsidR="000465AB" w:rsidRPr="00216A1D" w:rsidTr="000465AB">
        <w:trPr>
          <w:cantSplit/>
          <w:jc w:val="center"/>
        </w:trPr>
        <w:tc>
          <w:tcPr>
            <w:tcW w:w="2143" w:type="dxa"/>
            <w:shd w:val="clear" w:color="auto" w:fill="auto"/>
            <w:vAlign w:val="bottom"/>
          </w:tcPr>
          <w:p w:rsidR="002F6735" w:rsidRPr="006A7662" w:rsidRDefault="002F6735" w:rsidP="002F6735">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средства </w:t>
            </w:r>
            <w:r w:rsidRPr="006A7662">
              <w:rPr>
                <w:rFonts w:ascii="Arial" w:hAnsi="Arial" w:cs="Arial"/>
                <w:sz w:val="14"/>
                <w:szCs w:val="14"/>
                <w:lang w:eastAsia="ru-RU"/>
              </w:rPr>
              <w:br/>
              <w:t xml:space="preserve">на счетах </w:t>
            </w:r>
            <w:proofErr w:type="spellStart"/>
            <w:r w:rsidRPr="006A7662">
              <w:rPr>
                <w:rFonts w:ascii="Arial" w:hAnsi="Arial" w:cs="Arial"/>
                <w:sz w:val="14"/>
                <w:szCs w:val="14"/>
                <w:lang w:eastAsia="ru-RU"/>
              </w:rPr>
              <w:t>эскроу</w:t>
            </w:r>
            <w:proofErr w:type="spellEnd"/>
            <w:r w:rsidRPr="006A7662">
              <w:rPr>
                <w:rFonts w:ascii="Arial" w:hAnsi="Arial" w:cs="Arial"/>
                <w:sz w:val="14"/>
                <w:szCs w:val="14"/>
                <w:lang w:eastAsia="ru-RU"/>
              </w:rPr>
              <w:t xml:space="preserve"> </w:t>
            </w:r>
            <w:r w:rsidRPr="006A7662">
              <w:rPr>
                <w:rFonts w:ascii="Arial" w:hAnsi="Arial" w:cs="Arial"/>
                <w:sz w:val="14"/>
                <w:szCs w:val="14"/>
                <w:lang w:eastAsia="ru-RU"/>
              </w:rPr>
              <w:br/>
              <w:t>физических лиц</w:t>
            </w:r>
          </w:p>
          <w:p w:rsidR="000465AB" w:rsidRPr="006A7662" w:rsidRDefault="006A7662" w:rsidP="002F6735">
            <w:pPr>
              <w:spacing w:before="60" w:line="130" w:lineRule="exact"/>
              <w:ind w:left="397"/>
              <w:rPr>
                <w:rFonts w:ascii="Arial" w:hAnsi="Arial" w:cs="Arial"/>
                <w:i/>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136 156</w:t>
            </w:r>
          </w:p>
        </w:tc>
        <w:tc>
          <w:tcPr>
            <w:tcW w:w="707" w:type="dxa"/>
            <w:tcBorders>
              <w:lef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136 156</w:t>
            </w:r>
          </w:p>
        </w:tc>
        <w:tc>
          <w:tcPr>
            <w:tcW w:w="696"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8"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136 156</w:t>
            </w:r>
          </w:p>
        </w:tc>
        <w:tc>
          <w:tcPr>
            <w:tcW w:w="708" w:type="dxa"/>
            <w:tcBorders>
              <w:left w:val="single" w:sz="6" w:space="0" w:color="000000"/>
            </w:tcBorders>
            <w:shd w:val="clear" w:color="auto" w:fill="auto"/>
            <w:vAlign w:val="bottom"/>
          </w:tcPr>
          <w:p w:rsidR="000465AB" w:rsidRPr="000465AB" w:rsidRDefault="000465AB" w:rsidP="008B7F18">
            <w:pPr>
              <w:spacing w:before="60" w:line="150" w:lineRule="exact"/>
              <w:ind w:right="10"/>
              <w:jc w:val="right"/>
              <w:rPr>
                <w:rFonts w:ascii="Arial" w:hAnsi="Arial" w:cs="Arial"/>
                <w:spacing w:val="-2"/>
                <w:sz w:val="14"/>
                <w:szCs w:val="14"/>
              </w:rPr>
            </w:pPr>
            <w:r w:rsidRPr="000465AB">
              <w:rPr>
                <w:rFonts w:ascii="Arial" w:hAnsi="Arial" w:cs="Arial"/>
                <w:spacing w:val="-2"/>
                <w:sz w:val="14"/>
                <w:szCs w:val="14"/>
              </w:rPr>
              <w:t>0</w:t>
            </w:r>
          </w:p>
        </w:tc>
      </w:tr>
      <w:tr w:rsidR="000465AB" w:rsidRPr="00F77655" w:rsidTr="000465AB">
        <w:trPr>
          <w:cantSplit/>
          <w:jc w:val="center"/>
        </w:trPr>
        <w:tc>
          <w:tcPr>
            <w:tcW w:w="2143" w:type="dxa"/>
            <w:tcBorders>
              <w:top w:val="single" w:sz="6" w:space="0" w:color="auto"/>
              <w:bottom w:val="single" w:sz="6" w:space="0" w:color="auto"/>
            </w:tcBorders>
            <w:shd w:val="clear" w:color="auto" w:fill="auto"/>
            <w:vAlign w:val="bottom"/>
          </w:tcPr>
          <w:p w:rsidR="000465AB" w:rsidRPr="00216A1D" w:rsidRDefault="000465AB" w:rsidP="000465AB">
            <w:pPr>
              <w:spacing w:before="60" w:line="130" w:lineRule="exact"/>
              <w:ind w:left="113"/>
              <w:rPr>
                <w:rFonts w:ascii="Arial" w:hAnsi="Arial" w:cs="Arial"/>
                <w:b/>
                <w:bCs/>
                <w:sz w:val="14"/>
                <w:szCs w:val="14"/>
                <w:lang w:eastAsia="ru-RU"/>
              </w:rPr>
            </w:pPr>
            <w:r w:rsidRPr="00216A1D">
              <w:rPr>
                <w:rFonts w:ascii="Arial" w:hAnsi="Arial" w:cs="Arial"/>
                <w:b/>
                <w:bCs/>
                <w:sz w:val="14"/>
                <w:szCs w:val="14"/>
                <w:lang w:eastAsia="ru-RU"/>
              </w:rPr>
              <w:t>Чистое кредитование (+),</w:t>
            </w:r>
            <w:r w:rsidRPr="00216A1D">
              <w:rPr>
                <w:rFonts w:ascii="Arial" w:hAnsi="Arial" w:cs="Arial"/>
                <w:b/>
                <w:bCs/>
                <w:sz w:val="14"/>
                <w:szCs w:val="14"/>
                <w:lang w:eastAsia="ru-RU"/>
              </w:rPr>
              <w:br/>
              <w:t xml:space="preserve"> чистое  заимствовани</w:t>
            </w:r>
            <w:proofErr w:type="gramStart"/>
            <w:r w:rsidRPr="00216A1D">
              <w:rPr>
                <w:rFonts w:ascii="Arial" w:hAnsi="Arial" w:cs="Arial"/>
                <w:b/>
                <w:bCs/>
                <w:sz w:val="14"/>
                <w:szCs w:val="14"/>
                <w:lang w:eastAsia="ru-RU"/>
              </w:rPr>
              <w:t>е(</w:t>
            </w:r>
            <w:proofErr w:type="gramEnd"/>
            <w:r w:rsidRPr="00216A1D">
              <w:rPr>
                <w:rFonts w:ascii="Arial" w:hAnsi="Arial" w:cs="Arial"/>
                <w:b/>
                <w:bCs/>
                <w:sz w:val="14"/>
                <w:szCs w:val="14"/>
                <w:lang w:eastAsia="ru-RU"/>
              </w:rPr>
              <w:t>-), включая статистическое расхождение</w:t>
            </w:r>
          </w:p>
          <w:p w:rsidR="000465AB" w:rsidRPr="00216A1D" w:rsidRDefault="000465AB" w:rsidP="000465AB">
            <w:pPr>
              <w:spacing w:before="60" w:line="130" w:lineRule="exact"/>
              <w:ind w:left="113"/>
              <w:rPr>
                <w:rFonts w:ascii="Arial" w:hAnsi="Arial" w:cs="Arial"/>
                <w:b/>
                <w:bCs/>
                <w:i/>
                <w:sz w:val="14"/>
                <w:szCs w:val="14"/>
                <w:lang w:val="en-GB" w:eastAsia="ru-RU"/>
              </w:rPr>
            </w:pPr>
            <w:r w:rsidRPr="00216A1D">
              <w:rPr>
                <w:rFonts w:ascii="Arial" w:hAnsi="Arial" w:cs="Arial"/>
                <w:b/>
                <w:bCs/>
                <w:i/>
                <w:sz w:val="14"/>
                <w:szCs w:val="14"/>
                <w:lang w:val="en-GB" w:eastAsia="ru-RU"/>
              </w:rPr>
              <w:t xml:space="preserve">Net </w:t>
            </w:r>
            <w:r w:rsidRPr="00216A1D">
              <w:rPr>
                <w:rFonts w:ascii="Arial" w:hAnsi="Arial" w:cs="Arial"/>
                <w:b/>
                <w:bCs/>
                <w:i/>
                <w:spacing w:val="-2"/>
                <w:sz w:val="14"/>
                <w:szCs w:val="14"/>
                <w:lang w:val="en-GB" w:eastAsia="ru-RU"/>
              </w:rPr>
              <w:t>lending (+) / net borrowing</w:t>
            </w:r>
            <w:r w:rsidRPr="00216A1D">
              <w:rPr>
                <w:rFonts w:ascii="Arial" w:hAnsi="Arial" w:cs="Arial"/>
                <w:b/>
                <w:bCs/>
                <w:i/>
                <w:sz w:val="14"/>
                <w:szCs w:val="14"/>
                <w:lang w:val="en-GB" w:eastAsia="ru-RU"/>
              </w:rPr>
              <w:t xml:space="preserve"> (–)and statistical discrepa</w:t>
            </w:r>
            <w:r w:rsidRPr="00216A1D">
              <w:rPr>
                <w:rFonts w:ascii="Arial" w:hAnsi="Arial" w:cs="Arial"/>
                <w:b/>
                <w:bCs/>
                <w:i/>
                <w:sz w:val="14"/>
                <w:szCs w:val="14"/>
                <w:lang w:val="en-GB" w:eastAsia="ru-RU"/>
              </w:rPr>
              <w:t>n</w:t>
            </w:r>
            <w:r w:rsidRPr="00216A1D">
              <w:rPr>
                <w:rFonts w:ascii="Arial" w:hAnsi="Arial" w:cs="Arial"/>
                <w:b/>
                <w:bCs/>
                <w:i/>
                <w:sz w:val="14"/>
                <w:szCs w:val="14"/>
                <w:lang w:val="en-GB" w:eastAsia="ru-RU"/>
              </w:rPr>
              <w:t>cies</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-8 636</w:t>
            </w:r>
          </w:p>
        </w:tc>
        <w:tc>
          <w:tcPr>
            <w:tcW w:w="707" w:type="dxa"/>
            <w:tcBorders>
              <w:top w:val="single" w:sz="6" w:space="0" w:color="auto"/>
              <w:left w:val="single" w:sz="6" w:space="0" w:color="000000"/>
              <w:bottom w:val="single" w:sz="6" w:space="0" w:color="auto"/>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1 064 357</w:t>
            </w:r>
          </w:p>
        </w:tc>
        <w:tc>
          <w:tcPr>
            <w:tcW w:w="696"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-104 448</w:t>
            </w:r>
          </w:p>
        </w:tc>
        <w:tc>
          <w:tcPr>
            <w:tcW w:w="718"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-1 118 831</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-2 230</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152 516</w:t>
            </w:r>
          </w:p>
        </w:tc>
        <w:tc>
          <w:tcPr>
            <w:tcW w:w="702"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3 118 312</w:t>
            </w:r>
          </w:p>
        </w:tc>
        <w:tc>
          <w:tcPr>
            <w:tcW w:w="712"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0465AB">
            <w:pPr>
              <w:spacing w:before="60" w:line="130" w:lineRule="exact"/>
              <w:ind w:right="10"/>
              <w:jc w:val="right"/>
              <w:rPr>
                <w:rFonts w:ascii="Arial" w:hAnsi="Arial" w:cs="Arial"/>
                <w:b/>
                <w:bCs/>
                <w:spacing w:val="-2"/>
                <w:sz w:val="14"/>
                <w:szCs w:val="14"/>
              </w:rPr>
            </w:pPr>
            <w:r w:rsidRPr="000465AB">
              <w:rPr>
                <w:rFonts w:ascii="Arial" w:hAnsi="Arial" w:cs="Arial"/>
                <w:b/>
                <w:bCs/>
                <w:spacing w:val="-2"/>
                <w:sz w:val="14"/>
                <w:szCs w:val="14"/>
              </w:rPr>
              <w:t>-1 095 166</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8B7F18">
            <w:pPr>
              <w:spacing w:before="60" w:line="150" w:lineRule="exact"/>
              <w:ind w:right="10"/>
              <w:jc w:val="right"/>
              <w:rPr>
                <w:rFonts w:ascii="Arial" w:hAnsi="Arial" w:cs="Arial"/>
                <w:b/>
                <w:bCs/>
                <w:spacing w:val="-2"/>
                <w:sz w:val="14"/>
                <w:szCs w:val="14"/>
              </w:rPr>
            </w:pPr>
            <w:r w:rsidRPr="000465AB">
              <w:rPr>
                <w:rFonts w:ascii="Arial" w:hAnsi="Arial" w:cs="Arial"/>
                <w:b/>
                <w:bCs/>
                <w:spacing w:val="-2"/>
                <w:sz w:val="14"/>
                <w:szCs w:val="14"/>
              </w:rPr>
              <w:t>2 269 339</w:t>
            </w:r>
          </w:p>
        </w:tc>
        <w:tc>
          <w:tcPr>
            <w:tcW w:w="707" w:type="dxa"/>
            <w:tcBorders>
              <w:top w:val="single" w:sz="6" w:space="0" w:color="auto"/>
              <w:left w:val="single" w:sz="6" w:space="0" w:color="000000"/>
              <w:bottom w:val="single" w:sz="6" w:space="0" w:color="auto"/>
              <w:right w:val="single" w:sz="6" w:space="0" w:color="000000"/>
            </w:tcBorders>
            <w:vAlign w:val="bottom"/>
          </w:tcPr>
          <w:p w:rsidR="000465AB" w:rsidRPr="000465AB" w:rsidRDefault="000465AB" w:rsidP="008B7F18">
            <w:pPr>
              <w:spacing w:before="60" w:line="150" w:lineRule="exact"/>
              <w:ind w:right="10"/>
              <w:jc w:val="right"/>
              <w:rPr>
                <w:rFonts w:ascii="Arial" w:hAnsi="Arial" w:cs="Arial"/>
                <w:b/>
                <w:bCs/>
                <w:spacing w:val="-2"/>
                <w:sz w:val="14"/>
                <w:szCs w:val="14"/>
              </w:rPr>
            </w:pPr>
            <w:r w:rsidRPr="000465AB">
              <w:rPr>
                <w:rFonts w:ascii="Arial" w:hAnsi="Arial" w:cs="Arial"/>
                <w:b/>
                <w:bCs/>
                <w:spacing w:val="-2"/>
                <w:sz w:val="14"/>
                <w:szCs w:val="14"/>
              </w:rPr>
              <w:t>4 283 849</w:t>
            </w:r>
          </w:p>
        </w:tc>
        <w:tc>
          <w:tcPr>
            <w:tcW w:w="708" w:type="dxa"/>
            <w:tcBorders>
              <w:top w:val="single" w:sz="6" w:space="0" w:color="auto"/>
              <w:left w:val="single" w:sz="6" w:space="0" w:color="000000"/>
              <w:bottom w:val="single" w:sz="6" w:space="0" w:color="auto"/>
            </w:tcBorders>
            <w:shd w:val="clear" w:color="auto" w:fill="auto"/>
            <w:vAlign w:val="bottom"/>
          </w:tcPr>
          <w:p w:rsidR="000465AB" w:rsidRPr="000465AB" w:rsidRDefault="000465AB" w:rsidP="008B7F18">
            <w:pPr>
              <w:spacing w:before="60" w:line="150" w:lineRule="exact"/>
              <w:ind w:right="10"/>
              <w:jc w:val="right"/>
              <w:rPr>
                <w:rFonts w:ascii="Arial" w:hAnsi="Arial" w:cs="Arial"/>
                <w:b/>
                <w:bCs/>
                <w:spacing w:val="-2"/>
                <w:sz w:val="14"/>
                <w:szCs w:val="14"/>
              </w:rPr>
            </w:pPr>
            <w:r w:rsidRPr="000465AB">
              <w:rPr>
                <w:rFonts w:ascii="Arial" w:hAnsi="Arial" w:cs="Arial"/>
                <w:b/>
                <w:bCs/>
                <w:spacing w:val="-2"/>
                <w:sz w:val="14"/>
                <w:szCs w:val="14"/>
              </w:rPr>
              <w:t>-4 283 853</w:t>
            </w:r>
          </w:p>
        </w:tc>
      </w:tr>
    </w:tbl>
    <w:p w:rsidR="00A955B2" w:rsidRPr="00CF499C" w:rsidRDefault="00A955B2" w:rsidP="00E447C9">
      <w:pPr>
        <w:pageBreakBefore/>
        <w:tabs>
          <w:tab w:val="left" w:pos="1263"/>
          <w:tab w:val="left" w:pos="2526"/>
          <w:tab w:val="left" w:pos="3789"/>
          <w:tab w:val="left" w:pos="5052"/>
        </w:tabs>
        <w:spacing w:after="60"/>
        <w:ind w:left="482" w:hanging="482"/>
        <w:rPr>
          <w:color w:val="000000"/>
        </w:rPr>
      </w:pPr>
      <w:r w:rsidRPr="00397B93">
        <w:rPr>
          <w:rFonts w:ascii="Arial" w:hAnsi="Arial" w:cs="Arial"/>
          <w:b/>
          <w:bCs/>
          <w:color w:val="000000"/>
          <w:sz w:val="16"/>
          <w:szCs w:val="16"/>
        </w:rPr>
        <w:lastRenderedPageBreak/>
        <w:t>1</w:t>
      </w:r>
      <w:r w:rsidRPr="00845AC8">
        <w:rPr>
          <w:rFonts w:ascii="Arial" w:hAnsi="Arial" w:cs="Arial"/>
          <w:b/>
          <w:bCs/>
          <w:color w:val="000000"/>
          <w:sz w:val="16"/>
          <w:szCs w:val="16"/>
        </w:rPr>
        <w:t>2</w:t>
      </w:r>
      <w:r w:rsidRPr="00CF499C">
        <w:rPr>
          <w:rFonts w:ascii="Arial" w:hAnsi="Arial" w:cs="Arial"/>
          <w:b/>
          <w:bCs/>
          <w:color w:val="000000"/>
          <w:sz w:val="16"/>
          <w:szCs w:val="16"/>
        </w:rPr>
        <w:t>.</w:t>
      </w:r>
      <w:r w:rsidRPr="00A955B2">
        <w:rPr>
          <w:rFonts w:ascii="Arial" w:hAnsi="Arial" w:cs="Arial"/>
          <w:b/>
          <w:bCs/>
          <w:color w:val="000000"/>
          <w:sz w:val="16"/>
          <w:szCs w:val="16"/>
        </w:rPr>
        <w:t>11</w:t>
      </w:r>
      <w:r>
        <w:rPr>
          <w:rFonts w:ascii="Arial" w:hAnsi="Arial" w:cs="Arial"/>
          <w:b/>
          <w:bCs/>
          <w:color w:val="000000"/>
          <w:sz w:val="16"/>
          <w:szCs w:val="16"/>
        </w:rPr>
        <w:t>. ФИНАНСОВЫЙ СЧЕТ в 20</w:t>
      </w:r>
      <w:r w:rsidRPr="00A955B2">
        <w:rPr>
          <w:rFonts w:ascii="Arial" w:hAnsi="Arial" w:cs="Arial"/>
          <w:b/>
          <w:bCs/>
          <w:color w:val="000000"/>
          <w:sz w:val="16"/>
          <w:szCs w:val="16"/>
        </w:rPr>
        <w:t>20</w:t>
      </w:r>
      <w:r w:rsidRPr="00CF499C">
        <w:rPr>
          <w:rFonts w:ascii="Arial" w:hAnsi="Arial" w:cs="Arial"/>
          <w:b/>
          <w:bCs/>
          <w:color w:val="000000"/>
          <w:sz w:val="16"/>
          <w:szCs w:val="16"/>
        </w:rPr>
        <w:t xml:space="preserve"> г.</w:t>
      </w:r>
      <w:r w:rsidR="00C36033" w:rsidRPr="00C36033">
        <w:rPr>
          <w:rFonts w:ascii="Arial" w:hAnsi="Arial" w:cs="Arial"/>
          <w:b/>
          <w:bCs/>
          <w:color w:val="000000"/>
          <w:sz w:val="16"/>
          <w:szCs w:val="16"/>
          <w:vertAlign w:val="superscript"/>
        </w:rPr>
        <w:t>1)</w:t>
      </w:r>
      <w:r w:rsidRPr="00CF499C">
        <w:rPr>
          <w:rFonts w:ascii="Arial" w:hAnsi="Arial" w:cs="Arial"/>
          <w:b/>
          <w:bCs/>
          <w:color w:val="000000"/>
          <w:sz w:val="16"/>
          <w:szCs w:val="16"/>
        </w:rPr>
        <w:t xml:space="preserve"> </w:t>
      </w:r>
      <w:r w:rsidRPr="00CF499C">
        <w:rPr>
          <w:rFonts w:ascii="Arial" w:hAnsi="Arial" w:cs="Arial"/>
          <w:b/>
          <w:bCs/>
          <w:color w:val="000000"/>
          <w:sz w:val="16"/>
          <w:szCs w:val="16"/>
        </w:rPr>
        <w:br/>
      </w:r>
      <w:r w:rsidRPr="00CF499C">
        <w:rPr>
          <w:rFonts w:ascii="Arial" w:hAnsi="Arial" w:cs="Arial"/>
          <w:color w:val="000000"/>
          <w:sz w:val="14"/>
          <w:szCs w:val="14"/>
        </w:rPr>
        <w:t xml:space="preserve">в текущих </w:t>
      </w:r>
      <w:proofErr w:type="gramStart"/>
      <w:r w:rsidRPr="00CF499C">
        <w:rPr>
          <w:rFonts w:ascii="Arial" w:hAnsi="Arial" w:cs="Arial"/>
          <w:color w:val="000000"/>
          <w:sz w:val="14"/>
          <w:szCs w:val="14"/>
        </w:rPr>
        <w:t>ценах</w:t>
      </w:r>
      <w:proofErr w:type="gramEnd"/>
    </w:p>
    <w:p w:rsidR="00A955B2" w:rsidRPr="00CF499C" w:rsidRDefault="00A955B2" w:rsidP="00E447C9">
      <w:pPr>
        <w:tabs>
          <w:tab w:val="left" w:pos="1263"/>
          <w:tab w:val="left" w:pos="2526"/>
          <w:tab w:val="left" w:pos="3789"/>
          <w:tab w:val="left" w:pos="5052"/>
        </w:tabs>
        <w:ind w:left="482"/>
        <w:rPr>
          <w:rFonts w:ascii="Arial" w:hAnsi="Arial" w:cs="Arial"/>
          <w:i/>
          <w:color w:val="000000"/>
          <w:sz w:val="14"/>
          <w:szCs w:val="14"/>
          <w:lang w:val="en-US"/>
        </w:rPr>
      </w:pPr>
      <w:r w:rsidRPr="00CF499C">
        <w:rPr>
          <w:rFonts w:ascii="Arial" w:hAnsi="Arial" w:cs="Arial"/>
          <w:b/>
          <w:bCs/>
          <w:i/>
          <w:color w:val="000000"/>
          <w:sz w:val="16"/>
          <w:szCs w:val="16"/>
          <w:lang w:val="en-GB"/>
        </w:rPr>
        <w:t>FINANCIAL ACCOUNT,</w:t>
      </w:r>
      <w:r w:rsidRPr="00CF499C">
        <w:rPr>
          <w:rFonts w:ascii="Arial" w:hAnsi="Arial" w:cs="Arial"/>
          <w:b/>
          <w:bCs/>
          <w:i/>
          <w:color w:val="000000"/>
          <w:sz w:val="16"/>
          <w:szCs w:val="16"/>
          <w:lang w:val="en-US"/>
        </w:rPr>
        <w:t xml:space="preserve"> 20</w:t>
      </w:r>
      <w:r>
        <w:rPr>
          <w:rFonts w:ascii="Arial" w:hAnsi="Arial" w:cs="Arial"/>
          <w:b/>
          <w:bCs/>
          <w:i/>
          <w:color w:val="000000"/>
          <w:sz w:val="16"/>
          <w:szCs w:val="16"/>
          <w:lang w:val="en-US"/>
        </w:rPr>
        <w:t>20</w:t>
      </w:r>
      <w:r w:rsidR="00C36033">
        <w:rPr>
          <w:rFonts w:ascii="Arial" w:hAnsi="Arial" w:cs="Arial"/>
          <w:b/>
          <w:bCs/>
          <w:i/>
          <w:color w:val="000000"/>
          <w:sz w:val="16"/>
          <w:szCs w:val="16"/>
          <w:vertAlign w:val="superscript"/>
          <w:lang w:val="en-US"/>
        </w:rPr>
        <w:t>1</w:t>
      </w:r>
      <w:proofErr w:type="gramStart"/>
      <w:r w:rsidR="00C36033">
        <w:rPr>
          <w:rFonts w:ascii="Arial" w:hAnsi="Arial" w:cs="Arial"/>
          <w:b/>
          <w:bCs/>
          <w:i/>
          <w:color w:val="000000"/>
          <w:sz w:val="16"/>
          <w:szCs w:val="16"/>
          <w:vertAlign w:val="superscript"/>
          <w:lang w:val="en-US"/>
        </w:rPr>
        <w:t>)</w:t>
      </w:r>
      <w:proofErr w:type="gramEnd"/>
      <w:r w:rsidRPr="00CF499C">
        <w:rPr>
          <w:rFonts w:ascii="Arial" w:hAnsi="Arial" w:cs="Arial"/>
          <w:b/>
          <w:bCs/>
          <w:i/>
          <w:color w:val="000000"/>
          <w:sz w:val="16"/>
          <w:szCs w:val="16"/>
          <w:lang w:val="en-US"/>
        </w:rPr>
        <w:br/>
      </w:r>
      <w:r w:rsidRPr="00CF499C">
        <w:rPr>
          <w:rFonts w:ascii="Arial" w:hAnsi="Arial" w:cs="Arial"/>
          <w:i/>
          <w:color w:val="000000"/>
          <w:sz w:val="14"/>
          <w:szCs w:val="14"/>
          <w:lang w:val="en-US"/>
        </w:rPr>
        <w:t>at current prices</w:t>
      </w:r>
    </w:p>
    <w:p w:rsidR="00A955B2" w:rsidRPr="00CF499C" w:rsidRDefault="00A955B2" w:rsidP="00A955B2">
      <w:pPr>
        <w:tabs>
          <w:tab w:val="left" w:pos="1263"/>
          <w:tab w:val="left" w:pos="2526"/>
          <w:tab w:val="left" w:pos="3789"/>
          <w:tab w:val="left" w:pos="5052"/>
        </w:tabs>
        <w:spacing w:after="60"/>
        <w:jc w:val="right"/>
        <w:rPr>
          <w:rFonts w:ascii="Arial" w:hAnsi="Arial" w:cs="Arial"/>
          <w:color w:val="000000"/>
          <w:sz w:val="14"/>
          <w:szCs w:val="14"/>
          <w:lang w:val="en-US"/>
        </w:rPr>
      </w:pPr>
      <w:r w:rsidRPr="00CF499C">
        <w:rPr>
          <w:rFonts w:ascii="Arial" w:hAnsi="Arial" w:cs="Arial"/>
          <w:color w:val="000000"/>
          <w:sz w:val="14"/>
          <w:szCs w:val="14"/>
          <w:lang w:val="en-US"/>
        </w:rPr>
        <w:t xml:space="preserve"> (</w:t>
      </w:r>
      <w:proofErr w:type="gramStart"/>
      <w:r w:rsidRPr="00CF499C">
        <w:rPr>
          <w:rFonts w:ascii="Arial" w:hAnsi="Arial" w:cs="Arial"/>
          <w:color w:val="000000"/>
          <w:sz w:val="14"/>
          <w:szCs w:val="14"/>
        </w:rPr>
        <w:t>миллионов</w:t>
      </w:r>
      <w:proofErr w:type="gramEnd"/>
      <w:r w:rsidRPr="00CF499C">
        <w:rPr>
          <w:rFonts w:ascii="Arial" w:hAnsi="Arial" w:cs="Arial"/>
          <w:color w:val="000000"/>
          <w:sz w:val="14"/>
          <w:szCs w:val="14"/>
          <w:lang w:val="en-US"/>
        </w:rPr>
        <w:t xml:space="preserve"> </w:t>
      </w:r>
      <w:r w:rsidRPr="00CF499C">
        <w:rPr>
          <w:rFonts w:ascii="Arial" w:hAnsi="Arial" w:cs="Arial"/>
          <w:color w:val="000000"/>
          <w:sz w:val="14"/>
          <w:szCs w:val="14"/>
        </w:rPr>
        <w:t>рублей</w:t>
      </w:r>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143"/>
        <w:gridCol w:w="707"/>
        <w:gridCol w:w="707"/>
        <w:gridCol w:w="707"/>
        <w:gridCol w:w="707"/>
        <w:gridCol w:w="707"/>
        <w:gridCol w:w="707"/>
        <w:gridCol w:w="702"/>
        <w:gridCol w:w="712"/>
        <w:gridCol w:w="707"/>
        <w:gridCol w:w="707"/>
        <w:gridCol w:w="708"/>
      </w:tblGrid>
      <w:tr w:rsidR="00A955B2" w:rsidRPr="002E4D5E" w:rsidTr="00A955B2">
        <w:trPr>
          <w:cantSplit/>
          <w:jc w:val="center"/>
        </w:trPr>
        <w:tc>
          <w:tcPr>
            <w:tcW w:w="2143" w:type="dxa"/>
            <w:vMerge w:val="restart"/>
            <w:tcBorders>
              <w:top w:val="single" w:sz="6" w:space="0" w:color="000000"/>
            </w:tcBorders>
            <w:shd w:val="clear" w:color="auto" w:fill="auto"/>
          </w:tcPr>
          <w:p w:rsidR="00A955B2" w:rsidRPr="00CF499C" w:rsidRDefault="00A955B2" w:rsidP="00A955B2">
            <w:pPr>
              <w:snapToGrid w:val="0"/>
              <w:spacing w:before="60" w:after="60"/>
              <w:jc w:val="center"/>
              <w:rPr>
                <w:rFonts w:ascii="Arial" w:hAnsi="Arial" w:cs="Arial"/>
                <w:color w:val="000000"/>
                <w:sz w:val="14"/>
                <w:lang w:val="en-US"/>
              </w:rPr>
            </w:pPr>
          </w:p>
        </w:tc>
        <w:tc>
          <w:tcPr>
            <w:tcW w:w="4242" w:type="dxa"/>
            <w:gridSpan w:val="6"/>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Финансовые</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корпорации</w:t>
            </w:r>
          </w:p>
          <w:p w:rsidR="00A955B2" w:rsidRPr="00CF499C" w:rsidRDefault="00A955B2" w:rsidP="00A955B2">
            <w:pPr>
              <w:spacing w:before="20" w:after="40"/>
              <w:ind w:left="57" w:right="28"/>
              <w:rPr>
                <w:rFonts w:ascii="Arial" w:hAnsi="Arial" w:cs="Arial"/>
                <w:i/>
                <w:color w:val="000000"/>
                <w:sz w:val="14"/>
                <w:szCs w:val="14"/>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corporations</w:t>
            </w:r>
            <w:proofErr w:type="spellEnd"/>
          </w:p>
        </w:tc>
        <w:tc>
          <w:tcPr>
            <w:tcW w:w="702" w:type="dxa"/>
            <w:vMerge w:val="restart"/>
            <w:tcBorders>
              <w:top w:val="single" w:sz="6" w:space="0" w:color="000000"/>
              <w:left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Госуда</w:t>
            </w:r>
            <w:r w:rsidRPr="00CF499C">
              <w:rPr>
                <w:rFonts w:ascii="Arial" w:hAnsi="Arial" w:cs="Arial"/>
                <w:color w:val="000000"/>
                <w:sz w:val="12"/>
                <w:szCs w:val="12"/>
              </w:rPr>
              <w:t>р</w:t>
            </w:r>
            <w:r w:rsidRPr="00CF499C">
              <w:rPr>
                <w:rFonts w:ascii="Arial" w:hAnsi="Arial" w:cs="Arial"/>
                <w:color w:val="000000"/>
                <w:sz w:val="12"/>
                <w:szCs w:val="12"/>
              </w:rPr>
              <w:t>ственное управл</w:t>
            </w:r>
            <w:r w:rsidRPr="00CF499C">
              <w:rPr>
                <w:rFonts w:ascii="Arial" w:hAnsi="Arial" w:cs="Arial"/>
                <w:color w:val="000000"/>
                <w:sz w:val="12"/>
                <w:szCs w:val="12"/>
              </w:rPr>
              <w:t>е</w:t>
            </w:r>
            <w:r w:rsidRPr="00CF499C">
              <w:rPr>
                <w:rFonts w:ascii="Arial" w:hAnsi="Arial" w:cs="Arial"/>
                <w:color w:val="000000"/>
                <w:sz w:val="12"/>
                <w:szCs w:val="12"/>
              </w:rPr>
              <w:t>ние</w:t>
            </w:r>
          </w:p>
          <w:p w:rsidR="00A955B2" w:rsidRPr="00CF499C" w:rsidRDefault="00A955B2" w:rsidP="00A955B2">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General</w:t>
            </w:r>
            <w:proofErr w:type="spellEnd"/>
            <w:r w:rsidRPr="00CF499C">
              <w:rPr>
                <w:rFonts w:ascii="Arial" w:hAnsi="Arial" w:cs="Arial"/>
                <w:i/>
                <w:color w:val="000000"/>
                <w:sz w:val="12"/>
                <w:szCs w:val="12"/>
              </w:rPr>
              <w:t xml:space="preserve"> </w:t>
            </w:r>
            <w:proofErr w:type="spellStart"/>
            <w:r w:rsidRPr="004C6CAA">
              <w:rPr>
                <w:rFonts w:ascii="Arial" w:hAnsi="Arial" w:cs="Arial"/>
                <w:i/>
                <w:color w:val="000000"/>
                <w:spacing w:val="-6"/>
                <w:sz w:val="12"/>
                <w:szCs w:val="12"/>
              </w:rPr>
              <w:t>government</w:t>
            </w:r>
            <w:proofErr w:type="spellEnd"/>
          </w:p>
        </w:tc>
        <w:tc>
          <w:tcPr>
            <w:tcW w:w="712" w:type="dxa"/>
            <w:vMerge w:val="restart"/>
            <w:tcBorders>
              <w:top w:val="single" w:sz="6" w:space="0" w:color="000000"/>
              <w:left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lang w:val="fr-FR"/>
              </w:rPr>
            </w:pPr>
            <w:r w:rsidRPr="00CF499C">
              <w:rPr>
                <w:rFonts w:ascii="Arial" w:hAnsi="Arial" w:cs="Arial"/>
                <w:color w:val="000000"/>
                <w:sz w:val="12"/>
                <w:szCs w:val="12"/>
              </w:rPr>
              <w:t>Нефина</w:t>
            </w:r>
            <w:r w:rsidRPr="00CF499C">
              <w:rPr>
                <w:rFonts w:ascii="Arial" w:hAnsi="Arial" w:cs="Arial"/>
                <w:color w:val="000000"/>
                <w:sz w:val="12"/>
                <w:szCs w:val="12"/>
              </w:rPr>
              <w:t>н</w:t>
            </w:r>
            <w:r w:rsidRPr="00CF499C">
              <w:rPr>
                <w:rFonts w:ascii="Arial" w:hAnsi="Arial" w:cs="Arial"/>
                <w:color w:val="000000"/>
                <w:sz w:val="12"/>
                <w:szCs w:val="12"/>
              </w:rPr>
              <w:t>совые</w:t>
            </w:r>
            <w:r w:rsidRPr="00CF499C">
              <w:rPr>
                <w:rFonts w:ascii="Arial" w:hAnsi="Arial" w:cs="Arial"/>
                <w:color w:val="000000"/>
                <w:sz w:val="12"/>
                <w:szCs w:val="12"/>
                <w:lang w:val="fr-FR"/>
              </w:rPr>
              <w:t xml:space="preserve"> </w:t>
            </w:r>
            <w:r w:rsidRPr="00CF499C">
              <w:rPr>
                <w:rFonts w:ascii="Arial" w:hAnsi="Arial" w:cs="Arial"/>
                <w:color w:val="000000"/>
                <w:sz w:val="12"/>
                <w:szCs w:val="12"/>
              </w:rPr>
              <w:t>корпор</w:t>
            </w:r>
            <w:r w:rsidRPr="00CF499C">
              <w:rPr>
                <w:rFonts w:ascii="Arial" w:hAnsi="Arial" w:cs="Arial"/>
                <w:color w:val="000000"/>
                <w:sz w:val="12"/>
                <w:szCs w:val="12"/>
              </w:rPr>
              <w:t>а</w:t>
            </w:r>
            <w:r w:rsidRPr="00CF499C">
              <w:rPr>
                <w:rFonts w:ascii="Arial" w:hAnsi="Arial" w:cs="Arial"/>
                <w:color w:val="000000"/>
                <w:sz w:val="12"/>
                <w:szCs w:val="12"/>
              </w:rPr>
              <w:t>ции</w:t>
            </w:r>
          </w:p>
          <w:p w:rsidR="00A955B2" w:rsidRPr="00CF499C" w:rsidRDefault="00A955B2" w:rsidP="00A955B2">
            <w:pPr>
              <w:spacing w:before="20" w:after="40"/>
              <w:ind w:left="57" w:right="28"/>
              <w:rPr>
                <w:rFonts w:ascii="Arial" w:hAnsi="Arial" w:cs="Arial"/>
                <w:i/>
                <w:color w:val="000000"/>
                <w:spacing w:val="-2"/>
                <w:sz w:val="12"/>
                <w:szCs w:val="12"/>
                <w:lang w:val="fr-FR"/>
              </w:rPr>
            </w:pPr>
            <w:r w:rsidRPr="00CF499C">
              <w:rPr>
                <w:rFonts w:ascii="Arial" w:hAnsi="Arial" w:cs="Arial"/>
                <w:i/>
                <w:color w:val="000000"/>
                <w:spacing w:val="-2"/>
                <w:sz w:val="12"/>
                <w:szCs w:val="12"/>
                <w:lang w:val="fr-FR"/>
              </w:rPr>
              <w:t>Non-</w:t>
            </w:r>
            <w:r w:rsidRPr="00CF499C">
              <w:rPr>
                <w:rFonts w:ascii="Arial" w:hAnsi="Arial" w:cs="Arial"/>
                <w:i/>
                <w:color w:val="000000"/>
                <w:spacing w:val="-2"/>
                <w:sz w:val="12"/>
                <w:szCs w:val="12"/>
                <w:lang w:val="en-US"/>
              </w:rPr>
              <w:t>financial</w:t>
            </w:r>
          </w:p>
          <w:p w:rsidR="00A955B2" w:rsidRPr="004C6CAA" w:rsidRDefault="00A955B2" w:rsidP="00A955B2">
            <w:pPr>
              <w:spacing w:before="40" w:after="40"/>
              <w:ind w:left="57" w:right="28"/>
              <w:rPr>
                <w:rFonts w:ascii="Arial" w:hAnsi="Arial" w:cs="Arial"/>
                <w:i/>
                <w:color w:val="000000"/>
                <w:spacing w:val="-6"/>
                <w:sz w:val="12"/>
                <w:szCs w:val="12"/>
                <w:lang w:val="fr-FR"/>
              </w:rPr>
            </w:pPr>
            <w:r w:rsidRPr="004C6CAA">
              <w:rPr>
                <w:rFonts w:ascii="Arial" w:hAnsi="Arial" w:cs="Arial"/>
                <w:i/>
                <w:color w:val="000000"/>
                <w:spacing w:val="-6"/>
                <w:sz w:val="12"/>
                <w:szCs w:val="12"/>
                <w:lang w:val="fr-FR"/>
              </w:rPr>
              <w:t>corporations</w:t>
            </w:r>
          </w:p>
        </w:tc>
        <w:tc>
          <w:tcPr>
            <w:tcW w:w="707" w:type="dxa"/>
            <w:vMerge w:val="restart"/>
            <w:tcBorders>
              <w:top w:val="single" w:sz="6" w:space="0" w:color="000000"/>
              <w:left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Домашние хозяйства и НКООДХ</w:t>
            </w:r>
          </w:p>
          <w:p w:rsidR="00A955B2" w:rsidRPr="00CF499C" w:rsidRDefault="00A955B2" w:rsidP="00A955B2">
            <w:pPr>
              <w:spacing w:before="20" w:after="40"/>
              <w:ind w:left="57" w:right="28"/>
              <w:rPr>
                <w:rFonts w:ascii="Arial" w:hAnsi="Arial" w:cs="Arial"/>
                <w:color w:val="000000"/>
                <w:sz w:val="12"/>
                <w:szCs w:val="12"/>
              </w:rPr>
            </w:pPr>
            <w:proofErr w:type="spellStart"/>
            <w:r w:rsidRPr="00CF499C">
              <w:rPr>
                <w:rFonts w:ascii="Arial" w:hAnsi="Arial" w:cs="Arial"/>
                <w:i/>
                <w:color w:val="000000"/>
                <w:spacing w:val="-4"/>
                <w:sz w:val="12"/>
                <w:szCs w:val="12"/>
              </w:rPr>
              <w:t>Households</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lang w:val="en-GB"/>
              </w:rPr>
              <w:t>and</w:t>
            </w:r>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NPISHs</w:t>
            </w:r>
            <w:proofErr w:type="spellEnd"/>
          </w:p>
        </w:tc>
        <w:tc>
          <w:tcPr>
            <w:tcW w:w="707" w:type="dxa"/>
            <w:vMerge w:val="restart"/>
            <w:tcBorders>
              <w:top w:val="single" w:sz="6" w:space="0" w:color="000000"/>
              <w:left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 xml:space="preserve">Всего </w:t>
            </w:r>
            <w:r w:rsidRPr="00CF499C">
              <w:rPr>
                <w:rFonts w:ascii="Arial" w:hAnsi="Arial" w:cs="Arial"/>
                <w:color w:val="000000"/>
                <w:sz w:val="12"/>
                <w:szCs w:val="12"/>
              </w:rPr>
              <w:br/>
              <w:t>по вну</w:t>
            </w:r>
            <w:r w:rsidRPr="00CF499C">
              <w:rPr>
                <w:rFonts w:ascii="Arial" w:hAnsi="Arial" w:cs="Arial"/>
                <w:color w:val="000000"/>
                <w:sz w:val="12"/>
                <w:szCs w:val="12"/>
              </w:rPr>
              <w:t>т</w:t>
            </w:r>
            <w:r w:rsidRPr="00CF499C">
              <w:rPr>
                <w:rFonts w:ascii="Arial" w:hAnsi="Arial" w:cs="Arial"/>
                <w:color w:val="000000"/>
                <w:sz w:val="12"/>
                <w:szCs w:val="12"/>
              </w:rPr>
              <w:t>ренней экономике</w:t>
            </w:r>
          </w:p>
          <w:p w:rsidR="00A955B2" w:rsidRPr="00CF499C" w:rsidRDefault="00A955B2" w:rsidP="00A955B2">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Total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economy</w:t>
            </w:r>
            <w:proofErr w:type="spellEnd"/>
          </w:p>
        </w:tc>
        <w:tc>
          <w:tcPr>
            <w:tcW w:w="708" w:type="dxa"/>
            <w:vMerge w:val="restart"/>
            <w:tcBorders>
              <w:top w:val="single" w:sz="6" w:space="0" w:color="000000"/>
              <w:left w:val="single" w:sz="6" w:space="0" w:color="000000"/>
            </w:tcBorders>
            <w:shd w:val="clear" w:color="auto" w:fill="auto"/>
          </w:tcPr>
          <w:p w:rsidR="00A955B2" w:rsidRPr="00CF499C" w:rsidRDefault="00A955B2" w:rsidP="00A955B2">
            <w:pPr>
              <w:spacing w:before="40" w:after="40"/>
              <w:ind w:left="57" w:right="28"/>
              <w:rPr>
                <w:rFonts w:ascii="Arial" w:hAnsi="Arial" w:cs="Arial"/>
                <w:color w:val="000000"/>
                <w:sz w:val="12"/>
                <w:szCs w:val="12"/>
                <w:lang w:val="en-GB"/>
              </w:rPr>
            </w:pPr>
            <w:r w:rsidRPr="00CF499C">
              <w:rPr>
                <w:rFonts w:ascii="Arial" w:hAnsi="Arial" w:cs="Arial"/>
                <w:color w:val="000000"/>
                <w:spacing w:val="-2"/>
                <w:sz w:val="12"/>
                <w:szCs w:val="12"/>
              </w:rPr>
              <w:t>Остальной</w:t>
            </w:r>
            <w:r w:rsidRPr="00CF499C">
              <w:rPr>
                <w:rFonts w:ascii="Arial" w:hAnsi="Arial" w:cs="Arial"/>
                <w:color w:val="000000"/>
                <w:sz w:val="12"/>
                <w:szCs w:val="12"/>
                <w:lang w:val="en-GB"/>
              </w:rPr>
              <w:t xml:space="preserve"> </w:t>
            </w:r>
            <w:r w:rsidRPr="00CF499C">
              <w:rPr>
                <w:rFonts w:ascii="Arial" w:hAnsi="Arial" w:cs="Arial"/>
                <w:color w:val="000000"/>
                <w:sz w:val="12"/>
                <w:szCs w:val="12"/>
              </w:rPr>
              <w:t>мир</w:t>
            </w:r>
          </w:p>
          <w:p w:rsidR="00A955B2" w:rsidRPr="00CF499C" w:rsidRDefault="00A955B2" w:rsidP="00A955B2">
            <w:pPr>
              <w:spacing w:before="20" w:after="40"/>
              <w:ind w:left="57" w:right="28"/>
              <w:rPr>
                <w:rFonts w:ascii="Arial" w:hAnsi="Arial" w:cs="Arial"/>
                <w:i/>
                <w:color w:val="000000"/>
                <w:sz w:val="12"/>
                <w:szCs w:val="12"/>
                <w:lang w:val="en-GB"/>
              </w:rPr>
            </w:pPr>
            <w:r w:rsidRPr="00CF499C">
              <w:rPr>
                <w:rFonts w:ascii="Arial" w:hAnsi="Arial" w:cs="Arial"/>
                <w:i/>
                <w:color w:val="000000"/>
                <w:sz w:val="12"/>
                <w:szCs w:val="12"/>
                <w:lang w:val="en-GB"/>
              </w:rPr>
              <w:t>Rest of the world</w:t>
            </w:r>
          </w:p>
        </w:tc>
      </w:tr>
      <w:tr w:rsidR="00A955B2" w:rsidRPr="00CF499C" w:rsidTr="00A955B2">
        <w:trPr>
          <w:cantSplit/>
          <w:jc w:val="center"/>
        </w:trPr>
        <w:tc>
          <w:tcPr>
            <w:tcW w:w="2143" w:type="dxa"/>
            <w:vMerge/>
            <w:tcBorders>
              <w:bottom w:val="single" w:sz="6" w:space="0" w:color="000000"/>
            </w:tcBorders>
            <w:shd w:val="clear" w:color="auto" w:fill="auto"/>
          </w:tcPr>
          <w:p w:rsidR="00A955B2" w:rsidRPr="00CF499C" w:rsidRDefault="00A955B2" w:rsidP="00A955B2">
            <w:pPr>
              <w:snapToGrid w:val="0"/>
              <w:spacing w:before="60" w:after="60"/>
              <w:jc w:val="center"/>
              <w:rPr>
                <w:rFonts w:ascii="Arial" w:hAnsi="Arial" w:cs="Arial"/>
                <w:color w:val="000000"/>
                <w:sz w:val="14"/>
                <w:lang w:val="en-US"/>
              </w:rPr>
            </w:pPr>
          </w:p>
        </w:tc>
        <w:tc>
          <w:tcPr>
            <w:tcW w:w="707" w:type="dxa"/>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Всего</w:t>
            </w:r>
          </w:p>
          <w:p w:rsidR="00A955B2" w:rsidRPr="00CF499C" w:rsidRDefault="00A955B2" w:rsidP="00A955B2">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Total</w:t>
            </w:r>
          </w:p>
        </w:tc>
        <w:tc>
          <w:tcPr>
            <w:tcW w:w="707" w:type="dxa"/>
            <w:tcBorders>
              <w:top w:val="single" w:sz="6" w:space="0" w:color="000000"/>
              <w:left w:val="single" w:sz="6" w:space="0" w:color="000000"/>
              <w:bottom w:val="single" w:sz="6" w:space="0" w:color="000000"/>
            </w:tcBorders>
          </w:tcPr>
          <w:p w:rsidR="00A955B2" w:rsidRPr="00CF499C" w:rsidRDefault="00A955B2" w:rsidP="00A955B2">
            <w:pPr>
              <w:spacing w:before="40" w:after="40"/>
              <w:ind w:left="57" w:right="28"/>
              <w:rPr>
                <w:rFonts w:ascii="Arial" w:hAnsi="Arial" w:cs="Arial"/>
                <w:color w:val="000000"/>
                <w:sz w:val="12"/>
                <w:szCs w:val="12"/>
                <w:lang w:val="en-GB" w:eastAsia="ru-RU"/>
              </w:rPr>
            </w:pPr>
            <w:r w:rsidRPr="00CF499C">
              <w:rPr>
                <w:rFonts w:ascii="Arial" w:hAnsi="Arial" w:cs="Arial"/>
                <w:color w:val="000000"/>
                <w:sz w:val="12"/>
                <w:szCs w:val="12"/>
              </w:rPr>
              <w:t>Банко</w:t>
            </w:r>
            <w:r w:rsidRPr="00CF499C">
              <w:rPr>
                <w:rFonts w:ascii="Arial" w:hAnsi="Arial" w:cs="Arial"/>
                <w:color w:val="000000"/>
                <w:sz w:val="12"/>
                <w:szCs w:val="12"/>
              </w:rPr>
              <w:t>в</w:t>
            </w:r>
            <w:r w:rsidRPr="00CF499C">
              <w:rPr>
                <w:rFonts w:ascii="Arial" w:hAnsi="Arial" w:cs="Arial"/>
                <w:color w:val="000000"/>
                <w:sz w:val="12"/>
                <w:szCs w:val="12"/>
              </w:rPr>
              <w:t>ская</w:t>
            </w:r>
            <w:r w:rsidRPr="00CF499C">
              <w:rPr>
                <w:rFonts w:ascii="Arial" w:hAnsi="Arial" w:cs="Arial"/>
                <w:color w:val="000000"/>
                <w:sz w:val="12"/>
                <w:szCs w:val="12"/>
                <w:lang w:val="en-GB" w:eastAsia="ru-RU"/>
              </w:rPr>
              <w:t xml:space="preserve"> </w:t>
            </w:r>
            <w:r w:rsidRPr="00CF499C">
              <w:rPr>
                <w:rFonts w:ascii="Arial" w:hAnsi="Arial" w:cs="Arial"/>
                <w:color w:val="000000"/>
                <w:sz w:val="12"/>
                <w:szCs w:val="12"/>
                <w:lang w:eastAsia="ru-RU"/>
              </w:rPr>
              <w:t>с</w:t>
            </w:r>
            <w:r w:rsidRPr="00CF499C">
              <w:rPr>
                <w:rFonts w:ascii="Arial" w:hAnsi="Arial" w:cs="Arial"/>
                <w:color w:val="000000"/>
                <w:sz w:val="12"/>
                <w:szCs w:val="12"/>
                <w:lang w:eastAsia="ru-RU"/>
              </w:rPr>
              <w:t>и</w:t>
            </w:r>
            <w:r w:rsidRPr="00CF499C">
              <w:rPr>
                <w:rFonts w:ascii="Arial" w:hAnsi="Arial" w:cs="Arial"/>
                <w:color w:val="000000"/>
                <w:sz w:val="12"/>
                <w:szCs w:val="12"/>
                <w:lang w:eastAsia="ru-RU"/>
              </w:rPr>
              <w:t>стема</w:t>
            </w:r>
          </w:p>
          <w:p w:rsidR="00A955B2" w:rsidRPr="00CF499C" w:rsidRDefault="00A955B2" w:rsidP="00A955B2">
            <w:pPr>
              <w:spacing w:before="20" w:after="40"/>
              <w:ind w:left="57" w:right="28"/>
              <w:rPr>
                <w:rFonts w:ascii="Arial" w:hAnsi="Arial" w:cs="Arial"/>
                <w:i/>
                <w:color w:val="000000"/>
                <w:sz w:val="12"/>
                <w:szCs w:val="12"/>
                <w:lang w:val="en-GB" w:eastAsia="ru-RU"/>
              </w:rPr>
            </w:pPr>
            <w:r w:rsidRPr="00CF499C">
              <w:rPr>
                <w:rFonts w:ascii="Arial" w:hAnsi="Arial" w:cs="Arial"/>
                <w:i/>
                <w:color w:val="000000"/>
                <w:sz w:val="12"/>
                <w:szCs w:val="12"/>
                <w:lang w:val="en-GB"/>
              </w:rPr>
              <w:t xml:space="preserve">Central bank and other depository </w:t>
            </w:r>
            <w:r w:rsidRPr="00BD3797">
              <w:rPr>
                <w:rFonts w:ascii="Arial" w:hAnsi="Arial" w:cs="Arial"/>
                <w:i/>
                <w:color w:val="000000"/>
                <w:spacing w:val="-4"/>
                <w:sz w:val="12"/>
                <w:szCs w:val="12"/>
                <w:lang w:val="en-GB"/>
              </w:rPr>
              <w:t>corpor</w:t>
            </w:r>
            <w:r w:rsidRPr="00BD3797">
              <w:rPr>
                <w:rFonts w:ascii="Arial" w:hAnsi="Arial" w:cs="Arial"/>
                <w:i/>
                <w:color w:val="000000"/>
                <w:spacing w:val="-4"/>
                <w:sz w:val="12"/>
                <w:szCs w:val="12"/>
                <w:lang w:val="en-GB"/>
              </w:rPr>
              <w:t>a</w:t>
            </w:r>
            <w:r w:rsidRPr="00BD3797">
              <w:rPr>
                <w:rFonts w:ascii="Arial" w:hAnsi="Arial" w:cs="Arial"/>
                <w:i/>
                <w:color w:val="000000"/>
                <w:spacing w:val="-4"/>
                <w:sz w:val="12"/>
                <w:szCs w:val="12"/>
                <w:lang w:val="en-GB"/>
              </w:rPr>
              <w:t>tions</w:t>
            </w:r>
          </w:p>
        </w:tc>
        <w:tc>
          <w:tcPr>
            <w:tcW w:w="707" w:type="dxa"/>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Инвест</w:t>
            </w:r>
            <w:r w:rsidRPr="00CF499C">
              <w:rPr>
                <w:rFonts w:ascii="Arial" w:hAnsi="Arial" w:cs="Arial"/>
                <w:color w:val="000000"/>
                <w:sz w:val="12"/>
                <w:szCs w:val="12"/>
              </w:rPr>
              <w:t>и</w:t>
            </w:r>
            <w:r w:rsidRPr="00CF499C">
              <w:rPr>
                <w:rFonts w:ascii="Arial" w:hAnsi="Arial" w:cs="Arial"/>
                <w:color w:val="000000"/>
                <w:sz w:val="12"/>
                <w:szCs w:val="12"/>
              </w:rPr>
              <w:t>ционные фонды</w:t>
            </w:r>
          </w:p>
          <w:p w:rsidR="00A955B2" w:rsidRPr="00CF499C" w:rsidRDefault="00A955B2" w:rsidP="00A955B2">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Investment</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funds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Другие финанс</w:t>
            </w:r>
            <w:r w:rsidRPr="00CF499C">
              <w:rPr>
                <w:rFonts w:ascii="Arial" w:hAnsi="Arial" w:cs="Arial"/>
                <w:color w:val="000000"/>
                <w:sz w:val="12"/>
                <w:szCs w:val="12"/>
              </w:rPr>
              <w:t>о</w:t>
            </w:r>
            <w:r w:rsidRPr="00CF499C">
              <w:rPr>
                <w:rFonts w:ascii="Arial" w:hAnsi="Arial" w:cs="Arial"/>
                <w:color w:val="000000"/>
                <w:sz w:val="12"/>
                <w:szCs w:val="12"/>
              </w:rPr>
              <w:t>вые орг</w:t>
            </w:r>
            <w:r w:rsidRPr="00CF499C">
              <w:rPr>
                <w:rFonts w:ascii="Arial" w:hAnsi="Arial" w:cs="Arial"/>
                <w:color w:val="000000"/>
                <w:sz w:val="12"/>
                <w:szCs w:val="12"/>
              </w:rPr>
              <w:t>а</w:t>
            </w:r>
            <w:r w:rsidRPr="00CF499C">
              <w:rPr>
                <w:rFonts w:ascii="Arial" w:hAnsi="Arial" w:cs="Arial"/>
                <w:color w:val="000000"/>
                <w:sz w:val="12"/>
                <w:szCs w:val="12"/>
              </w:rPr>
              <w:t>низации</w:t>
            </w:r>
          </w:p>
          <w:p w:rsidR="00A955B2" w:rsidRPr="00CF499C" w:rsidRDefault="00A955B2" w:rsidP="00A955B2">
            <w:pPr>
              <w:spacing w:before="20" w:after="40"/>
              <w:ind w:left="57" w:right="28"/>
              <w:rPr>
                <w:rFonts w:ascii="Arial" w:hAnsi="Arial" w:cs="Arial"/>
                <w:i/>
                <w:color w:val="000000"/>
                <w:sz w:val="12"/>
                <w:szCs w:val="12"/>
              </w:rPr>
            </w:pPr>
            <w:proofErr w:type="spellStart"/>
            <w:r w:rsidRPr="00CF499C">
              <w:rPr>
                <w:rFonts w:ascii="Arial" w:hAnsi="Arial" w:cs="Arial"/>
                <w:i/>
                <w:color w:val="000000"/>
                <w:sz w:val="12"/>
                <w:szCs w:val="12"/>
              </w:rPr>
              <w:t>Other</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interme</w:t>
            </w:r>
            <w:proofErr w:type="spellEnd"/>
            <w:r>
              <w:rPr>
                <w:rFonts w:ascii="Arial" w:hAnsi="Arial" w:cs="Arial"/>
                <w:i/>
                <w:color w:val="000000"/>
                <w:sz w:val="12"/>
                <w:szCs w:val="12"/>
                <w:lang w:val="en-US"/>
              </w:rPr>
              <w:t>-</w:t>
            </w:r>
            <w:proofErr w:type="spellStart"/>
            <w:r w:rsidRPr="00CF499C">
              <w:rPr>
                <w:rFonts w:ascii="Arial" w:hAnsi="Arial" w:cs="Arial"/>
                <w:i/>
                <w:color w:val="000000"/>
                <w:sz w:val="12"/>
                <w:szCs w:val="12"/>
              </w:rPr>
              <w:t>diaries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Страхо</w:t>
            </w:r>
            <w:proofErr w:type="gramStart"/>
            <w:r w:rsidRPr="00CF499C">
              <w:rPr>
                <w:rFonts w:ascii="Arial" w:hAnsi="Arial" w:cs="Arial"/>
                <w:color w:val="000000"/>
                <w:sz w:val="12"/>
                <w:szCs w:val="12"/>
              </w:rPr>
              <w:t>в-</w:t>
            </w:r>
            <w:proofErr w:type="gramEnd"/>
            <w:r w:rsidRPr="00CF499C">
              <w:rPr>
                <w:rFonts w:ascii="Arial" w:hAnsi="Arial" w:cs="Arial"/>
                <w:color w:val="000000"/>
                <w:sz w:val="12"/>
                <w:szCs w:val="12"/>
              </w:rPr>
              <w:br/>
            </w:r>
            <w:proofErr w:type="spellStart"/>
            <w:r w:rsidRPr="00CF499C">
              <w:rPr>
                <w:rFonts w:ascii="Arial" w:hAnsi="Arial" w:cs="Arial"/>
                <w:color w:val="000000"/>
                <w:sz w:val="12"/>
                <w:szCs w:val="12"/>
              </w:rPr>
              <w:t>щики</w:t>
            </w:r>
            <w:proofErr w:type="spellEnd"/>
          </w:p>
          <w:p w:rsidR="00A955B2" w:rsidRPr="00CF499C" w:rsidRDefault="00A955B2" w:rsidP="00A955B2">
            <w:pPr>
              <w:spacing w:before="20" w:after="40"/>
              <w:ind w:left="57" w:right="28"/>
              <w:rPr>
                <w:rFonts w:ascii="Arial" w:hAnsi="Arial" w:cs="Arial"/>
                <w:i/>
                <w:color w:val="000000"/>
                <w:spacing w:val="-4"/>
                <w:sz w:val="12"/>
                <w:szCs w:val="12"/>
              </w:rPr>
            </w:pPr>
            <w:proofErr w:type="spellStart"/>
            <w:r w:rsidRPr="00CF499C">
              <w:rPr>
                <w:rFonts w:ascii="Arial" w:hAnsi="Arial" w:cs="Arial"/>
                <w:i/>
                <w:color w:val="000000"/>
                <w:spacing w:val="-4"/>
                <w:sz w:val="12"/>
                <w:szCs w:val="12"/>
              </w:rPr>
              <w:t>Insurance</w:t>
            </w:r>
            <w:proofErr w:type="spellEnd"/>
            <w:r w:rsidRPr="00CF499C">
              <w:rPr>
                <w:rFonts w:ascii="Arial" w:hAnsi="Arial" w:cs="Arial"/>
                <w:i/>
                <w:color w:val="000000"/>
                <w:spacing w:val="-4"/>
                <w:sz w:val="12"/>
                <w:szCs w:val="12"/>
              </w:rPr>
              <w:t xml:space="preserve"> </w:t>
            </w:r>
            <w:proofErr w:type="spellStart"/>
            <w:r w:rsidRPr="004C6CAA">
              <w:rPr>
                <w:rFonts w:ascii="Arial" w:hAnsi="Arial" w:cs="Arial"/>
                <w:i/>
                <w:color w:val="000000"/>
                <w:spacing w:val="-6"/>
                <w:sz w:val="12"/>
                <w:szCs w:val="12"/>
              </w:rPr>
              <w:t>corporations</w:t>
            </w:r>
            <w:proofErr w:type="spellEnd"/>
          </w:p>
        </w:tc>
        <w:tc>
          <w:tcPr>
            <w:tcW w:w="707" w:type="dxa"/>
            <w:tcBorders>
              <w:top w:val="single" w:sz="6" w:space="0" w:color="000000"/>
              <w:left w:val="single" w:sz="6" w:space="0" w:color="000000"/>
              <w:bottom w:val="single" w:sz="6" w:space="0" w:color="000000"/>
              <w:right w:val="single" w:sz="6" w:space="0" w:color="000000"/>
            </w:tcBorders>
          </w:tcPr>
          <w:p w:rsidR="00A955B2" w:rsidRPr="00CF499C" w:rsidRDefault="00A955B2" w:rsidP="00A955B2">
            <w:pPr>
              <w:spacing w:before="40" w:after="40"/>
              <w:ind w:left="57" w:right="28"/>
              <w:rPr>
                <w:rFonts w:ascii="Arial" w:hAnsi="Arial" w:cs="Arial"/>
                <w:color w:val="000000"/>
                <w:sz w:val="12"/>
                <w:szCs w:val="12"/>
              </w:rPr>
            </w:pPr>
            <w:r w:rsidRPr="00CF499C">
              <w:rPr>
                <w:rFonts w:ascii="Arial" w:hAnsi="Arial" w:cs="Arial"/>
                <w:color w:val="000000"/>
                <w:sz w:val="12"/>
                <w:szCs w:val="12"/>
              </w:rPr>
              <w:t>Негос</w:t>
            </w:r>
            <w:r w:rsidRPr="00CF499C">
              <w:rPr>
                <w:rFonts w:ascii="Arial" w:hAnsi="Arial" w:cs="Arial"/>
                <w:color w:val="000000"/>
                <w:sz w:val="12"/>
                <w:szCs w:val="12"/>
              </w:rPr>
              <w:t>у</w:t>
            </w:r>
            <w:r w:rsidRPr="00CF499C">
              <w:rPr>
                <w:rFonts w:ascii="Arial" w:hAnsi="Arial" w:cs="Arial"/>
                <w:color w:val="000000"/>
                <w:sz w:val="12"/>
                <w:szCs w:val="12"/>
              </w:rPr>
              <w:t>дарстве</w:t>
            </w:r>
            <w:r w:rsidRPr="00CF499C">
              <w:rPr>
                <w:rFonts w:ascii="Arial" w:hAnsi="Arial" w:cs="Arial"/>
                <w:color w:val="000000"/>
                <w:sz w:val="12"/>
                <w:szCs w:val="12"/>
              </w:rPr>
              <w:t>н</w:t>
            </w:r>
            <w:r w:rsidRPr="00CF499C">
              <w:rPr>
                <w:rFonts w:ascii="Arial" w:hAnsi="Arial" w:cs="Arial"/>
                <w:color w:val="000000"/>
                <w:sz w:val="12"/>
                <w:szCs w:val="12"/>
              </w:rPr>
              <w:t>ные пе</w:t>
            </w:r>
            <w:r w:rsidRPr="00CF499C">
              <w:rPr>
                <w:rFonts w:ascii="Arial" w:hAnsi="Arial" w:cs="Arial"/>
                <w:color w:val="000000"/>
                <w:sz w:val="12"/>
                <w:szCs w:val="12"/>
              </w:rPr>
              <w:t>н</w:t>
            </w:r>
            <w:r w:rsidRPr="00CF499C">
              <w:rPr>
                <w:rFonts w:ascii="Arial" w:hAnsi="Arial" w:cs="Arial"/>
                <w:color w:val="000000"/>
                <w:sz w:val="12"/>
                <w:szCs w:val="12"/>
              </w:rPr>
              <w:t>сионные фонды</w:t>
            </w:r>
          </w:p>
          <w:p w:rsidR="00A955B2" w:rsidRPr="00CF499C" w:rsidRDefault="00A955B2" w:rsidP="00A955B2">
            <w:pPr>
              <w:spacing w:before="20" w:after="40"/>
              <w:ind w:left="57" w:right="28"/>
              <w:rPr>
                <w:rFonts w:ascii="Arial" w:hAnsi="Arial" w:cs="Arial"/>
                <w:i/>
                <w:color w:val="000000"/>
                <w:spacing w:val="-2"/>
                <w:sz w:val="12"/>
                <w:szCs w:val="12"/>
              </w:rPr>
            </w:pPr>
            <w:proofErr w:type="spellStart"/>
            <w:r w:rsidRPr="00CF499C">
              <w:rPr>
                <w:rFonts w:ascii="Arial" w:hAnsi="Arial" w:cs="Arial"/>
                <w:i/>
                <w:color w:val="000000"/>
                <w:spacing w:val="-2"/>
                <w:sz w:val="12"/>
                <w:szCs w:val="12"/>
              </w:rPr>
              <w:t>Pension</w:t>
            </w:r>
            <w:proofErr w:type="spellEnd"/>
            <w:r w:rsidRPr="00CF499C">
              <w:rPr>
                <w:rFonts w:ascii="Arial" w:hAnsi="Arial" w:cs="Arial"/>
                <w:i/>
                <w:color w:val="000000"/>
                <w:spacing w:val="-2"/>
                <w:sz w:val="12"/>
                <w:szCs w:val="12"/>
              </w:rPr>
              <w:t xml:space="preserve"> </w:t>
            </w:r>
            <w:proofErr w:type="spellStart"/>
            <w:r w:rsidRPr="00CF499C">
              <w:rPr>
                <w:rFonts w:ascii="Arial" w:hAnsi="Arial" w:cs="Arial"/>
                <w:i/>
                <w:color w:val="000000"/>
                <w:spacing w:val="-2"/>
                <w:sz w:val="12"/>
                <w:szCs w:val="12"/>
              </w:rPr>
              <w:t>funds</w:t>
            </w:r>
            <w:proofErr w:type="spellEnd"/>
          </w:p>
        </w:tc>
        <w:tc>
          <w:tcPr>
            <w:tcW w:w="702" w:type="dxa"/>
            <w:vMerge/>
            <w:tcBorders>
              <w:left w:val="single" w:sz="6" w:space="0" w:color="000000"/>
              <w:bottom w:val="single" w:sz="6" w:space="0" w:color="000000"/>
              <w:right w:val="single" w:sz="6" w:space="0" w:color="000000"/>
            </w:tcBorders>
          </w:tcPr>
          <w:p w:rsidR="00A955B2" w:rsidRPr="00CF499C" w:rsidRDefault="00A955B2" w:rsidP="00A955B2">
            <w:pPr>
              <w:spacing w:before="60" w:after="60"/>
              <w:jc w:val="center"/>
              <w:rPr>
                <w:rFonts w:ascii="Arial" w:hAnsi="Arial" w:cs="Arial"/>
                <w:color w:val="000000"/>
                <w:sz w:val="14"/>
                <w:szCs w:val="14"/>
              </w:rPr>
            </w:pPr>
          </w:p>
        </w:tc>
        <w:tc>
          <w:tcPr>
            <w:tcW w:w="712" w:type="dxa"/>
            <w:vMerge/>
            <w:tcBorders>
              <w:left w:val="single" w:sz="6" w:space="0" w:color="000000"/>
              <w:bottom w:val="single" w:sz="6" w:space="0" w:color="000000"/>
              <w:right w:val="single" w:sz="6" w:space="0" w:color="000000"/>
            </w:tcBorders>
          </w:tcPr>
          <w:p w:rsidR="00A955B2" w:rsidRPr="00CF499C" w:rsidRDefault="00A955B2" w:rsidP="00A955B2">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A955B2" w:rsidRPr="00CF499C" w:rsidRDefault="00A955B2" w:rsidP="00A955B2">
            <w:pPr>
              <w:spacing w:before="60" w:after="60"/>
              <w:jc w:val="center"/>
              <w:rPr>
                <w:rFonts w:ascii="Arial" w:hAnsi="Arial" w:cs="Arial"/>
                <w:color w:val="000000"/>
                <w:sz w:val="14"/>
                <w:szCs w:val="14"/>
              </w:rPr>
            </w:pPr>
          </w:p>
        </w:tc>
        <w:tc>
          <w:tcPr>
            <w:tcW w:w="707" w:type="dxa"/>
            <w:vMerge/>
            <w:tcBorders>
              <w:left w:val="single" w:sz="6" w:space="0" w:color="000000"/>
              <w:bottom w:val="single" w:sz="6" w:space="0" w:color="000000"/>
              <w:right w:val="single" w:sz="6" w:space="0" w:color="000000"/>
            </w:tcBorders>
          </w:tcPr>
          <w:p w:rsidR="00A955B2" w:rsidRPr="00CF499C" w:rsidRDefault="00A955B2" w:rsidP="00A955B2">
            <w:pPr>
              <w:spacing w:before="60" w:after="60"/>
              <w:jc w:val="center"/>
              <w:rPr>
                <w:rFonts w:ascii="Arial" w:hAnsi="Arial" w:cs="Arial"/>
                <w:color w:val="000000"/>
                <w:sz w:val="14"/>
                <w:szCs w:val="14"/>
              </w:rPr>
            </w:pPr>
          </w:p>
        </w:tc>
        <w:tc>
          <w:tcPr>
            <w:tcW w:w="708" w:type="dxa"/>
            <w:vMerge/>
            <w:tcBorders>
              <w:left w:val="single" w:sz="6" w:space="0" w:color="000000"/>
              <w:bottom w:val="single" w:sz="6" w:space="0" w:color="000000"/>
            </w:tcBorders>
            <w:shd w:val="clear" w:color="auto" w:fill="auto"/>
          </w:tcPr>
          <w:p w:rsidR="00A955B2" w:rsidRPr="00CF499C" w:rsidRDefault="00A955B2" w:rsidP="00A955B2">
            <w:pPr>
              <w:spacing w:before="60" w:after="60"/>
              <w:jc w:val="center"/>
              <w:rPr>
                <w:rFonts w:ascii="Arial" w:hAnsi="Arial" w:cs="Arial"/>
                <w:color w:val="000000"/>
                <w:sz w:val="14"/>
                <w:szCs w:val="14"/>
              </w:rPr>
            </w:pPr>
          </w:p>
        </w:tc>
      </w:tr>
      <w:tr w:rsidR="001F1279" w:rsidRPr="00496D04" w:rsidTr="00A955B2">
        <w:trPr>
          <w:cantSplit/>
          <w:jc w:val="center"/>
        </w:trPr>
        <w:tc>
          <w:tcPr>
            <w:tcW w:w="2143" w:type="dxa"/>
            <w:tcBorders>
              <w:top w:val="single" w:sz="6" w:space="0" w:color="000000"/>
              <w:bottom w:val="single" w:sz="6" w:space="0" w:color="auto"/>
            </w:tcBorders>
            <w:shd w:val="clear" w:color="auto" w:fill="auto"/>
            <w:vAlign w:val="bottom"/>
          </w:tcPr>
          <w:p w:rsidR="001F1279" w:rsidRPr="00CF499C" w:rsidRDefault="001F1279" w:rsidP="001F1279">
            <w:pPr>
              <w:spacing w:before="60" w:line="13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Финансовые активы</w:t>
            </w:r>
          </w:p>
          <w:p w:rsidR="001F1279" w:rsidRPr="00CF499C" w:rsidRDefault="001F1279" w:rsidP="001F1279">
            <w:pPr>
              <w:spacing w:before="60" w:line="130" w:lineRule="exact"/>
              <w:ind w:left="113"/>
              <w:rPr>
                <w:rFonts w:ascii="Arial" w:hAnsi="Arial" w:cs="Arial"/>
                <w:b/>
                <w:bCs/>
                <w:i/>
                <w:color w:val="000000"/>
                <w:sz w:val="14"/>
                <w:szCs w:val="14"/>
                <w:lang w:val="en-GB" w:eastAsia="ru-RU"/>
              </w:rPr>
            </w:pPr>
            <w:r w:rsidRPr="00CF499C">
              <w:rPr>
                <w:rFonts w:ascii="Arial" w:hAnsi="Arial" w:cs="Arial"/>
                <w:b/>
                <w:bCs/>
                <w:i/>
                <w:color w:val="000000"/>
                <w:sz w:val="14"/>
                <w:szCs w:val="14"/>
                <w:lang w:val="en-GB" w:eastAsia="ru-RU"/>
              </w:rPr>
              <w:t>Financial assets</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14 069 101</w:t>
            </w:r>
          </w:p>
        </w:tc>
        <w:tc>
          <w:tcPr>
            <w:tcW w:w="707" w:type="dxa"/>
            <w:tcBorders>
              <w:top w:val="single" w:sz="6" w:space="0" w:color="000000"/>
              <w:left w:val="single" w:sz="6" w:space="0" w:color="000000"/>
              <w:bottom w:val="single" w:sz="6" w:space="0" w:color="auto"/>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8 570 919</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466 358</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4 339 857</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409 837</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282 130</w:t>
            </w:r>
          </w:p>
        </w:tc>
        <w:tc>
          <w:tcPr>
            <w:tcW w:w="702"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2 120 044</w:t>
            </w:r>
          </w:p>
        </w:tc>
        <w:tc>
          <w:tcPr>
            <w:tcW w:w="712"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16 091 476</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8 156 723</w:t>
            </w:r>
          </w:p>
        </w:tc>
        <w:tc>
          <w:tcPr>
            <w:tcW w:w="707" w:type="dxa"/>
            <w:tcBorders>
              <w:top w:val="single" w:sz="6" w:space="0" w:color="000000"/>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40 437 344</w:t>
            </w:r>
          </w:p>
        </w:tc>
        <w:tc>
          <w:tcPr>
            <w:tcW w:w="708" w:type="dxa"/>
            <w:tcBorders>
              <w:top w:val="single" w:sz="6" w:space="0" w:color="000000"/>
              <w:left w:val="single" w:sz="6" w:space="0" w:color="000000"/>
              <w:bottom w:val="single" w:sz="6" w:space="0" w:color="auto"/>
            </w:tcBorders>
            <w:shd w:val="clear" w:color="auto" w:fill="auto"/>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-2 824 183</w:t>
            </w:r>
          </w:p>
        </w:tc>
      </w:tr>
      <w:tr w:rsidR="001F1279" w:rsidRPr="00496D04" w:rsidTr="00A955B2">
        <w:trPr>
          <w:cantSplit/>
          <w:jc w:val="center"/>
        </w:trPr>
        <w:tc>
          <w:tcPr>
            <w:tcW w:w="2143" w:type="dxa"/>
            <w:tcBorders>
              <w:top w:val="single" w:sz="6" w:space="0" w:color="auto"/>
            </w:tcBorders>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Монетарное золото и спец</w:t>
            </w:r>
            <w:r w:rsidRPr="00CF499C">
              <w:rPr>
                <w:rFonts w:ascii="Arial" w:hAnsi="Arial" w:cs="Arial"/>
                <w:color w:val="000000"/>
                <w:sz w:val="14"/>
                <w:szCs w:val="14"/>
                <w:lang w:eastAsia="ru-RU"/>
              </w:rPr>
              <w:t>и</w:t>
            </w:r>
            <w:r w:rsidRPr="00CF499C">
              <w:rPr>
                <w:rFonts w:ascii="Arial" w:hAnsi="Arial" w:cs="Arial"/>
                <w:color w:val="000000"/>
                <w:sz w:val="14"/>
                <w:szCs w:val="14"/>
                <w:lang w:eastAsia="ru-RU"/>
              </w:rPr>
              <w:t>альные права заимствования</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Monetary</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gold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and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w:t>
            </w:r>
          </w:p>
        </w:tc>
        <w:tc>
          <w:tcPr>
            <w:tcW w:w="707" w:type="dxa"/>
            <w:tcBorders>
              <w:top w:val="single" w:sz="6" w:space="0" w:color="auto"/>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w:t>
            </w:r>
          </w:p>
        </w:tc>
        <w:tc>
          <w:tcPr>
            <w:tcW w:w="708" w:type="dxa"/>
            <w:tcBorders>
              <w:top w:val="single" w:sz="6" w:space="0" w:color="auto"/>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-606</w:t>
            </w:r>
          </w:p>
        </w:tc>
      </w:tr>
      <w:tr w:rsidR="001F1279" w:rsidRPr="00496D04"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Наличная валюта и депозиты</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Currency</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and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deposits</w:t>
            </w:r>
            <w:proofErr w:type="spellEnd"/>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-2 388 443</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-2 800 316</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4 260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510 925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-50 495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-52 817</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-2 219 135</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3 045 643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5 356 009</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3 794 074</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-115 072</w:t>
            </w:r>
          </w:p>
        </w:tc>
      </w:tr>
      <w:tr w:rsidR="001F1279" w:rsidRPr="00496D04"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Долговые ценные бумаги</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Debt</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securities</w:t>
            </w:r>
            <w:proofErr w:type="spellEnd"/>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8 290 227</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5 464 797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180 010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1 907 249</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338 888</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399 283</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170 353</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-720 237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458 001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8 198 344</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275 698</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Кредиты</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займы</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7 710 688</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7 083 230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78 947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551 919</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-3 357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-51</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821 805</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1 739 214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132 631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10 404 338</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-823 948</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 xml:space="preserve">Акции и прочие формы </w:t>
            </w:r>
            <w:r w:rsidRPr="00CF499C">
              <w:rPr>
                <w:rFonts w:ascii="Arial" w:hAnsi="Arial" w:cs="Arial"/>
                <w:color w:val="000000"/>
                <w:sz w:val="14"/>
                <w:szCs w:val="14"/>
                <w:lang w:eastAsia="ru-RU"/>
              </w:rPr>
              <w:br/>
              <w:t>участия в капитале</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244 230</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79 795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522 201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-413 102</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36 013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19 323</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1 493 168</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1 448 725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726 983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3 913 106</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-153 514</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Страховые</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пенсионные</w:t>
            </w:r>
            <w:r w:rsidRPr="00CF499C">
              <w:rPr>
                <w:rFonts w:ascii="Arial" w:hAnsi="Arial" w:cs="Arial"/>
                <w:color w:val="000000"/>
                <w:sz w:val="14"/>
                <w:szCs w:val="14"/>
                <w:lang w:val="en-GB" w:eastAsia="ru-RU"/>
              </w:rPr>
              <w:br/>
            </w:r>
            <w:r w:rsidRPr="00CF499C">
              <w:rPr>
                <w:rFonts w:ascii="Arial" w:hAnsi="Arial" w:cs="Arial"/>
                <w:color w:val="000000"/>
                <w:sz w:val="14"/>
                <w:szCs w:val="14"/>
                <w:lang w:eastAsia="ru-RU"/>
              </w:rPr>
              <w:t>резервы</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Insurance, pension and stan</w:t>
            </w:r>
            <w:r w:rsidRPr="00CF499C">
              <w:rPr>
                <w:rFonts w:ascii="Arial" w:hAnsi="Arial" w:cs="Arial"/>
                <w:i/>
                <w:color w:val="000000"/>
                <w:sz w:val="14"/>
                <w:szCs w:val="14"/>
                <w:lang w:val="en-GB" w:eastAsia="ru-RU"/>
              </w:rPr>
              <w:t>d</w:t>
            </w:r>
            <w:r w:rsidRPr="00CF499C">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26 140</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-15 366</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7 731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33 764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11</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61</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25 171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316 157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367 529</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12 082</w:t>
            </w:r>
          </w:p>
        </w:tc>
      </w:tr>
      <w:tr w:rsidR="001F1279" w:rsidRPr="001F1279" w:rsidTr="00A955B2">
        <w:trPr>
          <w:cantSplit/>
          <w:jc w:val="center"/>
        </w:trPr>
        <w:tc>
          <w:tcPr>
            <w:tcW w:w="2143" w:type="dxa"/>
            <w:shd w:val="clear" w:color="auto" w:fill="auto"/>
            <w:vAlign w:val="bottom"/>
          </w:tcPr>
          <w:p w:rsidR="002F6735" w:rsidRDefault="001F1279" w:rsidP="001F1279">
            <w:pPr>
              <w:spacing w:before="60" w:line="130" w:lineRule="exact"/>
              <w:ind w:left="113"/>
              <w:rPr>
                <w:rFonts w:ascii="Arial" w:hAnsi="Arial" w:cs="Arial"/>
                <w:color w:val="000000"/>
                <w:sz w:val="14"/>
                <w:szCs w:val="14"/>
                <w:lang w:eastAsia="ru-RU"/>
              </w:rPr>
            </w:pPr>
            <w:r w:rsidRPr="00496D04">
              <w:rPr>
                <w:rFonts w:ascii="Arial" w:hAnsi="Arial" w:cs="Arial"/>
                <w:color w:val="000000"/>
                <w:sz w:val="14"/>
                <w:szCs w:val="14"/>
                <w:lang w:eastAsia="ru-RU"/>
              </w:rPr>
              <w:t>Дебиторская задолженность</w:t>
            </w:r>
          </w:p>
          <w:p w:rsidR="001F1279" w:rsidRPr="001F1279" w:rsidRDefault="001F1279" w:rsidP="002F6735">
            <w:pPr>
              <w:spacing w:before="60" w:line="130" w:lineRule="exact"/>
              <w:ind w:left="113"/>
              <w:rPr>
                <w:rFonts w:ascii="Arial" w:hAnsi="Arial" w:cs="Arial"/>
                <w:i/>
                <w:color w:val="000000"/>
                <w:sz w:val="14"/>
                <w:szCs w:val="14"/>
                <w:lang w:val="en-US" w:eastAsia="ru-RU"/>
              </w:rPr>
            </w:pPr>
            <w:r w:rsidRPr="00691450">
              <w:rPr>
                <w:rFonts w:ascii="Arial" w:hAnsi="Arial" w:cs="Arial"/>
                <w:i/>
                <w:color w:val="000000"/>
                <w:sz w:val="14"/>
                <w:szCs w:val="14"/>
                <w:lang w:val="en-US" w:eastAsia="ru-RU"/>
              </w:rPr>
              <w:t>Other</w:t>
            </w:r>
            <w:r w:rsidRPr="004E151C">
              <w:rPr>
                <w:rFonts w:ascii="Arial" w:hAnsi="Arial" w:cs="Arial"/>
                <w:i/>
                <w:color w:val="000000"/>
                <w:sz w:val="14"/>
                <w:szCs w:val="14"/>
                <w:lang w:val="en-US" w:eastAsia="ru-RU"/>
              </w:rPr>
              <w:t xml:space="preserve"> </w:t>
            </w:r>
            <w:r w:rsidRPr="00691450">
              <w:rPr>
                <w:rFonts w:ascii="Arial" w:hAnsi="Arial" w:cs="Arial"/>
                <w:i/>
                <w:color w:val="000000"/>
                <w:sz w:val="14"/>
                <w:szCs w:val="14"/>
                <w:lang w:val="en-US" w:eastAsia="ru-RU"/>
              </w:rPr>
              <w:t>accounts</w:t>
            </w:r>
            <w:r w:rsidRPr="004E151C">
              <w:rPr>
                <w:rFonts w:ascii="Arial" w:hAnsi="Arial" w:cs="Arial"/>
                <w:i/>
                <w:color w:val="000000"/>
                <w:sz w:val="14"/>
                <w:szCs w:val="14"/>
                <w:lang w:val="en-US" w:eastAsia="ru-RU"/>
              </w:rPr>
              <w:t xml:space="preserve"> </w:t>
            </w:r>
            <w:r w:rsidRPr="00691450">
              <w:rPr>
                <w:rFonts w:ascii="Arial" w:hAnsi="Arial" w:cs="Arial"/>
                <w:i/>
                <w:color w:val="000000"/>
                <w:sz w:val="14"/>
                <w:szCs w:val="14"/>
                <w:lang w:val="en-US" w:eastAsia="ru-RU"/>
              </w:rPr>
              <w:t>receivable</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186 224</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-1 241 256</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-319 060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1 775 135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55 024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-83 619</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1 853 792</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10 552 960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1 166 942</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13 759 918</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-2 018 823</w:t>
            </w:r>
          </w:p>
        </w:tc>
      </w:tr>
      <w:tr w:rsidR="001F1279" w:rsidRPr="001F1279" w:rsidTr="00A955B2">
        <w:trPr>
          <w:cantSplit/>
          <w:jc w:val="center"/>
        </w:trPr>
        <w:tc>
          <w:tcPr>
            <w:tcW w:w="2143" w:type="dxa"/>
            <w:shd w:val="clear" w:color="auto" w:fill="auto"/>
            <w:vAlign w:val="bottom"/>
          </w:tcPr>
          <w:p w:rsidR="002F6735" w:rsidRPr="006A7662" w:rsidRDefault="002F6735" w:rsidP="002F6735">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средства </w:t>
            </w:r>
            <w:r w:rsidRPr="006A7662">
              <w:rPr>
                <w:rFonts w:ascii="Arial" w:hAnsi="Arial" w:cs="Arial"/>
                <w:sz w:val="14"/>
                <w:szCs w:val="14"/>
                <w:lang w:eastAsia="ru-RU"/>
              </w:rPr>
              <w:br/>
              <w:t xml:space="preserve">на счетах </w:t>
            </w:r>
            <w:proofErr w:type="spellStart"/>
            <w:r w:rsidRPr="006A7662">
              <w:rPr>
                <w:rFonts w:ascii="Arial" w:hAnsi="Arial" w:cs="Arial"/>
                <w:sz w:val="14"/>
                <w:szCs w:val="14"/>
                <w:lang w:eastAsia="ru-RU"/>
              </w:rPr>
              <w:t>эскроу</w:t>
            </w:r>
            <w:proofErr w:type="spellEnd"/>
            <w:r w:rsidRPr="006A7662">
              <w:rPr>
                <w:rFonts w:ascii="Arial" w:hAnsi="Arial" w:cs="Arial"/>
                <w:sz w:val="14"/>
                <w:szCs w:val="14"/>
                <w:lang w:eastAsia="ru-RU"/>
              </w:rPr>
              <w:t xml:space="preserve"> </w:t>
            </w:r>
            <w:r w:rsidRPr="006A7662">
              <w:rPr>
                <w:rFonts w:ascii="Arial" w:hAnsi="Arial" w:cs="Arial"/>
                <w:sz w:val="14"/>
                <w:szCs w:val="14"/>
                <w:lang w:eastAsia="ru-RU"/>
              </w:rPr>
              <w:br/>
              <w:t>физических лиц</w:t>
            </w:r>
          </w:p>
          <w:p w:rsidR="001F1279" w:rsidRPr="006A7662" w:rsidRDefault="006A7662" w:rsidP="002F6735">
            <w:pPr>
              <w:spacing w:before="60" w:line="130" w:lineRule="exact"/>
              <w:ind w:left="397"/>
              <w:rPr>
                <w:rFonts w:ascii="Arial" w:hAnsi="Arial" w:cs="Arial"/>
                <w:color w:val="000000"/>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1 038 631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1 038 631</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r>
      <w:tr w:rsidR="001F1279" w:rsidRPr="00496D04" w:rsidTr="00A955B2">
        <w:trPr>
          <w:cantSplit/>
          <w:jc w:val="center"/>
        </w:trPr>
        <w:tc>
          <w:tcPr>
            <w:tcW w:w="2143" w:type="dxa"/>
            <w:tcBorders>
              <w:top w:val="single" w:sz="6" w:space="0" w:color="auto"/>
              <w:bottom w:val="single" w:sz="6" w:space="0" w:color="auto"/>
            </w:tcBorders>
            <w:shd w:val="clear" w:color="auto" w:fill="auto"/>
            <w:vAlign w:val="bottom"/>
          </w:tcPr>
          <w:p w:rsidR="001F1279" w:rsidRPr="00CF499C" w:rsidRDefault="001F1279" w:rsidP="001F1279">
            <w:pPr>
              <w:spacing w:before="60" w:line="13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Обязательства</w:t>
            </w:r>
          </w:p>
          <w:p w:rsidR="001F1279" w:rsidRPr="00CF499C" w:rsidRDefault="001F1279" w:rsidP="001F1279">
            <w:pPr>
              <w:spacing w:before="60" w:line="130" w:lineRule="exact"/>
              <w:ind w:left="113"/>
              <w:rPr>
                <w:rFonts w:ascii="Arial" w:hAnsi="Arial" w:cs="Arial"/>
                <w:b/>
                <w:bCs/>
                <w:i/>
                <w:color w:val="000000"/>
                <w:sz w:val="14"/>
                <w:szCs w:val="14"/>
                <w:lang w:eastAsia="ru-RU"/>
              </w:rPr>
            </w:pPr>
            <w:r w:rsidRPr="00CF499C">
              <w:rPr>
                <w:rFonts w:ascii="Arial" w:hAnsi="Arial" w:cs="Arial"/>
                <w:b/>
                <w:bCs/>
                <w:i/>
                <w:color w:val="000000"/>
                <w:sz w:val="14"/>
                <w:szCs w:val="14"/>
                <w:lang w:val="en-GB" w:eastAsia="ru-RU"/>
              </w:rPr>
              <w:t>Liabilities</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12 946 634</w:t>
            </w:r>
          </w:p>
        </w:tc>
        <w:tc>
          <w:tcPr>
            <w:tcW w:w="707" w:type="dxa"/>
            <w:tcBorders>
              <w:top w:val="single" w:sz="6" w:space="0" w:color="auto"/>
              <w:left w:val="single" w:sz="6" w:space="0" w:color="000000"/>
              <w:bottom w:val="single" w:sz="6" w:space="0" w:color="auto"/>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7 413 185</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538 519</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4 586 851</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387 386</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20 693</w:t>
            </w:r>
          </w:p>
        </w:tc>
        <w:tc>
          <w:tcPr>
            <w:tcW w:w="702"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6 337 302</w:t>
            </w:r>
          </w:p>
        </w:tc>
        <w:tc>
          <w:tcPr>
            <w:tcW w:w="712"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16 021 836</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2 523 459</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37 829 231</w:t>
            </w:r>
          </w:p>
        </w:tc>
        <w:tc>
          <w:tcPr>
            <w:tcW w:w="708" w:type="dxa"/>
            <w:tcBorders>
              <w:top w:val="single" w:sz="6" w:space="0" w:color="auto"/>
              <w:left w:val="single" w:sz="6" w:space="0" w:color="000000"/>
              <w:bottom w:val="single" w:sz="6" w:space="0" w:color="auto"/>
            </w:tcBorders>
            <w:shd w:val="clear" w:color="auto" w:fill="auto"/>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-216 067</w:t>
            </w:r>
          </w:p>
        </w:tc>
      </w:tr>
      <w:tr w:rsidR="001F1279" w:rsidRPr="00496D04" w:rsidTr="00A955B2">
        <w:trPr>
          <w:cantSplit/>
          <w:jc w:val="center"/>
        </w:trPr>
        <w:tc>
          <w:tcPr>
            <w:tcW w:w="2143" w:type="dxa"/>
            <w:tcBorders>
              <w:top w:val="single" w:sz="6" w:space="0" w:color="auto"/>
            </w:tcBorders>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Монетарное золото и спец</w:t>
            </w:r>
            <w:r w:rsidRPr="00CF499C">
              <w:rPr>
                <w:rFonts w:ascii="Arial" w:hAnsi="Arial" w:cs="Arial"/>
                <w:color w:val="000000"/>
                <w:sz w:val="14"/>
                <w:szCs w:val="14"/>
                <w:lang w:eastAsia="ru-RU"/>
              </w:rPr>
              <w:t>и</w:t>
            </w:r>
            <w:r w:rsidRPr="00CF499C">
              <w:rPr>
                <w:rFonts w:ascii="Arial" w:hAnsi="Arial" w:cs="Arial"/>
                <w:color w:val="000000"/>
                <w:sz w:val="14"/>
                <w:szCs w:val="14"/>
                <w:lang w:eastAsia="ru-RU"/>
              </w:rPr>
              <w:t>альные права заимствования</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Monetary</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gold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and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SDRs</w:t>
            </w:r>
            <w:proofErr w:type="spellEnd"/>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-606</w:t>
            </w:r>
          </w:p>
        </w:tc>
        <w:tc>
          <w:tcPr>
            <w:tcW w:w="707" w:type="dxa"/>
            <w:tcBorders>
              <w:top w:val="single" w:sz="6" w:space="0" w:color="auto"/>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-606</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top w:val="single" w:sz="6" w:space="0" w:color="auto"/>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-606</w:t>
            </w:r>
          </w:p>
        </w:tc>
        <w:tc>
          <w:tcPr>
            <w:tcW w:w="708" w:type="dxa"/>
            <w:tcBorders>
              <w:top w:val="single" w:sz="6" w:space="0" w:color="auto"/>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w:t>
            </w:r>
          </w:p>
        </w:tc>
      </w:tr>
      <w:tr w:rsidR="001F1279" w:rsidRPr="00496D04"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Наличная валюта и депозиты</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Currency</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and</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deposits</w:t>
            </w:r>
            <w:proofErr w:type="spellEnd"/>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6 081 575</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6 081 575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6 081 575</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-2 402 572</w:t>
            </w:r>
          </w:p>
        </w:tc>
      </w:tr>
      <w:tr w:rsidR="001F1279" w:rsidRPr="00496D04"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Долговые ценные бумаги</w:t>
            </w:r>
          </w:p>
          <w:p w:rsidR="001F1279" w:rsidRPr="00CF499C" w:rsidRDefault="001F1279" w:rsidP="001F1279">
            <w:pPr>
              <w:spacing w:before="60" w:line="130" w:lineRule="exact"/>
              <w:ind w:left="113"/>
              <w:rPr>
                <w:rFonts w:ascii="Arial" w:hAnsi="Arial" w:cs="Arial"/>
                <w:i/>
                <w:color w:val="000000"/>
                <w:sz w:val="14"/>
                <w:szCs w:val="14"/>
                <w:lang w:eastAsia="ru-RU"/>
              </w:rPr>
            </w:pPr>
            <w:proofErr w:type="spellStart"/>
            <w:r w:rsidRPr="00CF499C">
              <w:rPr>
                <w:rFonts w:ascii="Arial" w:hAnsi="Arial" w:cs="Arial"/>
                <w:i/>
                <w:color w:val="000000"/>
                <w:sz w:val="14"/>
                <w:szCs w:val="14"/>
                <w:lang w:eastAsia="ru-RU"/>
              </w:rPr>
              <w:t>Debt</w:t>
            </w:r>
            <w:proofErr w:type="spellEnd"/>
            <w:r w:rsidRPr="00CF499C">
              <w:rPr>
                <w:rFonts w:ascii="Arial" w:hAnsi="Arial" w:cs="Arial"/>
                <w:i/>
                <w:color w:val="000000"/>
                <w:sz w:val="14"/>
                <w:szCs w:val="14"/>
                <w:lang w:eastAsia="ru-RU"/>
              </w:rPr>
              <w:t xml:space="preserve"> </w:t>
            </w:r>
            <w:proofErr w:type="spellStart"/>
            <w:r w:rsidRPr="00CF499C">
              <w:rPr>
                <w:rFonts w:ascii="Arial" w:hAnsi="Arial" w:cs="Arial"/>
                <w:i/>
                <w:color w:val="000000"/>
                <w:sz w:val="14"/>
                <w:szCs w:val="14"/>
                <w:lang w:eastAsia="ru-RU"/>
              </w:rPr>
              <w:t>securities</w:t>
            </w:r>
            <w:proofErr w:type="spellEnd"/>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-160 573</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-978 614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818 435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-394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4 788 430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1 626 575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4 526</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6 258 958</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2 215 084</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Кредиты</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займы</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Credits and loans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3 985 973</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1 430 533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2 562 832</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-7 335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-57</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215 962</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2 382 337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2 501 020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9 085 292</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495 098</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 xml:space="preserve">Акции и прочие формы </w:t>
            </w:r>
            <w:r w:rsidRPr="00CF499C">
              <w:rPr>
                <w:rFonts w:ascii="Arial" w:hAnsi="Arial" w:cs="Arial"/>
                <w:color w:val="000000"/>
                <w:sz w:val="14"/>
                <w:szCs w:val="14"/>
                <w:lang w:eastAsia="ru-RU"/>
              </w:rPr>
              <w:br/>
              <w:t>участия в капитале</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Equity and investment fund shares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1 195 311</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288 424</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449 372</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451 229</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6 487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-201</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1 402 168</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2 597 479</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1 162 113</w:t>
            </w:r>
          </w:p>
        </w:tc>
      </w:tr>
      <w:tr w:rsidR="001F1279" w:rsidRPr="00321A98"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val="en-GB" w:eastAsia="ru-RU"/>
              </w:rPr>
            </w:pPr>
            <w:r w:rsidRPr="00CF499C">
              <w:rPr>
                <w:rFonts w:ascii="Arial" w:hAnsi="Arial" w:cs="Arial"/>
                <w:color w:val="000000"/>
                <w:sz w:val="14"/>
                <w:szCs w:val="14"/>
                <w:lang w:eastAsia="ru-RU"/>
              </w:rPr>
              <w:t>Страховые</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и</w:t>
            </w:r>
            <w:r w:rsidRPr="00CF499C">
              <w:rPr>
                <w:rFonts w:ascii="Arial" w:hAnsi="Arial" w:cs="Arial"/>
                <w:color w:val="000000"/>
                <w:sz w:val="14"/>
                <w:szCs w:val="14"/>
                <w:lang w:val="en-GB" w:eastAsia="ru-RU"/>
              </w:rPr>
              <w:t xml:space="preserve"> </w:t>
            </w:r>
            <w:r w:rsidRPr="00CF499C">
              <w:rPr>
                <w:rFonts w:ascii="Arial" w:hAnsi="Arial" w:cs="Arial"/>
                <w:color w:val="000000"/>
                <w:sz w:val="14"/>
                <w:szCs w:val="14"/>
                <w:lang w:eastAsia="ru-RU"/>
              </w:rPr>
              <w:t>пенсионные</w:t>
            </w:r>
            <w:r w:rsidRPr="00CF499C">
              <w:rPr>
                <w:rFonts w:ascii="Arial" w:hAnsi="Arial" w:cs="Arial"/>
                <w:color w:val="000000"/>
                <w:sz w:val="14"/>
                <w:szCs w:val="14"/>
                <w:lang w:val="en-GB" w:eastAsia="ru-RU"/>
              </w:rPr>
              <w:br/>
            </w:r>
            <w:r w:rsidRPr="00CF499C">
              <w:rPr>
                <w:rFonts w:ascii="Arial" w:hAnsi="Arial" w:cs="Arial"/>
                <w:color w:val="000000"/>
                <w:sz w:val="14"/>
                <w:szCs w:val="14"/>
                <w:lang w:eastAsia="ru-RU"/>
              </w:rPr>
              <w:t>резервы</w:t>
            </w:r>
          </w:p>
          <w:p w:rsidR="001F1279" w:rsidRPr="00CF499C" w:rsidRDefault="001F1279" w:rsidP="001F1279">
            <w:pPr>
              <w:spacing w:before="60" w:line="130" w:lineRule="exact"/>
              <w:ind w:left="113"/>
              <w:rPr>
                <w:rFonts w:ascii="Arial" w:hAnsi="Arial" w:cs="Arial"/>
                <w:i/>
                <w:color w:val="000000"/>
                <w:sz w:val="14"/>
                <w:szCs w:val="14"/>
                <w:lang w:val="en-GB" w:eastAsia="ru-RU"/>
              </w:rPr>
            </w:pPr>
            <w:r w:rsidRPr="00CF499C">
              <w:rPr>
                <w:rFonts w:ascii="Arial" w:hAnsi="Arial" w:cs="Arial"/>
                <w:i/>
                <w:color w:val="000000"/>
                <w:sz w:val="14"/>
                <w:szCs w:val="14"/>
                <w:lang w:val="en-GB" w:eastAsia="ru-RU"/>
              </w:rPr>
              <w:t>Insurance, pension and stan</w:t>
            </w:r>
            <w:r w:rsidRPr="00CF499C">
              <w:rPr>
                <w:rFonts w:ascii="Arial" w:hAnsi="Arial" w:cs="Arial"/>
                <w:i/>
                <w:color w:val="000000"/>
                <w:sz w:val="14"/>
                <w:szCs w:val="14"/>
                <w:lang w:val="en-GB" w:eastAsia="ru-RU"/>
              </w:rPr>
              <w:t>d</w:t>
            </w:r>
            <w:r w:rsidRPr="00CF499C">
              <w:rPr>
                <w:rFonts w:ascii="Arial" w:hAnsi="Arial" w:cs="Arial"/>
                <w:i/>
                <w:color w:val="000000"/>
                <w:sz w:val="14"/>
                <w:szCs w:val="14"/>
                <w:lang w:val="en-GB" w:eastAsia="ru-RU"/>
              </w:rPr>
              <w:t>ardized guarantee schemes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356 074</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319 763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36 311</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356 074</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23 538</w:t>
            </w:r>
          </w:p>
        </w:tc>
      </w:tr>
      <w:tr w:rsidR="001F1279" w:rsidRPr="00496D04" w:rsidTr="00A955B2">
        <w:trPr>
          <w:cantSplit/>
          <w:jc w:val="center"/>
        </w:trPr>
        <w:tc>
          <w:tcPr>
            <w:tcW w:w="2143" w:type="dxa"/>
            <w:shd w:val="clear" w:color="auto" w:fill="auto"/>
            <w:vAlign w:val="bottom"/>
          </w:tcPr>
          <w:p w:rsidR="001F1279" w:rsidRPr="00CF499C" w:rsidRDefault="001F1279" w:rsidP="001F1279">
            <w:pPr>
              <w:spacing w:before="60" w:line="130" w:lineRule="exact"/>
              <w:ind w:left="113"/>
              <w:rPr>
                <w:rFonts w:ascii="Arial" w:hAnsi="Arial" w:cs="Arial"/>
                <w:color w:val="000000"/>
                <w:sz w:val="14"/>
                <w:szCs w:val="14"/>
                <w:lang w:eastAsia="ru-RU"/>
              </w:rPr>
            </w:pPr>
            <w:r w:rsidRPr="00CF499C">
              <w:rPr>
                <w:rFonts w:ascii="Arial" w:hAnsi="Arial" w:cs="Arial"/>
                <w:color w:val="000000"/>
                <w:sz w:val="14"/>
                <w:szCs w:val="14"/>
                <w:lang w:eastAsia="ru-RU"/>
              </w:rPr>
              <w:t>Кредиторская задолженность</w:t>
            </w:r>
          </w:p>
          <w:p w:rsidR="001F1279" w:rsidRPr="00CF499C" w:rsidRDefault="001F1279" w:rsidP="001F1279">
            <w:pPr>
              <w:spacing w:before="60" w:line="130" w:lineRule="exact"/>
              <w:ind w:left="113"/>
              <w:rPr>
                <w:rFonts w:ascii="Arial" w:hAnsi="Arial" w:cs="Arial"/>
                <w:i/>
                <w:color w:val="000000"/>
                <w:sz w:val="14"/>
                <w:szCs w:val="14"/>
                <w:lang w:eastAsia="ru-RU"/>
              </w:rPr>
            </w:pPr>
            <w:r w:rsidRPr="00CF499C">
              <w:rPr>
                <w:rFonts w:ascii="Arial" w:hAnsi="Arial" w:cs="Arial"/>
                <w:i/>
                <w:color w:val="000000"/>
                <w:sz w:val="14"/>
                <w:szCs w:val="14"/>
                <w:lang w:val="en-GB" w:eastAsia="ru-RU"/>
              </w:rPr>
              <w:t>Other</w:t>
            </w:r>
            <w:r w:rsidRPr="00CF499C">
              <w:rPr>
                <w:rFonts w:ascii="Arial" w:hAnsi="Arial" w:cs="Arial"/>
                <w:i/>
                <w:color w:val="000000"/>
                <w:sz w:val="14"/>
                <w:szCs w:val="14"/>
                <w:lang w:eastAsia="ru-RU"/>
              </w:rPr>
              <w:t xml:space="preserve"> </w:t>
            </w:r>
            <w:r w:rsidRPr="00CF499C">
              <w:rPr>
                <w:rFonts w:ascii="Arial" w:hAnsi="Arial" w:cs="Arial"/>
                <w:i/>
                <w:color w:val="000000"/>
                <w:sz w:val="14"/>
                <w:szCs w:val="14"/>
                <w:lang w:val="en-GB" w:eastAsia="ru-RU"/>
              </w:rPr>
              <w:t>accounts</w:t>
            </w:r>
            <w:r w:rsidRPr="00CF499C">
              <w:rPr>
                <w:rFonts w:ascii="Arial" w:hAnsi="Arial" w:cs="Arial"/>
                <w:i/>
                <w:color w:val="000000"/>
                <w:sz w:val="14"/>
                <w:szCs w:val="14"/>
                <w:lang w:eastAsia="ru-RU"/>
              </w:rPr>
              <w:t xml:space="preserve"> </w:t>
            </w:r>
            <w:r w:rsidRPr="00CF499C">
              <w:rPr>
                <w:rFonts w:ascii="Arial" w:hAnsi="Arial" w:cs="Arial"/>
                <w:i/>
                <w:color w:val="000000"/>
                <w:sz w:val="14"/>
                <w:szCs w:val="14"/>
                <w:lang w:val="en-GB" w:eastAsia="ru-RU"/>
              </w:rPr>
              <w:t>payable</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1 488 880</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591 873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89 147</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754 355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68 865</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-15 360</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1 332 910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10 610 756</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17 913</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13 450 459</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-1 709 363</w:t>
            </w:r>
          </w:p>
        </w:tc>
      </w:tr>
      <w:tr w:rsidR="001F1279" w:rsidRPr="00496D04" w:rsidTr="00A955B2">
        <w:trPr>
          <w:cantSplit/>
          <w:jc w:val="center"/>
        </w:trPr>
        <w:tc>
          <w:tcPr>
            <w:tcW w:w="2143" w:type="dxa"/>
            <w:shd w:val="clear" w:color="auto" w:fill="auto"/>
            <w:vAlign w:val="bottom"/>
          </w:tcPr>
          <w:p w:rsidR="002F6735" w:rsidRPr="006A7662" w:rsidRDefault="002F6735" w:rsidP="002F6735">
            <w:pPr>
              <w:spacing w:before="60" w:line="130" w:lineRule="exact"/>
              <w:ind w:left="397"/>
              <w:rPr>
                <w:rFonts w:ascii="Arial" w:hAnsi="Arial" w:cs="Arial"/>
                <w:sz w:val="14"/>
                <w:szCs w:val="14"/>
                <w:lang w:eastAsia="ru-RU"/>
              </w:rPr>
            </w:pPr>
            <w:r w:rsidRPr="006A7662">
              <w:rPr>
                <w:rFonts w:ascii="Arial" w:hAnsi="Arial" w:cs="Arial"/>
                <w:sz w:val="14"/>
                <w:szCs w:val="14"/>
                <w:lang w:eastAsia="ru-RU"/>
              </w:rPr>
              <w:t xml:space="preserve">в том числе средства </w:t>
            </w:r>
            <w:r w:rsidRPr="006A7662">
              <w:rPr>
                <w:rFonts w:ascii="Arial" w:hAnsi="Arial" w:cs="Arial"/>
                <w:sz w:val="14"/>
                <w:szCs w:val="14"/>
                <w:lang w:eastAsia="ru-RU"/>
              </w:rPr>
              <w:br/>
              <w:t xml:space="preserve">на счетах </w:t>
            </w:r>
            <w:proofErr w:type="spellStart"/>
            <w:r w:rsidRPr="006A7662">
              <w:rPr>
                <w:rFonts w:ascii="Arial" w:hAnsi="Arial" w:cs="Arial"/>
                <w:sz w:val="14"/>
                <w:szCs w:val="14"/>
                <w:lang w:eastAsia="ru-RU"/>
              </w:rPr>
              <w:t>эскроу</w:t>
            </w:r>
            <w:proofErr w:type="spellEnd"/>
            <w:r w:rsidRPr="006A7662">
              <w:rPr>
                <w:rFonts w:ascii="Arial" w:hAnsi="Arial" w:cs="Arial"/>
                <w:sz w:val="14"/>
                <w:szCs w:val="14"/>
                <w:lang w:eastAsia="ru-RU"/>
              </w:rPr>
              <w:t xml:space="preserve"> </w:t>
            </w:r>
            <w:r w:rsidRPr="006A7662">
              <w:rPr>
                <w:rFonts w:ascii="Arial" w:hAnsi="Arial" w:cs="Arial"/>
                <w:sz w:val="14"/>
                <w:szCs w:val="14"/>
                <w:lang w:eastAsia="ru-RU"/>
              </w:rPr>
              <w:br/>
              <w:t>физических лиц</w:t>
            </w:r>
          </w:p>
          <w:p w:rsidR="001F1279" w:rsidRPr="006A7662" w:rsidRDefault="006A7662" w:rsidP="002F6735">
            <w:pPr>
              <w:spacing w:before="60" w:line="130" w:lineRule="exact"/>
              <w:ind w:left="397"/>
              <w:rPr>
                <w:rFonts w:ascii="Arial" w:hAnsi="Arial" w:cs="Arial"/>
                <w:color w:val="000000"/>
                <w:sz w:val="14"/>
                <w:szCs w:val="14"/>
                <w:lang w:val="en-US" w:eastAsia="ru-RU"/>
              </w:rPr>
            </w:pPr>
            <w:r w:rsidRPr="006A7662">
              <w:rPr>
                <w:rFonts w:ascii="Arial" w:hAnsi="Arial" w:cs="Arial"/>
                <w:i/>
                <w:sz w:val="14"/>
                <w:szCs w:val="14"/>
                <w:lang w:val="en-US" w:eastAsia="ru-RU"/>
              </w:rPr>
              <w:t>including funds on escrow accounts of individuals</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1 038 631</w:t>
            </w:r>
          </w:p>
        </w:tc>
        <w:tc>
          <w:tcPr>
            <w:tcW w:w="707" w:type="dxa"/>
            <w:tcBorders>
              <w:lef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1 038 631</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12"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c>
          <w:tcPr>
            <w:tcW w:w="707" w:type="dxa"/>
            <w:tcBorders>
              <w:left w:val="single" w:sz="6" w:space="0" w:color="000000"/>
              <w:right w:val="single" w:sz="6" w:space="0" w:color="000000"/>
            </w:tcBorders>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1 038 631</w:t>
            </w:r>
          </w:p>
        </w:tc>
        <w:tc>
          <w:tcPr>
            <w:tcW w:w="708" w:type="dxa"/>
            <w:tcBorders>
              <w:left w:val="single" w:sz="6" w:space="0" w:color="000000"/>
            </w:tcBorders>
            <w:shd w:val="clear" w:color="auto" w:fill="auto"/>
            <w:vAlign w:val="bottom"/>
          </w:tcPr>
          <w:p w:rsidR="001F1279" w:rsidRPr="001F1279" w:rsidRDefault="001F1279" w:rsidP="008B7F18">
            <w:pPr>
              <w:spacing w:before="60" w:line="150" w:lineRule="exact"/>
              <w:ind w:right="10"/>
              <w:jc w:val="right"/>
              <w:rPr>
                <w:rFonts w:ascii="Arial" w:hAnsi="Arial" w:cs="Arial"/>
                <w:spacing w:val="-2"/>
                <w:sz w:val="14"/>
                <w:szCs w:val="14"/>
              </w:rPr>
            </w:pPr>
            <w:r w:rsidRPr="001F1279">
              <w:rPr>
                <w:rFonts w:ascii="Arial" w:hAnsi="Arial" w:cs="Arial"/>
                <w:spacing w:val="-2"/>
                <w:sz w:val="14"/>
                <w:szCs w:val="14"/>
              </w:rPr>
              <w:t>0</w:t>
            </w:r>
          </w:p>
        </w:tc>
      </w:tr>
      <w:tr w:rsidR="001F1279" w:rsidRPr="00321A98" w:rsidTr="008B7F18">
        <w:trPr>
          <w:cantSplit/>
          <w:jc w:val="center"/>
        </w:trPr>
        <w:tc>
          <w:tcPr>
            <w:tcW w:w="2143" w:type="dxa"/>
            <w:tcBorders>
              <w:top w:val="single" w:sz="6" w:space="0" w:color="auto"/>
              <w:bottom w:val="single" w:sz="6" w:space="0" w:color="auto"/>
            </w:tcBorders>
            <w:shd w:val="clear" w:color="auto" w:fill="auto"/>
            <w:vAlign w:val="bottom"/>
          </w:tcPr>
          <w:p w:rsidR="001F1279" w:rsidRPr="00CF499C" w:rsidRDefault="001F1279" w:rsidP="001F1279">
            <w:pPr>
              <w:spacing w:before="60" w:line="130" w:lineRule="exact"/>
              <w:ind w:left="113"/>
              <w:rPr>
                <w:rFonts w:ascii="Arial" w:hAnsi="Arial" w:cs="Arial"/>
                <w:b/>
                <w:bCs/>
                <w:color w:val="000000"/>
                <w:sz w:val="14"/>
                <w:szCs w:val="14"/>
                <w:lang w:eastAsia="ru-RU"/>
              </w:rPr>
            </w:pPr>
            <w:r w:rsidRPr="00CF499C">
              <w:rPr>
                <w:rFonts w:ascii="Arial" w:hAnsi="Arial" w:cs="Arial"/>
                <w:b/>
                <w:bCs/>
                <w:color w:val="000000"/>
                <w:sz w:val="14"/>
                <w:szCs w:val="14"/>
                <w:lang w:eastAsia="ru-RU"/>
              </w:rPr>
              <w:t>Чистое кредитование (+), чистое  заимствовани</w:t>
            </w:r>
            <w:proofErr w:type="gramStart"/>
            <w:r w:rsidRPr="00CF499C">
              <w:rPr>
                <w:rFonts w:ascii="Arial" w:hAnsi="Arial" w:cs="Arial"/>
                <w:b/>
                <w:bCs/>
                <w:color w:val="000000"/>
                <w:sz w:val="14"/>
                <w:szCs w:val="14"/>
                <w:lang w:eastAsia="ru-RU"/>
              </w:rPr>
              <w:t>е(</w:t>
            </w:r>
            <w:proofErr w:type="gramEnd"/>
            <w:r w:rsidRPr="00CF499C">
              <w:rPr>
                <w:rFonts w:ascii="Arial" w:hAnsi="Arial" w:cs="Arial"/>
                <w:b/>
                <w:bCs/>
                <w:color w:val="000000"/>
                <w:sz w:val="14"/>
                <w:szCs w:val="14"/>
                <w:lang w:eastAsia="ru-RU"/>
              </w:rPr>
              <w:t>-), включая статистическое расхождение</w:t>
            </w:r>
          </w:p>
          <w:p w:rsidR="001F1279" w:rsidRPr="00CF499C" w:rsidRDefault="001F1279" w:rsidP="001F1279">
            <w:pPr>
              <w:spacing w:before="60" w:line="130" w:lineRule="exact"/>
              <w:ind w:left="113"/>
              <w:rPr>
                <w:rFonts w:ascii="Arial" w:hAnsi="Arial" w:cs="Arial"/>
                <w:b/>
                <w:bCs/>
                <w:i/>
                <w:color w:val="000000"/>
                <w:sz w:val="14"/>
                <w:szCs w:val="14"/>
                <w:lang w:val="en-GB" w:eastAsia="ru-RU"/>
              </w:rPr>
            </w:pPr>
            <w:r w:rsidRPr="00CF499C">
              <w:rPr>
                <w:rFonts w:ascii="Arial" w:hAnsi="Arial" w:cs="Arial"/>
                <w:b/>
                <w:bCs/>
                <w:i/>
                <w:color w:val="000000"/>
                <w:sz w:val="14"/>
                <w:szCs w:val="14"/>
                <w:lang w:val="en-GB" w:eastAsia="ru-RU"/>
              </w:rPr>
              <w:t>Net lending (+) / net borro</w:t>
            </w:r>
            <w:r w:rsidRPr="00CF499C">
              <w:rPr>
                <w:rFonts w:ascii="Arial" w:hAnsi="Arial" w:cs="Arial"/>
                <w:b/>
                <w:bCs/>
                <w:i/>
                <w:color w:val="000000"/>
                <w:sz w:val="14"/>
                <w:szCs w:val="14"/>
                <w:lang w:val="en-GB" w:eastAsia="ru-RU"/>
              </w:rPr>
              <w:t>w</w:t>
            </w:r>
            <w:r w:rsidRPr="00CF499C">
              <w:rPr>
                <w:rFonts w:ascii="Arial" w:hAnsi="Arial" w:cs="Arial"/>
                <w:b/>
                <w:bCs/>
                <w:i/>
                <w:color w:val="000000"/>
                <w:sz w:val="14"/>
                <w:szCs w:val="14"/>
                <w:lang w:val="en-GB" w:eastAsia="ru-RU"/>
              </w:rPr>
              <w:t>ing (–)and statistical discre</w:t>
            </w:r>
            <w:r w:rsidRPr="00CF499C">
              <w:rPr>
                <w:rFonts w:ascii="Arial" w:hAnsi="Arial" w:cs="Arial"/>
                <w:b/>
                <w:bCs/>
                <w:i/>
                <w:color w:val="000000"/>
                <w:sz w:val="14"/>
                <w:szCs w:val="14"/>
                <w:lang w:val="en-GB" w:eastAsia="ru-RU"/>
              </w:rPr>
              <w:t>p</w:t>
            </w:r>
            <w:r w:rsidRPr="00CF499C">
              <w:rPr>
                <w:rFonts w:ascii="Arial" w:hAnsi="Arial" w:cs="Arial"/>
                <w:b/>
                <w:bCs/>
                <w:i/>
                <w:color w:val="000000"/>
                <w:sz w:val="14"/>
                <w:szCs w:val="14"/>
                <w:lang w:val="en-GB" w:eastAsia="ru-RU"/>
              </w:rPr>
              <w:t>ancies</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1 122 467</w:t>
            </w:r>
          </w:p>
        </w:tc>
        <w:tc>
          <w:tcPr>
            <w:tcW w:w="707" w:type="dxa"/>
            <w:tcBorders>
              <w:top w:val="single" w:sz="6" w:space="0" w:color="auto"/>
              <w:left w:val="single" w:sz="6" w:space="0" w:color="000000"/>
              <w:bottom w:val="single" w:sz="6" w:space="0" w:color="auto"/>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1 157 734</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-72 161</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-246 994</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22 451</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261 437</w:t>
            </w:r>
          </w:p>
        </w:tc>
        <w:tc>
          <w:tcPr>
            <w:tcW w:w="702"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-4 217 258</w:t>
            </w:r>
          </w:p>
        </w:tc>
        <w:tc>
          <w:tcPr>
            <w:tcW w:w="712"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69 640</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5 633 264</w:t>
            </w:r>
          </w:p>
        </w:tc>
        <w:tc>
          <w:tcPr>
            <w:tcW w:w="707" w:type="dxa"/>
            <w:tcBorders>
              <w:top w:val="single" w:sz="6" w:space="0" w:color="auto"/>
              <w:left w:val="single" w:sz="6" w:space="0" w:color="000000"/>
              <w:bottom w:val="single" w:sz="6" w:space="0" w:color="auto"/>
              <w:right w:val="single" w:sz="6" w:space="0" w:color="000000"/>
            </w:tcBorders>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2 608 113</w:t>
            </w:r>
          </w:p>
        </w:tc>
        <w:tc>
          <w:tcPr>
            <w:tcW w:w="708" w:type="dxa"/>
            <w:tcBorders>
              <w:top w:val="single" w:sz="6" w:space="0" w:color="auto"/>
              <w:left w:val="single" w:sz="6" w:space="0" w:color="000000"/>
              <w:bottom w:val="single" w:sz="6" w:space="0" w:color="auto"/>
            </w:tcBorders>
            <w:shd w:val="clear" w:color="auto" w:fill="auto"/>
            <w:vAlign w:val="bottom"/>
          </w:tcPr>
          <w:p w:rsidR="001F1279" w:rsidRPr="001F1279" w:rsidRDefault="001F1279" w:rsidP="008B7F18">
            <w:pPr>
              <w:spacing w:before="60" w:line="150" w:lineRule="exact"/>
              <w:ind w:right="10"/>
              <w:jc w:val="right"/>
              <w:rPr>
                <w:rFonts w:ascii="Arial" w:hAnsi="Arial" w:cs="Arial"/>
                <w:b/>
                <w:spacing w:val="-2"/>
                <w:sz w:val="14"/>
                <w:szCs w:val="14"/>
              </w:rPr>
            </w:pPr>
            <w:r w:rsidRPr="001F1279">
              <w:rPr>
                <w:rFonts w:ascii="Arial" w:hAnsi="Arial" w:cs="Arial"/>
                <w:b/>
                <w:spacing w:val="-2"/>
                <w:sz w:val="14"/>
                <w:szCs w:val="14"/>
              </w:rPr>
              <w:t>-2 608 116</w:t>
            </w:r>
          </w:p>
        </w:tc>
      </w:tr>
    </w:tbl>
    <w:p w:rsidR="002F6735" w:rsidRPr="006A7662" w:rsidRDefault="002F6735" w:rsidP="002F6735">
      <w:pPr>
        <w:tabs>
          <w:tab w:val="left" w:pos="1263"/>
          <w:tab w:val="left" w:pos="2526"/>
          <w:tab w:val="left" w:pos="3789"/>
          <w:tab w:val="left" w:pos="5052"/>
        </w:tabs>
        <w:spacing w:before="60"/>
        <w:ind w:left="113" w:hanging="113"/>
        <w:jc w:val="both"/>
        <w:rPr>
          <w:rFonts w:ascii="Arial" w:hAnsi="Arial" w:cs="Arial"/>
          <w:sz w:val="12"/>
          <w:szCs w:val="12"/>
          <w:lang w:eastAsia="ru-RU"/>
        </w:rPr>
      </w:pPr>
      <w:r w:rsidRPr="006A7662">
        <w:rPr>
          <w:rFonts w:ascii="Arial" w:hAnsi="Arial" w:cs="Arial"/>
          <w:sz w:val="12"/>
          <w:szCs w:val="12"/>
          <w:vertAlign w:val="superscript"/>
          <w:lang w:eastAsia="ru-RU"/>
        </w:rPr>
        <w:t>1)</w:t>
      </w:r>
      <w:r w:rsidRPr="006A7662">
        <w:rPr>
          <w:rFonts w:ascii="Arial" w:hAnsi="Arial" w:cs="Arial"/>
          <w:sz w:val="12"/>
          <w:szCs w:val="12"/>
          <w:lang w:eastAsia="ru-RU"/>
        </w:rPr>
        <w:t xml:space="preserve"> Данные </w:t>
      </w:r>
      <w:proofErr w:type="gramStart"/>
      <w:r w:rsidRPr="006A7662">
        <w:rPr>
          <w:rFonts w:ascii="Arial" w:hAnsi="Arial" w:cs="Arial"/>
          <w:bCs/>
          <w:sz w:val="12"/>
        </w:rPr>
        <w:t>являются</w:t>
      </w:r>
      <w:r w:rsidRPr="006A7662">
        <w:rPr>
          <w:rFonts w:ascii="Arial" w:hAnsi="Arial" w:cs="Arial"/>
          <w:sz w:val="12"/>
          <w:szCs w:val="12"/>
          <w:lang w:eastAsia="ru-RU"/>
        </w:rPr>
        <w:t xml:space="preserve"> предварительными и могут</w:t>
      </w:r>
      <w:proofErr w:type="gramEnd"/>
      <w:r w:rsidRPr="006A7662">
        <w:rPr>
          <w:rFonts w:ascii="Arial" w:hAnsi="Arial" w:cs="Arial"/>
          <w:sz w:val="12"/>
          <w:szCs w:val="12"/>
          <w:lang w:eastAsia="ru-RU"/>
        </w:rPr>
        <w:t xml:space="preserve"> быть уточнены в сроки, установленные  Федеральным планом статистических работ и Календарем публикации официальной статистической информации Банка России.</w:t>
      </w:r>
    </w:p>
    <w:p w:rsidR="006A7662" w:rsidRPr="006A7662" w:rsidRDefault="006A7662" w:rsidP="006A7662">
      <w:pPr>
        <w:tabs>
          <w:tab w:val="left" w:pos="1263"/>
          <w:tab w:val="left" w:pos="2526"/>
          <w:tab w:val="left" w:pos="3789"/>
          <w:tab w:val="left" w:pos="5052"/>
        </w:tabs>
        <w:spacing w:before="60"/>
        <w:ind w:left="113" w:right="113" w:hanging="113"/>
        <w:rPr>
          <w:rFonts w:ascii="Arial" w:hAnsi="Arial" w:cs="Arial"/>
          <w:i/>
          <w:sz w:val="12"/>
          <w:szCs w:val="12"/>
          <w:lang w:val="en-US" w:eastAsia="ru-RU"/>
        </w:rPr>
      </w:pPr>
      <w:r w:rsidRPr="006A7662">
        <w:rPr>
          <w:bCs/>
          <w:i/>
          <w:sz w:val="12"/>
          <w:vertAlign w:val="superscript"/>
          <w:lang w:val="en-US"/>
        </w:rPr>
        <w:t>1)</w:t>
      </w:r>
      <w:r w:rsidRPr="006A7662">
        <w:rPr>
          <w:bCs/>
          <w:i/>
          <w:sz w:val="12"/>
          <w:lang w:val="en-US"/>
        </w:rPr>
        <w:t> </w:t>
      </w:r>
      <w:r w:rsidRPr="006A7662">
        <w:rPr>
          <w:rFonts w:ascii="Arial" w:hAnsi="Arial" w:cs="Arial"/>
          <w:i/>
          <w:sz w:val="12"/>
          <w:szCs w:val="12"/>
          <w:lang w:val="en-GB" w:eastAsia="ru-RU"/>
        </w:rPr>
        <w:t xml:space="preserve">The published data are preliminary; they can be specified in the terms established by the Federal Plan of Statistical Works and the Official Statistics Release Calendar of the Bank of </w:t>
      </w:r>
      <w:r w:rsidRPr="006A7662">
        <w:rPr>
          <w:rFonts w:ascii="Arial" w:hAnsi="Arial" w:cs="Arial"/>
          <w:i/>
          <w:sz w:val="12"/>
          <w:szCs w:val="12"/>
          <w:lang w:val="en-US" w:eastAsia="ru-RU"/>
        </w:rPr>
        <w:br/>
      </w:r>
      <w:r w:rsidRPr="006A7662">
        <w:rPr>
          <w:rFonts w:ascii="Arial" w:hAnsi="Arial" w:cs="Arial"/>
          <w:i/>
          <w:sz w:val="12"/>
          <w:szCs w:val="12"/>
          <w:lang w:val="en-GB" w:eastAsia="ru-RU"/>
        </w:rPr>
        <w:t xml:space="preserve">Russia. </w:t>
      </w:r>
    </w:p>
    <w:p w:rsidR="003C69E4" w:rsidRPr="00CF499C" w:rsidRDefault="003D6A30" w:rsidP="00E447C9">
      <w:pPr>
        <w:pageBreakBefore/>
        <w:tabs>
          <w:tab w:val="left" w:pos="1263"/>
          <w:tab w:val="left" w:pos="2526"/>
          <w:tab w:val="left" w:pos="3789"/>
          <w:tab w:val="left" w:pos="5052"/>
        </w:tabs>
        <w:spacing w:after="60"/>
        <w:ind w:left="482" w:hanging="482"/>
        <w:rPr>
          <w:rFonts w:ascii="Arial" w:hAnsi="Arial" w:cs="Arial"/>
          <w:b/>
          <w:color w:val="000000"/>
          <w:sz w:val="16"/>
          <w:szCs w:val="16"/>
        </w:rPr>
      </w:pPr>
      <w:r w:rsidRPr="00397B93">
        <w:rPr>
          <w:rFonts w:ascii="Arial" w:hAnsi="Arial" w:cs="Arial"/>
          <w:b/>
          <w:color w:val="000000"/>
          <w:sz w:val="16"/>
          <w:szCs w:val="16"/>
        </w:rPr>
        <w:lastRenderedPageBreak/>
        <w:t>1</w:t>
      </w:r>
      <w:r w:rsidR="004A524B" w:rsidRPr="00845AC8">
        <w:rPr>
          <w:rFonts w:ascii="Arial" w:hAnsi="Arial" w:cs="Arial"/>
          <w:b/>
          <w:color w:val="000000"/>
          <w:sz w:val="16"/>
          <w:szCs w:val="16"/>
        </w:rPr>
        <w:t>2</w:t>
      </w:r>
      <w:r w:rsidR="003C69E4" w:rsidRPr="00CF499C">
        <w:rPr>
          <w:rFonts w:ascii="Arial" w:hAnsi="Arial" w:cs="Arial"/>
          <w:b/>
          <w:color w:val="000000"/>
          <w:sz w:val="16"/>
          <w:szCs w:val="16"/>
        </w:rPr>
        <w:t>.</w:t>
      </w:r>
      <w:r w:rsidR="00911140" w:rsidRPr="00CF499C">
        <w:rPr>
          <w:rFonts w:ascii="Arial" w:hAnsi="Arial" w:cs="Arial"/>
          <w:b/>
          <w:color w:val="000000"/>
          <w:sz w:val="16"/>
          <w:szCs w:val="16"/>
        </w:rPr>
        <w:t>12</w:t>
      </w:r>
      <w:r w:rsidR="003C69E4" w:rsidRPr="00CF499C">
        <w:rPr>
          <w:rFonts w:ascii="Arial" w:hAnsi="Arial" w:cs="Arial"/>
          <w:b/>
          <w:color w:val="000000"/>
          <w:sz w:val="16"/>
          <w:szCs w:val="16"/>
        </w:rPr>
        <w:t>. СЧЕТ ПРОИЗВОДСТВА ПО ОТРАСЛЯМ ЭКОНОМИКИ</w:t>
      </w:r>
      <w:r w:rsidR="00011256" w:rsidRPr="00CF499C">
        <w:rPr>
          <w:rFonts w:ascii="Arial" w:hAnsi="Arial" w:cs="Arial"/>
          <w:b/>
          <w:color w:val="000000"/>
          <w:sz w:val="16"/>
          <w:szCs w:val="16"/>
        </w:rPr>
        <w:br/>
      </w:r>
      <w:r w:rsidR="003C69E4" w:rsidRPr="00CF499C">
        <w:rPr>
          <w:rFonts w:ascii="Arial" w:hAnsi="Arial" w:cs="Arial"/>
          <w:bCs/>
          <w:color w:val="000000"/>
          <w:sz w:val="16"/>
          <w:szCs w:val="16"/>
        </w:rPr>
        <w:t xml:space="preserve">в текущих </w:t>
      </w:r>
      <w:proofErr w:type="gramStart"/>
      <w:r w:rsidR="003C69E4" w:rsidRPr="00CF499C">
        <w:rPr>
          <w:rFonts w:ascii="Arial" w:hAnsi="Arial" w:cs="Arial"/>
          <w:bCs/>
          <w:color w:val="000000"/>
          <w:sz w:val="16"/>
          <w:szCs w:val="16"/>
        </w:rPr>
        <w:t>ценах</w:t>
      </w:r>
      <w:proofErr w:type="gramEnd"/>
    </w:p>
    <w:p w:rsidR="003C69E4" w:rsidRPr="00CF499C" w:rsidRDefault="003C69E4" w:rsidP="00E447C9">
      <w:pPr>
        <w:pStyle w:val="35"/>
        <w:keepNext w:val="0"/>
        <w:widowControl/>
        <w:spacing w:before="0" w:after="60"/>
        <w:ind w:left="482"/>
        <w:jc w:val="left"/>
        <w:rPr>
          <w:color w:val="000000"/>
          <w:lang w:val="en-US"/>
        </w:rPr>
      </w:pPr>
      <w:r w:rsidRPr="00CF499C">
        <w:rPr>
          <w:rFonts w:ascii="Arial" w:hAnsi="Arial" w:cs="Arial"/>
          <w:i/>
          <w:color w:val="000000"/>
          <w:lang w:val="en-US"/>
        </w:rPr>
        <w:t>PRODUCTION ACCOUNT BY ECONOMIC ACTIVITY</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Pr="00CF499C" w:rsidRDefault="003C69E4">
      <w:pPr>
        <w:pStyle w:val="35"/>
        <w:keepNext w:val="0"/>
        <w:widowControl/>
        <w:spacing w:before="0" w:after="60"/>
        <w:jc w:val="right"/>
        <w:rPr>
          <w:color w:val="000000"/>
        </w:rPr>
      </w:pPr>
      <w:r w:rsidRPr="00CF499C">
        <w:rPr>
          <w:rFonts w:ascii="Arial" w:hAnsi="Arial" w:cs="Arial"/>
          <w:b w:val="0"/>
          <w:bCs/>
          <w:color w:val="000000"/>
          <w:sz w:val="14"/>
          <w:szCs w:val="24"/>
          <w:lang w:val="en-US"/>
        </w:rPr>
        <w:t>(</w:t>
      </w:r>
      <w:proofErr w:type="spellStart"/>
      <w:proofErr w:type="gramStart"/>
      <w:r w:rsidRPr="00CF499C">
        <w:rPr>
          <w:rFonts w:ascii="Arial" w:hAnsi="Arial" w:cs="Arial"/>
          <w:b w:val="0"/>
          <w:bCs/>
          <w:color w:val="000000"/>
          <w:sz w:val="14"/>
          <w:szCs w:val="24"/>
          <w:lang w:val="en-US"/>
        </w:rPr>
        <w:t>миллионов</w:t>
      </w:r>
      <w:proofErr w:type="spellEnd"/>
      <w:proofErr w:type="gramEnd"/>
      <w:r w:rsidRPr="00CF499C">
        <w:rPr>
          <w:rFonts w:ascii="Arial" w:hAnsi="Arial" w:cs="Arial"/>
          <w:b w:val="0"/>
          <w:bCs/>
          <w:color w:val="000000"/>
          <w:sz w:val="14"/>
          <w:szCs w:val="24"/>
          <w:lang w:val="en-US"/>
        </w:rPr>
        <w:t xml:space="preserve"> </w:t>
      </w:r>
      <w:proofErr w:type="spellStart"/>
      <w:r w:rsidRPr="00CF499C">
        <w:rPr>
          <w:rFonts w:ascii="Arial" w:hAnsi="Arial" w:cs="Arial"/>
          <w:b w:val="0"/>
          <w:bCs/>
          <w:color w:val="000000"/>
          <w:sz w:val="14"/>
          <w:szCs w:val="24"/>
          <w:lang w:val="en-US"/>
        </w:rPr>
        <w:t>рублей</w:t>
      </w:r>
      <w:proofErr w:type="spellEnd"/>
      <w:r w:rsidRPr="00CF499C">
        <w:rPr>
          <w:rFonts w:ascii="Arial" w:hAnsi="Arial" w:cs="Arial"/>
          <w:b w:val="0"/>
          <w:bCs/>
          <w:color w:val="000000"/>
          <w:sz w:val="14"/>
          <w:szCs w:val="24"/>
          <w:lang w:val="en-US"/>
        </w:rPr>
        <w:t xml:space="preserve"> /</w:t>
      </w:r>
      <w:r w:rsidRPr="00CF499C">
        <w:rPr>
          <w:rFonts w:ascii="Arial" w:hAnsi="Arial" w:cs="Arial"/>
          <w:b w:val="0"/>
          <w:bCs/>
          <w:i/>
          <w:color w:val="000000"/>
          <w:sz w:val="14"/>
          <w:szCs w:val="24"/>
          <w:lang w:val="en-US"/>
        </w:rPr>
        <w:t xml:space="preserve"> </w:t>
      </w:r>
      <w:proofErr w:type="spellStart"/>
      <w:r w:rsidRPr="00CF499C">
        <w:rPr>
          <w:rFonts w:ascii="Arial" w:hAnsi="Arial" w:cs="Arial"/>
          <w:b w:val="0"/>
          <w:bCs/>
          <w:i/>
          <w:color w:val="000000"/>
          <w:sz w:val="14"/>
          <w:szCs w:val="24"/>
          <w:lang w:val="en-US"/>
        </w:rPr>
        <w:t>mln</w:t>
      </w:r>
      <w:proofErr w:type="spellEnd"/>
      <w:r w:rsidRPr="00CF499C">
        <w:rPr>
          <w:rFonts w:ascii="Arial" w:hAnsi="Arial" w:cs="Arial"/>
          <w:b w:val="0"/>
          <w:bCs/>
          <w:i/>
          <w:color w:val="000000"/>
          <w:sz w:val="14"/>
          <w:szCs w:val="24"/>
          <w:lang w:val="en-US"/>
        </w:rPr>
        <w:t xml:space="preserve">. </w:t>
      </w:r>
      <w:proofErr w:type="spellStart"/>
      <w:r w:rsidRPr="00CF499C">
        <w:rPr>
          <w:rFonts w:ascii="Arial" w:hAnsi="Arial" w:cs="Arial"/>
          <w:b w:val="0"/>
          <w:bCs/>
          <w:i/>
          <w:color w:val="000000"/>
          <w:sz w:val="14"/>
          <w:szCs w:val="24"/>
          <w:lang w:val="en-US"/>
        </w:rPr>
        <w:t>roubles</w:t>
      </w:r>
      <w:proofErr w:type="spellEnd"/>
      <w:r w:rsidRPr="00CF499C">
        <w:rPr>
          <w:rFonts w:ascii="Arial" w:hAnsi="Arial" w:cs="Arial"/>
          <w:b w:val="0"/>
          <w:bCs/>
          <w:color w:val="000000"/>
          <w:sz w:val="14"/>
          <w:szCs w:val="2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3C69E4" w:rsidRPr="00CF499C">
        <w:trPr>
          <w:jc w:val="center"/>
        </w:trPr>
        <w:tc>
          <w:tcPr>
            <w:tcW w:w="3393" w:type="dxa"/>
            <w:vMerge w:val="restart"/>
            <w:tcBorders>
              <w:top w:val="single" w:sz="6" w:space="0" w:color="000000"/>
            </w:tcBorders>
            <w:shd w:val="clear" w:color="auto" w:fill="auto"/>
          </w:tcPr>
          <w:p w:rsidR="003C69E4" w:rsidRPr="00CF499C" w:rsidRDefault="003C69E4" w:rsidP="00C0147C">
            <w:pPr>
              <w:snapToGrid w:val="0"/>
              <w:spacing w:before="20" w:after="20"/>
              <w:rPr>
                <w:rFonts w:ascii="Arial" w:hAnsi="Arial" w:cs="Arial"/>
                <w:color w:val="000000"/>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Ресурсы</w:t>
            </w:r>
          </w:p>
          <w:p w:rsidR="003C69E4" w:rsidRPr="00CF499C" w:rsidRDefault="003C69E4"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Resources</w:t>
            </w:r>
            <w:proofErr w:type="spellEnd"/>
          </w:p>
        </w:tc>
        <w:tc>
          <w:tcPr>
            <w:tcW w:w="2091" w:type="dxa"/>
            <w:gridSpan w:val="2"/>
            <w:tcBorders>
              <w:top w:val="single" w:sz="6" w:space="0" w:color="000000"/>
              <w:left w:val="single" w:sz="6" w:space="0" w:color="000000"/>
              <w:bottom w:val="single" w:sz="6" w:space="0" w:color="000000"/>
            </w:tcBorders>
            <w:shd w:val="clear" w:color="auto" w:fill="auto"/>
            <w:vAlign w:val="center"/>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Использование</w:t>
            </w:r>
          </w:p>
          <w:p w:rsidR="003C69E4" w:rsidRPr="00CF499C" w:rsidRDefault="003C69E4"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Use</w:t>
            </w:r>
            <w:proofErr w:type="spellEnd"/>
          </w:p>
        </w:tc>
        <w:tc>
          <w:tcPr>
            <w:tcW w:w="3392" w:type="dxa"/>
            <w:vMerge w:val="restart"/>
            <w:tcBorders>
              <w:top w:val="single" w:sz="6" w:space="0" w:color="000000"/>
              <w:left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2"/>
              </w:rPr>
            </w:pPr>
          </w:p>
        </w:tc>
      </w:tr>
      <w:tr w:rsidR="003C69E4" w:rsidRPr="00CF499C">
        <w:trPr>
          <w:jc w:val="center"/>
        </w:trPr>
        <w:tc>
          <w:tcPr>
            <w:tcW w:w="3393" w:type="dxa"/>
            <w:vMerge/>
            <w:tcBorders>
              <w:bottom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4"/>
              </w:rPr>
            </w:pPr>
          </w:p>
        </w:tc>
        <w:tc>
          <w:tcPr>
            <w:tcW w:w="1045"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выпуск </w:t>
            </w:r>
            <w:r w:rsidRPr="00CF499C">
              <w:rPr>
                <w:rFonts w:ascii="Arial" w:hAnsi="Arial" w:cs="Arial"/>
                <w:color w:val="000000"/>
                <w:sz w:val="12"/>
                <w:szCs w:val="12"/>
              </w:rPr>
              <w:br/>
              <w:t xml:space="preserve">в основных </w:t>
            </w:r>
            <w:r w:rsidRPr="00CF499C">
              <w:rPr>
                <w:rFonts w:ascii="Arial" w:hAnsi="Arial" w:cs="Arial"/>
                <w:color w:val="000000"/>
                <w:sz w:val="12"/>
                <w:szCs w:val="12"/>
              </w:rPr>
              <w:br/>
            </w:r>
            <w:proofErr w:type="gramStart"/>
            <w:r w:rsidRPr="00CF499C">
              <w:rPr>
                <w:rFonts w:ascii="Arial" w:hAnsi="Arial" w:cs="Arial"/>
                <w:color w:val="000000"/>
                <w:sz w:val="12"/>
                <w:szCs w:val="12"/>
              </w:rPr>
              <w:t>ценах</w:t>
            </w:r>
            <w:proofErr w:type="gramEnd"/>
          </w:p>
          <w:p w:rsidR="003C69E4" w:rsidRPr="00CF499C" w:rsidRDefault="003C69E4"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output</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at</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basic</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prices</w:t>
            </w:r>
            <w:proofErr w:type="spellEnd"/>
          </w:p>
        </w:tc>
        <w:tc>
          <w:tcPr>
            <w:tcW w:w="1045"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промежуточное </w:t>
            </w:r>
            <w:r w:rsidRPr="00CF499C">
              <w:rPr>
                <w:rFonts w:ascii="Arial" w:hAnsi="Arial" w:cs="Arial"/>
                <w:color w:val="000000"/>
                <w:sz w:val="12"/>
                <w:szCs w:val="12"/>
              </w:rPr>
              <w:br/>
              <w:t>потребление</w:t>
            </w:r>
          </w:p>
          <w:p w:rsidR="003C69E4" w:rsidRPr="00CF499C" w:rsidRDefault="003C69E4"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intermediate</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consumption</w:t>
            </w:r>
            <w:proofErr w:type="spellEnd"/>
          </w:p>
        </w:tc>
        <w:tc>
          <w:tcPr>
            <w:tcW w:w="1046" w:type="dxa"/>
            <w:tcBorders>
              <w:top w:val="single" w:sz="6" w:space="0" w:color="000000"/>
              <w:left w:val="single" w:sz="6" w:space="0" w:color="000000"/>
              <w:bottom w:val="single" w:sz="6" w:space="0" w:color="000000"/>
            </w:tcBorders>
            <w:shd w:val="clear" w:color="auto" w:fill="auto"/>
          </w:tcPr>
          <w:p w:rsidR="003C69E4" w:rsidRPr="00CF499C" w:rsidRDefault="003C69E4"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валовая </w:t>
            </w:r>
            <w:r w:rsidRPr="00CF499C">
              <w:rPr>
                <w:rFonts w:ascii="Arial" w:hAnsi="Arial" w:cs="Arial"/>
                <w:color w:val="000000"/>
                <w:sz w:val="12"/>
                <w:szCs w:val="12"/>
              </w:rPr>
              <w:br/>
              <w:t xml:space="preserve">добавленная </w:t>
            </w:r>
            <w:r w:rsidRPr="00CF499C">
              <w:rPr>
                <w:rFonts w:ascii="Arial" w:hAnsi="Arial" w:cs="Arial"/>
                <w:color w:val="000000"/>
                <w:sz w:val="12"/>
                <w:szCs w:val="12"/>
              </w:rPr>
              <w:br/>
              <w:t>стоимость</w:t>
            </w:r>
          </w:p>
          <w:p w:rsidR="003C69E4" w:rsidRPr="00CF499C" w:rsidRDefault="003C69E4"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gross</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value</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added</w:t>
            </w:r>
            <w:proofErr w:type="spellEnd"/>
          </w:p>
        </w:tc>
        <w:tc>
          <w:tcPr>
            <w:tcW w:w="3392" w:type="dxa"/>
            <w:vMerge/>
            <w:tcBorders>
              <w:left w:val="single" w:sz="6" w:space="0" w:color="000000"/>
              <w:bottom w:val="single" w:sz="6" w:space="0" w:color="000000"/>
            </w:tcBorders>
            <w:shd w:val="clear" w:color="auto" w:fill="auto"/>
          </w:tcPr>
          <w:p w:rsidR="003C69E4" w:rsidRPr="00CF499C" w:rsidRDefault="003C69E4" w:rsidP="00C0147C">
            <w:pPr>
              <w:snapToGrid w:val="0"/>
              <w:spacing w:before="20" w:after="20"/>
              <w:rPr>
                <w:rFonts w:ascii="Arial" w:eastAsia="Arial Unicode MS" w:hAnsi="Arial" w:cs="Arial"/>
                <w:i/>
                <w:color w:val="000000"/>
                <w:sz w:val="12"/>
                <w:szCs w:val="14"/>
              </w:rPr>
            </w:pPr>
          </w:p>
        </w:tc>
      </w:tr>
      <w:tr w:rsidR="00731746" w:rsidRPr="00CF499C" w:rsidTr="00F317E0">
        <w:trPr>
          <w:jc w:val="center"/>
        </w:trPr>
        <w:tc>
          <w:tcPr>
            <w:tcW w:w="3393" w:type="dxa"/>
            <w:tcBorders>
              <w:top w:val="single" w:sz="6" w:space="0" w:color="000000"/>
            </w:tcBorders>
            <w:shd w:val="clear" w:color="auto" w:fill="auto"/>
            <w:vAlign w:val="bottom"/>
          </w:tcPr>
          <w:p w:rsidR="00731746" w:rsidRPr="00CF499C" w:rsidRDefault="00731746" w:rsidP="00C0147C">
            <w:pPr>
              <w:pStyle w:val="18"/>
              <w:spacing w:before="60"/>
              <w:rPr>
                <w:color w:val="000000"/>
              </w:rPr>
            </w:pPr>
          </w:p>
        </w:tc>
        <w:tc>
          <w:tcPr>
            <w:tcW w:w="3136" w:type="dxa"/>
            <w:gridSpan w:val="3"/>
            <w:tcBorders>
              <w:top w:val="single" w:sz="6" w:space="0" w:color="000000"/>
              <w:left w:val="single" w:sz="6" w:space="0" w:color="000000"/>
            </w:tcBorders>
            <w:shd w:val="clear" w:color="auto" w:fill="auto"/>
            <w:vAlign w:val="bottom"/>
          </w:tcPr>
          <w:p w:rsidR="00731746" w:rsidRPr="00F9445E" w:rsidRDefault="00A13AB8" w:rsidP="00F9445E">
            <w:pPr>
              <w:spacing w:before="60"/>
              <w:jc w:val="center"/>
              <w:rPr>
                <w:rFonts w:ascii="Arial" w:hAnsi="Arial" w:cs="Arial"/>
                <w:b/>
                <w:color w:val="000000"/>
                <w:sz w:val="14"/>
                <w:szCs w:val="14"/>
                <w:lang w:val="en-US"/>
              </w:rPr>
            </w:pPr>
            <w:r>
              <w:rPr>
                <w:rFonts w:ascii="Arial" w:hAnsi="Arial" w:cs="Arial"/>
                <w:b/>
                <w:color w:val="000000"/>
                <w:sz w:val="14"/>
                <w:szCs w:val="14"/>
              </w:rPr>
              <w:t>201</w:t>
            </w:r>
            <w:r w:rsidR="00F9445E">
              <w:rPr>
                <w:rFonts w:ascii="Arial" w:hAnsi="Arial" w:cs="Arial"/>
                <w:b/>
                <w:color w:val="000000"/>
                <w:sz w:val="14"/>
                <w:szCs w:val="14"/>
                <w:lang w:val="en-US"/>
              </w:rPr>
              <w:t>8</w:t>
            </w:r>
          </w:p>
        </w:tc>
        <w:tc>
          <w:tcPr>
            <w:tcW w:w="3392" w:type="dxa"/>
            <w:tcBorders>
              <w:top w:val="single" w:sz="6" w:space="0" w:color="000000"/>
              <w:left w:val="single" w:sz="6" w:space="0" w:color="000000"/>
            </w:tcBorders>
            <w:shd w:val="clear" w:color="auto" w:fill="auto"/>
            <w:vAlign w:val="bottom"/>
          </w:tcPr>
          <w:p w:rsidR="00731746" w:rsidRPr="00CF499C" w:rsidRDefault="00731746" w:rsidP="00C0147C">
            <w:pPr>
              <w:pStyle w:val="BodyText2611"/>
              <w:spacing w:before="60"/>
              <w:ind w:left="57" w:firstLine="0"/>
              <w:jc w:val="left"/>
              <w:rPr>
                <w:rFonts w:ascii="Arial" w:hAnsi="Arial" w:cs="Arial"/>
                <w:i/>
                <w:color w:val="000000"/>
                <w:sz w:val="14"/>
                <w:szCs w:val="14"/>
                <w:lang w:val="en-US"/>
              </w:rPr>
            </w:pPr>
          </w:p>
        </w:tc>
      </w:tr>
      <w:tr w:rsidR="00E82E80" w:rsidRPr="00CF499C" w:rsidTr="00E82E80">
        <w:trPr>
          <w:jc w:val="center"/>
        </w:trPr>
        <w:tc>
          <w:tcPr>
            <w:tcW w:w="3393" w:type="dxa"/>
            <w:shd w:val="clear" w:color="auto" w:fill="auto"/>
            <w:vAlign w:val="bottom"/>
          </w:tcPr>
          <w:p w:rsidR="00E82E80" w:rsidRPr="00CF499C" w:rsidRDefault="00E82E80" w:rsidP="00E82E80">
            <w:pPr>
              <w:pStyle w:val="18"/>
              <w:spacing w:line="140" w:lineRule="exact"/>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6 914 504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3 389 175</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3 525 329</w:t>
            </w:r>
          </w:p>
        </w:tc>
        <w:tc>
          <w:tcPr>
            <w:tcW w:w="3392" w:type="dxa"/>
            <w:tcBorders>
              <w:left w:val="single" w:sz="6" w:space="0" w:color="000000"/>
            </w:tcBorders>
            <w:shd w:val="clear" w:color="auto" w:fill="auto"/>
            <w:vAlign w:val="bottom"/>
          </w:tcPr>
          <w:p w:rsidR="00E82E80" w:rsidRPr="00CF499C" w:rsidRDefault="00E82E80" w:rsidP="00E82E80">
            <w:pPr>
              <w:pStyle w:val="BodyText2611"/>
              <w:spacing w:before="0" w:line="140" w:lineRule="exact"/>
              <w:ind w:left="57" w:firstLine="0"/>
              <w:jc w:val="left"/>
              <w:rPr>
                <w:rFonts w:ascii="Arial" w:hAnsi="Arial" w:cs="Arial"/>
                <w:i/>
                <w:color w:val="000000"/>
                <w:sz w:val="14"/>
                <w:szCs w:val="14"/>
              </w:rPr>
            </w:pPr>
            <w:r w:rsidRPr="00CF499C">
              <w:rPr>
                <w:rFonts w:ascii="Arial" w:hAnsi="Arial" w:cs="Arial"/>
                <w:i/>
                <w:color w:val="000000"/>
                <w:sz w:val="14"/>
                <w:szCs w:val="14"/>
                <w:lang w:val="en-US"/>
              </w:rPr>
              <w:t>A</w:t>
            </w:r>
            <w:proofErr w:type="spellStart"/>
            <w:r w:rsidRPr="00CF499C">
              <w:rPr>
                <w:rFonts w:ascii="Arial" w:hAnsi="Arial" w:cs="Arial"/>
                <w:i/>
                <w:color w:val="000000"/>
                <w:sz w:val="14"/>
                <w:szCs w:val="14"/>
              </w:rPr>
              <w:t>griculture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forestry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fishing</w:t>
            </w:r>
            <w:proofErr w:type="spellEnd"/>
            <w:r w:rsidRPr="00CF499C">
              <w:rPr>
                <w:rFonts w:ascii="Arial" w:hAnsi="Arial" w:cs="Arial"/>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17 574 782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5 165 196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12 409 587</w:t>
            </w:r>
          </w:p>
        </w:tc>
        <w:tc>
          <w:tcPr>
            <w:tcW w:w="3392" w:type="dxa"/>
            <w:tcBorders>
              <w:left w:val="single" w:sz="6" w:space="0" w:color="000000"/>
            </w:tcBorders>
            <w:shd w:val="clear" w:color="auto" w:fill="auto"/>
            <w:vAlign w:val="bottom"/>
          </w:tcPr>
          <w:p w:rsidR="00E82E80" w:rsidRPr="00CF499C" w:rsidRDefault="00E82E80" w:rsidP="00E82E80">
            <w:pPr>
              <w:pStyle w:val="BodyText2611"/>
              <w:spacing w:before="0" w:line="140" w:lineRule="exact"/>
              <w:ind w:left="57" w:firstLine="0"/>
              <w:jc w:val="left"/>
              <w:rPr>
                <w:rFonts w:ascii="Arial" w:hAnsi="Arial" w:cs="Arial"/>
                <w:color w:val="000000"/>
                <w:szCs w:val="14"/>
              </w:rPr>
            </w:pPr>
            <w:r w:rsidRPr="00CF499C">
              <w:rPr>
                <w:rFonts w:ascii="Arial" w:hAnsi="Arial" w:cs="Arial"/>
                <w:i/>
                <w:color w:val="000000"/>
                <w:sz w:val="14"/>
                <w:lang w:val="en-US"/>
              </w:rPr>
              <w:t>M</w:t>
            </w:r>
            <w:proofErr w:type="spellStart"/>
            <w:r w:rsidRPr="00CF499C">
              <w:rPr>
                <w:rFonts w:ascii="Arial" w:hAnsi="Arial" w:cs="Arial"/>
                <w:i/>
                <w:color w:val="000000"/>
                <w:sz w:val="14"/>
                <w:lang w:val="ru-MO"/>
              </w:rPr>
              <w:t>ining</w:t>
            </w:r>
            <w:proofErr w:type="spellEnd"/>
            <w:r w:rsidRPr="00CF499C">
              <w:rPr>
                <w:rFonts w:ascii="Arial" w:hAnsi="Arial" w:cs="Arial"/>
                <w:i/>
                <w:color w:val="000000"/>
                <w:sz w:val="14"/>
                <w:lang w:val="ru-MO"/>
              </w:rPr>
              <w:t xml:space="preserve"> </w:t>
            </w:r>
            <w:proofErr w:type="spellStart"/>
            <w:r w:rsidRPr="00CF499C">
              <w:rPr>
                <w:rFonts w:ascii="Arial" w:hAnsi="Arial" w:cs="Arial"/>
                <w:i/>
                <w:color w:val="000000"/>
                <w:sz w:val="14"/>
                <w:lang w:val="ru-MO"/>
              </w:rPr>
              <w:t>and</w:t>
            </w:r>
            <w:proofErr w:type="spellEnd"/>
            <w:r w:rsidRPr="00CF499C">
              <w:rPr>
                <w:rFonts w:ascii="Arial" w:hAnsi="Arial" w:cs="Arial"/>
                <w:i/>
                <w:color w:val="000000"/>
                <w:sz w:val="14"/>
                <w:lang w:val="ru-MO"/>
              </w:rPr>
              <w:t xml:space="preserve"> </w:t>
            </w:r>
            <w:proofErr w:type="spellStart"/>
            <w:r w:rsidRPr="00CF499C">
              <w:rPr>
                <w:rFonts w:ascii="Arial" w:hAnsi="Arial" w:cs="Arial"/>
                <w:i/>
                <w:color w:val="000000"/>
                <w:sz w:val="14"/>
                <w:lang w:val="ru-MO"/>
              </w:rPr>
              <w:t>quarrying</w:t>
            </w:r>
            <w:proofErr w:type="spellEnd"/>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48 514 999</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35 200 051</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13 314 949</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lang w:val="en-US"/>
              </w:rPr>
              <w:t>M</w:t>
            </w:r>
            <w:proofErr w:type="spellStart"/>
            <w:r w:rsidRPr="00CF499C">
              <w:rPr>
                <w:rFonts w:ascii="Arial" w:hAnsi="Arial" w:cs="Arial"/>
                <w:i/>
                <w:color w:val="000000"/>
                <w:sz w:val="14"/>
                <w:lang w:val="ru-MO"/>
              </w:rPr>
              <w:t>anufacturing</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w:t>
            </w:r>
            <w:r w:rsidRPr="00BE3CF3">
              <w:rPr>
                <w:rFonts w:ascii="Arial" w:hAnsi="Arial" w:cs="Arial"/>
                <w:color w:val="000000"/>
                <w:sz w:val="14"/>
                <w:szCs w:val="14"/>
              </w:rPr>
              <w:br/>
            </w:r>
            <w:r w:rsidRPr="00CF499C">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8 393 375</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5 936 706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2 456 670</w:t>
            </w:r>
          </w:p>
        </w:tc>
        <w:tc>
          <w:tcPr>
            <w:tcW w:w="3392" w:type="dxa"/>
            <w:tcBorders>
              <w:left w:val="single" w:sz="6" w:space="0" w:color="000000"/>
            </w:tcBorders>
            <w:shd w:val="clear" w:color="auto" w:fill="auto"/>
            <w:vAlign w:val="bottom"/>
          </w:tcPr>
          <w:p w:rsidR="00E82E80" w:rsidRPr="00460788"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Electricity</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gas</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steam</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air</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conditioning</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supply</w:t>
            </w:r>
          </w:p>
        </w:tc>
      </w:tr>
      <w:tr w:rsidR="00E82E80" w:rsidRPr="002E4D5E" w:rsidTr="00E82E80">
        <w:trPr>
          <w:jc w:val="center"/>
        </w:trPr>
        <w:tc>
          <w:tcPr>
            <w:tcW w:w="3393" w:type="dxa"/>
            <w:shd w:val="clear" w:color="auto" w:fill="auto"/>
            <w:vAlign w:val="bottom"/>
          </w:tcPr>
          <w:p w:rsidR="00E82E80" w:rsidRPr="00731746"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водоотведение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организация</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сбора</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утилизации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отходов</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деятельность</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ликвидации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1 243 704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769 482</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474 222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lang w:val="en-US"/>
              </w:rPr>
            </w:pPr>
            <w:r w:rsidRPr="00CF499C">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12 117 098</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6 961 078</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5 156 020</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lang w:val="en-US"/>
              </w:rPr>
              <w:t>C</w:t>
            </w:r>
            <w:proofErr w:type="spellStart"/>
            <w:r w:rsidRPr="00CF499C">
              <w:rPr>
                <w:rFonts w:ascii="Arial" w:hAnsi="Arial" w:cs="Arial"/>
                <w:i/>
                <w:color w:val="000000"/>
                <w:sz w:val="14"/>
                <w:lang w:val="ru-MO"/>
              </w:rPr>
              <w:t>onstruction</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w:t>
            </w:r>
            <w:r w:rsidRPr="00CF499C">
              <w:rPr>
                <w:rFonts w:ascii="Arial" w:eastAsia="Arial Unicode MS" w:hAnsi="Arial" w:cs="Arial"/>
                <w:color w:val="000000"/>
                <w:sz w:val="14"/>
                <w:szCs w:val="14"/>
              </w:rPr>
              <w:t>с</w:t>
            </w:r>
            <w:r w:rsidRPr="00CF499C">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21 807 692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9 272 832</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12 534 861</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13 960 346</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7 807 754</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6 152 592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Transportation and storage</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w:t>
            </w:r>
            <w:r w:rsidRPr="00CF499C">
              <w:rPr>
                <w:rFonts w:ascii="Arial" w:eastAsia="Arial Unicode MS" w:hAnsi="Arial" w:cs="Arial"/>
                <w:color w:val="000000"/>
                <w:sz w:val="14"/>
                <w:szCs w:val="14"/>
              </w:rPr>
              <w:t>н</w:t>
            </w:r>
            <w:r w:rsidRPr="00CF499C">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1 840 132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1 002 976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837 156</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Accommodation and food service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4 534 778</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2 225 407</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2 309 372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5 734 35</w:t>
            </w:r>
            <w:r w:rsidR="00C36033">
              <w:rPr>
                <w:rFonts w:ascii="Arial" w:hAnsi="Arial" w:cs="Arial"/>
                <w:sz w:val="14"/>
                <w:szCs w:val="14"/>
                <w:lang w:val="en-US"/>
              </w:rPr>
              <w:t>7</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1 697 558</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4 036 798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Financial and insurance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с недвижимым </w:t>
            </w:r>
            <w:r w:rsidRPr="00CF499C">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11 650 664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2 828 257</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8 822 408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Real estate activities</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научная </w:t>
            </w:r>
            <w:r w:rsidRPr="00CF499C">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6 723 740</w:t>
            </w:r>
          </w:p>
        </w:tc>
        <w:tc>
          <w:tcPr>
            <w:tcW w:w="1045" w:type="dxa"/>
            <w:tcBorders>
              <w:left w:val="single" w:sz="6" w:space="0" w:color="000000"/>
            </w:tcBorders>
            <w:shd w:val="clear" w:color="auto" w:fill="auto"/>
            <w:vAlign w:val="bottom"/>
          </w:tcPr>
          <w:p w:rsidR="00E82E80" w:rsidRPr="00E82E80" w:rsidRDefault="00C36033" w:rsidP="00E82E80">
            <w:pPr>
              <w:spacing w:line="140" w:lineRule="exact"/>
              <w:ind w:right="113"/>
              <w:jc w:val="right"/>
              <w:rPr>
                <w:rFonts w:ascii="Arial" w:hAnsi="Arial" w:cs="Arial"/>
                <w:sz w:val="14"/>
                <w:szCs w:val="14"/>
              </w:rPr>
            </w:pPr>
            <w:r>
              <w:rPr>
                <w:rFonts w:ascii="Arial" w:hAnsi="Arial" w:cs="Arial"/>
                <w:sz w:val="14"/>
                <w:szCs w:val="14"/>
                <w:lang w:val="en-US"/>
              </w:rPr>
              <w:t>2</w:t>
            </w:r>
            <w:r w:rsidR="00E82E80" w:rsidRPr="00E82E80">
              <w:rPr>
                <w:rFonts w:ascii="Arial" w:hAnsi="Arial" w:cs="Arial"/>
                <w:sz w:val="14"/>
                <w:szCs w:val="14"/>
              </w:rPr>
              <w:t xml:space="preserve"> 892 420</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3 831 320</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2 750 924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785 333</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1 965 591</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Administrative and support service activities  </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w:t>
            </w:r>
            <w:r w:rsidRPr="00CF499C">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10 764 870</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3 840 594</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6 924 276</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i/>
                <w:color w:val="000000"/>
                <w:sz w:val="14"/>
                <w:lang w:val="en-US"/>
              </w:rPr>
            </w:pPr>
            <w:r w:rsidRPr="00CF499C">
              <w:rPr>
                <w:rFonts w:ascii="Arial" w:hAnsi="Arial" w:cs="Arial"/>
                <w:i/>
                <w:color w:val="000000"/>
                <w:sz w:val="14"/>
                <w:lang w:val="en-US"/>
              </w:rPr>
              <w:t xml:space="preserve">Public administration and </w:t>
            </w:r>
            <w:proofErr w:type="spellStart"/>
            <w:r w:rsidRPr="00CF499C">
              <w:rPr>
                <w:rFonts w:ascii="Arial" w:hAnsi="Arial" w:cs="Arial"/>
                <w:i/>
                <w:color w:val="000000"/>
                <w:sz w:val="14"/>
                <w:lang w:val="en-US"/>
              </w:rPr>
              <w:t>defence</w:t>
            </w:r>
            <w:proofErr w:type="spellEnd"/>
            <w:r w:rsidRPr="00CF499C">
              <w:rPr>
                <w:rFonts w:ascii="Arial" w:hAnsi="Arial" w:cs="Arial"/>
                <w:i/>
                <w:color w:val="000000"/>
                <w:sz w:val="14"/>
                <w:lang w:val="en-US"/>
              </w:rPr>
              <w:t>, compulsory social security</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3 625 932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686 945</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2 938 987</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i/>
                <w:color w:val="000000"/>
                <w:sz w:val="14"/>
              </w:rPr>
            </w:pPr>
            <w:r w:rsidRPr="00CF499C">
              <w:rPr>
                <w:rFonts w:ascii="Arial" w:hAnsi="Arial" w:cs="Arial"/>
                <w:i/>
                <w:color w:val="000000"/>
                <w:sz w:val="14"/>
                <w:lang w:val="en-US"/>
              </w:rPr>
              <w:t>E</w:t>
            </w:r>
            <w:proofErr w:type="spellStart"/>
            <w:r w:rsidRPr="00CF499C">
              <w:rPr>
                <w:rFonts w:ascii="Arial" w:hAnsi="Arial" w:cs="Arial"/>
                <w:i/>
                <w:color w:val="000000"/>
                <w:sz w:val="14"/>
                <w:lang w:val="ru-MO"/>
              </w:rPr>
              <w:t>ducation</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здравоохранения </w:t>
            </w:r>
            <w:r w:rsidRPr="00CF499C">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4 753 177</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1 660 611</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3 092 566</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w:t>
            </w:r>
            <w:r w:rsidRPr="00CF499C">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1 477 684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577 312</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900 373</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 xml:space="preserve">Arts, entertainment and recreation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964 953</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416 069</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548 884</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w:t>
            </w:r>
            <w:r w:rsidRPr="00CF499C">
              <w:rPr>
                <w:rFonts w:ascii="Arial" w:hAnsi="Arial" w:cs="Arial"/>
                <w:bCs/>
                <w:color w:val="000000"/>
                <w:sz w:val="14"/>
                <w:szCs w:val="14"/>
              </w:rPr>
              <w:t>е</w:t>
            </w:r>
            <w:r w:rsidRPr="00CF499C">
              <w:rPr>
                <w:rFonts w:ascii="Arial" w:hAnsi="Arial" w:cs="Arial"/>
                <w:bCs/>
                <w:color w:val="000000"/>
                <w:sz w:val="14"/>
                <w:szCs w:val="14"/>
              </w:rPr>
              <w:t>лей; недифференцированная деятельность час</w:t>
            </w:r>
            <w:r w:rsidRPr="00CF499C">
              <w:rPr>
                <w:rFonts w:ascii="Arial" w:hAnsi="Arial" w:cs="Arial"/>
                <w:bCs/>
                <w:color w:val="000000"/>
                <w:sz w:val="14"/>
                <w:szCs w:val="14"/>
              </w:rPr>
              <w:t>т</w:t>
            </w:r>
            <w:r w:rsidRPr="00CF499C">
              <w:rPr>
                <w:rFonts w:ascii="Arial" w:hAnsi="Arial" w:cs="Arial"/>
                <w:bCs/>
                <w:color w:val="000000"/>
                <w:sz w:val="14"/>
                <w:szCs w:val="14"/>
              </w:rPr>
              <w:t xml:space="preserve">ных домашних хозяйств по производству товаров </w:t>
            </w:r>
            <w:r>
              <w:rPr>
                <w:rFonts w:ascii="Arial" w:hAnsi="Arial" w:cs="Arial"/>
                <w:bCs/>
                <w:color w:val="000000"/>
                <w:sz w:val="14"/>
                <w:szCs w:val="14"/>
              </w:rPr>
              <w:br/>
            </w:r>
            <w:r w:rsidRPr="00CF499C">
              <w:rPr>
                <w:rFonts w:ascii="Arial" w:hAnsi="Arial" w:cs="Arial"/>
                <w:bCs/>
                <w:color w:val="000000"/>
                <w:sz w:val="14"/>
                <w:szCs w:val="14"/>
              </w:rPr>
              <w:t>и оказанию услуг для собственного потребления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596 882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0</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596 882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b/>
                <w:bCs/>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w:t>
            </w:r>
            <w:r w:rsidRPr="00CF499C">
              <w:rPr>
                <w:rFonts w:ascii="Arial" w:hAnsi="Arial" w:cs="Arial"/>
                <w:i/>
                <w:color w:val="000000"/>
                <w:sz w:val="14"/>
                <w:szCs w:val="14"/>
                <w:lang w:val="en-US"/>
              </w:rPr>
              <w:t>t</w:t>
            </w:r>
            <w:r w:rsidRPr="00CF499C">
              <w:rPr>
                <w:rFonts w:ascii="Arial" w:hAnsi="Arial" w:cs="Arial"/>
                <w:i/>
                <w:color w:val="000000"/>
                <w:sz w:val="14"/>
                <w:szCs w:val="14"/>
                <w:lang w:val="en-US"/>
              </w:rPr>
              <w: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 xml:space="preserve">for own use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b/>
                <w:bCs/>
                <w:color w:val="000000"/>
                <w:sz w:val="14"/>
                <w:szCs w:val="14"/>
              </w:rPr>
            </w:pPr>
            <w:r>
              <w:rPr>
                <w:rFonts w:ascii="Arial" w:hAnsi="Arial" w:cs="Arial"/>
                <w:b/>
                <w:bCs/>
                <w:color w:val="000000"/>
                <w:sz w:val="14"/>
                <w:szCs w:val="14"/>
              </w:rPr>
              <w:t xml:space="preserve">Итого </w:t>
            </w:r>
            <w:r w:rsidRPr="00CF499C">
              <w:rPr>
                <w:rFonts w:ascii="Arial" w:hAnsi="Arial" w:cs="Arial"/>
                <w:b/>
                <w:bCs/>
                <w:color w:val="000000"/>
                <w:sz w:val="14"/>
                <w:szCs w:val="14"/>
              </w:rPr>
              <w:t xml:space="preserve">в основных </w:t>
            </w:r>
            <w:proofErr w:type="gramStart"/>
            <w:r w:rsidRPr="00CF499C">
              <w:rPr>
                <w:rFonts w:ascii="Arial" w:hAnsi="Arial" w:cs="Arial"/>
                <w:b/>
                <w:bCs/>
                <w:color w:val="000000"/>
                <w:sz w:val="14"/>
                <w:szCs w:val="14"/>
              </w:rPr>
              <w:t>ценах</w:t>
            </w:r>
            <w:proofErr w:type="gramEnd"/>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185 944 593</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93 115 751</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92 828 842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b/>
                <w:bCs/>
                <w:i/>
                <w:color w:val="000000"/>
                <w:sz w:val="14"/>
                <w:szCs w:val="14"/>
              </w:rPr>
            </w:pPr>
            <w:r w:rsidRPr="00CF499C">
              <w:rPr>
                <w:rFonts w:ascii="Arial" w:hAnsi="Arial" w:cs="Arial"/>
                <w:b/>
                <w:bCs/>
                <w:i/>
                <w:color w:val="000000"/>
                <w:sz w:val="14"/>
                <w:szCs w:val="14"/>
                <w:lang w:val="en-US"/>
              </w:rPr>
              <w:t>Total  at basic p</w:t>
            </w:r>
            <w:proofErr w:type="spellStart"/>
            <w:r w:rsidRPr="00CF499C">
              <w:rPr>
                <w:rFonts w:ascii="Arial" w:hAnsi="Arial" w:cs="Arial"/>
                <w:b/>
                <w:bCs/>
                <w:i/>
                <w:color w:val="000000"/>
                <w:sz w:val="14"/>
                <w:szCs w:val="14"/>
              </w:rPr>
              <w:t>rices</w:t>
            </w:r>
            <w:proofErr w:type="spellEnd"/>
            <w:r w:rsidRPr="00CF499C">
              <w:rPr>
                <w:rFonts w:ascii="Arial" w:hAnsi="Arial" w:cs="Arial"/>
                <w:b/>
                <w:bCs/>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11 341 881</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i/>
                <w:color w:val="000000"/>
                <w:sz w:val="14"/>
                <w:szCs w:val="14"/>
              </w:rPr>
            </w:pPr>
            <w:proofErr w:type="spellStart"/>
            <w:r w:rsidRPr="00CF499C">
              <w:rPr>
                <w:rFonts w:ascii="Arial" w:hAnsi="Arial" w:cs="Arial"/>
                <w:i/>
                <w:color w:val="000000"/>
                <w:sz w:val="14"/>
                <w:szCs w:val="14"/>
              </w:rPr>
              <w:t>Taxes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309 073</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i/>
                <w:color w:val="000000"/>
                <w:sz w:val="14"/>
                <w:szCs w:val="14"/>
              </w:rPr>
            </w:pPr>
            <w:proofErr w:type="spellStart"/>
            <w:r w:rsidRPr="00CF499C">
              <w:rPr>
                <w:rFonts w:ascii="Arial" w:hAnsi="Arial" w:cs="Arial"/>
                <w:i/>
                <w:color w:val="000000"/>
                <w:sz w:val="14"/>
                <w:szCs w:val="14"/>
              </w:rPr>
              <w:t>Subsidies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E82E80" w:rsidRPr="002E4D5E" w:rsidTr="00E82E80">
        <w:trPr>
          <w:jc w:val="center"/>
        </w:trPr>
        <w:tc>
          <w:tcPr>
            <w:tcW w:w="3393" w:type="dxa"/>
            <w:shd w:val="clear" w:color="auto" w:fill="auto"/>
            <w:vAlign w:val="bottom"/>
          </w:tcPr>
          <w:p w:rsidR="00E82E80" w:rsidRPr="00731746" w:rsidRDefault="00E82E80" w:rsidP="00434899">
            <w:pPr>
              <w:spacing w:before="16" w:line="130" w:lineRule="exact"/>
              <w:rPr>
                <w:rFonts w:ascii="Arial" w:eastAsia="Arial Unicode MS" w:hAnsi="Arial" w:cs="Arial"/>
                <w:b/>
                <w:bCs/>
                <w:color w:val="000000"/>
                <w:sz w:val="14"/>
                <w:szCs w:val="14"/>
              </w:rPr>
            </w:pPr>
            <w:r w:rsidRPr="00CF499C">
              <w:rPr>
                <w:rFonts w:ascii="Arial" w:hAnsi="Arial" w:cs="Arial"/>
                <w:b/>
                <w:bCs/>
                <w:color w:val="000000"/>
                <w:sz w:val="14"/>
                <w:szCs w:val="14"/>
              </w:rPr>
              <w:t>Валовой</w:t>
            </w:r>
            <w:r w:rsidRPr="00731746">
              <w:rPr>
                <w:rFonts w:ascii="Arial" w:hAnsi="Arial" w:cs="Arial"/>
                <w:b/>
                <w:bCs/>
                <w:color w:val="000000"/>
                <w:sz w:val="14"/>
                <w:szCs w:val="14"/>
              </w:rPr>
              <w:t xml:space="preserve"> </w:t>
            </w:r>
            <w:r w:rsidRPr="00CF499C">
              <w:rPr>
                <w:rFonts w:ascii="Arial" w:hAnsi="Arial" w:cs="Arial"/>
                <w:b/>
                <w:bCs/>
                <w:color w:val="000000"/>
                <w:sz w:val="14"/>
                <w:szCs w:val="14"/>
              </w:rPr>
              <w:t>внутренний</w:t>
            </w:r>
            <w:r w:rsidRPr="00731746">
              <w:rPr>
                <w:rFonts w:ascii="Arial" w:hAnsi="Arial" w:cs="Arial"/>
                <w:b/>
                <w:bCs/>
                <w:color w:val="000000"/>
                <w:sz w:val="14"/>
                <w:szCs w:val="14"/>
              </w:rPr>
              <w:t xml:space="preserve"> </w:t>
            </w:r>
            <w:r w:rsidRPr="00353213">
              <w:rPr>
                <w:rFonts w:ascii="Arial" w:hAnsi="Arial" w:cs="Arial"/>
                <w:b/>
                <w:bCs/>
                <w:color w:val="000000"/>
                <w:spacing w:val="-2"/>
                <w:sz w:val="14"/>
                <w:szCs w:val="14"/>
              </w:rPr>
              <w:t xml:space="preserve">продукт в рыночных </w:t>
            </w:r>
            <w:proofErr w:type="gramStart"/>
            <w:r w:rsidRPr="00353213">
              <w:rPr>
                <w:rFonts w:ascii="Arial" w:hAnsi="Arial" w:cs="Arial"/>
                <w:b/>
                <w:bCs/>
                <w:color w:val="000000"/>
                <w:spacing w:val="-2"/>
                <w:sz w:val="14"/>
                <w:szCs w:val="14"/>
              </w:rPr>
              <w:t>ценах</w:t>
            </w:r>
            <w:proofErr w:type="gramEnd"/>
          </w:p>
        </w:tc>
        <w:tc>
          <w:tcPr>
            <w:tcW w:w="1045" w:type="dxa"/>
            <w:tcBorders>
              <w:left w:val="single" w:sz="6" w:space="0" w:color="000000"/>
            </w:tcBorders>
            <w:shd w:val="clear" w:color="auto" w:fill="auto"/>
            <w:vAlign w:val="bottom"/>
          </w:tcPr>
          <w:p w:rsidR="00E82E80" w:rsidRPr="00E82E80" w:rsidRDefault="00E82E80" w:rsidP="008B7F18">
            <w:pPr>
              <w:spacing w:line="130" w:lineRule="exact"/>
              <w:ind w:right="113"/>
              <w:jc w:val="right"/>
              <w:rPr>
                <w:rFonts w:ascii="Arial" w:hAnsi="Arial" w:cs="Arial"/>
                <w:b/>
                <w:bCs/>
                <w:sz w:val="14"/>
                <w:szCs w:val="14"/>
              </w:rPr>
            </w:pPr>
            <w:r w:rsidRPr="00E82E80">
              <w:rPr>
                <w:rFonts w:ascii="Arial" w:hAnsi="Arial" w:cs="Arial"/>
                <w:b/>
                <w:bCs/>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8B7F18">
            <w:pPr>
              <w:spacing w:line="130" w:lineRule="exact"/>
              <w:ind w:right="113"/>
              <w:jc w:val="right"/>
              <w:rPr>
                <w:rFonts w:ascii="Arial" w:hAnsi="Arial" w:cs="Arial"/>
                <w:b/>
                <w:bCs/>
                <w:sz w:val="14"/>
                <w:szCs w:val="14"/>
              </w:rPr>
            </w:pPr>
            <w:r w:rsidRPr="00E82E80">
              <w:rPr>
                <w:rFonts w:ascii="Arial" w:hAnsi="Arial" w:cs="Arial"/>
                <w:b/>
                <w:bCs/>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8B7F18">
            <w:pPr>
              <w:spacing w:line="130" w:lineRule="exact"/>
              <w:ind w:right="113"/>
              <w:jc w:val="right"/>
              <w:rPr>
                <w:rFonts w:ascii="Arial" w:hAnsi="Arial" w:cs="Arial"/>
                <w:b/>
                <w:bCs/>
                <w:sz w:val="14"/>
                <w:szCs w:val="14"/>
              </w:rPr>
            </w:pPr>
            <w:r w:rsidRPr="00E82E80">
              <w:rPr>
                <w:rFonts w:ascii="Arial" w:hAnsi="Arial" w:cs="Arial"/>
                <w:b/>
                <w:bCs/>
                <w:sz w:val="14"/>
                <w:szCs w:val="14"/>
              </w:rPr>
              <w:t>103 861 651</w:t>
            </w:r>
          </w:p>
        </w:tc>
        <w:tc>
          <w:tcPr>
            <w:tcW w:w="3392" w:type="dxa"/>
            <w:tcBorders>
              <w:left w:val="single" w:sz="6" w:space="0" w:color="000000"/>
            </w:tcBorders>
            <w:shd w:val="clear" w:color="auto" w:fill="auto"/>
            <w:vAlign w:val="bottom"/>
          </w:tcPr>
          <w:p w:rsidR="00E82E80" w:rsidRPr="00CF499C" w:rsidRDefault="00E82E80" w:rsidP="00434899">
            <w:pPr>
              <w:spacing w:before="16" w:line="130" w:lineRule="exact"/>
              <w:ind w:left="57"/>
              <w:rPr>
                <w:rFonts w:ascii="Arial" w:eastAsia="Arial Unicode MS" w:hAnsi="Arial" w:cs="Arial"/>
                <w:b/>
                <w:bCs/>
                <w:i/>
                <w:color w:val="000000"/>
                <w:sz w:val="14"/>
                <w:szCs w:val="14"/>
                <w:lang w:val="en-US"/>
              </w:rPr>
            </w:pPr>
            <w:r w:rsidRPr="00CF499C">
              <w:rPr>
                <w:rFonts w:ascii="Arial" w:hAnsi="Arial" w:cs="Arial"/>
                <w:b/>
                <w:bCs/>
                <w:i/>
                <w:color w:val="000000"/>
                <w:sz w:val="14"/>
                <w:szCs w:val="14"/>
                <w:lang w:val="en-US"/>
              </w:rPr>
              <w:t xml:space="preserve">Gross Domestic Product at market prices </w:t>
            </w:r>
          </w:p>
        </w:tc>
      </w:tr>
      <w:tr w:rsidR="00E82E80" w:rsidRPr="00CF499C" w:rsidTr="00F317E0">
        <w:trPr>
          <w:jc w:val="center"/>
        </w:trPr>
        <w:tc>
          <w:tcPr>
            <w:tcW w:w="3393" w:type="dxa"/>
            <w:shd w:val="clear" w:color="auto" w:fill="auto"/>
            <w:vAlign w:val="bottom"/>
          </w:tcPr>
          <w:p w:rsidR="00E82E80" w:rsidRPr="004370CB" w:rsidRDefault="00E82E80" w:rsidP="00434899">
            <w:pPr>
              <w:pStyle w:val="18"/>
              <w:spacing w:before="16" w:line="130" w:lineRule="exact"/>
              <w:rPr>
                <w:color w:val="000000"/>
                <w:lang w:val="en-US"/>
              </w:rPr>
            </w:pPr>
          </w:p>
        </w:tc>
        <w:tc>
          <w:tcPr>
            <w:tcW w:w="3136" w:type="dxa"/>
            <w:gridSpan w:val="3"/>
            <w:tcBorders>
              <w:left w:val="single" w:sz="6" w:space="0" w:color="000000"/>
            </w:tcBorders>
            <w:shd w:val="clear" w:color="auto" w:fill="auto"/>
            <w:vAlign w:val="bottom"/>
          </w:tcPr>
          <w:p w:rsidR="00E82E80" w:rsidRPr="00F9445E" w:rsidRDefault="00E82E80" w:rsidP="00F9445E">
            <w:pPr>
              <w:spacing w:before="16" w:line="130" w:lineRule="exact"/>
              <w:jc w:val="center"/>
              <w:rPr>
                <w:rFonts w:ascii="Arial" w:hAnsi="Arial" w:cs="Arial"/>
                <w:b/>
                <w:sz w:val="14"/>
                <w:szCs w:val="14"/>
                <w:lang w:val="en-US"/>
              </w:rPr>
            </w:pPr>
            <w:r w:rsidRPr="00F77655">
              <w:rPr>
                <w:rFonts w:ascii="Arial" w:hAnsi="Arial" w:cs="Arial"/>
                <w:b/>
                <w:sz w:val="14"/>
                <w:szCs w:val="14"/>
                <w:lang w:val="en-US"/>
              </w:rPr>
              <w:t>201</w:t>
            </w:r>
            <w:r>
              <w:rPr>
                <w:rFonts w:ascii="Arial" w:hAnsi="Arial" w:cs="Arial"/>
                <w:b/>
                <w:sz w:val="14"/>
                <w:szCs w:val="14"/>
                <w:lang w:val="en-US"/>
              </w:rPr>
              <w:t>9</w:t>
            </w:r>
          </w:p>
        </w:tc>
        <w:tc>
          <w:tcPr>
            <w:tcW w:w="3392" w:type="dxa"/>
            <w:tcBorders>
              <w:left w:val="single" w:sz="6" w:space="0" w:color="000000"/>
            </w:tcBorders>
            <w:shd w:val="clear" w:color="auto" w:fill="auto"/>
            <w:vAlign w:val="bottom"/>
          </w:tcPr>
          <w:p w:rsidR="00E82E80" w:rsidRPr="00CF499C" w:rsidRDefault="00E82E80" w:rsidP="00434899">
            <w:pPr>
              <w:pStyle w:val="BodyText2611"/>
              <w:spacing w:before="16" w:line="130" w:lineRule="exact"/>
              <w:ind w:left="57" w:firstLine="0"/>
              <w:jc w:val="left"/>
              <w:rPr>
                <w:rFonts w:ascii="Arial" w:hAnsi="Arial" w:cs="Arial"/>
                <w:i/>
                <w:color w:val="000000"/>
                <w:sz w:val="14"/>
                <w:szCs w:val="14"/>
                <w:lang w:val="en-US"/>
              </w:rPr>
            </w:pPr>
          </w:p>
        </w:tc>
      </w:tr>
      <w:tr w:rsidR="00E82E80" w:rsidRPr="00CF499C" w:rsidTr="00E82E80">
        <w:trPr>
          <w:jc w:val="center"/>
        </w:trPr>
        <w:tc>
          <w:tcPr>
            <w:tcW w:w="3393" w:type="dxa"/>
            <w:shd w:val="clear" w:color="auto" w:fill="auto"/>
            <w:vAlign w:val="bottom"/>
          </w:tcPr>
          <w:p w:rsidR="00E82E80" w:rsidRPr="00CF499C" w:rsidRDefault="00E82E80" w:rsidP="00E82E80">
            <w:pPr>
              <w:pStyle w:val="18"/>
              <w:spacing w:line="140" w:lineRule="exact"/>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7 543 367</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3 724 756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3 818 611</w:t>
            </w:r>
          </w:p>
        </w:tc>
        <w:tc>
          <w:tcPr>
            <w:tcW w:w="3392" w:type="dxa"/>
            <w:tcBorders>
              <w:left w:val="single" w:sz="6" w:space="0" w:color="000000"/>
            </w:tcBorders>
            <w:shd w:val="clear" w:color="auto" w:fill="auto"/>
            <w:vAlign w:val="bottom"/>
          </w:tcPr>
          <w:p w:rsidR="00E82E80" w:rsidRPr="00CF499C" w:rsidRDefault="00E82E80" w:rsidP="00E82E80">
            <w:pPr>
              <w:pStyle w:val="BodyText2611"/>
              <w:spacing w:before="0" w:line="140" w:lineRule="exact"/>
              <w:ind w:left="57" w:firstLine="0"/>
              <w:jc w:val="left"/>
              <w:rPr>
                <w:rFonts w:ascii="Arial" w:hAnsi="Arial" w:cs="Arial"/>
                <w:i/>
                <w:color w:val="000000"/>
                <w:sz w:val="14"/>
                <w:szCs w:val="14"/>
              </w:rPr>
            </w:pPr>
            <w:r w:rsidRPr="00CF499C">
              <w:rPr>
                <w:rFonts w:ascii="Arial" w:hAnsi="Arial" w:cs="Arial"/>
                <w:i/>
                <w:color w:val="000000"/>
                <w:sz w:val="14"/>
                <w:szCs w:val="14"/>
                <w:lang w:val="en-US"/>
              </w:rPr>
              <w:t>A</w:t>
            </w:r>
            <w:proofErr w:type="spellStart"/>
            <w:r w:rsidRPr="00CF499C">
              <w:rPr>
                <w:rFonts w:ascii="Arial" w:hAnsi="Arial" w:cs="Arial"/>
                <w:i/>
                <w:color w:val="000000"/>
                <w:sz w:val="14"/>
                <w:szCs w:val="14"/>
              </w:rPr>
              <w:t>griculture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forestry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fishing</w:t>
            </w:r>
            <w:proofErr w:type="spellEnd"/>
            <w:r w:rsidRPr="00CF499C">
              <w:rPr>
                <w:rFonts w:ascii="Arial" w:hAnsi="Arial" w:cs="Arial"/>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17 956 774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5 282 453</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12 674 321</w:t>
            </w:r>
          </w:p>
        </w:tc>
        <w:tc>
          <w:tcPr>
            <w:tcW w:w="3392" w:type="dxa"/>
            <w:tcBorders>
              <w:left w:val="single" w:sz="6" w:space="0" w:color="000000"/>
            </w:tcBorders>
            <w:shd w:val="clear" w:color="auto" w:fill="auto"/>
            <w:vAlign w:val="bottom"/>
          </w:tcPr>
          <w:p w:rsidR="00E82E80" w:rsidRPr="00CF499C" w:rsidRDefault="00E82E80" w:rsidP="00E82E80">
            <w:pPr>
              <w:pStyle w:val="BodyText2611"/>
              <w:spacing w:before="0" w:line="140" w:lineRule="exact"/>
              <w:ind w:left="57" w:firstLine="0"/>
              <w:jc w:val="left"/>
              <w:rPr>
                <w:rFonts w:ascii="Arial" w:hAnsi="Arial" w:cs="Arial"/>
                <w:color w:val="000000"/>
                <w:szCs w:val="14"/>
              </w:rPr>
            </w:pPr>
            <w:r w:rsidRPr="00CF499C">
              <w:rPr>
                <w:rFonts w:ascii="Arial" w:hAnsi="Arial" w:cs="Arial"/>
                <w:i/>
                <w:color w:val="000000"/>
                <w:sz w:val="14"/>
                <w:lang w:val="en-US"/>
              </w:rPr>
              <w:t>M</w:t>
            </w:r>
            <w:proofErr w:type="spellStart"/>
            <w:r w:rsidRPr="00CF499C">
              <w:rPr>
                <w:rFonts w:ascii="Arial" w:hAnsi="Arial" w:cs="Arial"/>
                <w:i/>
                <w:color w:val="000000"/>
                <w:sz w:val="14"/>
                <w:lang w:val="ru-MO"/>
              </w:rPr>
              <w:t>ining</w:t>
            </w:r>
            <w:proofErr w:type="spellEnd"/>
            <w:r w:rsidRPr="00CF499C">
              <w:rPr>
                <w:rFonts w:ascii="Arial" w:hAnsi="Arial" w:cs="Arial"/>
                <w:i/>
                <w:color w:val="000000"/>
                <w:sz w:val="14"/>
                <w:lang w:val="ru-MO"/>
              </w:rPr>
              <w:t xml:space="preserve"> </w:t>
            </w:r>
            <w:proofErr w:type="spellStart"/>
            <w:r w:rsidRPr="00CF499C">
              <w:rPr>
                <w:rFonts w:ascii="Arial" w:hAnsi="Arial" w:cs="Arial"/>
                <w:i/>
                <w:color w:val="000000"/>
                <w:sz w:val="14"/>
                <w:lang w:val="ru-MO"/>
              </w:rPr>
              <w:t>and</w:t>
            </w:r>
            <w:proofErr w:type="spellEnd"/>
            <w:r w:rsidRPr="00CF499C">
              <w:rPr>
                <w:rFonts w:ascii="Arial" w:hAnsi="Arial" w:cs="Arial"/>
                <w:i/>
                <w:color w:val="000000"/>
                <w:sz w:val="14"/>
                <w:lang w:val="ru-MO"/>
              </w:rPr>
              <w:t xml:space="preserve"> </w:t>
            </w:r>
            <w:proofErr w:type="spellStart"/>
            <w:r w:rsidRPr="00CF499C">
              <w:rPr>
                <w:rFonts w:ascii="Arial" w:hAnsi="Arial" w:cs="Arial"/>
                <w:i/>
                <w:color w:val="000000"/>
                <w:sz w:val="14"/>
                <w:lang w:val="ru-MO"/>
              </w:rPr>
              <w:t>quarrying</w:t>
            </w:r>
            <w:proofErr w:type="spellEnd"/>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51 249 902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37 057 969</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14 191 933</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lang w:val="en-US"/>
              </w:rPr>
              <w:t>M</w:t>
            </w:r>
            <w:proofErr w:type="spellStart"/>
            <w:r w:rsidRPr="00CF499C">
              <w:rPr>
                <w:rFonts w:ascii="Arial" w:hAnsi="Arial" w:cs="Arial"/>
                <w:i/>
                <w:color w:val="000000"/>
                <w:sz w:val="14"/>
                <w:lang w:val="ru-MO"/>
              </w:rPr>
              <w:t>anufacturing</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w:t>
            </w:r>
            <w:r w:rsidRPr="00DA5640">
              <w:rPr>
                <w:rFonts w:ascii="Arial" w:hAnsi="Arial" w:cs="Arial"/>
                <w:color w:val="000000"/>
                <w:sz w:val="14"/>
                <w:szCs w:val="14"/>
              </w:rPr>
              <w:br/>
            </w:r>
            <w:r w:rsidRPr="00CF499C">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8 713 184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6 150 631</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2 562 553</w:t>
            </w:r>
          </w:p>
        </w:tc>
        <w:tc>
          <w:tcPr>
            <w:tcW w:w="3392" w:type="dxa"/>
            <w:tcBorders>
              <w:left w:val="single" w:sz="6" w:space="0" w:color="000000"/>
            </w:tcBorders>
            <w:shd w:val="clear" w:color="auto" w:fill="auto"/>
            <w:vAlign w:val="bottom"/>
          </w:tcPr>
          <w:p w:rsidR="00E82E80" w:rsidRPr="00460788"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Electricity</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gas</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steam</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air</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conditioning</w:t>
            </w:r>
            <w:r w:rsidRPr="00460788">
              <w:rPr>
                <w:rFonts w:ascii="Arial" w:hAnsi="Arial" w:cs="Arial"/>
                <w:i/>
                <w:color w:val="000000"/>
                <w:sz w:val="14"/>
                <w:szCs w:val="14"/>
                <w:lang w:val="en-US"/>
              </w:rPr>
              <w:t xml:space="preserve"> </w:t>
            </w:r>
            <w:r w:rsidRPr="00CF499C">
              <w:rPr>
                <w:rFonts w:ascii="Arial" w:hAnsi="Arial" w:cs="Arial"/>
                <w:i/>
                <w:color w:val="000000"/>
                <w:sz w:val="14"/>
                <w:szCs w:val="14"/>
                <w:lang w:val="en-US"/>
              </w:rPr>
              <w:t>supply</w:t>
            </w:r>
          </w:p>
        </w:tc>
      </w:tr>
      <w:tr w:rsidR="00E82E80" w:rsidRPr="002E4D5E" w:rsidTr="00E82E80">
        <w:trPr>
          <w:jc w:val="center"/>
        </w:trPr>
        <w:tc>
          <w:tcPr>
            <w:tcW w:w="3393" w:type="dxa"/>
            <w:shd w:val="clear" w:color="auto" w:fill="auto"/>
            <w:vAlign w:val="bottom"/>
          </w:tcPr>
          <w:p w:rsidR="00E82E80" w:rsidRPr="00731746"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водоотведение</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организация</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сбора</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утилизации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отходов</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деятельность</w:t>
            </w:r>
            <w:r w:rsidRPr="00731746">
              <w:rPr>
                <w:rFonts w:ascii="Arial" w:eastAsia="Arial Unicode MS" w:hAnsi="Arial" w:cs="Arial"/>
                <w:color w:val="000000"/>
                <w:sz w:val="14"/>
                <w:szCs w:val="14"/>
              </w:rPr>
              <w:t xml:space="preserve"> </w:t>
            </w:r>
            <w:r w:rsidRPr="00731746">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ликвидации</w:t>
            </w:r>
            <w:r w:rsidRPr="00731746">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1 326 433</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848 368</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478 065</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lang w:val="en-US"/>
              </w:rPr>
            </w:pPr>
            <w:r w:rsidRPr="00CF499C">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12 565 147</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7 216 575</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5 348 572</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lang w:val="en-US"/>
              </w:rPr>
              <w:t>C</w:t>
            </w:r>
            <w:proofErr w:type="spellStart"/>
            <w:r w:rsidRPr="00CF499C">
              <w:rPr>
                <w:rFonts w:ascii="Arial" w:hAnsi="Arial" w:cs="Arial"/>
                <w:i/>
                <w:color w:val="000000"/>
                <w:sz w:val="14"/>
                <w:lang w:val="ru-MO"/>
              </w:rPr>
              <w:t>onstruction</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w:t>
            </w:r>
            <w:r w:rsidRPr="00CF499C">
              <w:rPr>
                <w:rFonts w:ascii="Arial" w:eastAsia="Arial Unicode MS" w:hAnsi="Arial" w:cs="Arial"/>
                <w:color w:val="000000"/>
                <w:sz w:val="14"/>
                <w:szCs w:val="14"/>
              </w:rPr>
              <w:t>с</w:t>
            </w:r>
            <w:r w:rsidRPr="00CF499C">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22 411 734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9 666 696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12 745 038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15 068 722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8 362 794</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6 705 928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Transportation and storage</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w:t>
            </w:r>
            <w:r w:rsidRPr="00CF499C">
              <w:rPr>
                <w:rFonts w:ascii="Arial" w:eastAsia="Arial Unicode MS" w:hAnsi="Arial" w:cs="Arial"/>
                <w:color w:val="000000"/>
                <w:sz w:val="14"/>
                <w:szCs w:val="14"/>
              </w:rPr>
              <w:t>н</w:t>
            </w:r>
            <w:r w:rsidRPr="00CF499C">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1 957 000</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1 059 972</w:t>
            </w:r>
          </w:p>
        </w:tc>
        <w:tc>
          <w:tcPr>
            <w:tcW w:w="1046" w:type="dxa"/>
            <w:tcBorders>
              <w:left w:val="single" w:sz="6" w:space="0" w:color="000000"/>
            </w:tcBorders>
            <w:shd w:val="clear" w:color="auto" w:fill="auto"/>
            <w:vAlign w:val="bottom"/>
          </w:tcPr>
          <w:p w:rsidR="00E82E80" w:rsidRPr="00E82E80" w:rsidRDefault="00C36033" w:rsidP="00E82E80">
            <w:pPr>
              <w:spacing w:line="140" w:lineRule="exact"/>
              <w:ind w:right="113"/>
              <w:jc w:val="right"/>
              <w:rPr>
                <w:rFonts w:ascii="Arial" w:hAnsi="Arial" w:cs="Arial"/>
                <w:sz w:val="14"/>
                <w:szCs w:val="14"/>
              </w:rPr>
            </w:pPr>
            <w:r>
              <w:rPr>
                <w:rFonts w:ascii="Arial" w:hAnsi="Arial" w:cs="Arial"/>
                <w:sz w:val="14"/>
                <w:szCs w:val="14"/>
                <w:lang w:val="en-US"/>
              </w:rPr>
              <w:t>8</w:t>
            </w:r>
            <w:r w:rsidR="00E82E80" w:rsidRPr="00E82E80">
              <w:rPr>
                <w:rFonts w:ascii="Arial" w:hAnsi="Arial" w:cs="Arial"/>
                <w:sz w:val="14"/>
                <w:szCs w:val="14"/>
              </w:rPr>
              <w:t>97 028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Accommodation and food service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5 091 316</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2 538 412</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2 552 904</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6 160 319</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1 909 659</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4 250 660</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Financial and insurance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с недвижимым </w:t>
            </w:r>
            <w:r w:rsidRPr="00CF499C">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12 612 254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3 006 787</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9 605 467</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Real estate activities</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научная </w:t>
            </w:r>
            <w:r w:rsidRPr="00CF499C">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7 320 729</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3 126 238</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4 194 491</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2 905 759</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892 286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2 013 474</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 xml:space="preserve">Administrative and support service activities  </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w:t>
            </w:r>
            <w:r w:rsidRPr="00CF499C">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11 573 259</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4 191 558</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7 381 701</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i/>
                <w:color w:val="000000"/>
                <w:sz w:val="14"/>
                <w:lang w:val="en-US"/>
              </w:rPr>
            </w:pPr>
            <w:r w:rsidRPr="00CF499C">
              <w:rPr>
                <w:rFonts w:ascii="Arial" w:hAnsi="Arial" w:cs="Arial"/>
                <w:i/>
                <w:color w:val="000000"/>
                <w:sz w:val="14"/>
                <w:lang w:val="en-US"/>
              </w:rPr>
              <w:t xml:space="preserve">Public administration and </w:t>
            </w:r>
            <w:proofErr w:type="spellStart"/>
            <w:r w:rsidRPr="00CF499C">
              <w:rPr>
                <w:rFonts w:ascii="Arial" w:hAnsi="Arial" w:cs="Arial"/>
                <w:i/>
                <w:color w:val="000000"/>
                <w:sz w:val="14"/>
                <w:lang w:val="en-US"/>
              </w:rPr>
              <w:t>defence</w:t>
            </w:r>
            <w:proofErr w:type="spellEnd"/>
            <w:r w:rsidRPr="00CF499C">
              <w:rPr>
                <w:rFonts w:ascii="Arial" w:hAnsi="Arial" w:cs="Arial"/>
                <w:i/>
                <w:color w:val="000000"/>
                <w:sz w:val="14"/>
                <w:lang w:val="en-US"/>
              </w:rPr>
              <w:t>, compulsory social security</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4 037 517</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911 749</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3 125 768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i/>
                <w:color w:val="000000"/>
                <w:sz w:val="14"/>
              </w:rPr>
            </w:pPr>
            <w:r w:rsidRPr="00CF499C">
              <w:rPr>
                <w:rFonts w:ascii="Arial" w:hAnsi="Arial" w:cs="Arial"/>
                <w:i/>
                <w:color w:val="000000"/>
                <w:sz w:val="14"/>
                <w:lang w:val="en-US"/>
              </w:rPr>
              <w:t>E</w:t>
            </w:r>
            <w:proofErr w:type="spellStart"/>
            <w:r w:rsidRPr="00CF499C">
              <w:rPr>
                <w:rFonts w:ascii="Arial" w:hAnsi="Arial" w:cs="Arial"/>
                <w:i/>
                <w:color w:val="000000"/>
                <w:sz w:val="14"/>
                <w:lang w:val="ru-MO"/>
              </w:rPr>
              <w:t>ducation</w:t>
            </w:r>
            <w:proofErr w:type="spellEnd"/>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здравоохранения </w:t>
            </w:r>
            <w:r w:rsidRPr="00CF499C">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5 286 936</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1 904 351</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3 382 585</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w:t>
            </w:r>
            <w:r w:rsidRPr="00CF499C">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1 666 233</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681 564</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984 670</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 xml:space="preserve">Arts, entertainment and recreation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1 042 714</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453 236</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589 477</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E82E80" w:rsidRPr="002E4D5E" w:rsidTr="00E82E80">
        <w:trPr>
          <w:jc w:val="center"/>
        </w:trPr>
        <w:tc>
          <w:tcPr>
            <w:tcW w:w="3393" w:type="dxa"/>
            <w:shd w:val="clear" w:color="auto" w:fill="auto"/>
            <w:vAlign w:val="bottom"/>
          </w:tcPr>
          <w:p w:rsidR="00E82E80" w:rsidRPr="00CF499C" w:rsidRDefault="00E82E80" w:rsidP="00E82E80">
            <w:pPr>
              <w:spacing w:line="14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w:t>
            </w:r>
            <w:r w:rsidRPr="00CF499C">
              <w:rPr>
                <w:rFonts w:ascii="Arial" w:hAnsi="Arial" w:cs="Arial"/>
                <w:bCs/>
                <w:color w:val="000000"/>
                <w:sz w:val="14"/>
                <w:szCs w:val="14"/>
              </w:rPr>
              <w:t>е</w:t>
            </w:r>
            <w:r w:rsidRPr="00CF499C">
              <w:rPr>
                <w:rFonts w:ascii="Arial" w:hAnsi="Arial" w:cs="Arial"/>
                <w:bCs/>
                <w:color w:val="000000"/>
                <w:sz w:val="14"/>
                <w:szCs w:val="14"/>
              </w:rPr>
              <w:t>лей; недифференцированная деятельность час</w:t>
            </w:r>
            <w:r w:rsidRPr="00CF499C">
              <w:rPr>
                <w:rFonts w:ascii="Arial" w:hAnsi="Arial" w:cs="Arial"/>
                <w:bCs/>
                <w:color w:val="000000"/>
                <w:sz w:val="14"/>
                <w:szCs w:val="14"/>
              </w:rPr>
              <w:t>т</w:t>
            </w:r>
            <w:r w:rsidRPr="00CF499C">
              <w:rPr>
                <w:rFonts w:ascii="Arial" w:hAnsi="Arial" w:cs="Arial"/>
                <w:bCs/>
                <w:color w:val="000000"/>
                <w:sz w:val="14"/>
                <w:szCs w:val="14"/>
              </w:rPr>
              <w:t xml:space="preserve">ных домашних хозяйств по производству товаров </w:t>
            </w:r>
            <w:r>
              <w:rPr>
                <w:rFonts w:ascii="Arial" w:hAnsi="Arial" w:cs="Arial"/>
                <w:bCs/>
                <w:color w:val="000000"/>
                <w:sz w:val="14"/>
                <w:szCs w:val="14"/>
              </w:rPr>
              <w:br/>
            </w:r>
            <w:r w:rsidRPr="00CF499C">
              <w:rPr>
                <w:rFonts w:ascii="Arial" w:hAnsi="Arial" w:cs="Arial"/>
                <w:bCs/>
                <w:color w:val="000000"/>
                <w:sz w:val="14"/>
                <w:szCs w:val="14"/>
              </w:rPr>
              <w:t>и оказанию услуг для собственного потребления</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523 043</w:t>
            </w:r>
          </w:p>
        </w:tc>
        <w:tc>
          <w:tcPr>
            <w:tcW w:w="1045" w:type="dxa"/>
            <w:tcBorders>
              <w:left w:val="single" w:sz="6" w:space="0" w:color="000000"/>
            </w:tcBorders>
            <w:shd w:val="clear" w:color="auto" w:fill="auto"/>
            <w:vAlign w:val="bottom"/>
          </w:tcPr>
          <w:p w:rsidR="00E82E80" w:rsidRPr="00E82E80" w:rsidRDefault="00E82E80" w:rsidP="00E82E80">
            <w:pPr>
              <w:tabs>
                <w:tab w:val="center" w:pos="458"/>
                <w:tab w:val="right" w:pos="917"/>
              </w:tabs>
              <w:spacing w:line="140" w:lineRule="exact"/>
              <w:ind w:right="113"/>
              <w:jc w:val="right"/>
              <w:rPr>
                <w:rFonts w:ascii="Arial" w:hAnsi="Arial" w:cs="Arial"/>
                <w:sz w:val="14"/>
                <w:szCs w:val="14"/>
              </w:rPr>
            </w:pPr>
            <w:r w:rsidRPr="00E82E80">
              <w:rPr>
                <w:rFonts w:ascii="Arial" w:hAnsi="Arial" w:cs="Arial"/>
                <w:sz w:val="14"/>
                <w:szCs w:val="14"/>
              </w:rPr>
              <w:t>0</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523 043</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b/>
                <w:bCs/>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w:t>
            </w:r>
            <w:r w:rsidRPr="00CF499C">
              <w:rPr>
                <w:rFonts w:ascii="Arial" w:hAnsi="Arial" w:cs="Arial"/>
                <w:i/>
                <w:color w:val="000000"/>
                <w:sz w:val="14"/>
                <w:szCs w:val="14"/>
                <w:lang w:val="en-US"/>
              </w:rPr>
              <w:t>t</w:t>
            </w:r>
            <w:r w:rsidRPr="00CF499C">
              <w:rPr>
                <w:rFonts w:ascii="Arial" w:hAnsi="Arial" w:cs="Arial"/>
                <w:i/>
                <w:color w:val="000000"/>
                <w:sz w:val="14"/>
                <w:szCs w:val="14"/>
                <w:lang w:val="en-US"/>
              </w:rPr>
              <w: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 xml:space="preserve">for own use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b/>
                <w:bCs/>
                <w:color w:val="000000"/>
                <w:sz w:val="14"/>
                <w:szCs w:val="14"/>
              </w:rPr>
            </w:pPr>
            <w:r w:rsidRPr="00CF499C">
              <w:rPr>
                <w:rFonts w:ascii="Arial" w:hAnsi="Arial" w:cs="Arial"/>
                <w:b/>
                <w:bCs/>
                <w:color w:val="000000"/>
                <w:sz w:val="14"/>
                <w:szCs w:val="14"/>
              </w:rPr>
              <w:t xml:space="preserve">Итого  в основных </w:t>
            </w:r>
            <w:proofErr w:type="gramStart"/>
            <w:r w:rsidRPr="00CF499C">
              <w:rPr>
                <w:rFonts w:ascii="Arial" w:hAnsi="Arial" w:cs="Arial"/>
                <w:b/>
                <w:bCs/>
                <w:color w:val="000000"/>
                <w:sz w:val="14"/>
                <w:szCs w:val="14"/>
              </w:rPr>
              <w:t>ценах</w:t>
            </w:r>
            <w:proofErr w:type="gramEnd"/>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197 012 342</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98 986 054</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98 026 288</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b/>
                <w:bCs/>
                <w:i/>
                <w:color w:val="000000"/>
                <w:sz w:val="14"/>
                <w:szCs w:val="14"/>
              </w:rPr>
            </w:pPr>
            <w:r w:rsidRPr="00CF499C">
              <w:rPr>
                <w:rFonts w:ascii="Arial" w:hAnsi="Arial" w:cs="Arial"/>
                <w:b/>
                <w:bCs/>
                <w:i/>
                <w:color w:val="000000"/>
                <w:sz w:val="14"/>
                <w:szCs w:val="14"/>
                <w:lang w:val="en-US"/>
              </w:rPr>
              <w:t>Total  at basic p</w:t>
            </w:r>
            <w:proofErr w:type="spellStart"/>
            <w:r w:rsidRPr="00CF499C">
              <w:rPr>
                <w:rFonts w:ascii="Arial" w:hAnsi="Arial" w:cs="Arial"/>
                <w:b/>
                <w:bCs/>
                <w:i/>
                <w:color w:val="000000"/>
                <w:sz w:val="14"/>
                <w:szCs w:val="14"/>
              </w:rPr>
              <w:t>rices</w:t>
            </w:r>
            <w:proofErr w:type="spellEnd"/>
            <w:r w:rsidRPr="00CF499C">
              <w:rPr>
                <w:rFonts w:ascii="Arial" w:hAnsi="Arial" w:cs="Arial"/>
                <w:b/>
                <w:bCs/>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11 550 374</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i/>
                <w:color w:val="000000"/>
                <w:sz w:val="14"/>
                <w:szCs w:val="14"/>
              </w:rPr>
            </w:pPr>
            <w:proofErr w:type="spellStart"/>
            <w:r w:rsidRPr="00CF499C">
              <w:rPr>
                <w:rFonts w:ascii="Arial" w:hAnsi="Arial" w:cs="Arial"/>
                <w:i/>
                <w:color w:val="000000"/>
                <w:sz w:val="14"/>
                <w:szCs w:val="14"/>
              </w:rPr>
              <w:t>Taxes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E82E80" w:rsidRPr="00CF499C" w:rsidTr="00E82E80">
        <w:trPr>
          <w:jc w:val="center"/>
        </w:trPr>
        <w:tc>
          <w:tcPr>
            <w:tcW w:w="3393" w:type="dxa"/>
            <w:shd w:val="clear" w:color="auto" w:fill="auto"/>
            <w:vAlign w:val="bottom"/>
          </w:tcPr>
          <w:p w:rsidR="00E82E80" w:rsidRPr="00CF499C" w:rsidRDefault="00E82E80" w:rsidP="00E82E80">
            <w:pPr>
              <w:spacing w:line="140" w:lineRule="exact"/>
              <w:rPr>
                <w:rFonts w:ascii="Arial" w:eastAsia="Arial Unicode MS" w:hAnsi="Arial" w:cs="Arial"/>
                <w:color w:val="000000"/>
                <w:sz w:val="14"/>
                <w:szCs w:val="14"/>
              </w:rPr>
            </w:pPr>
            <w:r w:rsidRPr="00CF499C">
              <w:rPr>
                <w:rFonts w:ascii="Arial" w:hAnsi="Arial" w:cs="Arial"/>
                <w:color w:val="000000"/>
                <w:sz w:val="14"/>
                <w:szCs w:val="14"/>
              </w:rPr>
              <w:t>Субсидии на продукты</w:t>
            </w:r>
            <w:proofErr w:type="gramStart"/>
            <w:r w:rsidRPr="00CF499C">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sz w:val="14"/>
                <w:szCs w:val="14"/>
              </w:rPr>
            </w:pPr>
            <w:r w:rsidRPr="00E82E80">
              <w:rPr>
                <w:rFonts w:ascii="Arial" w:hAnsi="Arial" w:cs="Arial"/>
                <w:sz w:val="14"/>
                <w:szCs w:val="14"/>
              </w:rPr>
              <w:t>335 126</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i/>
                <w:color w:val="000000"/>
                <w:sz w:val="14"/>
                <w:szCs w:val="14"/>
              </w:rPr>
            </w:pPr>
            <w:proofErr w:type="spellStart"/>
            <w:r w:rsidRPr="00CF499C">
              <w:rPr>
                <w:rFonts w:ascii="Arial" w:hAnsi="Arial" w:cs="Arial"/>
                <w:i/>
                <w:color w:val="000000"/>
                <w:sz w:val="14"/>
                <w:szCs w:val="14"/>
              </w:rPr>
              <w:t>Subsidies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products</w:t>
            </w:r>
            <w:proofErr w:type="spellEnd"/>
            <w:r w:rsidRPr="00CF499C">
              <w:rPr>
                <w:rFonts w:ascii="Arial" w:hAnsi="Arial" w:cs="Arial"/>
                <w:i/>
                <w:color w:val="000000"/>
                <w:sz w:val="14"/>
                <w:szCs w:val="14"/>
              </w:rPr>
              <w:t xml:space="preserve"> (-)</w:t>
            </w:r>
          </w:p>
        </w:tc>
      </w:tr>
      <w:tr w:rsidR="00E82E80" w:rsidRPr="002E4D5E" w:rsidTr="00E82E80">
        <w:trPr>
          <w:jc w:val="center"/>
        </w:trPr>
        <w:tc>
          <w:tcPr>
            <w:tcW w:w="3393" w:type="dxa"/>
            <w:shd w:val="clear" w:color="auto" w:fill="auto"/>
            <w:vAlign w:val="bottom"/>
          </w:tcPr>
          <w:p w:rsidR="00E82E80" w:rsidRPr="00731746" w:rsidRDefault="00E82E80" w:rsidP="00E82E80">
            <w:pPr>
              <w:spacing w:line="140" w:lineRule="exact"/>
              <w:rPr>
                <w:rFonts w:ascii="Arial" w:eastAsia="Arial Unicode MS" w:hAnsi="Arial" w:cs="Arial"/>
                <w:b/>
                <w:bCs/>
                <w:color w:val="000000"/>
                <w:sz w:val="14"/>
                <w:szCs w:val="14"/>
              </w:rPr>
            </w:pPr>
            <w:r w:rsidRPr="00CF499C">
              <w:rPr>
                <w:rFonts w:ascii="Arial" w:hAnsi="Arial" w:cs="Arial"/>
                <w:b/>
                <w:bCs/>
                <w:color w:val="000000"/>
                <w:sz w:val="14"/>
                <w:szCs w:val="14"/>
              </w:rPr>
              <w:t>Валовой</w:t>
            </w:r>
            <w:r w:rsidRPr="00731746">
              <w:rPr>
                <w:rFonts w:ascii="Arial" w:hAnsi="Arial" w:cs="Arial"/>
                <w:b/>
                <w:bCs/>
                <w:color w:val="000000"/>
                <w:sz w:val="14"/>
                <w:szCs w:val="14"/>
              </w:rPr>
              <w:t xml:space="preserve"> </w:t>
            </w:r>
            <w:r w:rsidRPr="00353213">
              <w:rPr>
                <w:rFonts w:ascii="Arial" w:hAnsi="Arial" w:cs="Arial"/>
                <w:b/>
                <w:bCs/>
                <w:color w:val="000000"/>
                <w:spacing w:val="-2"/>
                <w:sz w:val="14"/>
                <w:szCs w:val="14"/>
              </w:rPr>
              <w:t>внутренний продукт в рыночных</w:t>
            </w:r>
            <w:r w:rsidRPr="00731746">
              <w:rPr>
                <w:rFonts w:ascii="Arial" w:hAnsi="Arial" w:cs="Arial"/>
                <w:b/>
                <w:bCs/>
                <w:color w:val="000000"/>
                <w:sz w:val="14"/>
                <w:szCs w:val="14"/>
              </w:rPr>
              <w:t xml:space="preserve"> </w:t>
            </w:r>
            <w:proofErr w:type="gramStart"/>
            <w:r w:rsidRPr="00CF499C">
              <w:rPr>
                <w:rFonts w:ascii="Arial" w:hAnsi="Arial" w:cs="Arial"/>
                <w:b/>
                <w:bCs/>
                <w:color w:val="000000"/>
                <w:sz w:val="14"/>
                <w:szCs w:val="14"/>
              </w:rPr>
              <w:t>ценах</w:t>
            </w:r>
            <w:proofErr w:type="gramEnd"/>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lang w:val="en-US"/>
              </w:rPr>
              <w:t>–</w:t>
            </w:r>
          </w:p>
        </w:tc>
        <w:tc>
          <w:tcPr>
            <w:tcW w:w="1045"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lang w:val="en-US"/>
              </w:rPr>
              <w:t>–</w:t>
            </w:r>
          </w:p>
        </w:tc>
        <w:tc>
          <w:tcPr>
            <w:tcW w:w="1046" w:type="dxa"/>
            <w:tcBorders>
              <w:left w:val="single" w:sz="6" w:space="0" w:color="000000"/>
            </w:tcBorders>
            <w:shd w:val="clear" w:color="auto" w:fill="auto"/>
            <w:vAlign w:val="bottom"/>
          </w:tcPr>
          <w:p w:rsidR="00E82E80" w:rsidRPr="00E82E80" w:rsidRDefault="00E82E80" w:rsidP="00E82E80">
            <w:pPr>
              <w:spacing w:line="140" w:lineRule="exact"/>
              <w:ind w:right="113"/>
              <w:jc w:val="right"/>
              <w:rPr>
                <w:rFonts w:ascii="Arial" w:hAnsi="Arial" w:cs="Arial"/>
                <w:b/>
                <w:bCs/>
                <w:sz w:val="14"/>
                <w:szCs w:val="14"/>
              </w:rPr>
            </w:pPr>
            <w:r w:rsidRPr="00E82E80">
              <w:rPr>
                <w:rFonts w:ascii="Arial" w:hAnsi="Arial" w:cs="Arial"/>
                <w:b/>
                <w:bCs/>
                <w:sz w:val="14"/>
                <w:szCs w:val="14"/>
              </w:rPr>
              <w:t>109 241 536</w:t>
            </w:r>
          </w:p>
        </w:tc>
        <w:tc>
          <w:tcPr>
            <w:tcW w:w="3392" w:type="dxa"/>
            <w:tcBorders>
              <w:left w:val="single" w:sz="6" w:space="0" w:color="000000"/>
            </w:tcBorders>
            <w:shd w:val="clear" w:color="auto" w:fill="auto"/>
            <w:vAlign w:val="bottom"/>
          </w:tcPr>
          <w:p w:rsidR="00E82E80" w:rsidRPr="00CF499C" w:rsidRDefault="00E82E80" w:rsidP="00E82E80">
            <w:pPr>
              <w:spacing w:line="140" w:lineRule="exact"/>
              <w:ind w:left="57"/>
              <w:rPr>
                <w:rFonts w:ascii="Arial" w:eastAsia="Arial Unicode MS" w:hAnsi="Arial" w:cs="Arial"/>
                <w:b/>
                <w:bCs/>
                <w:i/>
                <w:color w:val="000000"/>
                <w:sz w:val="14"/>
                <w:szCs w:val="14"/>
                <w:lang w:val="en-US"/>
              </w:rPr>
            </w:pPr>
            <w:r w:rsidRPr="00CF499C">
              <w:rPr>
                <w:rFonts w:ascii="Arial" w:hAnsi="Arial" w:cs="Arial"/>
                <w:b/>
                <w:bCs/>
                <w:i/>
                <w:color w:val="000000"/>
                <w:sz w:val="14"/>
                <w:szCs w:val="14"/>
                <w:lang w:val="en-US"/>
              </w:rPr>
              <w:t xml:space="preserve">Gross Domestic Product at market prices </w:t>
            </w:r>
          </w:p>
        </w:tc>
      </w:tr>
    </w:tbl>
    <w:p w:rsidR="00731746" w:rsidRPr="00CF499C" w:rsidRDefault="00731746" w:rsidP="00731746">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w:t>
      </w:r>
      <w:r w:rsidR="004A524B">
        <w:rPr>
          <w:rFonts w:ascii="Arial" w:hAnsi="Arial" w:cs="Arial"/>
          <w:color w:val="000000"/>
          <w:sz w:val="14"/>
          <w:szCs w:val="14"/>
          <w:lang w:val="en-US"/>
        </w:rPr>
        <w:t>2</w:t>
      </w:r>
      <w:r w:rsidRPr="00CF499C">
        <w:rPr>
          <w:rFonts w:ascii="Arial" w:hAnsi="Arial" w:cs="Arial"/>
          <w:color w:val="000000"/>
          <w:sz w:val="14"/>
          <w:szCs w:val="14"/>
        </w:rPr>
        <w:t>.</w:t>
      </w:r>
      <w:r>
        <w:rPr>
          <w:rFonts w:ascii="Arial" w:hAnsi="Arial" w:cs="Arial"/>
          <w:color w:val="000000"/>
          <w:sz w:val="14"/>
          <w:szCs w:val="14"/>
        </w:rPr>
        <w:t>1</w:t>
      </w:r>
      <w:r w:rsidRPr="00CF499C">
        <w:rPr>
          <w:rFonts w:ascii="Arial" w:hAnsi="Arial" w:cs="Arial"/>
          <w:color w:val="000000"/>
          <w:sz w:val="14"/>
          <w:szCs w:val="14"/>
        </w:rPr>
        <w:t>2</w:t>
      </w:r>
    </w:p>
    <w:tbl>
      <w:tblPr>
        <w:tblW w:w="5000" w:type="pct"/>
        <w:jc w:val="center"/>
        <w:tblLayout w:type="fixed"/>
        <w:tblCellMar>
          <w:left w:w="0" w:type="dxa"/>
          <w:right w:w="0" w:type="dxa"/>
        </w:tblCellMar>
        <w:tblLook w:val="0000" w:firstRow="0" w:lastRow="0" w:firstColumn="0" w:lastColumn="0" w:noHBand="0" w:noVBand="0"/>
      </w:tblPr>
      <w:tblGrid>
        <w:gridCol w:w="3393"/>
        <w:gridCol w:w="1045"/>
        <w:gridCol w:w="1045"/>
        <w:gridCol w:w="1046"/>
        <w:gridCol w:w="3392"/>
      </w:tblGrid>
      <w:tr w:rsidR="00731746" w:rsidRPr="00CF499C">
        <w:trPr>
          <w:jc w:val="center"/>
        </w:trPr>
        <w:tc>
          <w:tcPr>
            <w:tcW w:w="3393" w:type="dxa"/>
            <w:vMerge w:val="restart"/>
            <w:tcBorders>
              <w:top w:val="single" w:sz="6" w:space="0" w:color="000000"/>
            </w:tcBorders>
            <w:shd w:val="clear" w:color="auto" w:fill="auto"/>
          </w:tcPr>
          <w:p w:rsidR="00731746" w:rsidRPr="00CF499C" w:rsidRDefault="00731746" w:rsidP="00C0147C">
            <w:pPr>
              <w:snapToGrid w:val="0"/>
              <w:spacing w:before="20" w:after="20"/>
              <w:rPr>
                <w:rFonts w:ascii="Arial" w:hAnsi="Arial" w:cs="Arial"/>
                <w:color w:val="000000"/>
                <w:sz w:val="12"/>
                <w:szCs w:val="12"/>
                <w:lang w:val="en-US"/>
              </w:rPr>
            </w:pPr>
          </w:p>
        </w:tc>
        <w:tc>
          <w:tcPr>
            <w:tcW w:w="1045" w:type="dxa"/>
            <w:tcBorders>
              <w:top w:val="single" w:sz="6" w:space="0" w:color="000000"/>
              <w:left w:val="single" w:sz="6" w:space="0" w:color="000000"/>
              <w:bottom w:val="single" w:sz="6" w:space="0" w:color="000000"/>
            </w:tcBorders>
            <w:shd w:val="clear" w:color="auto" w:fill="auto"/>
            <w:vAlign w:val="center"/>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Ресурсы</w:t>
            </w:r>
          </w:p>
          <w:p w:rsidR="00731746" w:rsidRPr="00CF499C" w:rsidRDefault="00731746"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Resources</w:t>
            </w:r>
            <w:proofErr w:type="spellEnd"/>
          </w:p>
        </w:tc>
        <w:tc>
          <w:tcPr>
            <w:tcW w:w="2091" w:type="dxa"/>
            <w:gridSpan w:val="2"/>
            <w:tcBorders>
              <w:top w:val="single" w:sz="6" w:space="0" w:color="000000"/>
              <w:left w:val="single" w:sz="6" w:space="0" w:color="000000"/>
              <w:bottom w:val="single" w:sz="6" w:space="0" w:color="000000"/>
            </w:tcBorders>
            <w:shd w:val="clear" w:color="auto" w:fill="auto"/>
            <w:vAlign w:val="center"/>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Использование</w:t>
            </w:r>
          </w:p>
          <w:p w:rsidR="00731746" w:rsidRPr="00CF499C" w:rsidRDefault="00731746"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Use</w:t>
            </w:r>
            <w:proofErr w:type="spellEnd"/>
          </w:p>
        </w:tc>
        <w:tc>
          <w:tcPr>
            <w:tcW w:w="3392" w:type="dxa"/>
            <w:vMerge w:val="restart"/>
            <w:tcBorders>
              <w:top w:val="single" w:sz="6" w:space="0" w:color="000000"/>
              <w:left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2"/>
              </w:rPr>
            </w:pPr>
          </w:p>
        </w:tc>
      </w:tr>
      <w:tr w:rsidR="00731746" w:rsidRPr="00CF499C">
        <w:trPr>
          <w:jc w:val="center"/>
        </w:trPr>
        <w:tc>
          <w:tcPr>
            <w:tcW w:w="3393" w:type="dxa"/>
            <w:vMerge/>
            <w:tcBorders>
              <w:bottom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4"/>
              </w:rPr>
            </w:pPr>
          </w:p>
        </w:tc>
        <w:tc>
          <w:tcPr>
            <w:tcW w:w="1045"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выпуск </w:t>
            </w:r>
            <w:r w:rsidRPr="00CF499C">
              <w:rPr>
                <w:rFonts w:ascii="Arial" w:hAnsi="Arial" w:cs="Arial"/>
                <w:color w:val="000000"/>
                <w:sz w:val="12"/>
                <w:szCs w:val="12"/>
              </w:rPr>
              <w:br/>
              <w:t xml:space="preserve">в основных </w:t>
            </w:r>
            <w:r w:rsidRPr="00CF499C">
              <w:rPr>
                <w:rFonts w:ascii="Arial" w:hAnsi="Arial" w:cs="Arial"/>
                <w:color w:val="000000"/>
                <w:sz w:val="12"/>
                <w:szCs w:val="12"/>
              </w:rPr>
              <w:br/>
            </w:r>
            <w:proofErr w:type="gramStart"/>
            <w:r w:rsidRPr="00CF499C">
              <w:rPr>
                <w:rFonts w:ascii="Arial" w:hAnsi="Arial" w:cs="Arial"/>
                <w:color w:val="000000"/>
                <w:sz w:val="12"/>
                <w:szCs w:val="12"/>
              </w:rPr>
              <w:t>ценах</w:t>
            </w:r>
            <w:proofErr w:type="gramEnd"/>
          </w:p>
          <w:p w:rsidR="00731746" w:rsidRPr="00CF499C" w:rsidRDefault="00731746"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output</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at</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basic</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prices</w:t>
            </w:r>
            <w:proofErr w:type="spellEnd"/>
          </w:p>
        </w:tc>
        <w:tc>
          <w:tcPr>
            <w:tcW w:w="1045"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промежуточное </w:t>
            </w:r>
            <w:r w:rsidRPr="00CF499C">
              <w:rPr>
                <w:rFonts w:ascii="Arial" w:hAnsi="Arial" w:cs="Arial"/>
                <w:color w:val="000000"/>
                <w:sz w:val="12"/>
                <w:szCs w:val="12"/>
              </w:rPr>
              <w:br/>
              <w:t>потребление</w:t>
            </w:r>
          </w:p>
          <w:p w:rsidR="00731746" w:rsidRPr="00CF499C" w:rsidRDefault="00731746"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intermediate</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consumption</w:t>
            </w:r>
            <w:proofErr w:type="spellEnd"/>
          </w:p>
        </w:tc>
        <w:tc>
          <w:tcPr>
            <w:tcW w:w="1046" w:type="dxa"/>
            <w:tcBorders>
              <w:top w:val="single" w:sz="6" w:space="0" w:color="000000"/>
              <w:left w:val="single" w:sz="6" w:space="0" w:color="000000"/>
              <w:bottom w:val="single" w:sz="6" w:space="0" w:color="000000"/>
            </w:tcBorders>
            <w:shd w:val="clear" w:color="auto" w:fill="auto"/>
          </w:tcPr>
          <w:p w:rsidR="00731746" w:rsidRPr="00CF499C" w:rsidRDefault="00731746" w:rsidP="00C0147C">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валовая </w:t>
            </w:r>
            <w:r w:rsidRPr="00CF499C">
              <w:rPr>
                <w:rFonts w:ascii="Arial" w:hAnsi="Arial" w:cs="Arial"/>
                <w:color w:val="000000"/>
                <w:sz w:val="12"/>
                <w:szCs w:val="12"/>
              </w:rPr>
              <w:br/>
              <w:t xml:space="preserve">добавленная </w:t>
            </w:r>
            <w:r w:rsidRPr="00CF499C">
              <w:rPr>
                <w:rFonts w:ascii="Arial" w:hAnsi="Arial" w:cs="Arial"/>
                <w:color w:val="000000"/>
                <w:sz w:val="12"/>
                <w:szCs w:val="12"/>
              </w:rPr>
              <w:br/>
              <w:t>стоимость</w:t>
            </w:r>
          </w:p>
          <w:p w:rsidR="00731746" w:rsidRPr="00CF499C" w:rsidRDefault="00731746" w:rsidP="00C0147C">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gross</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value</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added</w:t>
            </w:r>
            <w:proofErr w:type="spellEnd"/>
          </w:p>
        </w:tc>
        <w:tc>
          <w:tcPr>
            <w:tcW w:w="3392" w:type="dxa"/>
            <w:vMerge/>
            <w:tcBorders>
              <w:left w:val="single" w:sz="6" w:space="0" w:color="000000"/>
              <w:bottom w:val="single" w:sz="6" w:space="0" w:color="000000"/>
            </w:tcBorders>
            <w:shd w:val="clear" w:color="auto" w:fill="auto"/>
          </w:tcPr>
          <w:p w:rsidR="00731746" w:rsidRPr="00CF499C" w:rsidRDefault="00731746" w:rsidP="00C0147C">
            <w:pPr>
              <w:snapToGrid w:val="0"/>
              <w:spacing w:before="20" w:after="20"/>
              <w:rPr>
                <w:rFonts w:ascii="Arial" w:eastAsia="Arial Unicode MS" w:hAnsi="Arial" w:cs="Arial"/>
                <w:i/>
                <w:color w:val="000000"/>
                <w:sz w:val="12"/>
                <w:szCs w:val="14"/>
              </w:rPr>
            </w:pPr>
          </w:p>
        </w:tc>
      </w:tr>
      <w:tr w:rsidR="00731746" w:rsidRPr="00CF499C" w:rsidTr="00F317E0">
        <w:trPr>
          <w:jc w:val="center"/>
        </w:trPr>
        <w:tc>
          <w:tcPr>
            <w:tcW w:w="3393" w:type="dxa"/>
            <w:shd w:val="clear" w:color="auto" w:fill="auto"/>
            <w:vAlign w:val="bottom"/>
          </w:tcPr>
          <w:p w:rsidR="00731746" w:rsidRPr="00731746" w:rsidRDefault="00731746" w:rsidP="008E1BC0">
            <w:pPr>
              <w:pStyle w:val="18"/>
              <w:spacing w:before="20"/>
              <w:rPr>
                <w:color w:val="000000"/>
              </w:rPr>
            </w:pPr>
          </w:p>
        </w:tc>
        <w:tc>
          <w:tcPr>
            <w:tcW w:w="3136" w:type="dxa"/>
            <w:gridSpan w:val="3"/>
            <w:tcBorders>
              <w:left w:val="single" w:sz="6" w:space="0" w:color="000000"/>
            </w:tcBorders>
            <w:shd w:val="clear" w:color="auto" w:fill="auto"/>
            <w:vAlign w:val="bottom"/>
          </w:tcPr>
          <w:p w:rsidR="00731746" w:rsidRPr="00F9445E" w:rsidRDefault="00A13AB8" w:rsidP="00F9445E">
            <w:pPr>
              <w:spacing w:before="20"/>
              <w:jc w:val="center"/>
              <w:rPr>
                <w:rFonts w:ascii="Arial" w:hAnsi="Arial" w:cs="Arial"/>
                <w:b/>
                <w:color w:val="000000"/>
                <w:sz w:val="14"/>
                <w:szCs w:val="14"/>
                <w:lang w:val="en-US"/>
              </w:rPr>
            </w:pPr>
            <w:r>
              <w:rPr>
                <w:rFonts w:ascii="Arial" w:hAnsi="Arial" w:cs="Arial"/>
                <w:b/>
                <w:color w:val="000000"/>
                <w:sz w:val="14"/>
                <w:szCs w:val="14"/>
              </w:rPr>
              <w:t>20</w:t>
            </w:r>
            <w:r w:rsidR="00F9445E">
              <w:rPr>
                <w:rFonts w:ascii="Arial" w:hAnsi="Arial" w:cs="Arial"/>
                <w:b/>
                <w:color w:val="000000"/>
                <w:sz w:val="14"/>
                <w:szCs w:val="14"/>
                <w:lang w:val="en-US"/>
              </w:rPr>
              <w:t>20</w:t>
            </w:r>
          </w:p>
        </w:tc>
        <w:tc>
          <w:tcPr>
            <w:tcW w:w="3392" w:type="dxa"/>
            <w:tcBorders>
              <w:left w:val="single" w:sz="6" w:space="0" w:color="000000"/>
            </w:tcBorders>
            <w:shd w:val="clear" w:color="auto" w:fill="auto"/>
            <w:vAlign w:val="bottom"/>
          </w:tcPr>
          <w:p w:rsidR="00731746" w:rsidRPr="00CF499C" w:rsidRDefault="00731746" w:rsidP="008E1BC0">
            <w:pPr>
              <w:pStyle w:val="BodyText2611"/>
              <w:spacing w:before="20"/>
              <w:ind w:left="57" w:firstLine="0"/>
              <w:jc w:val="left"/>
              <w:rPr>
                <w:rFonts w:ascii="Arial" w:hAnsi="Arial" w:cs="Arial"/>
                <w:i/>
                <w:color w:val="000000"/>
                <w:sz w:val="14"/>
                <w:szCs w:val="14"/>
                <w:lang w:val="en-US"/>
              </w:rPr>
            </w:pPr>
          </w:p>
        </w:tc>
      </w:tr>
      <w:tr w:rsidR="00310A4F" w:rsidRPr="00216A1D" w:rsidTr="00310A4F">
        <w:trPr>
          <w:jc w:val="center"/>
        </w:trPr>
        <w:tc>
          <w:tcPr>
            <w:tcW w:w="3393" w:type="dxa"/>
            <w:shd w:val="clear" w:color="auto" w:fill="auto"/>
            <w:vAlign w:val="bottom"/>
          </w:tcPr>
          <w:p w:rsidR="00310A4F" w:rsidRPr="00216A1D" w:rsidRDefault="00310A4F" w:rsidP="00206DD5">
            <w:pPr>
              <w:pStyle w:val="18"/>
              <w:spacing w:line="140" w:lineRule="exact"/>
              <w:rPr>
                <w:color w:val="000000"/>
              </w:rPr>
            </w:pPr>
            <w:r w:rsidRPr="00216A1D">
              <w:rPr>
                <w:color w:val="000000"/>
              </w:rPr>
              <w:t xml:space="preserve">Сельское, лесное хозяйство, охота, </w:t>
            </w:r>
            <w:r w:rsidRPr="00216A1D">
              <w:rPr>
                <w:color w:val="000000"/>
              </w:rPr>
              <w:br/>
              <w:t>рыболовство и рыбоводство</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7 963 082</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4 005 076</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3 958 006</w:t>
            </w:r>
          </w:p>
        </w:tc>
        <w:tc>
          <w:tcPr>
            <w:tcW w:w="3392" w:type="dxa"/>
            <w:tcBorders>
              <w:left w:val="single" w:sz="6" w:space="0" w:color="000000"/>
            </w:tcBorders>
            <w:shd w:val="clear" w:color="auto" w:fill="auto"/>
            <w:vAlign w:val="bottom"/>
          </w:tcPr>
          <w:p w:rsidR="00310A4F" w:rsidRPr="00216A1D" w:rsidRDefault="00310A4F" w:rsidP="00206DD5">
            <w:pPr>
              <w:pStyle w:val="BodyText2611"/>
              <w:spacing w:before="0" w:line="140" w:lineRule="exact"/>
              <w:ind w:left="57" w:firstLine="0"/>
              <w:jc w:val="left"/>
              <w:rPr>
                <w:rFonts w:ascii="Arial" w:hAnsi="Arial" w:cs="Arial"/>
                <w:i/>
                <w:color w:val="000000"/>
                <w:sz w:val="14"/>
                <w:szCs w:val="14"/>
              </w:rPr>
            </w:pPr>
            <w:r w:rsidRPr="00216A1D">
              <w:rPr>
                <w:rFonts w:ascii="Arial" w:hAnsi="Arial" w:cs="Arial"/>
                <w:i/>
                <w:color w:val="000000"/>
                <w:sz w:val="14"/>
                <w:szCs w:val="14"/>
                <w:lang w:val="en-US"/>
              </w:rPr>
              <w:t>A</w:t>
            </w:r>
            <w:proofErr w:type="spellStart"/>
            <w:r w:rsidRPr="00216A1D">
              <w:rPr>
                <w:rFonts w:ascii="Arial" w:hAnsi="Arial" w:cs="Arial"/>
                <w:i/>
                <w:color w:val="000000"/>
                <w:sz w:val="14"/>
                <w:szCs w:val="14"/>
              </w:rPr>
              <w:t>griculture</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forestry</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and</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fishing</w:t>
            </w:r>
            <w:proofErr w:type="spellEnd"/>
            <w:r w:rsidRPr="00216A1D">
              <w:rPr>
                <w:rFonts w:ascii="Arial" w:hAnsi="Arial" w:cs="Arial"/>
                <w:i/>
                <w:color w:val="000000"/>
                <w:sz w:val="14"/>
                <w:szCs w:val="14"/>
              </w:rPr>
              <w:t xml:space="preserve">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color w:val="000000"/>
                <w:sz w:val="14"/>
                <w:szCs w:val="14"/>
              </w:rPr>
            </w:pPr>
            <w:r w:rsidRPr="00216A1D">
              <w:rPr>
                <w:rFonts w:ascii="Arial" w:hAnsi="Arial" w:cs="Arial"/>
                <w:color w:val="000000"/>
                <w:sz w:val="14"/>
                <w:szCs w:val="14"/>
              </w:rPr>
              <w:t>Добыча полезных ископаемых</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13 976 590</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4 580 743</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9 395 847</w:t>
            </w:r>
          </w:p>
        </w:tc>
        <w:tc>
          <w:tcPr>
            <w:tcW w:w="3392" w:type="dxa"/>
            <w:tcBorders>
              <w:left w:val="single" w:sz="6" w:space="0" w:color="000000"/>
            </w:tcBorders>
            <w:shd w:val="clear" w:color="auto" w:fill="auto"/>
            <w:vAlign w:val="bottom"/>
          </w:tcPr>
          <w:p w:rsidR="00310A4F" w:rsidRPr="00216A1D" w:rsidRDefault="00310A4F" w:rsidP="00206DD5">
            <w:pPr>
              <w:pStyle w:val="BodyText2611"/>
              <w:spacing w:before="0" w:line="140" w:lineRule="exact"/>
              <w:ind w:left="57" w:firstLine="0"/>
              <w:jc w:val="left"/>
              <w:rPr>
                <w:rFonts w:ascii="Arial" w:hAnsi="Arial" w:cs="Arial"/>
                <w:color w:val="000000"/>
                <w:szCs w:val="14"/>
              </w:rPr>
            </w:pPr>
            <w:r w:rsidRPr="00216A1D">
              <w:rPr>
                <w:rFonts w:ascii="Arial" w:hAnsi="Arial" w:cs="Arial"/>
                <w:i/>
                <w:color w:val="000000"/>
                <w:sz w:val="14"/>
                <w:lang w:val="en-US"/>
              </w:rPr>
              <w:t>M</w:t>
            </w:r>
            <w:proofErr w:type="spellStart"/>
            <w:r w:rsidRPr="00216A1D">
              <w:rPr>
                <w:rFonts w:ascii="Arial" w:hAnsi="Arial" w:cs="Arial"/>
                <w:i/>
                <w:color w:val="000000"/>
                <w:sz w:val="14"/>
                <w:lang w:val="ru-MO"/>
              </w:rPr>
              <w:t>ining</w:t>
            </w:r>
            <w:proofErr w:type="spellEnd"/>
            <w:r w:rsidRPr="00216A1D">
              <w:rPr>
                <w:rFonts w:ascii="Arial" w:hAnsi="Arial" w:cs="Arial"/>
                <w:i/>
                <w:color w:val="000000"/>
                <w:sz w:val="14"/>
                <w:lang w:val="ru-MO"/>
              </w:rPr>
              <w:t xml:space="preserve"> </w:t>
            </w:r>
            <w:proofErr w:type="spellStart"/>
            <w:r w:rsidRPr="00216A1D">
              <w:rPr>
                <w:rFonts w:ascii="Arial" w:hAnsi="Arial" w:cs="Arial"/>
                <w:i/>
                <w:color w:val="000000"/>
                <w:sz w:val="14"/>
                <w:lang w:val="ru-MO"/>
              </w:rPr>
              <w:t>and</w:t>
            </w:r>
            <w:proofErr w:type="spellEnd"/>
            <w:r w:rsidRPr="00216A1D">
              <w:rPr>
                <w:rFonts w:ascii="Arial" w:hAnsi="Arial" w:cs="Arial"/>
                <w:i/>
                <w:color w:val="000000"/>
                <w:sz w:val="14"/>
                <w:lang w:val="ru-MO"/>
              </w:rPr>
              <w:t xml:space="preserve"> </w:t>
            </w:r>
            <w:proofErr w:type="spellStart"/>
            <w:r w:rsidRPr="00216A1D">
              <w:rPr>
                <w:rFonts w:ascii="Arial" w:hAnsi="Arial" w:cs="Arial"/>
                <w:i/>
                <w:color w:val="000000"/>
                <w:sz w:val="14"/>
                <w:lang w:val="ru-MO"/>
              </w:rPr>
              <w:t>quarrying</w:t>
            </w:r>
            <w:proofErr w:type="spellEnd"/>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color w:val="000000"/>
                <w:sz w:val="14"/>
                <w:szCs w:val="14"/>
              </w:rPr>
            </w:pPr>
            <w:r w:rsidRPr="00216A1D">
              <w:rPr>
                <w:rFonts w:ascii="Arial" w:hAnsi="Arial" w:cs="Arial"/>
                <w:color w:val="000000"/>
                <w:sz w:val="14"/>
                <w:szCs w:val="14"/>
              </w:rPr>
              <w:t>Обрабатывающие производства</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50 660 789</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36 481 419</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14 179 370</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lang w:val="en-US"/>
              </w:rPr>
              <w:t>M</w:t>
            </w:r>
            <w:proofErr w:type="spellStart"/>
            <w:r w:rsidRPr="00216A1D">
              <w:rPr>
                <w:rFonts w:ascii="Arial" w:hAnsi="Arial" w:cs="Arial"/>
                <w:i/>
                <w:color w:val="000000"/>
                <w:sz w:val="14"/>
                <w:lang w:val="ru-MO"/>
              </w:rPr>
              <w:t>anufacturing</w:t>
            </w:r>
            <w:proofErr w:type="spellEnd"/>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color w:val="000000"/>
                <w:sz w:val="14"/>
                <w:szCs w:val="14"/>
              </w:rPr>
            </w:pPr>
            <w:r w:rsidRPr="00216A1D">
              <w:rPr>
                <w:rFonts w:ascii="Arial" w:hAnsi="Arial" w:cs="Arial"/>
                <w:color w:val="000000"/>
                <w:sz w:val="14"/>
                <w:szCs w:val="14"/>
              </w:rPr>
              <w:t xml:space="preserve">Обеспечение электрической энергией, газом </w:t>
            </w:r>
            <w:r>
              <w:rPr>
                <w:rFonts w:ascii="Arial" w:hAnsi="Arial" w:cs="Arial"/>
                <w:color w:val="000000"/>
                <w:sz w:val="14"/>
                <w:szCs w:val="14"/>
              </w:rPr>
              <w:br/>
            </w:r>
            <w:r w:rsidRPr="00216A1D">
              <w:rPr>
                <w:rFonts w:ascii="Arial" w:hAnsi="Arial" w:cs="Arial"/>
                <w:color w:val="000000"/>
                <w:sz w:val="14"/>
                <w:szCs w:val="14"/>
              </w:rPr>
              <w:t>и паром; кондиционирование воздуха</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8 741 171</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6 192 383</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2 548 788</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Electricity, gas, steam and air conditioning supply</w:t>
            </w:r>
          </w:p>
        </w:tc>
      </w:tr>
      <w:tr w:rsidR="00310A4F" w:rsidRPr="002E4D5E" w:rsidTr="00310A4F">
        <w:trPr>
          <w:jc w:val="center"/>
        </w:trPr>
        <w:tc>
          <w:tcPr>
            <w:tcW w:w="3393" w:type="dxa"/>
            <w:shd w:val="clear" w:color="auto" w:fill="auto"/>
            <w:vAlign w:val="bottom"/>
          </w:tcPr>
          <w:p w:rsidR="00310A4F" w:rsidRPr="003136F2"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Водоснабжение</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водоотведение</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организация</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216A1D">
              <w:rPr>
                <w:rFonts w:ascii="Arial" w:eastAsia="Arial Unicode MS" w:hAnsi="Arial" w:cs="Arial"/>
                <w:color w:val="000000"/>
                <w:sz w:val="14"/>
                <w:szCs w:val="14"/>
              </w:rPr>
              <w:t>сбора</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утилизации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отходов</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деятельность</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216A1D">
              <w:rPr>
                <w:rFonts w:ascii="Arial" w:eastAsia="Arial Unicode MS" w:hAnsi="Arial" w:cs="Arial"/>
                <w:color w:val="000000"/>
                <w:sz w:val="14"/>
                <w:szCs w:val="14"/>
              </w:rPr>
              <w:t>по</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ликвидации</w:t>
            </w:r>
            <w:r w:rsidRPr="003136F2">
              <w:rPr>
                <w:rFonts w:ascii="Arial" w:eastAsia="Arial Unicode MS" w:hAnsi="Arial" w:cs="Arial"/>
                <w:color w:val="000000"/>
                <w:sz w:val="14"/>
                <w:szCs w:val="14"/>
              </w:rPr>
              <w:t xml:space="preserve"> </w:t>
            </w:r>
            <w:r w:rsidRPr="00216A1D">
              <w:rPr>
                <w:rFonts w:ascii="Arial" w:eastAsia="Arial Unicode MS" w:hAnsi="Arial" w:cs="Arial"/>
                <w:color w:val="000000"/>
                <w:sz w:val="14"/>
                <w:szCs w:val="14"/>
              </w:rPr>
              <w:t>загрязнений</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1 356 786</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872 722</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484 065</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Water supply; sewerage, waste management and remediation activities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lang w:val="en-US"/>
              </w:rPr>
            </w:pPr>
            <w:r w:rsidRPr="00216A1D">
              <w:rPr>
                <w:rFonts w:ascii="Arial" w:eastAsia="Arial Unicode MS" w:hAnsi="Arial" w:cs="Arial"/>
                <w:color w:val="000000"/>
                <w:sz w:val="14"/>
                <w:szCs w:val="14"/>
              </w:rPr>
              <w:t>Строительство</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13 045 562</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7 577 847</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5 467 715</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lang w:val="en-US"/>
              </w:rPr>
              <w:t>C</w:t>
            </w:r>
            <w:proofErr w:type="spellStart"/>
            <w:r w:rsidRPr="00216A1D">
              <w:rPr>
                <w:rFonts w:ascii="Arial" w:hAnsi="Arial" w:cs="Arial"/>
                <w:i/>
                <w:color w:val="000000"/>
                <w:sz w:val="14"/>
                <w:lang w:val="ru-MO"/>
              </w:rPr>
              <w:t>onstruction</w:t>
            </w:r>
            <w:proofErr w:type="spellEnd"/>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Торговля оптовая и розничная; ремонт автотран</w:t>
            </w:r>
            <w:r w:rsidRPr="00216A1D">
              <w:rPr>
                <w:rFonts w:ascii="Arial" w:eastAsia="Arial Unicode MS" w:hAnsi="Arial" w:cs="Arial"/>
                <w:color w:val="000000"/>
                <w:sz w:val="14"/>
                <w:szCs w:val="14"/>
              </w:rPr>
              <w:t>с</w:t>
            </w:r>
            <w:r w:rsidRPr="00216A1D">
              <w:rPr>
                <w:rFonts w:ascii="Arial" w:eastAsia="Arial Unicode MS" w:hAnsi="Arial" w:cs="Arial"/>
                <w:color w:val="000000"/>
                <w:sz w:val="14"/>
                <w:szCs w:val="14"/>
              </w:rPr>
              <w:t>портных средств и мотоциклов</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22 329 935</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9 762 564</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12 567 371</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Wholesale and retail trade; repair of motor vehicles and motorcycles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Транспортировка и хранение</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13 825 615</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7 573 444</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6 252 171</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Transportation and storage</w:t>
            </w:r>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гостиниц и предприятий обществе</w:t>
            </w:r>
            <w:r w:rsidRPr="00216A1D">
              <w:rPr>
                <w:rFonts w:ascii="Arial" w:eastAsia="Arial Unicode MS" w:hAnsi="Arial" w:cs="Arial"/>
                <w:color w:val="000000"/>
                <w:sz w:val="14"/>
                <w:szCs w:val="14"/>
              </w:rPr>
              <w:t>н</w:t>
            </w:r>
            <w:r w:rsidRPr="00216A1D">
              <w:rPr>
                <w:rFonts w:ascii="Arial" w:eastAsia="Arial Unicode MS" w:hAnsi="Arial" w:cs="Arial"/>
                <w:color w:val="000000"/>
                <w:sz w:val="14"/>
                <w:szCs w:val="14"/>
              </w:rPr>
              <w:t>ного питания</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1 547 516</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842 530</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704 986</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Accommodation and food service activities</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в области информации и связи</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5 376 878</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2 699 893</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2 676 985</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Information and communication</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финансовая и страховая</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6 612 807</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1 939 401</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4 673 407</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Financial and insurance activities</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Деятельность по операциям с недвижимым </w:t>
            </w:r>
            <w:r w:rsidRPr="00216A1D">
              <w:rPr>
                <w:rFonts w:ascii="Arial" w:eastAsia="Arial Unicode MS" w:hAnsi="Arial" w:cs="Arial"/>
                <w:color w:val="000000"/>
                <w:sz w:val="14"/>
                <w:szCs w:val="14"/>
              </w:rPr>
              <w:br/>
              <w:t>имуществом</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13 117 119</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3 051 990</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10 065 129</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Real estate activities</w:t>
            </w:r>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Деятельность профессиональная, научная </w:t>
            </w:r>
            <w:r w:rsidRPr="00216A1D">
              <w:rPr>
                <w:rFonts w:ascii="Arial" w:eastAsia="Arial Unicode MS" w:hAnsi="Arial" w:cs="Arial"/>
                <w:color w:val="000000"/>
                <w:sz w:val="14"/>
                <w:szCs w:val="14"/>
              </w:rPr>
              <w:br/>
              <w:t>и техническая</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7 524 477</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3 201 749</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4 322 728</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Professional, scientific and technical activities</w:t>
            </w:r>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Деятельность административная и сопутствующие дополнительные услуги</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2 797 683</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832 548</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1 965 135</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 xml:space="preserve">Administrative and support service activities  </w:t>
            </w:r>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eastAsia="Arial Unicode MS" w:hAnsi="Arial" w:cs="Arial"/>
                <w:color w:val="000000"/>
                <w:sz w:val="14"/>
                <w:szCs w:val="14"/>
              </w:rPr>
              <w:t xml:space="preserve">Государственное управление и обеспечение </w:t>
            </w:r>
            <w:r w:rsidRPr="00216A1D">
              <w:rPr>
                <w:rFonts w:ascii="Arial" w:eastAsia="Arial Unicode MS" w:hAnsi="Arial" w:cs="Arial"/>
                <w:color w:val="000000"/>
                <w:sz w:val="14"/>
                <w:szCs w:val="14"/>
              </w:rPr>
              <w:br/>
              <w:t>военной безопасности; социальное обеспечение</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12 599 628</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4 586 998</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8 012 630</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i/>
                <w:color w:val="000000"/>
                <w:sz w:val="14"/>
                <w:lang w:val="en-US"/>
              </w:rPr>
            </w:pPr>
            <w:r w:rsidRPr="00216A1D">
              <w:rPr>
                <w:rFonts w:ascii="Arial" w:hAnsi="Arial" w:cs="Arial"/>
                <w:i/>
                <w:color w:val="000000"/>
                <w:sz w:val="14"/>
                <w:lang w:val="en-US"/>
              </w:rPr>
              <w:t xml:space="preserve">Public administration and </w:t>
            </w:r>
            <w:proofErr w:type="spellStart"/>
            <w:r w:rsidRPr="00216A1D">
              <w:rPr>
                <w:rFonts w:ascii="Arial" w:hAnsi="Arial" w:cs="Arial"/>
                <w:i/>
                <w:color w:val="000000"/>
                <w:sz w:val="14"/>
                <w:lang w:val="en-US"/>
              </w:rPr>
              <w:t>defence</w:t>
            </w:r>
            <w:proofErr w:type="spellEnd"/>
            <w:r w:rsidRPr="00216A1D">
              <w:rPr>
                <w:rFonts w:ascii="Arial" w:hAnsi="Arial" w:cs="Arial"/>
                <w:i/>
                <w:color w:val="000000"/>
                <w:sz w:val="14"/>
                <w:lang w:val="en-US"/>
              </w:rPr>
              <w:t>, compulsory social security</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bCs/>
                <w:color w:val="000000"/>
                <w:sz w:val="14"/>
                <w:szCs w:val="14"/>
              </w:rPr>
            </w:pPr>
            <w:r w:rsidRPr="00216A1D">
              <w:rPr>
                <w:rFonts w:ascii="Arial" w:hAnsi="Arial" w:cs="Arial"/>
                <w:bCs/>
                <w:color w:val="000000"/>
                <w:sz w:val="14"/>
                <w:szCs w:val="14"/>
              </w:rPr>
              <w:t>Образование</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4 245 759</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974 804</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3 270 956</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i/>
                <w:color w:val="000000"/>
                <w:sz w:val="14"/>
              </w:rPr>
            </w:pPr>
            <w:r w:rsidRPr="00216A1D">
              <w:rPr>
                <w:rFonts w:ascii="Arial" w:hAnsi="Arial" w:cs="Arial"/>
                <w:i/>
                <w:color w:val="000000"/>
                <w:sz w:val="14"/>
                <w:lang w:val="en-US"/>
              </w:rPr>
              <w:t>E</w:t>
            </w:r>
            <w:proofErr w:type="spellStart"/>
            <w:r w:rsidRPr="00216A1D">
              <w:rPr>
                <w:rFonts w:ascii="Arial" w:hAnsi="Arial" w:cs="Arial"/>
                <w:i/>
                <w:color w:val="000000"/>
                <w:sz w:val="14"/>
                <w:lang w:val="ru-MO"/>
              </w:rPr>
              <w:t>ducation</w:t>
            </w:r>
            <w:proofErr w:type="spellEnd"/>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bCs/>
                <w:color w:val="000000"/>
                <w:sz w:val="14"/>
                <w:szCs w:val="14"/>
              </w:rPr>
            </w:pPr>
            <w:r w:rsidRPr="00216A1D">
              <w:rPr>
                <w:rFonts w:ascii="Arial" w:hAnsi="Arial" w:cs="Arial"/>
                <w:bCs/>
                <w:color w:val="000000"/>
                <w:sz w:val="14"/>
                <w:szCs w:val="14"/>
              </w:rPr>
              <w:t xml:space="preserve">Деятельность в области здравоохранения </w:t>
            </w:r>
            <w:r w:rsidRPr="00216A1D">
              <w:rPr>
                <w:rFonts w:ascii="Arial" w:hAnsi="Arial" w:cs="Arial"/>
                <w:bCs/>
                <w:color w:val="000000"/>
                <w:sz w:val="14"/>
                <w:szCs w:val="14"/>
              </w:rPr>
              <w:br/>
              <w:t>и социальных услуг</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6 134 575</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2 342 711</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3 791 864</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lang w:val="en-US"/>
              </w:rPr>
            </w:pPr>
            <w:r w:rsidRPr="00216A1D">
              <w:rPr>
                <w:rFonts w:ascii="Arial" w:hAnsi="Arial" w:cs="Arial"/>
                <w:i/>
                <w:color w:val="000000"/>
                <w:sz w:val="14"/>
                <w:szCs w:val="14"/>
                <w:lang w:val="en-US"/>
              </w:rPr>
              <w:t>Human health and social work activities</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bCs/>
                <w:color w:val="000000"/>
                <w:sz w:val="14"/>
                <w:szCs w:val="14"/>
              </w:rPr>
            </w:pPr>
            <w:r w:rsidRPr="00216A1D">
              <w:rPr>
                <w:rFonts w:ascii="Arial" w:hAnsi="Arial" w:cs="Arial"/>
                <w:bCs/>
                <w:color w:val="000000"/>
                <w:sz w:val="14"/>
                <w:szCs w:val="14"/>
              </w:rPr>
              <w:t xml:space="preserve">Деятельность в области культуры, спорта, </w:t>
            </w:r>
            <w:r w:rsidRPr="00216A1D">
              <w:rPr>
                <w:rFonts w:ascii="Arial" w:hAnsi="Arial" w:cs="Arial"/>
                <w:bCs/>
                <w:color w:val="000000"/>
                <w:sz w:val="14"/>
                <w:szCs w:val="14"/>
              </w:rPr>
              <w:br/>
              <w:t>организации досуга и развлечений</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1 532 683</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622 239</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910 444</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 xml:space="preserve">Arts, entertainment and recreation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bCs/>
                <w:color w:val="000000"/>
                <w:sz w:val="14"/>
                <w:szCs w:val="14"/>
              </w:rPr>
            </w:pPr>
            <w:r w:rsidRPr="00216A1D">
              <w:rPr>
                <w:rFonts w:ascii="Arial" w:hAnsi="Arial" w:cs="Arial"/>
                <w:bCs/>
                <w:color w:val="000000"/>
                <w:sz w:val="14"/>
                <w:szCs w:val="14"/>
              </w:rPr>
              <w:t>Предоставление прочих видов услуг</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1 052 070</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476 128</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575 942</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hAnsi="Arial" w:cs="Arial"/>
                <w:color w:val="000000"/>
                <w:sz w:val="14"/>
                <w:szCs w:val="14"/>
              </w:rPr>
            </w:pPr>
            <w:r w:rsidRPr="00216A1D">
              <w:rPr>
                <w:rFonts w:ascii="Arial" w:hAnsi="Arial" w:cs="Arial"/>
                <w:i/>
                <w:color w:val="000000"/>
                <w:sz w:val="14"/>
                <w:szCs w:val="14"/>
                <w:lang w:val="en-US"/>
              </w:rPr>
              <w:t xml:space="preserve">Other service activities  </w:t>
            </w:r>
          </w:p>
        </w:tc>
      </w:tr>
      <w:tr w:rsidR="00310A4F" w:rsidRPr="002E4D5E" w:rsidTr="00310A4F">
        <w:trPr>
          <w:jc w:val="center"/>
        </w:trPr>
        <w:tc>
          <w:tcPr>
            <w:tcW w:w="3393" w:type="dxa"/>
            <w:shd w:val="clear" w:color="auto" w:fill="auto"/>
            <w:vAlign w:val="bottom"/>
          </w:tcPr>
          <w:p w:rsidR="00310A4F" w:rsidRPr="00216A1D" w:rsidRDefault="00310A4F" w:rsidP="00206DD5">
            <w:pPr>
              <w:spacing w:line="140" w:lineRule="exact"/>
              <w:rPr>
                <w:rFonts w:ascii="Arial" w:hAnsi="Arial" w:cs="Arial"/>
                <w:bCs/>
                <w:color w:val="000000"/>
                <w:sz w:val="14"/>
                <w:szCs w:val="14"/>
              </w:rPr>
            </w:pPr>
            <w:r w:rsidRPr="00216A1D">
              <w:rPr>
                <w:rFonts w:ascii="Arial" w:hAnsi="Arial" w:cs="Arial"/>
                <w:bCs/>
                <w:color w:val="000000"/>
                <w:sz w:val="14"/>
                <w:szCs w:val="14"/>
              </w:rPr>
              <w:t>Деятельность домашних хозяйств как работодат</w:t>
            </w:r>
            <w:r w:rsidRPr="00216A1D">
              <w:rPr>
                <w:rFonts w:ascii="Arial" w:hAnsi="Arial" w:cs="Arial"/>
                <w:bCs/>
                <w:color w:val="000000"/>
                <w:sz w:val="14"/>
                <w:szCs w:val="14"/>
              </w:rPr>
              <w:t>е</w:t>
            </w:r>
            <w:r w:rsidRPr="00216A1D">
              <w:rPr>
                <w:rFonts w:ascii="Arial" w:hAnsi="Arial" w:cs="Arial"/>
                <w:bCs/>
                <w:color w:val="000000"/>
                <w:sz w:val="14"/>
                <w:szCs w:val="14"/>
              </w:rPr>
              <w:t>лей; недифференцированная деятельность час</w:t>
            </w:r>
            <w:r w:rsidRPr="00216A1D">
              <w:rPr>
                <w:rFonts w:ascii="Arial" w:hAnsi="Arial" w:cs="Arial"/>
                <w:bCs/>
                <w:color w:val="000000"/>
                <w:sz w:val="14"/>
                <w:szCs w:val="14"/>
              </w:rPr>
              <w:t>т</w:t>
            </w:r>
            <w:r w:rsidRPr="00216A1D">
              <w:rPr>
                <w:rFonts w:ascii="Arial" w:hAnsi="Arial" w:cs="Arial"/>
                <w:bCs/>
                <w:color w:val="000000"/>
                <w:sz w:val="14"/>
                <w:szCs w:val="14"/>
              </w:rPr>
              <w:t xml:space="preserve">ных домашних хозяйств по производству товаров </w:t>
            </w:r>
            <w:r w:rsidRPr="00216A1D">
              <w:rPr>
                <w:rFonts w:ascii="Arial" w:hAnsi="Arial" w:cs="Arial"/>
                <w:bCs/>
                <w:color w:val="000000"/>
                <w:sz w:val="14"/>
                <w:szCs w:val="14"/>
              </w:rPr>
              <w:br/>
              <w:t>и оказанию услуг для собственного потребления</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398 161</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0</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398 161</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eastAsia="Arial Unicode MS" w:hAnsi="Arial" w:cs="Arial"/>
                <w:b/>
                <w:bCs/>
                <w:i/>
                <w:color w:val="000000"/>
                <w:sz w:val="14"/>
                <w:szCs w:val="14"/>
                <w:lang w:val="en-US"/>
              </w:rPr>
            </w:pPr>
            <w:r w:rsidRPr="00216A1D">
              <w:rPr>
                <w:rFonts w:ascii="Arial" w:hAnsi="Arial" w:cs="Arial"/>
                <w:i/>
                <w:color w:val="000000"/>
                <w:sz w:val="14"/>
                <w:szCs w:val="14"/>
                <w:lang w:val="en-US"/>
              </w:rPr>
              <w:t>Activities of households as employers; undifferentia</w:t>
            </w:r>
            <w:r w:rsidRPr="00216A1D">
              <w:rPr>
                <w:rFonts w:ascii="Arial" w:hAnsi="Arial" w:cs="Arial"/>
                <w:i/>
                <w:color w:val="000000"/>
                <w:sz w:val="14"/>
                <w:szCs w:val="14"/>
                <w:lang w:val="en-US"/>
              </w:rPr>
              <w:t>t</w:t>
            </w:r>
            <w:r w:rsidRPr="00216A1D">
              <w:rPr>
                <w:rFonts w:ascii="Arial" w:hAnsi="Arial" w:cs="Arial"/>
                <w:i/>
                <w:color w:val="000000"/>
                <w:sz w:val="14"/>
                <w:szCs w:val="14"/>
                <w:lang w:val="en-US"/>
              </w:rPr>
              <w:t xml:space="preserve">ed goods- and services-producing activities of households for own use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b/>
                <w:bCs/>
                <w:color w:val="000000"/>
                <w:sz w:val="14"/>
                <w:szCs w:val="14"/>
              </w:rPr>
            </w:pPr>
            <w:r w:rsidRPr="00216A1D">
              <w:rPr>
                <w:rFonts w:ascii="Arial" w:hAnsi="Arial" w:cs="Arial"/>
                <w:b/>
                <w:bCs/>
                <w:color w:val="000000"/>
                <w:sz w:val="14"/>
                <w:szCs w:val="14"/>
              </w:rPr>
              <w:t xml:space="preserve">Итого в основных </w:t>
            </w:r>
            <w:proofErr w:type="gramStart"/>
            <w:r w:rsidRPr="00216A1D">
              <w:rPr>
                <w:rFonts w:ascii="Arial" w:hAnsi="Arial" w:cs="Arial"/>
                <w:b/>
                <w:bCs/>
                <w:color w:val="000000"/>
                <w:sz w:val="14"/>
                <w:szCs w:val="14"/>
              </w:rPr>
              <w:t>ценах</w:t>
            </w:r>
            <w:proofErr w:type="gramEnd"/>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b/>
                <w:sz w:val="14"/>
                <w:szCs w:val="14"/>
              </w:rPr>
            </w:pPr>
            <w:r w:rsidRPr="00310A4F">
              <w:rPr>
                <w:rFonts w:ascii="Arial" w:hAnsi="Arial" w:cs="Arial"/>
                <w:b/>
                <w:sz w:val="14"/>
                <w:szCs w:val="14"/>
              </w:rPr>
              <w:t>194 838 886</w:t>
            </w:r>
          </w:p>
        </w:tc>
        <w:tc>
          <w:tcPr>
            <w:tcW w:w="1045"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b/>
                <w:sz w:val="14"/>
                <w:szCs w:val="14"/>
              </w:rPr>
            </w:pPr>
            <w:r w:rsidRPr="00310A4F">
              <w:rPr>
                <w:rFonts w:ascii="Arial" w:hAnsi="Arial" w:cs="Arial"/>
                <w:b/>
                <w:sz w:val="14"/>
                <w:szCs w:val="14"/>
              </w:rPr>
              <w:t>98 617 188</w:t>
            </w: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b/>
                <w:sz w:val="14"/>
                <w:szCs w:val="14"/>
              </w:rPr>
            </w:pPr>
            <w:r w:rsidRPr="00310A4F">
              <w:rPr>
                <w:rFonts w:ascii="Arial" w:hAnsi="Arial" w:cs="Arial"/>
                <w:b/>
                <w:sz w:val="14"/>
                <w:szCs w:val="14"/>
              </w:rPr>
              <w:t>96 221 698</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eastAsia="Arial Unicode MS" w:hAnsi="Arial" w:cs="Arial"/>
                <w:b/>
                <w:bCs/>
                <w:i/>
                <w:color w:val="000000"/>
                <w:sz w:val="14"/>
                <w:szCs w:val="14"/>
              </w:rPr>
            </w:pPr>
            <w:r w:rsidRPr="00216A1D">
              <w:rPr>
                <w:rFonts w:ascii="Arial" w:hAnsi="Arial" w:cs="Arial"/>
                <w:b/>
                <w:bCs/>
                <w:i/>
                <w:color w:val="000000"/>
                <w:sz w:val="14"/>
                <w:szCs w:val="14"/>
                <w:lang w:val="en-US"/>
              </w:rPr>
              <w:t>Total at basic p</w:t>
            </w:r>
            <w:proofErr w:type="spellStart"/>
            <w:r w:rsidRPr="00216A1D">
              <w:rPr>
                <w:rFonts w:ascii="Arial" w:hAnsi="Arial" w:cs="Arial"/>
                <w:b/>
                <w:bCs/>
                <w:i/>
                <w:color w:val="000000"/>
                <w:sz w:val="14"/>
                <w:szCs w:val="14"/>
              </w:rPr>
              <w:t>rices</w:t>
            </w:r>
            <w:proofErr w:type="spellEnd"/>
            <w:r w:rsidRPr="00216A1D">
              <w:rPr>
                <w:rFonts w:ascii="Arial" w:hAnsi="Arial" w:cs="Arial"/>
                <w:b/>
                <w:bCs/>
                <w:i/>
                <w:color w:val="000000"/>
                <w:sz w:val="14"/>
                <w:szCs w:val="14"/>
              </w:rPr>
              <w:t xml:space="preserve">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hAnsi="Arial" w:cs="Arial"/>
                <w:color w:val="000000"/>
                <w:sz w:val="14"/>
                <w:szCs w:val="14"/>
              </w:rPr>
              <w:t>Налоги на продукты</w:t>
            </w:r>
          </w:p>
        </w:tc>
        <w:tc>
          <w:tcPr>
            <w:tcW w:w="1045" w:type="dxa"/>
            <w:tcBorders>
              <w:left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11 095 566</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eastAsia="Arial Unicode MS" w:hAnsi="Arial" w:cs="Arial"/>
                <w:i/>
                <w:color w:val="000000"/>
                <w:sz w:val="14"/>
                <w:szCs w:val="14"/>
              </w:rPr>
            </w:pPr>
            <w:proofErr w:type="spellStart"/>
            <w:r w:rsidRPr="00216A1D">
              <w:rPr>
                <w:rFonts w:ascii="Arial" w:hAnsi="Arial" w:cs="Arial"/>
                <w:i/>
                <w:color w:val="000000"/>
                <w:sz w:val="14"/>
                <w:szCs w:val="14"/>
              </w:rPr>
              <w:t>Taxes</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on</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products</w:t>
            </w:r>
            <w:proofErr w:type="spellEnd"/>
            <w:r w:rsidRPr="00216A1D">
              <w:rPr>
                <w:rFonts w:ascii="Arial" w:hAnsi="Arial" w:cs="Arial"/>
                <w:i/>
                <w:color w:val="000000"/>
                <w:sz w:val="14"/>
                <w:szCs w:val="14"/>
              </w:rPr>
              <w:t xml:space="preserve"> </w:t>
            </w:r>
          </w:p>
        </w:tc>
      </w:tr>
      <w:tr w:rsidR="00310A4F" w:rsidRPr="00216A1D" w:rsidTr="00310A4F">
        <w:trPr>
          <w:jc w:val="center"/>
        </w:trPr>
        <w:tc>
          <w:tcPr>
            <w:tcW w:w="3393" w:type="dxa"/>
            <w:shd w:val="clear" w:color="auto" w:fill="auto"/>
            <w:vAlign w:val="bottom"/>
          </w:tcPr>
          <w:p w:rsidR="00310A4F" w:rsidRPr="00216A1D" w:rsidRDefault="00310A4F" w:rsidP="00206DD5">
            <w:pPr>
              <w:spacing w:line="140" w:lineRule="exact"/>
              <w:rPr>
                <w:rFonts w:ascii="Arial" w:eastAsia="Arial Unicode MS" w:hAnsi="Arial" w:cs="Arial"/>
                <w:color w:val="000000"/>
                <w:sz w:val="14"/>
                <w:szCs w:val="14"/>
              </w:rPr>
            </w:pPr>
            <w:r w:rsidRPr="00216A1D">
              <w:rPr>
                <w:rFonts w:ascii="Arial" w:hAnsi="Arial" w:cs="Arial"/>
                <w:color w:val="000000"/>
                <w:sz w:val="14"/>
                <w:szCs w:val="14"/>
              </w:rPr>
              <w:t>Субсидии на продукты</w:t>
            </w:r>
            <w:proofErr w:type="gramStart"/>
            <w:r w:rsidRPr="00216A1D">
              <w:rPr>
                <w:rFonts w:ascii="Arial" w:hAnsi="Arial" w:cs="Arial"/>
                <w:color w:val="000000"/>
                <w:sz w:val="14"/>
                <w:szCs w:val="14"/>
              </w:rPr>
              <w:t xml:space="preserve"> (-)</w:t>
            </w:r>
            <w:proofErr w:type="gramEnd"/>
          </w:p>
        </w:tc>
        <w:tc>
          <w:tcPr>
            <w:tcW w:w="1045" w:type="dxa"/>
            <w:tcBorders>
              <w:left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sz w:val="14"/>
                <w:szCs w:val="14"/>
                <w:lang w:val="en-US"/>
              </w:rPr>
            </w:pPr>
          </w:p>
        </w:tc>
        <w:tc>
          <w:tcPr>
            <w:tcW w:w="1045" w:type="dxa"/>
            <w:tcBorders>
              <w:left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sz w:val="14"/>
                <w:szCs w:val="14"/>
                <w:lang w:val="en-US"/>
              </w:rPr>
            </w:pPr>
          </w:p>
        </w:tc>
        <w:tc>
          <w:tcPr>
            <w:tcW w:w="1046" w:type="dxa"/>
            <w:tcBorders>
              <w:left w:val="single" w:sz="6" w:space="0" w:color="000000"/>
            </w:tcBorders>
            <w:shd w:val="clear" w:color="auto" w:fill="auto"/>
            <w:vAlign w:val="bottom"/>
          </w:tcPr>
          <w:p w:rsidR="00310A4F" w:rsidRPr="00310A4F" w:rsidRDefault="00310A4F" w:rsidP="008B7F18">
            <w:pPr>
              <w:spacing w:line="130" w:lineRule="exact"/>
              <w:ind w:right="113"/>
              <w:jc w:val="right"/>
              <w:rPr>
                <w:rFonts w:ascii="Arial" w:hAnsi="Arial" w:cs="Arial"/>
                <w:sz w:val="14"/>
                <w:szCs w:val="14"/>
              </w:rPr>
            </w:pPr>
            <w:r w:rsidRPr="00310A4F">
              <w:rPr>
                <w:rFonts w:ascii="Arial" w:hAnsi="Arial" w:cs="Arial"/>
                <w:sz w:val="14"/>
                <w:szCs w:val="14"/>
              </w:rPr>
              <w:t>349 804</w:t>
            </w:r>
          </w:p>
        </w:tc>
        <w:tc>
          <w:tcPr>
            <w:tcW w:w="3392" w:type="dxa"/>
            <w:tcBorders>
              <w:left w:val="single" w:sz="6" w:space="0" w:color="000000"/>
            </w:tcBorders>
            <w:shd w:val="clear" w:color="auto" w:fill="auto"/>
            <w:vAlign w:val="bottom"/>
          </w:tcPr>
          <w:p w:rsidR="00310A4F" w:rsidRPr="00216A1D" w:rsidRDefault="00310A4F" w:rsidP="00206DD5">
            <w:pPr>
              <w:spacing w:line="140" w:lineRule="exact"/>
              <w:ind w:left="57"/>
              <w:rPr>
                <w:rFonts w:ascii="Arial" w:eastAsia="Arial Unicode MS" w:hAnsi="Arial" w:cs="Arial"/>
                <w:i/>
                <w:color w:val="000000"/>
                <w:sz w:val="14"/>
                <w:szCs w:val="14"/>
              </w:rPr>
            </w:pPr>
            <w:proofErr w:type="spellStart"/>
            <w:r w:rsidRPr="00216A1D">
              <w:rPr>
                <w:rFonts w:ascii="Arial" w:hAnsi="Arial" w:cs="Arial"/>
                <w:i/>
                <w:color w:val="000000"/>
                <w:sz w:val="14"/>
                <w:szCs w:val="14"/>
              </w:rPr>
              <w:t>Subsidies</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on</w:t>
            </w:r>
            <w:proofErr w:type="spellEnd"/>
            <w:r w:rsidRPr="00216A1D">
              <w:rPr>
                <w:rFonts w:ascii="Arial" w:hAnsi="Arial" w:cs="Arial"/>
                <w:i/>
                <w:color w:val="000000"/>
                <w:sz w:val="14"/>
                <w:szCs w:val="14"/>
              </w:rPr>
              <w:t xml:space="preserve"> </w:t>
            </w:r>
            <w:proofErr w:type="spellStart"/>
            <w:r w:rsidRPr="00216A1D">
              <w:rPr>
                <w:rFonts w:ascii="Arial" w:hAnsi="Arial" w:cs="Arial"/>
                <w:i/>
                <w:color w:val="000000"/>
                <w:sz w:val="14"/>
                <w:szCs w:val="14"/>
              </w:rPr>
              <w:t>products</w:t>
            </w:r>
            <w:proofErr w:type="spellEnd"/>
            <w:r w:rsidRPr="00216A1D">
              <w:rPr>
                <w:rFonts w:ascii="Arial" w:hAnsi="Arial" w:cs="Arial"/>
                <w:i/>
                <w:color w:val="000000"/>
                <w:sz w:val="14"/>
                <w:szCs w:val="14"/>
              </w:rPr>
              <w:t xml:space="preserve"> (-)</w:t>
            </w:r>
          </w:p>
        </w:tc>
      </w:tr>
      <w:tr w:rsidR="00310A4F" w:rsidRPr="002E4D5E" w:rsidTr="00310A4F">
        <w:trPr>
          <w:jc w:val="center"/>
        </w:trPr>
        <w:tc>
          <w:tcPr>
            <w:tcW w:w="3393" w:type="dxa"/>
            <w:tcBorders>
              <w:bottom w:val="single" w:sz="6" w:space="0" w:color="000000"/>
            </w:tcBorders>
            <w:shd w:val="clear" w:color="auto" w:fill="auto"/>
            <w:vAlign w:val="bottom"/>
          </w:tcPr>
          <w:p w:rsidR="00310A4F" w:rsidRPr="00216A1D" w:rsidRDefault="00310A4F" w:rsidP="00206DD5">
            <w:pPr>
              <w:spacing w:line="140" w:lineRule="exact"/>
              <w:rPr>
                <w:rFonts w:ascii="Arial" w:eastAsia="Arial Unicode MS" w:hAnsi="Arial" w:cs="Arial"/>
                <w:b/>
                <w:bCs/>
                <w:color w:val="000000"/>
                <w:sz w:val="14"/>
                <w:szCs w:val="14"/>
              </w:rPr>
            </w:pPr>
            <w:r w:rsidRPr="00216A1D">
              <w:rPr>
                <w:rFonts w:ascii="Arial" w:hAnsi="Arial" w:cs="Arial"/>
                <w:b/>
                <w:bCs/>
                <w:color w:val="000000"/>
                <w:sz w:val="14"/>
                <w:szCs w:val="14"/>
              </w:rPr>
              <w:t xml:space="preserve">Валовой внутренний </w:t>
            </w:r>
            <w:r w:rsidRPr="00353213">
              <w:rPr>
                <w:rFonts w:ascii="Arial" w:hAnsi="Arial" w:cs="Arial"/>
                <w:b/>
                <w:bCs/>
                <w:color w:val="000000"/>
                <w:spacing w:val="-2"/>
                <w:sz w:val="14"/>
                <w:szCs w:val="14"/>
              </w:rPr>
              <w:t xml:space="preserve">продукт в рыночных </w:t>
            </w:r>
            <w:proofErr w:type="gramStart"/>
            <w:r w:rsidRPr="00353213">
              <w:rPr>
                <w:rFonts w:ascii="Arial" w:hAnsi="Arial" w:cs="Arial"/>
                <w:b/>
                <w:bCs/>
                <w:color w:val="000000"/>
                <w:spacing w:val="-2"/>
                <w:sz w:val="14"/>
                <w:szCs w:val="14"/>
              </w:rPr>
              <w:t>ценах</w:t>
            </w:r>
            <w:proofErr w:type="gramEnd"/>
          </w:p>
        </w:tc>
        <w:tc>
          <w:tcPr>
            <w:tcW w:w="1045" w:type="dxa"/>
            <w:tcBorders>
              <w:left w:val="single" w:sz="6" w:space="0" w:color="000000"/>
              <w:bottom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b/>
                <w:sz w:val="14"/>
                <w:szCs w:val="14"/>
              </w:rPr>
            </w:pPr>
          </w:p>
        </w:tc>
        <w:tc>
          <w:tcPr>
            <w:tcW w:w="1045" w:type="dxa"/>
            <w:tcBorders>
              <w:left w:val="single" w:sz="6" w:space="0" w:color="000000"/>
              <w:bottom w:val="single" w:sz="6" w:space="0" w:color="000000"/>
            </w:tcBorders>
            <w:shd w:val="clear" w:color="auto" w:fill="auto"/>
            <w:vAlign w:val="bottom"/>
          </w:tcPr>
          <w:p w:rsidR="00310A4F" w:rsidRPr="00310A4F" w:rsidRDefault="00310A4F" w:rsidP="008B7F18">
            <w:pPr>
              <w:spacing w:line="140" w:lineRule="exact"/>
              <w:ind w:right="227"/>
              <w:jc w:val="right"/>
              <w:rPr>
                <w:rFonts w:ascii="Arial" w:hAnsi="Arial" w:cs="Arial"/>
                <w:b/>
                <w:sz w:val="14"/>
                <w:szCs w:val="14"/>
              </w:rPr>
            </w:pPr>
          </w:p>
        </w:tc>
        <w:tc>
          <w:tcPr>
            <w:tcW w:w="1046" w:type="dxa"/>
            <w:tcBorders>
              <w:left w:val="single" w:sz="6" w:space="0" w:color="000000"/>
              <w:bottom w:val="single" w:sz="6" w:space="0" w:color="000000"/>
            </w:tcBorders>
            <w:shd w:val="clear" w:color="auto" w:fill="auto"/>
            <w:vAlign w:val="bottom"/>
          </w:tcPr>
          <w:p w:rsidR="00310A4F" w:rsidRPr="00310A4F" w:rsidRDefault="00310A4F" w:rsidP="00310A4F">
            <w:pPr>
              <w:spacing w:line="140" w:lineRule="exact"/>
              <w:ind w:right="113"/>
              <w:jc w:val="right"/>
              <w:rPr>
                <w:rFonts w:ascii="Arial" w:hAnsi="Arial" w:cs="Arial"/>
                <w:b/>
                <w:sz w:val="14"/>
                <w:szCs w:val="14"/>
              </w:rPr>
            </w:pPr>
            <w:r w:rsidRPr="00310A4F">
              <w:rPr>
                <w:rFonts w:ascii="Arial" w:hAnsi="Arial" w:cs="Arial"/>
                <w:b/>
                <w:sz w:val="14"/>
                <w:szCs w:val="14"/>
              </w:rPr>
              <w:t>106 967 459</w:t>
            </w:r>
          </w:p>
        </w:tc>
        <w:tc>
          <w:tcPr>
            <w:tcW w:w="3392" w:type="dxa"/>
            <w:tcBorders>
              <w:left w:val="single" w:sz="6" w:space="0" w:color="000000"/>
              <w:bottom w:val="single" w:sz="6" w:space="0" w:color="000000"/>
            </w:tcBorders>
            <w:shd w:val="clear" w:color="auto" w:fill="auto"/>
            <w:vAlign w:val="bottom"/>
          </w:tcPr>
          <w:p w:rsidR="00310A4F" w:rsidRPr="00216A1D" w:rsidRDefault="00310A4F" w:rsidP="00206DD5">
            <w:pPr>
              <w:spacing w:line="140" w:lineRule="exact"/>
              <w:ind w:left="57"/>
              <w:rPr>
                <w:rFonts w:ascii="Arial" w:eastAsia="Arial Unicode MS" w:hAnsi="Arial" w:cs="Arial"/>
                <w:b/>
                <w:bCs/>
                <w:i/>
                <w:color w:val="000000"/>
                <w:sz w:val="14"/>
                <w:szCs w:val="14"/>
                <w:lang w:val="en-US"/>
              </w:rPr>
            </w:pPr>
            <w:r w:rsidRPr="00216A1D">
              <w:rPr>
                <w:rFonts w:ascii="Arial" w:hAnsi="Arial" w:cs="Arial"/>
                <w:b/>
                <w:bCs/>
                <w:i/>
                <w:color w:val="000000"/>
                <w:sz w:val="14"/>
                <w:szCs w:val="14"/>
                <w:lang w:val="en-US"/>
              </w:rPr>
              <w:t xml:space="preserve">Gross Domestic Product at market prices </w:t>
            </w:r>
          </w:p>
        </w:tc>
      </w:tr>
    </w:tbl>
    <w:p w:rsidR="003C69E4" w:rsidRPr="003136F2" w:rsidRDefault="003D6A30" w:rsidP="00F22907">
      <w:pPr>
        <w:pStyle w:val="35"/>
        <w:keepNext w:val="0"/>
        <w:widowControl/>
        <w:spacing w:before="240" w:after="40"/>
        <w:ind w:left="510" w:hanging="510"/>
        <w:jc w:val="left"/>
        <w:rPr>
          <w:color w:val="000000"/>
        </w:rPr>
      </w:pPr>
      <w:r w:rsidRPr="003136F2">
        <w:rPr>
          <w:rFonts w:ascii="Arial" w:hAnsi="Arial" w:cs="Arial"/>
          <w:color w:val="000000"/>
        </w:rPr>
        <w:t>1</w:t>
      </w:r>
      <w:r w:rsidR="004A524B" w:rsidRPr="00845AC8">
        <w:rPr>
          <w:rFonts w:ascii="Arial" w:hAnsi="Arial" w:cs="Arial"/>
          <w:color w:val="000000"/>
        </w:rPr>
        <w:t>2</w:t>
      </w:r>
      <w:r w:rsidR="003C69E4" w:rsidRPr="003136F2">
        <w:rPr>
          <w:rFonts w:ascii="Arial" w:hAnsi="Arial" w:cs="Arial"/>
          <w:color w:val="000000"/>
        </w:rPr>
        <w:t>.1</w:t>
      </w:r>
      <w:r w:rsidR="00996905" w:rsidRPr="00216A1D">
        <w:rPr>
          <w:rFonts w:ascii="Arial" w:hAnsi="Arial" w:cs="Arial"/>
          <w:color w:val="000000"/>
        </w:rPr>
        <w:t>3</w:t>
      </w:r>
      <w:r w:rsidR="003C69E4" w:rsidRPr="003136F2">
        <w:rPr>
          <w:rFonts w:ascii="Arial" w:hAnsi="Arial" w:cs="Arial"/>
          <w:color w:val="000000"/>
        </w:rPr>
        <w:t xml:space="preserve">. </w:t>
      </w:r>
      <w:r w:rsidR="003C69E4" w:rsidRPr="00216A1D">
        <w:rPr>
          <w:rFonts w:ascii="Arial" w:hAnsi="Arial" w:cs="Arial"/>
          <w:color w:val="000000"/>
        </w:rPr>
        <w:t>ВЫПУСК</w:t>
      </w:r>
      <w:r w:rsidR="003C69E4" w:rsidRPr="003136F2">
        <w:rPr>
          <w:rFonts w:ascii="Arial" w:hAnsi="Arial" w:cs="Arial"/>
          <w:color w:val="000000"/>
        </w:rPr>
        <w:t xml:space="preserve"> </w:t>
      </w:r>
      <w:r w:rsidR="003C69E4" w:rsidRPr="00216A1D">
        <w:rPr>
          <w:rFonts w:ascii="Arial" w:hAnsi="Arial" w:cs="Arial"/>
          <w:color w:val="000000"/>
        </w:rPr>
        <w:t>ПО</w:t>
      </w:r>
      <w:r w:rsidR="003C69E4" w:rsidRPr="003136F2">
        <w:rPr>
          <w:rFonts w:ascii="Arial" w:hAnsi="Arial" w:cs="Arial"/>
          <w:color w:val="000000"/>
        </w:rPr>
        <w:t xml:space="preserve"> </w:t>
      </w:r>
      <w:r w:rsidR="003C69E4" w:rsidRPr="00216A1D">
        <w:rPr>
          <w:rFonts w:ascii="Arial" w:hAnsi="Arial" w:cs="Arial"/>
          <w:color w:val="000000"/>
        </w:rPr>
        <w:t>ОТРАСЛЯМ</w:t>
      </w:r>
      <w:r w:rsidR="003C69E4" w:rsidRPr="003136F2">
        <w:rPr>
          <w:rFonts w:ascii="Arial" w:hAnsi="Arial" w:cs="Arial"/>
          <w:color w:val="000000"/>
        </w:rPr>
        <w:t xml:space="preserve"> </w:t>
      </w:r>
      <w:r w:rsidR="003C69E4" w:rsidRPr="00216A1D">
        <w:rPr>
          <w:rFonts w:ascii="Arial" w:hAnsi="Arial" w:cs="Arial"/>
          <w:color w:val="000000"/>
        </w:rPr>
        <w:t>ЭКОНОМИКИ</w:t>
      </w:r>
      <w:r w:rsidR="003C69E4" w:rsidRPr="003136F2">
        <w:rPr>
          <w:rFonts w:ascii="Arial" w:hAnsi="Arial" w:cs="Arial"/>
          <w:color w:val="000000"/>
        </w:rPr>
        <w:t xml:space="preserve"> </w:t>
      </w:r>
      <w:r w:rsidR="003C69E4" w:rsidRPr="00216A1D">
        <w:rPr>
          <w:rFonts w:ascii="Arial" w:hAnsi="Arial" w:cs="Arial"/>
          <w:color w:val="000000"/>
        </w:rPr>
        <w:t>И</w:t>
      </w:r>
      <w:r w:rsidR="003C69E4" w:rsidRPr="003136F2">
        <w:rPr>
          <w:rFonts w:ascii="Arial" w:hAnsi="Arial" w:cs="Arial"/>
          <w:color w:val="000000"/>
        </w:rPr>
        <w:t xml:space="preserve"> </w:t>
      </w:r>
      <w:r w:rsidR="003C69E4" w:rsidRPr="00216A1D">
        <w:rPr>
          <w:rFonts w:ascii="Arial" w:hAnsi="Arial" w:cs="Arial"/>
          <w:color w:val="000000"/>
        </w:rPr>
        <w:t>СЕКТОРАМ</w:t>
      </w:r>
      <w:r w:rsidR="003C69E4" w:rsidRPr="003136F2">
        <w:rPr>
          <w:rFonts w:ascii="Arial" w:hAnsi="Arial" w:cs="Arial"/>
          <w:color w:val="000000"/>
          <w:szCs w:val="24"/>
        </w:rPr>
        <w:br/>
      </w:r>
      <w:r w:rsidR="003C69E4" w:rsidRPr="00CF499C">
        <w:rPr>
          <w:rFonts w:ascii="Arial" w:hAnsi="Arial" w:cs="Arial"/>
          <w:b w:val="0"/>
          <w:bCs/>
          <w:color w:val="000000"/>
          <w:sz w:val="14"/>
        </w:rPr>
        <w:t>в</w:t>
      </w:r>
      <w:r w:rsidR="003C69E4" w:rsidRPr="003136F2">
        <w:rPr>
          <w:rFonts w:ascii="Arial" w:hAnsi="Arial" w:cs="Arial"/>
          <w:b w:val="0"/>
          <w:bCs/>
          <w:color w:val="000000"/>
          <w:sz w:val="14"/>
        </w:rPr>
        <w:t xml:space="preserve"> </w:t>
      </w:r>
      <w:r w:rsidR="003C69E4" w:rsidRPr="00CF499C">
        <w:rPr>
          <w:rFonts w:ascii="Arial" w:hAnsi="Arial" w:cs="Arial"/>
          <w:b w:val="0"/>
          <w:bCs/>
          <w:color w:val="000000"/>
          <w:sz w:val="14"/>
        </w:rPr>
        <w:t>текущих</w:t>
      </w:r>
      <w:r w:rsidR="003C69E4" w:rsidRPr="003136F2">
        <w:rPr>
          <w:rFonts w:ascii="Arial" w:hAnsi="Arial" w:cs="Arial"/>
          <w:b w:val="0"/>
          <w:bCs/>
          <w:color w:val="000000"/>
          <w:sz w:val="14"/>
        </w:rPr>
        <w:t xml:space="preserve"> </w:t>
      </w:r>
      <w:proofErr w:type="gramStart"/>
      <w:r w:rsidR="003C69E4" w:rsidRPr="00CF499C">
        <w:rPr>
          <w:rFonts w:ascii="Arial" w:hAnsi="Arial" w:cs="Arial"/>
          <w:b w:val="0"/>
          <w:bCs/>
          <w:color w:val="000000"/>
          <w:sz w:val="14"/>
        </w:rPr>
        <w:t>ценах</w:t>
      </w:r>
      <w:proofErr w:type="gramEnd"/>
    </w:p>
    <w:p w:rsidR="00996905" w:rsidRPr="00CF499C" w:rsidRDefault="00996905" w:rsidP="008E1BC0">
      <w:pPr>
        <w:pStyle w:val="35"/>
        <w:keepNext w:val="0"/>
        <w:widowControl/>
        <w:spacing w:before="0" w:after="0"/>
        <w:ind w:left="510"/>
        <w:jc w:val="left"/>
        <w:rPr>
          <w:color w:val="000000"/>
          <w:lang w:val="en-US"/>
        </w:rPr>
      </w:pPr>
      <w:r w:rsidRPr="00CF499C">
        <w:rPr>
          <w:rFonts w:ascii="Arial" w:hAnsi="Arial" w:cs="Arial"/>
          <w:i/>
          <w:color w:val="000000"/>
          <w:lang w:val="en-US"/>
        </w:rPr>
        <w:t>OUTPUT BY INDUSTRY AND INSTITUTIONAL SECTOR</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Default="00911140" w:rsidP="00911140">
      <w:pPr>
        <w:pStyle w:val="35"/>
        <w:keepNext w:val="0"/>
        <w:widowControl/>
        <w:spacing w:before="0" w:after="60"/>
        <w:jc w:val="right"/>
        <w:rPr>
          <w:rFonts w:ascii="Arial" w:hAnsi="Arial" w:cs="Arial"/>
          <w:b w:val="0"/>
          <w:color w:val="000000"/>
          <w:sz w:val="14"/>
          <w:szCs w:val="14"/>
        </w:rPr>
      </w:pPr>
      <w:r w:rsidRPr="00CF499C">
        <w:rPr>
          <w:rFonts w:ascii="Arial" w:hAnsi="Arial" w:cs="Arial"/>
          <w:b w:val="0"/>
          <w:bCs/>
          <w:color w:val="000000"/>
          <w:sz w:val="14"/>
          <w:szCs w:val="14"/>
          <w:lang w:val="en-US"/>
        </w:rPr>
        <w:t xml:space="preserve"> </w:t>
      </w:r>
      <w:r w:rsidR="003C69E4" w:rsidRPr="00CF499C">
        <w:rPr>
          <w:rFonts w:ascii="Arial" w:hAnsi="Arial" w:cs="Arial"/>
          <w:b w:val="0"/>
          <w:bCs/>
          <w:color w:val="000000"/>
          <w:sz w:val="14"/>
          <w:szCs w:val="14"/>
          <w:lang w:val="en-US"/>
        </w:rPr>
        <w:t>(</w:t>
      </w:r>
      <w:proofErr w:type="spellStart"/>
      <w:proofErr w:type="gramStart"/>
      <w:r w:rsidR="003C69E4" w:rsidRPr="00CF499C">
        <w:rPr>
          <w:rFonts w:ascii="Arial" w:hAnsi="Arial" w:cs="Arial"/>
          <w:b w:val="0"/>
          <w:bCs/>
          <w:color w:val="000000"/>
          <w:sz w:val="14"/>
          <w:szCs w:val="14"/>
          <w:lang w:val="en-US"/>
        </w:rPr>
        <w:t>миллионов</w:t>
      </w:r>
      <w:proofErr w:type="spellEnd"/>
      <w:proofErr w:type="gramEnd"/>
      <w:r w:rsidR="003C69E4" w:rsidRPr="00CF499C">
        <w:rPr>
          <w:rFonts w:ascii="Arial" w:hAnsi="Arial" w:cs="Arial"/>
          <w:b w:val="0"/>
          <w:bCs/>
          <w:color w:val="000000"/>
          <w:sz w:val="14"/>
          <w:szCs w:val="14"/>
          <w:lang w:val="en-US"/>
        </w:rPr>
        <w:t xml:space="preserve"> </w:t>
      </w:r>
      <w:proofErr w:type="spellStart"/>
      <w:r w:rsidR="003C69E4" w:rsidRPr="00CF499C">
        <w:rPr>
          <w:rFonts w:ascii="Arial" w:hAnsi="Arial" w:cs="Arial"/>
          <w:b w:val="0"/>
          <w:bCs/>
          <w:color w:val="000000"/>
          <w:sz w:val="14"/>
          <w:szCs w:val="14"/>
          <w:lang w:val="en-US"/>
        </w:rPr>
        <w:t>рублей</w:t>
      </w:r>
      <w:proofErr w:type="spellEnd"/>
      <w:r w:rsidR="003C69E4" w:rsidRPr="00CF499C">
        <w:rPr>
          <w:rFonts w:ascii="Arial" w:hAnsi="Arial" w:cs="Arial"/>
          <w:b w:val="0"/>
          <w:bCs/>
          <w:color w:val="000000"/>
          <w:sz w:val="14"/>
          <w:szCs w:val="14"/>
          <w:lang w:val="en-US"/>
        </w:rPr>
        <w:t xml:space="preserve"> /</w:t>
      </w:r>
      <w:r w:rsidR="003C69E4" w:rsidRPr="00CF499C">
        <w:rPr>
          <w:rFonts w:ascii="Arial" w:hAnsi="Arial" w:cs="Arial"/>
          <w:b w:val="0"/>
          <w:bCs/>
          <w:i/>
          <w:color w:val="000000"/>
          <w:sz w:val="14"/>
          <w:szCs w:val="14"/>
          <w:lang w:val="en-US"/>
        </w:rPr>
        <w:t xml:space="preserve"> </w:t>
      </w:r>
      <w:proofErr w:type="spellStart"/>
      <w:r w:rsidR="003C69E4" w:rsidRPr="00CF499C">
        <w:rPr>
          <w:rFonts w:ascii="Arial" w:hAnsi="Arial" w:cs="Arial"/>
          <w:b w:val="0"/>
          <w:bCs/>
          <w:i/>
          <w:color w:val="000000"/>
          <w:sz w:val="14"/>
          <w:szCs w:val="14"/>
          <w:lang w:val="en-US"/>
        </w:rPr>
        <w:t>mln</w:t>
      </w:r>
      <w:proofErr w:type="spellEnd"/>
      <w:r w:rsidR="003C69E4" w:rsidRPr="00CF499C">
        <w:rPr>
          <w:rFonts w:ascii="Arial" w:hAnsi="Arial" w:cs="Arial"/>
          <w:b w:val="0"/>
          <w:bCs/>
          <w:i/>
          <w:color w:val="000000"/>
          <w:sz w:val="14"/>
          <w:szCs w:val="14"/>
          <w:lang w:val="en-US"/>
        </w:rPr>
        <w:t xml:space="preserve">. </w:t>
      </w:r>
      <w:proofErr w:type="spellStart"/>
      <w:r w:rsidR="003C69E4" w:rsidRPr="00CF499C">
        <w:rPr>
          <w:rFonts w:ascii="Arial" w:hAnsi="Arial" w:cs="Arial"/>
          <w:b w:val="0"/>
          <w:bCs/>
          <w:i/>
          <w:color w:val="000000"/>
          <w:sz w:val="14"/>
          <w:szCs w:val="14"/>
          <w:lang w:val="en-US"/>
        </w:rPr>
        <w:t>roubles</w:t>
      </w:r>
      <w:proofErr w:type="spellEnd"/>
      <w:r w:rsidR="003C69E4" w:rsidRPr="00CF499C">
        <w:rPr>
          <w:rFonts w:ascii="Arial" w:hAnsi="Arial" w:cs="Arial"/>
          <w:b w:val="0"/>
          <w:color w:val="000000"/>
          <w:sz w:val="14"/>
          <w:szCs w:val="14"/>
        </w:rPr>
        <w:t>)</w:t>
      </w:r>
    </w:p>
    <w:tbl>
      <w:tblPr>
        <w:tblW w:w="9916" w:type="dxa"/>
        <w:tblInd w:w="57" w:type="dxa"/>
        <w:tblLayout w:type="fixed"/>
        <w:tblCellMar>
          <w:left w:w="57" w:type="dxa"/>
          <w:right w:w="0" w:type="dxa"/>
        </w:tblCellMar>
        <w:tblLook w:val="0000" w:firstRow="0" w:lastRow="0" w:firstColumn="0" w:lastColumn="0" w:noHBand="0" w:noVBand="0"/>
      </w:tblPr>
      <w:tblGrid>
        <w:gridCol w:w="2294"/>
        <w:gridCol w:w="925"/>
        <w:gridCol w:w="926"/>
        <w:gridCol w:w="925"/>
        <w:gridCol w:w="883"/>
        <w:gridCol w:w="1134"/>
        <w:gridCol w:w="760"/>
        <w:gridCol w:w="2069"/>
      </w:tblGrid>
      <w:tr w:rsidR="00216A1D" w:rsidRPr="00CF499C">
        <w:tc>
          <w:tcPr>
            <w:tcW w:w="2294" w:type="dxa"/>
            <w:tcBorders>
              <w:top w:val="single" w:sz="6" w:space="0" w:color="000000"/>
            </w:tcBorders>
            <w:shd w:val="clear" w:color="auto" w:fill="auto"/>
          </w:tcPr>
          <w:p w:rsidR="00216A1D" w:rsidRPr="00CF499C" w:rsidRDefault="00216A1D" w:rsidP="00DD2FA7">
            <w:pPr>
              <w:snapToGrid w:val="0"/>
              <w:spacing w:before="20" w:after="20"/>
              <w:rPr>
                <w:rFonts w:ascii="Arial" w:hAnsi="Arial" w:cs="Arial"/>
                <w:color w:val="000000"/>
                <w:lang w:val="en-US"/>
              </w:rPr>
            </w:pPr>
          </w:p>
        </w:tc>
        <w:tc>
          <w:tcPr>
            <w:tcW w:w="925"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216A1D" w:rsidRPr="00CF499C" w:rsidRDefault="00216A1D" w:rsidP="00DD2FA7">
            <w:pPr>
              <w:spacing w:before="20" w:after="2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Non-financial </w:t>
            </w:r>
            <w:r w:rsidRPr="00CF499C">
              <w:rPr>
                <w:rFonts w:ascii="Arial" w:eastAsia="Arial Unicode MS" w:hAnsi="Arial" w:cs="Arial"/>
                <w:i/>
                <w:color w:val="000000"/>
                <w:sz w:val="12"/>
                <w:szCs w:val="12"/>
                <w:lang w:val="en-GB"/>
              </w:rPr>
              <w:t>corporations</w:t>
            </w:r>
          </w:p>
        </w:tc>
        <w:tc>
          <w:tcPr>
            <w:tcW w:w="926"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Финансовые корпорации</w:t>
            </w:r>
          </w:p>
          <w:p w:rsidR="00216A1D" w:rsidRPr="00CF499C" w:rsidRDefault="00216A1D" w:rsidP="00DD2FA7">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lang w:val="en-US"/>
              </w:rPr>
              <w:t>corporations</w:t>
            </w:r>
          </w:p>
        </w:tc>
        <w:tc>
          <w:tcPr>
            <w:tcW w:w="925" w:type="dxa"/>
            <w:tcBorders>
              <w:top w:val="single" w:sz="6" w:space="0" w:color="000000"/>
              <w:left w:val="single" w:sz="6" w:space="0" w:color="000000"/>
            </w:tcBorders>
            <w:shd w:val="clear" w:color="auto" w:fill="auto"/>
          </w:tcPr>
          <w:p w:rsidR="00216A1D" w:rsidRPr="00CF499C" w:rsidRDefault="00216A1D" w:rsidP="00DD2FA7">
            <w:pPr>
              <w:pStyle w:val="xl26"/>
              <w:spacing w:before="20" w:after="20"/>
              <w:ind w:left="57" w:right="28"/>
              <w:jc w:val="left"/>
              <w:textAlignment w:val="auto"/>
              <w:rPr>
                <w:color w:val="000000"/>
                <w:sz w:val="12"/>
                <w:szCs w:val="12"/>
              </w:rPr>
            </w:pPr>
            <w:r w:rsidRPr="00CF499C">
              <w:rPr>
                <w:color w:val="000000"/>
                <w:sz w:val="12"/>
                <w:szCs w:val="12"/>
              </w:rPr>
              <w:t>Госуда</w:t>
            </w:r>
            <w:r w:rsidRPr="00CF499C">
              <w:rPr>
                <w:color w:val="000000"/>
                <w:sz w:val="12"/>
                <w:szCs w:val="12"/>
              </w:rPr>
              <w:t>р</w:t>
            </w:r>
            <w:r w:rsidRPr="00CF499C">
              <w:rPr>
                <w:color w:val="000000"/>
                <w:sz w:val="12"/>
                <w:szCs w:val="12"/>
              </w:rPr>
              <w:t>ственное управление</w:t>
            </w:r>
          </w:p>
          <w:p w:rsidR="00216A1D" w:rsidRPr="00CF499C" w:rsidRDefault="00216A1D" w:rsidP="00DD2FA7">
            <w:pPr>
              <w:pStyle w:val="xl26"/>
              <w:spacing w:before="20" w:after="2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83"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134"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Некоммерческие организации, обслуживающие </w:t>
            </w:r>
            <w:r>
              <w:rPr>
                <w:rFonts w:ascii="Arial" w:hAnsi="Arial" w:cs="Arial"/>
                <w:color w:val="000000"/>
                <w:sz w:val="12"/>
                <w:szCs w:val="12"/>
              </w:rPr>
              <w:br/>
            </w:r>
            <w:r w:rsidRPr="00CF499C">
              <w:rPr>
                <w:rFonts w:ascii="Arial" w:hAnsi="Arial" w:cs="Arial"/>
                <w:color w:val="000000"/>
                <w:sz w:val="12"/>
                <w:szCs w:val="12"/>
              </w:rPr>
              <w:t xml:space="preserve">домашние </w:t>
            </w:r>
            <w:r w:rsidRPr="00CF499C">
              <w:rPr>
                <w:rFonts w:ascii="Arial" w:hAnsi="Arial" w:cs="Arial"/>
                <w:color w:val="000000"/>
                <w:sz w:val="12"/>
                <w:szCs w:val="12"/>
              </w:rPr>
              <w:br/>
              <w:t>хозяйства</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760" w:type="dxa"/>
            <w:tcBorders>
              <w:top w:val="single" w:sz="6" w:space="0" w:color="000000"/>
              <w:left w:val="single" w:sz="6" w:space="0" w:color="000000"/>
            </w:tcBorders>
            <w:shd w:val="clear" w:color="auto" w:fill="auto"/>
          </w:tcPr>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216A1D" w:rsidRPr="00CF499C" w:rsidRDefault="00216A1D"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Total</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by</w:t>
            </w:r>
            <w:r w:rsidRPr="00CF499C">
              <w:rPr>
                <w:rFonts w:ascii="Arial" w:hAnsi="Arial" w:cs="Arial"/>
                <w:i/>
                <w:color w:val="000000"/>
                <w:sz w:val="12"/>
                <w:szCs w:val="12"/>
              </w:rPr>
              <w:t xml:space="preserve"> </w:t>
            </w:r>
            <w:r w:rsidRPr="00CF499C">
              <w:rPr>
                <w:rFonts w:ascii="Arial" w:hAnsi="Arial" w:cs="Arial"/>
                <w:i/>
                <w:color w:val="000000"/>
                <w:sz w:val="12"/>
                <w:szCs w:val="12"/>
              </w:rPr>
              <w:br/>
            </w:r>
            <w:r w:rsidRPr="00CF499C">
              <w:rPr>
                <w:rFonts w:ascii="Arial" w:hAnsi="Arial" w:cs="Arial"/>
                <w:i/>
                <w:color w:val="000000"/>
                <w:sz w:val="12"/>
                <w:szCs w:val="12"/>
                <w:lang w:val="en-US"/>
              </w:rPr>
              <w:t>sector</w:t>
            </w:r>
          </w:p>
        </w:tc>
        <w:tc>
          <w:tcPr>
            <w:tcW w:w="2069" w:type="dxa"/>
            <w:tcBorders>
              <w:top w:val="single" w:sz="6" w:space="0" w:color="000000"/>
              <w:left w:val="single" w:sz="6" w:space="0" w:color="000000"/>
            </w:tcBorders>
            <w:shd w:val="clear" w:color="auto" w:fill="auto"/>
          </w:tcPr>
          <w:p w:rsidR="00216A1D" w:rsidRPr="00CF499C" w:rsidRDefault="00216A1D" w:rsidP="00DD2FA7">
            <w:pPr>
              <w:snapToGrid w:val="0"/>
              <w:spacing w:before="20" w:after="20"/>
              <w:rPr>
                <w:rFonts w:ascii="Arial" w:hAnsi="Arial" w:cs="Arial"/>
                <w:i/>
                <w:color w:val="000000"/>
                <w:sz w:val="12"/>
                <w:szCs w:val="14"/>
              </w:rPr>
            </w:pPr>
          </w:p>
        </w:tc>
      </w:tr>
      <w:tr w:rsidR="00216A1D" w:rsidRPr="00CF499C">
        <w:tc>
          <w:tcPr>
            <w:tcW w:w="2294" w:type="dxa"/>
            <w:tcBorders>
              <w:top w:val="single" w:sz="6" w:space="0" w:color="000000"/>
            </w:tcBorders>
            <w:shd w:val="clear" w:color="auto" w:fill="auto"/>
            <w:vAlign w:val="bottom"/>
          </w:tcPr>
          <w:p w:rsidR="00216A1D" w:rsidRPr="00F317E0" w:rsidRDefault="00216A1D" w:rsidP="00DD2FA7">
            <w:pPr>
              <w:pStyle w:val="18"/>
              <w:spacing w:before="20"/>
              <w:rPr>
                <w:b/>
                <w:i/>
                <w:color w:val="000000"/>
                <w:szCs w:val="14"/>
              </w:rPr>
            </w:pPr>
          </w:p>
        </w:tc>
        <w:tc>
          <w:tcPr>
            <w:tcW w:w="5553" w:type="dxa"/>
            <w:gridSpan w:val="6"/>
            <w:tcBorders>
              <w:top w:val="single" w:sz="6" w:space="0" w:color="000000"/>
              <w:left w:val="single" w:sz="6" w:space="0" w:color="000000"/>
            </w:tcBorders>
            <w:shd w:val="clear" w:color="auto" w:fill="auto"/>
            <w:vAlign w:val="bottom"/>
          </w:tcPr>
          <w:p w:rsidR="00216A1D" w:rsidRPr="00872F7C" w:rsidRDefault="00216A1D" w:rsidP="00872F7C">
            <w:pPr>
              <w:pStyle w:val="18"/>
              <w:spacing w:before="20"/>
              <w:jc w:val="center"/>
              <w:rPr>
                <w:b/>
                <w:color w:val="000000"/>
                <w:szCs w:val="14"/>
                <w:lang w:val="en-US"/>
              </w:rPr>
            </w:pPr>
            <w:r w:rsidRPr="00872F7C">
              <w:rPr>
                <w:b/>
                <w:color w:val="000000"/>
                <w:szCs w:val="14"/>
              </w:rPr>
              <w:t>201</w:t>
            </w:r>
            <w:r w:rsidR="00872F7C" w:rsidRPr="00872F7C">
              <w:rPr>
                <w:b/>
                <w:color w:val="000000"/>
                <w:szCs w:val="14"/>
                <w:lang w:val="en-US"/>
              </w:rPr>
              <w:t>8</w:t>
            </w:r>
          </w:p>
        </w:tc>
        <w:tc>
          <w:tcPr>
            <w:tcW w:w="2069" w:type="dxa"/>
            <w:tcBorders>
              <w:top w:val="single" w:sz="6" w:space="0" w:color="000000"/>
              <w:left w:val="single" w:sz="6" w:space="0" w:color="000000"/>
            </w:tcBorders>
            <w:shd w:val="clear" w:color="auto" w:fill="auto"/>
            <w:vAlign w:val="bottom"/>
          </w:tcPr>
          <w:p w:rsidR="00216A1D" w:rsidRPr="00C0147C" w:rsidRDefault="00216A1D" w:rsidP="00DD2FA7">
            <w:pPr>
              <w:spacing w:before="20"/>
              <w:rPr>
                <w:rFonts w:ascii="Arial" w:hAnsi="Arial" w:cs="Arial"/>
                <w:b/>
                <w:color w:val="000000"/>
                <w:sz w:val="14"/>
                <w:szCs w:val="14"/>
              </w:rPr>
            </w:pPr>
          </w:p>
        </w:tc>
      </w:tr>
      <w:tr w:rsidR="00310A4F" w:rsidRPr="00ED395F"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Сельское, лесное хозяйство, ох</w:t>
            </w:r>
            <w:r w:rsidRPr="00070F36">
              <w:rPr>
                <w:rFonts w:ascii="Arial" w:hAnsi="Arial" w:cs="Arial"/>
                <w:color w:val="000000"/>
                <w:spacing w:val="-2"/>
                <w:sz w:val="14"/>
                <w:szCs w:val="14"/>
              </w:rPr>
              <w:t>о</w:t>
            </w:r>
            <w:r w:rsidRPr="00070F36">
              <w:rPr>
                <w:rFonts w:ascii="Arial" w:hAnsi="Arial" w:cs="Arial"/>
                <w:color w:val="000000"/>
                <w:spacing w:val="-2"/>
                <w:sz w:val="14"/>
                <w:szCs w:val="14"/>
              </w:rPr>
              <w:t>та, рыболовство и рыбоводство</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4 460 485</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47 717</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2 406 302</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4"/>
                <w:sz w:val="14"/>
                <w:szCs w:val="14"/>
              </w:rPr>
            </w:pPr>
            <w:r w:rsidRPr="00310A4F">
              <w:rPr>
                <w:rFonts w:ascii="Arial" w:hAnsi="Arial" w:cs="Arial"/>
                <w:spacing w:val="-4"/>
                <w:sz w:val="14"/>
                <w:szCs w:val="14"/>
                <w:lang w:val="en-US"/>
              </w:rPr>
              <w:t>6 91</w:t>
            </w:r>
            <w:r w:rsidRPr="00310A4F">
              <w:rPr>
                <w:rFonts w:ascii="Arial" w:hAnsi="Arial" w:cs="Arial"/>
                <w:spacing w:val="-4"/>
                <w:sz w:val="14"/>
                <w:szCs w:val="14"/>
              </w:rPr>
              <w:t>4</w:t>
            </w:r>
            <w:r w:rsidRPr="00310A4F">
              <w:rPr>
                <w:rFonts w:ascii="Arial" w:hAnsi="Arial" w:cs="Arial"/>
                <w:spacing w:val="-4"/>
                <w:sz w:val="14"/>
                <w:szCs w:val="14"/>
                <w:lang w:val="en-US"/>
              </w:rPr>
              <w:t> </w:t>
            </w:r>
            <w:r w:rsidRPr="00310A4F">
              <w:rPr>
                <w:rFonts w:ascii="Arial" w:hAnsi="Arial" w:cs="Arial"/>
                <w:spacing w:val="-4"/>
                <w:sz w:val="14"/>
                <w:szCs w:val="14"/>
              </w:rPr>
              <w:t>504</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A</w:t>
            </w:r>
            <w:r w:rsidRPr="00874D5C">
              <w:rPr>
                <w:rFonts w:ascii="Arial" w:hAnsi="Arial" w:cs="Arial"/>
                <w:i/>
                <w:color w:val="000000"/>
                <w:sz w:val="14"/>
                <w:szCs w:val="14"/>
                <w:lang w:val="en-US"/>
              </w:rPr>
              <w:t xml:space="preserve">griculture, forestry and fishing  </w:t>
            </w:r>
          </w:p>
        </w:tc>
      </w:tr>
      <w:tr w:rsidR="00310A4F" w:rsidRPr="00CF499C" w:rsidTr="00872F7C">
        <w:tc>
          <w:tcPr>
            <w:tcW w:w="2294" w:type="dxa"/>
            <w:shd w:val="clear" w:color="auto" w:fill="auto"/>
            <w:vAlign w:val="bottom"/>
          </w:tcPr>
          <w:p w:rsidR="00310A4F" w:rsidRPr="00070F36" w:rsidRDefault="00310A4F" w:rsidP="00310A4F">
            <w:pPr>
              <w:spacing w:line="130" w:lineRule="exact"/>
              <w:ind w:right="113"/>
              <w:rPr>
                <w:rFonts w:ascii="Arial" w:hAnsi="Arial" w:cs="Arial"/>
                <w:color w:val="000000"/>
                <w:spacing w:val="-2"/>
                <w:sz w:val="14"/>
                <w:szCs w:val="14"/>
              </w:rPr>
            </w:pPr>
            <w:proofErr w:type="spellStart"/>
            <w:r w:rsidRPr="00F317E0">
              <w:rPr>
                <w:rFonts w:ascii="Arial" w:hAnsi="Arial" w:cs="Arial"/>
                <w:color w:val="000000"/>
                <w:sz w:val="14"/>
                <w:szCs w:val="14"/>
                <w:lang w:val="en-US"/>
              </w:rPr>
              <w:t>Добыча</w:t>
            </w:r>
            <w:proofErr w:type="spellEnd"/>
            <w:r w:rsidRPr="00F317E0">
              <w:rPr>
                <w:rFonts w:ascii="Arial" w:hAnsi="Arial" w:cs="Arial"/>
                <w:color w:val="000000"/>
                <w:sz w:val="14"/>
                <w:szCs w:val="14"/>
                <w:lang w:val="en-US"/>
              </w:rPr>
              <w:t xml:space="preserve"> </w:t>
            </w:r>
            <w:proofErr w:type="spellStart"/>
            <w:r w:rsidRPr="00F317E0">
              <w:rPr>
                <w:rFonts w:ascii="Arial" w:hAnsi="Arial" w:cs="Arial"/>
                <w:color w:val="000000"/>
                <w:sz w:val="14"/>
                <w:szCs w:val="14"/>
                <w:lang w:val="en-US"/>
              </w:rPr>
              <w:t>полезных</w:t>
            </w:r>
            <w:proofErr w:type="spellEnd"/>
            <w:r w:rsidRPr="00F317E0">
              <w:rPr>
                <w:rFonts w:ascii="Arial" w:hAnsi="Arial" w:cs="Arial"/>
                <w:color w:val="000000"/>
                <w:sz w:val="14"/>
                <w:szCs w:val="14"/>
                <w:lang w:val="en-US"/>
              </w:rPr>
              <w:t xml:space="preserve"> </w:t>
            </w:r>
            <w:proofErr w:type="spellStart"/>
            <w:r w:rsidRPr="00F317E0">
              <w:rPr>
                <w:rFonts w:ascii="Arial" w:hAnsi="Arial" w:cs="Arial"/>
                <w:color w:val="000000"/>
                <w:sz w:val="14"/>
                <w:szCs w:val="14"/>
                <w:lang w:val="en-US"/>
              </w:rPr>
              <w:t>ископаемых</w:t>
            </w:r>
            <w:proofErr w:type="spellEnd"/>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17 573 54</w:t>
            </w:r>
            <w:r w:rsidRPr="00310A4F">
              <w:rPr>
                <w:rFonts w:ascii="Arial" w:hAnsi="Arial" w:cs="Arial"/>
                <w:sz w:val="14"/>
                <w:szCs w:val="14"/>
              </w:rPr>
              <w:t>7</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1 235</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4"/>
                <w:sz w:val="14"/>
                <w:szCs w:val="14"/>
              </w:rPr>
            </w:pPr>
            <w:r w:rsidRPr="00310A4F">
              <w:rPr>
                <w:rFonts w:ascii="Arial" w:hAnsi="Arial" w:cs="Arial"/>
                <w:spacing w:val="-4"/>
                <w:sz w:val="14"/>
                <w:szCs w:val="14"/>
                <w:lang w:val="en-US"/>
              </w:rPr>
              <w:t>17 574 78</w:t>
            </w:r>
            <w:r w:rsidRPr="00310A4F">
              <w:rPr>
                <w:rFonts w:ascii="Arial" w:hAnsi="Arial" w:cs="Arial"/>
                <w:spacing w:val="-4"/>
                <w:sz w:val="14"/>
                <w:szCs w:val="14"/>
              </w:rPr>
              <w:t>2</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Mining and quarrying</w:t>
            </w:r>
          </w:p>
        </w:tc>
      </w:tr>
      <w:tr w:rsidR="00310A4F" w:rsidRPr="00CF499C"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Обрабатывающие производства</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47 </w:t>
            </w:r>
            <w:r w:rsidRPr="00310A4F">
              <w:rPr>
                <w:rFonts w:ascii="Arial" w:hAnsi="Arial" w:cs="Arial"/>
                <w:sz w:val="14"/>
                <w:szCs w:val="14"/>
              </w:rPr>
              <w:t>278 104</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25 366</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1 </w:t>
            </w:r>
            <w:r w:rsidRPr="00310A4F">
              <w:rPr>
                <w:rFonts w:ascii="Arial" w:hAnsi="Arial" w:cs="Arial"/>
                <w:sz w:val="14"/>
                <w:szCs w:val="14"/>
              </w:rPr>
              <w:t>211 529</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lang w:val="en-US"/>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4"/>
                <w:sz w:val="14"/>
                <w:szCs w:val="14"/>
              </w:rPr>
            </w:pPr>
            <w:r w:rsidRPr="00310A4F">
              <w:rPr>
                <w:rFonts w:ascii="Arial" w:hAnsi="Arial" w:cs="Arial"/>
                <w:spacing w:val="-4"/>
                <w:sz w:val="14"/>
                <w:szCs w:val="14"/>
                <w:lang w:val="en-US"/>
              </w:rPr>
              <w:t>48 </w:t>
            </w:r>
            <w:r w:rsidRPr="00310A4F">
              <w:rPr>
                <w:rFonts w:ascii="Arial" w:hAnsi="Arial" w:cs="Arial"/>
                <w:spacing w:val="-4"/>
                <w:sz w:val="14"/>
                <w:szCs w:val="14"/>
              </w:rPr>
              <w:t>514 999</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Manufacturing</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Обеспечение электрической эне</w:t>
            </w:r>
            <w:r w:rsidRPr="00070F36">
              <w:rPr>
                <w:rFonts w:ascii="Arial" w:hAnsi="Arial" w:cs="Arial"/>
                <w:color w:val="000000"/>
                <w:spacing w:val="-2"/>
                <w:sz w:val="14"/>
                <w:szCs w:val="14"/>
              </w:rPr>
              <w:t>р</w:t>
            </w:r>
            <w:r w:rsidRPr="00070F36">
              <w:rPr>
                <w:rFonts w:ascii="Arial" w:hAnsi="Arial" w:cs="Arial"/>
                <w:color w:val="000000"/>
                <w:spacing w:val="-2"/>
                <w:sz w:val="14"/>
                <w:szCs w:val="14"/>
              </w:rPr>
              <w:t>гией, газом и паром; кондицион</w:t>
            </w:r>
            <w:r w:rsidRPr="00070F36">
              <w:rPr>
                <w:rFonts w:ascii="Arial" w:hAnsi="Arial" w:cs="Arial"/>
                <w:color w:val="000000"/>
                <w:spacing w:val="-2"/>
                <w:sz w:val="14"/>
                <w:szCs w:val="14"/>
              </w:rPr>
              <w:t>и</w:t>
            </w:r>
            <w:r w:rsidRPr="00070F36">
              <w:rPr>
                <w:rFonts w:ascii="Arial" w:hAnsi="Arial" w:cs="Arial"/>
                <w:color w:val="000000"/>
                <w:spacing w:val="-2"/>
                <w:sz w:val="14"/>
                <w:szCs w:val="14"/>
              </w:rPr>
              <w:t>рование воздуха</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8 384 774</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5 057</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3 544</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8 393 375</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Electricity, gas, steam and air conditioning supply</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Водоснабже</w:t>
            </w:r>
            <w:r>
              <w:rPr>
                <w:rFonts w:ascii="Arial" w:hAnsi="Arial" w:cs="Arial"/>
                <w:color w:val="000000"/>
                <w:spacing w:val="-2"/>
                <w:sz w:val="14"/>
                <w:szCs w:val="14"/>
              </w:rPr>
              <w:t>ние; водоотведение, организация</w:t>
            </w:r>
            <w:r w:rsidRPr="00070F36">
              <w:rPr>
                <w:rFonts w:ascii="Arial" w:hAnsi="Arial" w:cs="Arial"/>
                <w:color w:val="000000"/>
                <w:spacing w:val="-2"/>
                <w:sz w:val="14"/>
                <w:szCs w:val="14"/>
              </w:rPr>
              <w:t xml:space="preserve"> сбора и утилизации отходов, деятельность по ликв</w:t>
            </w:r>
            <w:r w:rsidRPr="00070F36">
              <w:rPr>
                <w:rFonts w:ascii="Arial" w:hAnsi="Arial" w:cs="Arial"/>
                <w:color w:val="000000"/>
                <w:spacing w:val="-2"/>
                <w:sz w:val="14"/>
                <w:szCs w:val="14"/>
              </w:rPr>
              <w:t>и</w:t>
            </w:r>
            <w:r w:rsidRPr="00070F36">
              <w:rPr>
                <w:rFonts w:ascii="Arial" w:hAnsi="Arial" w:cs="Arial"/>
                <w:color w:val="000000"/>
                <w:spacing w:val="-2"/>
                <w:sz w:val="14"/>
                <w:szCs w:val="14"/>
              </w:rPr>
              <w:t>дации загрязнений</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1 216 551</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418</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26 734</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1 243 704</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 xml:space="preserve">Water supply; sewerage, waste management and remediation activities  </w:t>
            </w:r>
          </w:p>
        </w:tc>
      </w:tr>
      <w:tr w:rsidR="00310A4F" w:rsidRPr="00CF499C"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Строительство</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10 989 466</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1 127 632</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C36033" w:rsidRDefault="00310A4F" w:rsidP="00C36033">
            <w:pPr>
              <w:spacing w:line="130" w:lineRule="exact"/>
              <w:ind w:right="28"/>
              <w:jc w:val="right"/>
              <w:rPr>
                <w:rFonts w:ascii="Arial" w:hAnsi="Arial" w:cs="Arial"/>
                <w:spacing w:val="-6"/>
                <w:sz w:val="14"/>
                <w:szCs w:val="14"/>
                <w:lang w:val="en-US"/>
              </w:rPr>
            </w:pPr>
            <w:r w:rsidRPr="00310A4F">
              <w:rPr>
                <w:rFonts w:ascii="Arial" w:hAnsi="Arial" w:cs="Arial"/>
                <w:spacing w:val="-6"/>
                <w:sz w:val="14"/>
                <w:szCs w:val="14"/>
              </w:rPr>
              <w:t>12 117 09</w:t>
            </w:r>
            <w:r w:rsidR="00C36033">
              <w:rPr>
                <w:rFonts w:ascii="Arial" w:hAnsi="Arial" w:cs="Arial"/>
                <w:spacing w:val="-6"/>
                <w:sz w:val="14"/>
                <w:szCs w:val="14"/>
                <w:lang w:val="en-US"/>
              </w:rPr>
              <w:t>8</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874D5C">
              <w:rPr>
                <w:rFonts w:ascii="Arial" w:hAnsi="Arial" w:cs="Arial"/>
                <w:i/>
                <w:color w:val="000000"/>
                <w:sz w:val="14"/>
                <w:szCs w:val="14"/>
                <w:lang w:val="en-US"/>
              </w:rPr>
              <w:t>Construction</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Торговля оптовая и розничная; ремонт автотранспортных средств и мотоциклов</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19 043 387</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2 764 305</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6"/>
                <w:sz w:val="14"/>
                <w:szCs w:val="14"/>
              </w:rPr>
            </w:pPr>
            <w:r w:rsidRPr="00310A4F">
              <w:rPr>
                <w:rFonts w:ascii="Arial" w:hAnsi="Arial" w:cs="Arial"/>
                <w:spacing w:val="-6"/>
                <w:sz w:val="14"/>
                <w:szCs w:val="14"/>
              </w:rPr>
              <w:t>21 807 692</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 xml:space="preserve">Wholesale and retail trade; repair of motor vehicles and motorcycles  </w:t>
            </w:r>
          </w:p>
        </w:tc>
      </w:tr>
      <w:tr w:rsidR="00310A4F" w:rsidRPr="00CF499C"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Транспортировка и хранение</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12 921 975</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57 856</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980 515</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6"/>
                <w:sz w:val="14"/>
                <w:szCs w:val="14"/>
              </w:rPr>
            </w:pPr>
            <w:r w:rsidRPr="00310A4F">
              <w:rPr>
                <w:rFonts w:ascii="Arial" w:hAnsi="Arial" w:cs="Arial"/>
                <w:spacing w:val="-6"/>
                <w:sz w:val="14"/>
                <w:szCs w:val="14"/>
              </w:rPr>
              <w:t>13 960 346</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Transportation and storage</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Деятельность гостиниц и предпр</w:t>
            </w:r>
            <w:r w:rsidRPr="00070F36">
              <w:rPr>
                <w:rFonts w:ascii="Arial" w:hAnsi="Arial" w:cs="Arial"/>
                <w:color w:val="000000"/>
                <w:spacing w:val="-2"/>
                <w:sz w:val="14"/>
                <w:szCs w:val="14"/>
              </w:rPr>
              <w:t>и</w:t>
            </w:r>
            <w:r w:rsidRPr="00070F36">
              <w:rPr>
                <w:rFonts w:ascii="Arial" w:hAnsi="Arial" w:cs="Arial"/>
                <w:color w:val="000000"/>
                <w:spacing w:val="-2"/>
                <w:sz w:val="14"/>
                <w:szCs w:val="14"/>
              </w:rPr>
              <w:t>ятий общественного питания</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1 383 163</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41 427</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404 350</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11 193</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1 840 132</w:t>
            </w:r>
          </w:p>
        </w:tc>
        <w:tc>
          <w:tcPr>
            <w:tcW w:w="2069" w:type="dxa"/>
            <w:tcBorders>
              <w:left w:val="single" w:sz="6" w:space="0" w:color="000000"/>
            </w:tcBorders>
            <w:shd w:val="clear" w:color="auto" w:fill="auto"/>
            <w:vAlign w:val="bottom"/>
          </w:tcPr>
          <w:p w:rsidR="00310A4F" w:rsidRPr="00874D5C" w:rsidRDefault="00310A4F" w:rsidP="00310A4F">
            <w:pPr>
              <w:pStyle w:val="BodyText2611"/>
              <w:spacing w:before="0" w:line="130" w:lineRule="exact"/>
              <w:ind w:left="57" w:firstLine="0"/>
              <w:jc w:val="left"/>
              <w:rPr>
                <w:rFonts w:ascii="Arial" w:hAnsi="Arial" w:cs="Arial"/>
                <w:i/>
                <w:color w:val="000000"/>
                <w:sz w:val="14"/>
                <w:szCs w:val="14"/>
                <w:lang w:val="en-US"/>
              </w:rPr>
            </w:pPr>
            <w:r w:rsidRPr="00CF499C">
              <w:rPr>
                <w:rFonts w:ascii="Arial" w:hAnsi="Arial" w:cs="Arial"/>
                <w:i/>
                <w:color w:val="000000"/>
                <w:sz w:val="14"/>
                <w:szCs w:val="14"/>
                <w:lang w:val="en-US"/>
              </w:rPr>
              <w:t>Accommodation and food se</w:t>
            </w:r>
            <w:r w:rsidRPr="00CF499C">
              <w:rPr>
                <w:rFonts w:ascii="Arial" w:hAnsi="Arial" w:cs="Arial"/>
                <w:i/>
                <w:color w:val="000000"/>
                <w:sz w:val="14"/>
                <w:szCs w:val="14"/>
                <w:lang w:val="en-US"/>
              </w:rPr>
              <w:t>r</w:t>
            </w:r>
            <w:r w:rsidRPr="00CF499C">
              <w:rPr>
                <w:rFonts w:ascii="Arial" w:hAnsi="Arial" w:cs="Arial"/>
                <w:i/>
                <w:color w:val="000000"/>
                <w:sz w:val="14"/>
                <w:szCs w:val="14"/>
                <w:lang w:val="en-US"/>
              </w:rPr>
              <w:t>vice activities</w:t>
            </w:r>
          </w:p>
        </w:tc>
      </w:tr>
      <w:tr w:rsidR="00310A4F" w:rsidRPr="00CF499C"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Деятельность в области инфо</w:t>
            </w:r>
            <w:r w:rsidRPr="00070F36">
              <w:rPr>
                <w:rFonts w:ascii="Arial" w:hAnsi="Arial" w:cs="Arial"/>
                <w:color w:val="000000"/>
                <w:spacing w:val="-2"/>
                <w:sz w:val="14"/>
                <w:szCs w:val="14"/>
              </w:rPr>
              <w:t>р</w:t>
            </w:r>
            <w:r w:rsidRPr="00070F36">
              <w:rPr>
                <w:rFonts w:ascii="Arial" w:hAnsi="Arial" w:cs="Arial"/>
                <w:color w:val="000000"/>
                <w:spacing w:val="-2"/>
                <w:sz w:val="14"/>
                <w:szCs w:val="14"/>
              </w:rPr>
              <w:t>мации и связи</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4 258 313</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45 288</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229 885</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1 292</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4 534 778</w:t>
            </w:r>
          </w:p>
        </w:tc>
        <w:tc>
          <w:tcPr>
            <w:tcW w:w="2069" w:type="dxa"/>
            <w:tcBorders>
              <w:left w:val="single" w:sz="6" w:space="0" w:color="000000"/>
            </w:tcBorders>
            <w:shd w:val="clear" w:color="auto" w:fill="auto"/>
            <w:vAlign w:val="bottom"/>
          </w:tcPr>
          <w:p w:rsidR="00310A4F" w:rsidRPr="00CF499C" w:rsidRDefault="00310A4F" w:rsidP="00310A4F">
            <w:pPr>
              <w:spacing w:line="130" w:lineRule="exact"/>
              <w:ind w:left="34" w:firstLine="23"/>
              <w:rPr>
                <w:rFonts w:ascii="Arial" w:hAnsi="Arial" w:cs="Arial"/>
                <w:color w:val="000000"/>
                <w:sz w:val="14"/>
                <w:szCs w:val="14"/>
              </w:rPr>
            </w:pPr>
            <w:r w:rsidRPr="00CF499C">
              <w:rPr>
                <w:rFonts w:ascii="Arial" w:hAnsi="Arial" w:cs="Arial"/>
                <w:i/>
                <w:color w:val="000000"/>
                <w:sz w:val="14"/>
                <w:szCs w:val="14"/>
                <w:lang w:val="en-US"/>
              </w:rPr>
              <w:t>Information and communication</w:t>
            </w:r>
          </w:p>
        </w:tc>
      </w:tr>
      <w:tr w:rsidR="00310A4F" w:rsidRPr="00874D5C" w:rsidTr="00872F7C">
        <w:tc>
          <w:tcPr>
            <w:tcW w:w="2294" w:type="dxa"/>
            <w:shd w:val="clear" w:color="auto" w:fill="auto"/>
            <w:vAlign w:val="bottom"/>
          </w:tcPr>
          <w:p w:rsidR="00310A4F" w:rsidRPr="00070F36" w:rsidRDefault="00310A4F" w:rsidP="00AB7E93">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 xml:space="preserve">Деятельность финансовая </w:t>
            </w:r>
            <w:r w:rsidR="00AB7E93">
              <w:rPr>
                <w:rFonts w:ascii="Arial" w:hAnsi="Arial" w:cs="Arial"/>
                <w:color w:val="000000"/>
                <w:spacing w:val="-2"/>
                <w:sz w:val="14"/>
                <w:szCs w:val="14"/>
              </w:rPr>
              <w:br/>
            </w:r>
            <w:r w:rsidRPr="00070F36">
              <w:rPr>
                <w:rFonts w:ascii="Arial" w:hAnsi="Arial" w:cs="Arial"/>
                <w:color w:val="000000"/>
                <w:spacing w:val="-2"/>
                <w:sz w:val="14"/>
                <w:szCs w:val="14"/>
              </w:rPr>
              <w:t>и страховая</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5 676 185</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58 172</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5 734 357</w:t>
            </w:r>
          </w:p>
        </w:tc>
        <w:tc>
          <w:tcPr>
            <w:tcW w:w="2069" w:type="dxa"/>
            <w:tcBorders>
              <w:left w:val="single" w:sz="6" w:space="0" w:color="000000"/>
            </w:tcBorders>
            <w:shd w:val="clear" w:color="auto" w:fill="auto"/>
            <w:vAlign w:val="bottom"/>
          </w:tcPr>
          <w:p w:rsidR="00310A4F" w:rsidRPr="00310A4F" w:rsidRDefault="00310A4F" w:rsidP="00310A4F">
            <w:pPr>
              <w:spacing w:line="130" w:lineRule="exact"/>
              <w:ind w:left="34" w:firstLine="23"/>
              <w:rPr>
                <w:rFonts w:ascii="Arial" w:hAnsi="Arial" w:cs="Arial"/>
                <w:color w:val="000000"/>
                <w:sz w:val="14"/>
                <w:szCs w:val="14"/>
              </w:rPr>
            </w:pPr>
            <w:r w:rsidRPr="00CF499C">
              <w:rPr>
                <w:rFonts w:ascii="Arial" w:hAnsi="Arial" w:cs="Arial"/>
                <w:i/>
                <w:color w:val="000000"/>
                <w:sz w:val="14"/>
                <w:szCs w:val="14"/>
                <w:lang w:val="en-US"/>
              </w:rPr>
              <w:t>Financial</w:t>
            </w:r>
            <w:r w:rsidRPr="00310A4F">
              <w:rPr>
                <w:rFonts w:ascii="Arial" w:hAnsi="Arial" w:cs="Arial"/>
                <w:i/>
                <w:color w:val="000000"/>
                <w:sz w:val="14"/>
                <w:szCs w:val="14"/>
              </w:rPr>
              <w:t xml:space="preserve"> </w:t>
            </w:r>
            <w:r w:rsidRPr="00CF499C">
              <w:rPr>
                <w:rFonts w:ascii="Arial" w:hAnsi="Arial" w:cs="Arial"/>
                <w:i/>
                <w:color w:val="000000"/>
                <w:sz w:val="14"/>
                <w:szCs w:val="14"/>
                <w:lang w:val="en-US"/>
              </w:rPr>
              <w:t>and</w:t>
            </w:r>
            <w:r w:rsidRPr="00310A4F">
              <w:rPr>
                <w:rFonts w:ascii="Arial" w:hAnsi="Arial" w:cs="Arial"/>
                <w:i/>
                <w:color w:val="000000"/>
                <w:sz w:val="14"/>
                <w:szCs w:val="14"/>
              </w:rPr>
              <w:t xml:space="preserve"> </w:t>
            </w:r>
            <w:r w:rsidRPr="00CF499C">
              <w:rPr>
                <w:rFonts w:ascii="Arial" w:hAnsi="Arial" w:cs="Arial"/>
                <w:i/>
                <w:color w:val="000000"/>
                <w:sz w:val="14"/>
                <w:szCs w:val="14"/>
                <w:lang w:val="en-US"/>
              </w:rPr>
              <w:t>insurance</w:t>
            </w:r>
            <w:r w:rsidRPr="00310A4F">
              <w:rPr>
                <w:rFonts w:ascii="Arial" w:hAnsi="Arial" w:cs="Arial"/>
                <w:i/>
                <w:color w:val="000000"/>
                <w:sz w:val="14"/>
                <w:szCs w:val="14"/>
              </w:rPr>
              <w:t xml:space="preserve"> </w:t>
            </w:r>
            <w:r w:rsidRPr="00CF499C">
              <w:rPr>
                <w:rFonts w:ascii="Arial" w:hAnsi="Arial" w:cs="Arial"/>
                <w:i/>
                <w:color w:val="000000"/>
                <w:sz w:val="14"/>
                <w:szCs w:val="14"/>
                <w:lang w:val="en-US"/>
              </w:rPr>
              <w:t>activ</w:t>
            </w:r>
            <w:r w:rsidRPr="00CF499C">
              <w:rPr>
                <w:rFonts w:ascii="Arial" w:hAnsi="Arial" w:cs="Arial"/>
                <w:i/>
                <w:color w:val="000000"/>
                <w:sz w:val="14"/>
                <w:szCs w:val="14"/>
                <w:lang w:val="en-US"/>
              </w:rPr>
              <w:t>i</w:t>
            </w:r>
            <w:r w:rsidRPr="00CF499C">
              <w:rPr>
                <w:rFonts w:ascii="Arial" w:hAnsi="Arial" w:cs="Arial"/>
                <w:i/>
                <w:color w:val="000000"/>
                <w:sz w:val="14"/>
                <w:szCs w:val="14"/>
                <w:lang w:val="en-US"/>
              </w:rPr>
              <w:t>ties</w:t>
            </w:r>
          </w:p>
        </w:tc>
      </w:tr>
      <w:tr w:rsidR="00310A4F" w:rsidRPr="006726ED"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 xml:space="preserve">Деятельность по операциям </w:t>
            </w:r>
            <w:r>
              <w:rPr>
                <w:rFonts w:ascii="Arial" w:hAnsi="Arial" w:cs="Arial"/>
                <w:color w:val="000000"/>
                <w:spacing w:val="-2"/>
                <w:sz w:val="14"/>
                <w:szCs w:val="14"/>
              </w:rPr>
              <w:br/>
              <w:t>с недвижимым</w:t>
            </w:r>
            <w:r w:rsidRPr="00070F36">
              <w:rPr>
                <w:rFonts w:ascii="Arial" w:hAnsi="Arial" w:cs="Arial"/>
                <w:color w:val="000000"/>
                <w:spacing w:val="-2"/>
                <w:sz w:val="14"/>
                <w:szCs w:val="14"/>
              </w:rPr>
              <w:t xml:space="preserve"> имуществом</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4 320 079</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113 829</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7 175 541</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41 215</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6"/>
                <w:sz w:val="14"/>
                <w:szCs w:val="14"/>
              </w:rPr>
            </w:pPr>
            <w:r w:rsidRPr="00310A4F">
              <w:rPr>
                <w:rFonts w:ascii="Arial" w:hAnsi="Arial" w:cs="Arial"/>
                <w:spacing w:val="-6"/>
                <w:sz w:val="14"/>
                <w:szCs w:val="14"/>
              </w:rPr>
              <w:t>11 650 664</w:t>
            </w:r>
          </w:p>
        </w:tc>
        <w:tc>
          <w:tcPr>
            <w:tcW w:w="2069" w:type="dxa"/>
            <w:tcBorders>
              <w:left w:val="single" w:sz="6" w:space="0" w:color="000000"/>
            </w:tcBorders>
            <w:shd w:val="clear" w:color="auto" w:fill="auto"/>
            <w:vAlign w:val="bottom"/>
          </w:tcPr>
          <w:p w:rsidR="00310A4F" w:rsidRPr="00CF499C" w:rsidRDefault="00310A4F" w:rsidP="00310A4F">
            <w:pPr>
              <w:spacing w:line="130" w:lineRule="exact"/>
              <w:ind w:left="34" w:firstLine="23"/>
              <w:rPr>
                <w:rFonts w:ascii="Arial" w:hAnsi="Arial" w:cs="Arial"/>
                <w:color w:val="000000"/>
                <w:sz w:val="14"/>
                <w:szCs w:val="14"/>
              </w:rPr>
            </w:pPr>
            <w:r w:rsidRPr="00CF499C">
              <w:rPr>
                <w:rFonts w:ascii="Arial" w:hAnsi="Arial" w:cs="Arial"/>
                <w:i/>
                <w:color w:val="000000"/>
                <w:sz w:val="14"/>
                <w:szCs w:val="14"/>
                <w:lang w:val="en-US"/>
              </w:rPr>
              <w:t>Real</w:t>
            </w:r>
            <w:r w:rsidRPr="00946A60">
              <w:rPr>
                <w:rFonts w:ascii="Arial" w:hAnsi="Arial" w:cs="Arial"/>
                <w:i/>
                <w:color w:val="000000"/>
                <w:sz w:val="14"/>
                <w:szCs w:val="14"/>
              </w:rPr>
              <w:t xml:space="preserve"> </w:t>
            </w:r>
            <w:r w:rsidRPr="00CF499C">
              <w:rPr>
                <w:rFonts w:ascii="Arial" w:hAnsi="Arial" w:cs="Arial"/>
                <w:i/>
                <w:color w:val="000000"/>
                <w:sz w:val="14"/>
                <w:szCs w:val="14"/>
                <w:lang w:val="en-US"/>
              </w:rPr>
              <w:t>estate</w:t>
            </w:r>
            <w:r w:rsidRPr="00946A60">
              <w:rPr>
                <w:rFonts w:ascii="Arial" w:hAnsi="Arial" w:cs="Arial"/>
                <w:i/>
                <w:color w:val="000000"/>
                <w:sz w:val="14"/>
                <w:szCs w:val="14"/>
              </w:rPr>
              <w:t xml:space="preserve"> </w:t>
            </w:r>
            <w:r w:rsidRPr="00CF499C">
              <w:rPr>
                <w:rFonts w:ascii="Arial" w:hAnsi="Arial" w:cs="Arial"/>
                <w:i/>
                <w:color w:val="000000"/>
                <w:sz w:val="14"/>
                <w:szCs w:val="14"/>
                <w:lang w:val="en-US"/>
              </w:rPr>
              <w:t>activities</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Деятель</w:t>
            </w:r>
            <w:r>
              <w:rPr>
                <w:rFonts w:ascii="Arial" w:hAnsi="Arial" w:cs="Arial"/>
                <w:color w:val="000000"/>
                <w:spacing w:val="-2"/>
                <w:sz w:val="14"/>
                <w:szCs w:val="14"/>
              </w:rPr>
              <w:t>ность профессиональная, научная</w:t>
            </w:r>
            <w:r w:rsidRPr="00070F36">
              <w:rPr>
                <w:rFonts w:ascii="Arial" w:hAnsi="Arial" w:cs="Arial"/>
                <w:color w:val="000000"/>
                <w:spacing w:val="-2"/>
                <w:sz w:val="14"/>
                <w:szCs w:val="14"/>
              </w:rPr>
              <w:t xml:space="preserve"> и техническая</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5 256 314</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924 746</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542 677</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3</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6 723 740</w:t>
            </w:r>
          </w:p>
        </w:tc>
        <w:tc>
          <w:tcPr>
            <w:tcW w:w="2069" w:type="dxa"/>
            <w:tcBorders>
              <w:left w:val="single" w:sz="6" w:space="0" w:color="000000"/>
            </w:tcBorders>
            <w:shd w:val="clear" w:color="auto" w:fill="auto"/>
            <w:vAlign w:val="bottom"/>
          </w:tcPr>
          <w:p w:rsidR="00310A4F" w:rsidRPr="00CF499C" w:rsidRDefault="00310A4F" w:rsidP="00310A4F">
            <w:pPr>
              <w:spacing w:line="130"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Professional, scientific and technical activities</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 xml:space="preserve">Деятельность административная </w:t>
            </w:r>
            <w:r>
              <w:rPr>
                <w:rFonts w:ascii="Arial" w:hAnsi="Arial" w:cs="Arial"/>
                <w:color w:val="000000"/>
                <w:spacing w:val="-2"/>
                <w:sz w:val="14"/>
                <w:szCs w:val="14"/>
              </w:rPr>
              <w:br/>
            </w:r>
            <w:r w:rsidRPr="00070F36">
              <w:rPr>
                <w:rFonts w:ascii="Arial" w:hAnsi="Arial" w:cs="Arial"/>
                <w:color w:val="000000"/>
                <w:spacing w:val="-2"/>
                <w:sz w:val="14"/>
                <w:szCs w:val="14"/>
              </w:rPr>
              <w:t>и сопутствующие дополнительные услуги</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2 499 833</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251 091</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2 750 924</w:t>
            </w:r>
          </w:p>
        </w:tc>
        <w:tc>
          <w:tcPr>
            <w:tcW w:w="2069" w:type="dxa"/>
            <w:tcBorders>
              <w:left w:val="single" w:sz="6" w:space="0" w:color="000000"/>
            </w:tcBorders>
            <w:shd w:val="clear" w:color="auto" w:fill="auto"/>
            <w:vAlign w:val="bottom"/>
          </w:tcPr>
          <w:p w:rsidR="00310A4F" w:rsidRPr="007C0466" w:rsidRDefault="00310A4F" w:rsidP="00310A4F">
            <w:pPr>
              <w:spacing w:line="130"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Administrative</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support</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service</w:t>
            </w:r>
            <w:r w:rsidRPr="007C0466">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7C0466">
              <w:rPr>
                <w:rFonts w:ascii="Arial" w:hAnsi="Arial" w:cs="Arial"/>
                <w:i/>
                <w:color w:val="000000"/>
                <w:sz w:val="14"/>
                <w:szCs w:val="14"/>
                <w:lang w:val="en-US"/>
              </w:rPr>
              <w:t xml:space="preserve">  </w:t>
            </w:r>
          </w:p>
        </w:tc>
      </w:tr>
      <w:tr w:rsidR="00310A4F" w:rsidRPr="002E4D5E" w:rsidTr="00872F7C">
        <w:tc>
          <w:tcPr>
            <w:tcW w:w="2294" w:type="dxa"/>
            <w:shd w:val="clear" w:color="auto" w:fill="auto"/>
            <w:vAlign w:val="bottom"/>
          </w:tcPr>
          <w:p w:rsidR="00310A4F" w:rsidRPr="00070F36" w:rsidRDefault="00310A4F" w:rsidP="00310A4F">
            <w:pPr>
              <w:spacing w:line="130" w:lineRule="exact"/>
              <w:rPr>
                <w:rFonts w:ascii="Arial" w:hAnsi="Arial" w:cs="Arial"/>
                <w:color w:val="000000"/>
                <w:spacing w:val="-2"/>
                <w:sz w:val="14"/>
                <w:szCs w:val="14"/>
              </w:rPr>
            </w:pPr>
            <w:r w:rsidRPr="00070F36">
              <w:rPr>
                <w:rFonts w:ascii="Arial" w:hAnsi="Arial" w:cs="Arial"/>
                <w:color w:val="000000"/>
                <w:spacing w:val="-2"/>
                <w:sz w:val="14"/>
                <w:szCs w:val="14"/>
              </w:rPr>
              <w:t xml:space="preserve">Государственное управление </w:t>
            </w:r>
            <w:r w:rsidRPr="003F21BB">
              <w:rPr>
                <w:rFonts w:ascii="Arial" w:hAnsi="Arial" w:cs="Arial"/>
                <w:color w:val="000000"/>
                <w:spacing w:val="-2"/>
                <w:sz w:val="14"/>
                <w:szCs w:val="14"/>
              </w:rPr>
              <w:br/>
            </w:r>
            <w:r>
              <w:rPr>
                <w:rFonts w:ascii="Arial" w:hAnsi="Arial" w:cs="Arial"/>
                <w:color w:val="000000"/>
                <w:spacing w:val="-2"/>
                <w:sz w:val="14"/>
                <w:szCs w:val="14"/>
              </w:rPr>
              <w:t>и обеспечение</w:t>
            </w:r>
            <w:r w:rsidRPr="00070F36">
              <w:rPr>
                <w:rFonts w:ascii="Arial" w:hAnsi="Arial" w:cs="Arial"/>
                <w:color w:val="000000"/>
                <w:spacing w:val="-2"/>
                <w:sz w:val="14"/>
                <w:szCs w:val="14"/>
              </w:rPr>
              <w:t xml:space="preserve"> военной безопа</w:t>
            </w:r>
            <w:r w:rsidRPr="00070F36">
              <w:rPr>
                <w:rFonts w:ascii="Arial" w:hAnsi="Arial" w:cs="Arial"/>
                <w:color w:val="000000"/>
                <w:spacing w:val="-2"/>
                <w:sz w:val="14"/>
                <w:szCs w:val="14"/>
              </w:rPr>
              <w:t>с</w:t>
            </w:r>
            <w:r w:rsidRPr="00070F36">
              <w:rPr>
                <w:rFonts w:ascii="Arial" w:hAnsi="Arial" w:cs="Arial"/>
                <w:color w:val="000000"/>
                <w:spacing w:val="-2"/>
                <w:sz w:val="14"/>
                <w:szCs w:val="14"/>
              </w:rPr>
              <w:t>ности; социальное обеспечение</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6"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925"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10 764 870</w:t>
            </w:r>
          </w:p>
        </w:tc>
        <w:tc>
          <w:tcPr>
            <w:tcW w:w="883"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1134"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z w:val="14"/>
                <w:szCs w:val="14"/>
              </w:rPr>
            </w:pPr>
            <w:r w:rsidRPr="00310A4F">
              <w:rPr>
                <w:rFonts w:ascii="Arial" w:hAnsi="Arial" w:cs="Arial"/>
                <w:sz w:val="14"/>
                <w:szCs w:val="14"/>
              </w:rPr>
              <w:t>0</w:t>
            </w:r>
          </w:p>
        </w:tc>
        <w:tc>
          <w:tcPr>
            <w:tcW w:w="760" w:type="dxa"/>
            <w:tcBorders>
              <w:left w:val="single" w:sz="6" w:space="0" w:color="000000"/>
            </w:tcBorders>
            <w:shd w:val="clear" w:color="auto" w:fill="auto"/>
            <w:vAlign w:val="bottom"/>
          </w:tcPr>
          <w:p w:rsidR="00310A4F" w:rsidRPr="00310A4F" w:rsidRDefault="00310A4F" w:rsidP="00310A4F">
            <w:pPr>
              <w:spacing w:line="130" w:lineRule="exact"/>
              <w:ind w:right="28"/>
              <w:jc w:val="right"/>
              <w:rPr>
                <w:rFonts w:ascii="Arial" w:hAnsi="Arial" w:cs="Arial"/>
                <w:spacing w:val="-6"/>
                <w:sz w:val="14"/>
                <w:szCs w:val="14"/>
              </w:rPr>
            </w:pPr>
            <w:r w:rsidRPr="00310A4F">
              <w:rPr>
                <w:rFonts w:ascii="Arial" w:hAnsi="Arial" w:cs="Arial"/>
                <w:spacing w:val="-6"/>
                <w:sz w:val="14"/>
                <w:szCs w:val="14"/>
              </w:rPr>
              <w:t>10 764 870</w:t>
            </w:r>
          </w:p>
        </w:tc>
        <w:tc>
          <w:tcPr>
            <w:tcW w:w="2069" w:type="dxa"/>
            <w:tcBorders>
              <w:left w:val="single" w:sz="6" w:space="0" w:color="000000"/>
            </w:tcBorders>
            <w:shd w:val="clear" w:color="auto" w:fill="auto"/>
            <w:vAlign w:val="bottom"/>
          </w:tcPr>
          <w:p w:rsidR="00310A4F" w:rsidRPr="00460788" w:rsidRDefault="00310A4F" w:rsidP="00310A4F">
            <w:pPr>
              <w:spacing w:line="130" w:lineRule="exact"/>
              <w:ind w:left="34" w:firstLine="23"/>
              <w:rPr>
                <w:rFonts w:ascii="Arial" w:hAnsi="Arial" w:cs="Arial"/>
                <w:i/>
                <w:color w:val="000000"/>
                <w:sz w:val="14"/>
                <w:lang w:val="en-US"/>
              </w:rPr>
            </w:pPr>
            <w:r w:rsidRPr="00CF499C">
              <w:rPr>
                <w:rFonts w:ascii="Arial" w:hAnsi="Arial" w:cs="Arial"/>
                <w:i/>
                <w:color w:val="000000"/>
                <w:sz w:val="14"/>
                <w:lang w:val="en-US"/>
              </w:rPr>
              <w:t>Public</w:t>
            </w:r>
            <w:r w:rsidRPr="00460788">
              <w:rPr>
                <w:rFonts w:ascii="Arial" w:hAnsi="Arial" w:cs="Arial"/>
                <w:i/>
                <w:color w:val="000000"/>
                <w:sz w:val="14"/>
                <w:lang w:val="en-US"/>
              </w:rPr>
              <w:t xml:space="preserve"> </w:t>
            </w:r>
            <w:r w:rsidRPr="00CF499C">
              <w:rPr>
                <w:rFonts w:ascii="Arial" w:hAnsi="Arial" w:cs="Arial"/>
                <w:i/>
                <w:color w:val="000000"/>
                <w:sz w:val="14"/>
                <w:lang w:val="en-US"/>
              </w:rPr>
              <w:t>administration</w:t>
            </w:r>
            <w:r w:rsidRPr="00460788">
              <w:rPr>
                <w:rFonts w:ascii="Arial" w:hAnsi="Arial" w:cs="Arial"/>
                <w:i/>
                <w:color w:val="000000"/>
                <w:sz w:val="14"/>
                <w:lang w:val="en-US"/>
              </w:rPr>
              <w:t xml:space="preserve"> </w:t>
            </w:r>
            <w:r w:rsidRPr="00CF499C">
              <w:rPr>
                <w:rFonts w:ascii="Arial" w:hAnsi="Arial" w:cs="Arial"/>
                <w:i/>
                <w:color w:val="000000"/>
                <w:sz w:val="14"/>
                <w:lang w:val="en-US"/>
              </w:rPr>
              <w:t>and</w:t>
            </w:r>
            <w:r w:rsidRPr="00460788">
              <w:rPr>
                <w:rFonts w:ascii="Arial" w:hAnsi="Arial" w:cs="Arial"/>
                <w:i/>
                <w:color w:val="000000"/>
                <w:sz w:val="14"/>
                <w:lang w:val="en-US"/>
              </w:rPr>
              <w:t xml:space="preserve"> </w:t>
            </w:r>
            <w:proofErr w:type="spellStart"/>
            <w:r w:rsidRPr="00CF499C">
              <w:rPr>
                <w:rFonts w:ascii="Arial" w:hAnsi="Arial" w:cs="Arial"/>
                <w:i/>
                <w:color w:val="000000"/>
                <w:sz w:val="14"/>
                <w:lang w:val="en-US"/>
              </w:rPr>
              <w:t>d</w:t>
            </w:r>
            <w:r w:rsidRPr="00CF499C">
              <w:rPr>
                <w:rFonts w:ascii="Arial" w:hAnsi="Arial" w:cs="Arial"/>
                <w:i/>
                <w:color w:val="000000"/>
                <w:sz w:val="14"/>
                <w:lang w:val="en-US"/>
              </w:rPr>
              <w:t>e</w:t>
            </w:r>
            <w:r w:rsidRPr="00CF499C">
              <w:rPr>
                <w:rFonts w:ascii="Arial" w:hAnsi="Arial" w:cs="Arial"/>
                <w:i/>
                <w:color w:val="000000"/>
                <w:sz w:val="14"/>
                <w:lang w:val="en-US"/>
              </w:rPr>
              <w:t>fence</w:t>
            </w:r>
            <w:proofErr w:type="spellEnd"/>
            <w:r w:rsidRPr="00460788">
              <w:rPr>
                <w:rFonts w:ascii="Arial" w:hAnsi="Arial" w:cs="Arial"/>
                <w:i/>
                <w:color w:val="000000"/>
                <w:sz w:val="14"/>
                <w:lang w:val="en-US"/>
              </w:rPr>
              <w:t xml:space="preserve">, </w:t>
            </w:r>
            <w:r w:rsidRPr="00CF499C">
              <w:rPr>
                <w:rFonts w:ascii="Arial" w:hAnsi="Arial" w:cs="Arial"/>
                <w:i/>
                <w:color w:val="000000"/>
                <w:sz w:val="14"/>
                <w:lang w:val="en-US"/>
              </w:rPr>
              <w:t>compulsory</w:t>
            </w:r>
            <w:r w:rsidRPr="00460788">
              <w:rPr>
                <w:rFonts w:ascii="Arial" w:hAnsi="Arial" w:cs="Arial"/>
                <w:i/>
                <w:color w:val="000000"/>
                <w:sz w:val="14"/>
                <w:lang w:val="en-US"/>
              </w:rPr>
              <w:t xml:space="preserve"> </w:t>
            </w:r>
            <w:r w:rsidRPr="00CF499C">
              <w:rPr>
                <w:rFonts w:ascii="Arial" w:hAnsi="Arial" w:cs="Arial"/>
                <w:i/>
                <w:color w:val="000000"/>
                <w:sz w:val="14"/>
                <w:lang w:val="en-US"/>
              </w:rPr>
              <w:t>social</w:t>
            </w:r>
            <w:r w:rsidRPr="00460788">
              <w:rPr>
                <w:rFonts w:ascii="Arial" w:hAnsi="Arial" w:cs="Arial"/>
                <w:i/>
                <w:color w:val="000000"/>
                <w:sz w:val="14"/>
                <w:lang w:val="en-US"/>
              </w:rPr>
              <w:t xml:space="preserve"> </w:t>
            </w:r>
            <w:r w:rsidRPr="00CF499C">
              <w:rPr>
                <w:rFonts w:ascii="Arial" w:hAnsi="Arial" w:cs="Arial"/>
                <w:i/>
                <w:color w:val="000000"/>
                <w:sz w:val="14"/>
                <w:lang w:val="en-US"/>
              </w:rPr>
              <w:t>sec</w:t>
            </w:r>
            <w:r w:rsidRPr="00CF499C">
              <w:rPr>
                <w:rFonts w:ascii="Arial" w:hAnsi="Arial" w:cs="Arial"/>
                <w:i/>
                <w:color w:val="000000"/>
                <w:sz w:val="14"/>
                <w:lang w:val="en-US"/>
              </w:rPr>
              <w:t>u</w:t>
            </w:r>
            <w:r w:rsidRPr="00CF499C">
              <w:rPr>
                <w:rFonts w:ascii="Arial" w:hAnsi="Arial" w:cs="Arial"/>
                <w:i/>
                <w:color w:val="000000"/>
                <w:sz w:val="14"/>
                <w:lang w:val="en-US"/>
              </w:rPr>
              <w:t>rity</w:t>
            </w:r>
          </w:p>
        </w:tc>
      </w:tr>
    </w:tbl>
    <w:p w:rsidR="00FF2751" w:rsidRPr="00CF499C" w:rsidRDefault="00FF2751" w:rsidP="00FF2751">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1</w:t>
      </w:r>
      <w:r w:rsidR="004A524B">
        <w:rPr>
          <w:rFonts w:ascii="Arial" w:hAnsi="Arial" w:cs="Arial"/>
          <w:color w:val="000000"/>
          <w:sz w:val="14"/>
          <w:szCs w:val="14"/>
          <w:lang w:val="en-US"/>
        </w:rPr>
        <w:t>2</w:t>
      </w:r>
      <w:r w:rsidRPr="00CF499C">
        <w:rPr>
          <w:rFonts w:ascii="Arial" w:hAnsi="Arial" w:cs="Arial"/>
          <w:color w:val="000000"/>
          <w:sz w:val="14"/>
          <w:szCs w:val="14"/>
        </w:rPr>
        <w:t>.</w:t>
      </w:r>
      <w:r>
        <w:rPr>
          <w:rFonts w:ascii="Arial" w:hAnsi="Arial" w:cs="Arial"/>
          <w:color w:val="000000"/>
          <w:sz w:val="14"/>
          <w:szCs w:val="14"/>
        </w:rPr>
        <w:t>13</w:t>
      </w:r>
    </w:p>
    <w:tbl>
      <w:tblPr>
        <w:tblW w:w="9916" w:type="dxa"/>
        <w:tblInd w:w="57" w:type="dxa"/>
        <w:tblBorders>
          <w:top w:val="single" w:sz="6" w:space="0" w:color="000000"/>
          <w:bottom w:val="single" w:sz="4" w:space="0" w:color="auto"/>
          <w:insideH w:val="single" w:sz="6" w:space="0" w:color="000000"/>
          <w:insideV w:val="single" w:sz="6" w:space="0" w:color="000000"/>
        </w:tblBorders>
        <w:tblLayout w:type="fixed"/>
        <w:tblCellMar>
          <w:left w:w="57" w:type="dxa"/>
          <w:right w:w="0" w:type="dxa"/>
        </w:tblCellMar>
        <w:tblLook w:val="0000" w:firstRow="0" w:lastRow="0" w:firstColumn="0" w:lastColumn="0" w:noHBand="0" w:noVBand="0"/>
      </w:tblPr>
      <w:tblGrid>
        <w:gridCol w:w="2294"/>
        <w:gridCol w:w="925"/>
        <w:gridCol w:w="926"/>
        <w:gridCol w:w="925"/>
        <w:gridCol w:w="883"/>
        <w:gridCol w:w="1134"/>
        <w:gridCol w:w="760"/>
        <w:gridCol w:w="2069"/>
      </w:tblGrid>
      <w:tr w:rsidR="00FF2751" w:rsidRPr="00CF499C">
        <w:tc>
          <w:tcPr>
            <w:tcW w:w="2294" w:type="dxa"/>
            <w:shd w:val="clear" w:color="auto" w:fill="auto"/>
          </w:tcPr>
          <w:p w:rsidR="00FF2751" w:rsidRPr="00CF499C" w:rsidRDefault="00FF2751" w:rsidP="00DD2FA7">
            <w:pPr>
              <w:snapToGrid w:val="0"/>
              <w:spacing w:before="20" w:after="20"/>
              <w:rPr>
                <w:rFonts w:ascii="Arial" w:hAnsi="Arial" w:cs="Arial"/>
                <w:color w:val="000000"/>
                <w:lang w:val="en-US"/>
              </w:rPr>
            </w:pPr>
          </w:p>
        </w:tc>
        <w:tc>
          <w:tcPr>
            <w:tcW w:w="925" w:type="dxa"/>
            <w:shd w:val="clear" w:color="auto" w:fill="auto"/>
          </w:tcPr>
          <w:p w:rsidR="00FF2751" w:rsidRPr="00CF499C" w:rsidRDefault="00FF2751" w:rsidP="00DD2FA7">
            <w:pPr>
              <w:spacing w:before="20" w:after="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FF2751" w:rsidRPr="00CF499C" w:rsidRDefault="00FF2751" w:rsidP="00DD2FA7">
            <w:pPr>
              <w:spacing w:before="20" w:after="2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 xml:space="preserve">Non-financial </w:t>
            </w:r>
            <w:r w:rsidRPr="00CF499C">
              <w:rPr>
                <w:rFonts w:ascii="Arial" w:eastAsia="Arial Unicode MS" w:hAnsi="Arial" w:cs="Arial"/>
                <w:i/>
                <w:color w:val="000000"/>
                <w:sz w:val="12"/>
                <w:szCs w:val="12"/>
                <w:lang w:val="en-GB"/>
              </w:rPr>
              <w:t>corporations</w:t>
            </w:r>
          </w:p>
        </w:tc>
        <w:tc>
          <w:tcPr>
            <w:tcW w:w="926"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Финансовые корпорации</w:t>
            </w:r>
          </w:p>
          <w:p w:rsidR="00FF2751" w:rsidRPr="00CF499C" w:rsidRDefault="00FF2751" w:rsidP="00DD2FA7">
            <w:pPr>
              <w:spacing w:before="20" w:after="20"/>
              <w:ind w:left="57" w:right="28"/>
              <w:rPr>
                <w:rFonts w:ascii="Arial" w:hAnsi="Arial" w:cs="Arial"/>
                <w:color w:val="000000"/>
                <w:sz w:val="12"/>
                <w:szCs w:val="12"/>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lang w:val="en-US"/>
              </w:rPr>
              <w:t>corporations</w:t>
            </w:r>
          </w:p>
        </w:tc>
        <w:tc>
          <w:tcPr>
            <w:tcW w:w="925" w:type="dxa"/>
            <w:shd w:val="clear" w:color="auto" w:fill="auto"/>
          </w:tcPr>
          <w:p w:rsidR="00FF2751" w:rsidRPr="00CF499C" w:rsidRDefault="00FF2751" w:rsidP="00DD2FA7">
            <w:pPr>
              <w:pStyle w:val="xl26"/>
              <w:spacing w:before="20" w:after="20"/>
              <w:ind w:left="57" w:right="28"/>
              <w:jc w:val="left"/>
              <w:textAlignment w:val="auto"/>
              <w:rPr>
                <w:color w:val="000000"/>
                <w:sz w:val="12"/>
                <w:szCs w:val="12"/>
              </w:rPr>
            </w:pPr>
            <w:r w:rsidRPr="00CF499C">
              <w:rPr>
                <w:color w:val="000000"/>
                <w:sz w:val="12"/>
                <w:szCs w:val="12"/>
              </w:rPr>
              <w:t>Госуда</w:t>
            </w:r>
            <w:r w:rsidRPr="00CF499C">
              <w:rPr>
                <w:color w:val="000000"/>
                <w:sz w:val="12"/>
                <w:szCs w:val="12"/>
              </w:rPr>
              <w:t>р</w:t>
            </w:r>
            <w:r w:rsidRPr="00CF499C">
              <w:rPr>
                <w:color w:val="000000"/>
                <w:sz w:val="12"/>
                <w:szCs w:val="12"/>
              </w:rPr>
              <w:t>ственное управление</w:t>
            </w:r>
          </w:p>
          <w:p w:rsidR="00FF2751" w:rsidRPr="00CF499C" w:rsidRDefault="00FF2751" w:rsidP="00DD2FA7">
            <w:pPr>
              <w:pStyle w:val="xl26"/>
              <w:spacing w:before="20" w:after="2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83"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1134"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Некоммерческие организации, обслуживающие </w:t>
            </w:r>
            <w:r>
              <w:rPr>
                <w:rFonts w:ascii="Arial" w:hAnsi="Arial" w:cs="Arial"/>
                <w:color w:val="000000"/>
                <w:sz w:val="12"/>
                <w:szCs w:val="12"/>
              </w:rPr>
              <w:br/>
            </w:r>
            <w:r w:rsidRPr="00CF499C">
              <w:rPr>
                <w:rFonts w:ascii="Arial" w:hAnsi="Arial" w:cs="Arial"/>
                <w:color w:val="000000"/>
                <w:sz w:val="12"/>
                <w:szCs w:val="12"/>
              </w:rPr>
              <w:t xml:space="preserve">домашние </w:t>
            </w:r>
            <w:r w:rsidRPr="00CF499C">
              <w:rPr>
                <w:rFonts w:ascii="Arial" w:hAnsi="Arial" w:cs="Arial"/>
                <w:color w:val="000000"/>
                <w:sz w:val="12"/>
                <w:szCs w:val="12"/>
              </w:rPr>
              <w:br/>
              <w:t>хозяйства</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w:t>
            </w:r>
            <w:r w:rsidRPr="00CF499C">
              <w:rPr>
                <w:rFonts w:ascii="Arial" w:hAnsi="Arial" w:cs="Arial"/>
                <w:i/>
                <w:color w:val="000000"/>
                <w:sz w:val="12"/>
                <w:szCs w:val="12"/>
                <w:lang w:val="en-US"/>
              </w:rPr>
              <w:t>u</w:t>
            </w:r>
            <w:r w:rsidRPr="00CF499C">
              <w:rPr>
                <w:rFonts w:ascii="Arial" w:hAnsi="Arial" w:cs="Arial"/>
                <w:i/>
                <w:color w:val="000000"/>
                <w:sz w:val="12"/>
                <w:szCs w:val="12"/>
                <w:lang w:val="en-US"/>
              </w:rPr>
              <w:t>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households</w:t>
            </w:r>
          </w:p>
        </w:tc>
        <w:tc>
          <w:tcPr>
            <w:tcW w:w="760" w:type="dxa"/>
            <w:shd w:val="clear" w:color="auto" w:fill="auto"/>
          </w:tcPr>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FF2751" w:rsidRPr="00CF499C" w:rsidRDefault="00FF2751" w:rsidP="00DD2FA7">
            <w:pPr>
              <w:spacing w:before="20" w:after="20"/>
              <w:ind w:left="57" w:right="28"/>
              <w:rPr>
                <w:rFonts w:ascii="Arial" w:hAnsi="Arial" w:cs="Arial"/>
                <w:color w:val="000000"/>
                <w:sz w:val="12"/>
                <w:szCs w:val="12"/>
              </w:rPr>
            </w:pPr>
            <w:r w:rsidRPr="00CF499C">
              <w:rPr>
                <w:rFonts w:ascii="Arial" w:hAnsi="Arial" w:cs="Arial"/>
                <w:i/>
                <w:color w:val="000000"/>
                <w:sz w:val="12"/>
                <w:szCs w:val="12"/>
                <w:lang w:val="en-US"/>
              </w:rPr>
              <w:t>Total</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by</w:t>
            </w:r>
            <w:r w:rsidRPr="00CF499C">
              <w:rPr>
                <w:rFonts w:ascii="Arial" w:hAnsi="Arial" w:cs="Arial"/>
                <w:i/>
                <w:color w:val="000000"/>
                <w:sz w:val="12"/>
                <w:szCs w:val="12"/>
              </w:rPr>
              <w:t xml:space="preserve"> </w:t>
            </w:r>
            <w:r w:rsidRPr="00CF499C">
              <w:rPr>
                <w:rFonts w:ascii="Arial" w:hAnsi="Arial" w:cs="Arial"/>
                <w:i/>
                <w:color w:val="000000"/>
                <w:sz w:val="12"/>
                <w:szCs w:val="12"/>
              </w:rPr>
              <w:br/>
            </w:r>
            <w:r w:rsidRPr="00CF499C">
              <w:rPr>
                <w:rFonts w:ascii="Arial" w:hAnsi="Arial" w:cs="Arial"/>
                <w:i/>
                <w:color w:val="000000"/>
                <w:sz w:val="12"/>
                <w:szCs w:val="12"/>
                <w:lang w:val="en-US"/>
              </w:rPr>
              <w:t>sector</w:t>
            </w:r>
          </w:p>
        </w:tc>
        <w:tc>
          <w:tcPr>
            <w:tcW w:w="2069" w:type="dxa"/>
            <w:shd w:val="clear" w:color="auto" w:fill="auto"/>
          </w:tcPr>
          <w:p w:rsidR="00FF2751" w:rsidRPr="00CF499C" w:rsidRDefault="00FF2751" w:rsidP="00DD2FA7">
            <w:pPr>
              <w:snapToGrid w:val="0"/>
              <w:spacing w:before="20" w:after="20"/>
              <w:rPr>
                <w:rFonts w:ascii="Arial" w:hAnsi="Arial" w:cs="Arial"/>
                <w:i/>
                <w:color w:val="000000"/>
                <w:sz w:val="12"/>
                <w:szCs w:val="14"/>
              </w:rPr>
            </w:pPr>
          </w:p>
        </w:tc>
      </w:tr>
      <w:tr w:rsidR="00AB7E93" w:rsidRPr="00CF499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Образование</w:t>
            </w:r>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261 674</w:t>
            </w:r>
          </w:p>
        </w:tc>
        <w:tc>
          <w:tcPr>
            <w:tcW w:w="926"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0</w:t>
            </w:r>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3 206 519</w:t>
            </w:r>
          </w:p>
        </w:tc>
        <w:tc>
          <w:tcPr>
            <w:tcW w:w="883"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141 313</w:t>
            </w:r>
          </w:p>
        </w:tc>
        <w:tc>
          <w:tcPr>
            <w:tcW w:w="1134"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16 426</w:t>
            </w:r>
          </w:p>
        </w:tc>
        <w:tc>
          <w:tcPr>
            <w:tcW w:w="760"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3 625 932</w:t>
            </w:r>
          </w:p>
        </w:tc>
        <w:tc>
          <w:tcPr>
            <w:tcW w:w="2069" w:type="dxa"/>
            <w:tcBorders>
              <w:left w:val="single" w:sz="6" w:space="0" w:color="000000"/>
            </w:tcBorders>
            <w:shd w:val="clear" w:color="auto" w:fill="auto"/>
            <w:vAlign w:val="bottom"/>
          </w:tcPr>
          <w:p w:rsidR="00AB7E93" w:rsidRPr="00CF499C" w:rsidRDefault="00AB7E93" w:rsidP="00040880">
            <w:pPr>
              <w:spacing w:before="60" w:line="156" w:lineRule="exact"/>
              <w:ind w:left="34" w:firstLine="23"/>
              <w:rPr>
                <w:rFonts w:ascii="Arial" w:hAnsi="Arial" w:cs="Arial"/>
                <w:i/>
                <w:color w:val="000000"/>
                <w:sz w:val="14"/>
              </w:rPr>
            </w:pPr>
            <w:r w:rsidRPr="00CF499C">
              <w:rPr>
                <w:rFonts w:ascii="Arial" w:hAnsi="Arial" w:cs="Arial"/>
                <w:i/>
                <w:color w:val="000000"/>
                <w:sz w:val="14"/>
                <w:lang w:val="en-US"/>
              </w:rPr>
              <w:t>E</w:t>
            </w:r>
            <w:proofErr w:type="spellStart"/>
            <w:r w:rsidRPr="00CF499C">
              <w:rPr>
                <w:rFonts w:ascii="Arial" w:hAnsi="Arial" w:cs="Arial"/>
                <w:i/>
                <w:color w:val="000000"/>
                <w:sz w:val="14"/>
                <w:lang w:val="ru-MO"/>
              </w:rPr>
              <w:t>ducation</w:t>
            </w:r>
            <w:proofErr w:type="spellEnd"/>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Деятельность в области здрав</w:t>
            </w:r>
            <w:r w:rsidRPr="00070F36">
              <w:rPr>
                <w:rFonts w:ascii="Arial" w:hAnsi="Arial" w:cs="Arial"/>
                <w:bCs/>
                <w:color w:val="000000"/>
                <w:spacing w:val="-2"/>
                <w:sz w:val="14"/>
                <w:szCs w:val="14"/>
              </w:rPr>
              <w:t>о</w:t>
            </w:r>
            <w:r>
              <w:rPr>
                <w:rFonts w:ascii="Arial" w:hAnsi="Arial" w:cs="Arial"/>
                <w:bCs/>
                <w:color w:val="000000"/>
                <w:spacing w:val="-2"/>
                <w:sz w:val="14"/>
                <w:szCs w:val="14"/>
              </w:rPr>
              <w:t>охранения</w:t>
            </w:r>
            <w:r w:rsidRPr="00070F36">
              <w:rPr>
                <w:rFonts w:ascii="Arial" w:hAnsi="Arial" w:cs="Arial"/>
                <w:bCs/>
                <w:color w:val="000000"/>
                <w:spacing w:val="-2"/>
                <w:sz w:val="14"/>
                <w:szCs w:val="14"/>
              </w:rPr>
              <w:t xml:space="preserve"> и социальных услуг</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836 836</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3 787 795</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97 382</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31 164</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4 753 177</w:t>
            </w:r>
          </w:p>
        </w:tc>
        <w:tc>
          <w:tcPr>
            <w:tcW w:w="2069" w:type="dxa"/>
            <w:tcBorders>
              <w:left w:val="single" w:sz="6" w:space="0" w:color="000000"/>
            </w:tcBorders>
            <w:shd w:val="clear" w:color="auto" w:fill="auto"/>
            <w:vAlign w:val="bottom"/>
          </w:tcPr>
          <w:p w:rsidR="00AB7E93" w:rsidRPr="00CF499C" w:rsidRDefault="00AB7E93" w:rsidP="00040880">
            <w:pPr>
              <w:spacing w:before="60" w:line="156" w:lineRule="exact"/>
              <w:ind w:left="34" w:firstLine="23"/>
              <w:rPr>
                <w:rFonts w:ascii="Arial" w:hAnsi="Arial" w:cs="Arial"/>
                <w:color w:val="000000"/>
                <w:sz w:val="14"/>
                <w:szCs w:val="14"/>
                <w:lang w:val="en-US"/>
              </w:rPr>
            </w:pPr>
            <w:r w:rsidRPr="00CF499C">
              <w:rPr>
                <w:rFonts w:ascii="Arial" w:hAnsi="Arial" w:cs="Arial"/>
                <w:i/>
                <w:color w:val="000000"/>
                <w:sz w:val="14"/>
                <w:szCs w:val="14"/>
                <w:lang w:val="en-US"/>
              </w:rPr>
              <w:t>Human health and social work activities</w:t>
            </w:r>
          </w:p>
        </w:tc>
      </w:tr>
      <w:tr w:rsidR="00AB7E93" w:rsidRPr="00CF499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 xml:space="preserve">Деятельность в области культуры, спорта, организации досуга </w:t>
            </w:r>
            <w:r w:rsidRPr="00070F36">
              <w:rPr>
                <w:rFonts w:ascii="Arial" w:hAnsi="Arial" w:cs="Arial"/>
                <w:bCs/>
                <w:color w:val="000000"/>
                <w:spacing w:val="-2"/>
                <w:sz w:val="14"/>
                <w:szCs w:val="14"/>
              </w:rPr>
              <w:br/>
              <w:t>и развлечений</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472 303</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843 391</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123 342</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38 649</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1 477 684</w:t>
            </w:r>
          </w:p>
        </w:tc>
        <w:tc>
          <w:tcPr>
            <w:tcW w:w="2069" w:type="dxa"/>
            <w:tcBorders>
              <w:left w:val="single" w:sz="6" w:space="0" w:color="000000"/>
            </w:tcBorders>
            <w:shd w:val="clear" w:color="auto" w:fill="auto"/>
            <w:vAlign w:val="bottom"/>
          </w:tcPr>
          <w:p w:rsidR="00AB7E93" w:rsidRPr="00CF499C" w:rsidRDefault="00AB7E93" w:rsidP="00040880">
            <w:pPr>
              <w:spacing w:before="60" w:line="156" w:lineRule="exact"/>
              <w:ind w:left="34" w:firstLine="23"/>
              <w:rPr>
                <w:rFonts w:ascii="Arial" w:hAnsi="Arial" w:cs="Arial"/>
                <w:color w:val="000000"/>
                <w:sz w:val="14"/>
                <w:szCs w:val="14"/>
              </w:rPr>
            </w:pPr>
            <w:r w:rsidRPr="00CF499C">
              <w:rPr>
                <w:rFonts w:ascii="Arial" w:hAnsi="Arial" w:cs="Arial"/>
                <w:i/>
                <w:color w:val="000000"/>
                <w:sz w:val="14"/>
                <w:szCs w:val="14"/>
                <w:lang w:val="en-US"/>
              </w:rPr>
              <w:t>Arts</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entertainment</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and</w:t>
            </w:r>
            <w:r w:rsidRPr="00FF2751">
              <w:rPr>
                <w:rFonts w:ascii="Arial" w:hAnsi="Arial" w:cs="Arial"/>
                <w:i/>
                <w:color w:val="000000"/>
                <w:sz w:val="14"/>
                <w:szCs w:val="14"/>
              </w:rPr>
              <w:t xml:space="preserve"> </w:t>
            </w:r>
            <w:r w:rsidRPr="00CF499C">
              <w:rPr>
                <w:rFonts w:ascii="Arial" w:hAnsi="Arial" w:cs="Arial"/>
                <w:i/>
                <w:color w:val="000000"/>
                <w:sz w:val="14"/>
                <w:szCs w:val="14"/>
                <w:lang w:val="en-US"/>
              </w:rPr>
              <w:t>recre</w:t>
            </w:r>
            <w:r w:rsidRPr="00CF499C">
              <w:rPr>
                <w:rFonts w:ascii="Arial" w:hAnsi="Arial" w:cs="Arial"/>
                <w:i/>
                <w:color w:val="000000"/>
                <w:sz w:val="14"/>
                <w:szCs w:val="14"/>
                <w:lang w:val="en-US"/>
              </w:rPr>
              <w:t>a</w:t>
            </w:r>
            <w:r w:rsidRPr="00CF499C">
              <w:rPr>
                <w:rFonts w:ascii="Arial" w:hAnsi="Arial" w:cs="Arial"/>
                <w:i/>
                <w:color w:val="000000"/>
                <w:sz w:val="14"/>
                <w:szCs w:val="14"/>
                <w:lang w:val="en-US"/>
              </w:rPr>
              <w:t>tion</w:t>
            </w:r>
            <w:r w:rsidRPr="00FF2751">
              <w:rPr>
                <w:rFonts w:ascii="Arial" w:hAnsi="Arial" w:cs="Arial"/>
                <w:i/>
                <w:color w:val="000000"/>
                <w:sz w:val="14"/>
                <w:szCs w:val="14"/>
              </w:rPr>
              <w:t xml:space="preserve">  </w:t>
            </w:r>
          </w:p>
        </w:tc>
      </w:tr>
      <w:tr w:rsidR="00AB7E93" w:rsidRPr="00CF499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pacing w:val="-2"/>
                <w:sz w:val="14"/>
                <w:szCs w:val="14"/>
              </w:rPr>
            </w:pPr>
            <w:r w:rsidRPr="00070F36">
              <w:rPr>
                <w:rFonts w:ascii="Arial" w:hAnsi="Arial" w:cs="Arial"/>
                <w:bCs/>
                <w:color w:val="000000"/>
                <w:spacing w:val="-2"/>
                <w:sz w:val="14"/>
                <w:szCs w:val="14"/>
              </w:rPr>
              <w:t>Предоставление прочих видов услуг</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377 989</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7 912</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271 680</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307 371</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964 953</w:t>
            </w:r>
          </w:p>
        </w:tc>
        <w:tc>
          <w:tcPr>
            <w:tcW w:w="2069" w:type="dxa"/>
            <w:tcBorders>
              <w:left w:val="single" w:sz="6" w:space="0" w:color="000000"/>
            </w:tcBorders>
            <w:shd w:val="clear" w:color="auto" w:fill="auto"/>
            <w:vAlign w:val="bottom"/>
          </w:tcPr>
          <w:p w:rsidR="00AB7E93" w:rsidRPr="00CF499C" w:rsidRDefault="00AB7E93" w:rsidP="00040880">
            <w:pPr>
              <w:spacing w:before="60" w:line="156" w:lineRule="exact"/>
              <w:ind w:left="34" w:firstLine="23"/>
              <w:rPr>
                <w:rFonts w:ascii="Arial" w:hAnsi="Arial" w:cs="Arial"/>
                <w:color w:val="000000"/>
                <w:sz w:val="14"/>
                <w:szCs w:val="14"/>
              </w:rPr>
            </w:pPr>
            <w:r w:rsidRPr="00CF499C">
              <w:rPr>
                <w:rFonts w:ascii="Arial" w:hAnsi="Arial" w:cs="Arial"/>
                <w:i/>
                <w:color w:val="000000"/>
                <w:sz w:val="14"/>
                <w:szCs w:val="14"/>
                <w:lang w:val="en-US"/>
              </w:rPr>
              <w:t xml:space="preserve">Other service activities  </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bCs/>
                <w:color w:val="000000"/>
                <w:spacing w:val="-2"/>
                <w:sz w:val="14"/>
                <w:szCs w:val="14"/>
              </w:rPr>
            </w:pPr>
            <w:r w:rsidRPr="00040880">
              <w:rPr>
                <w:rFonts w:ascii="Arial" w:hAnsi="Arial" w:cs="Arial"/>
                <w:color w:val="000000"/>
                <w:spacing w:val="-2"/>
                <w:sz w:val="14"/>
                <w:szCs w:val="14"/>
              </w:rPr>
              <w:t>Деятельность домашних хозяйств</w:t>
            </w:r>
            <w:r w:rsidRPr="00070F36">
              <w:rPr>
                <w:rFonts w:ascii="Arial" w:hAnsi="Arial" w:cs="Arial"/>
                <w:color w:val="000000"/>
                <w:sz w:val="14"/>
                <w:szCs w:val="14"/>
              </w:rPr>
              <w:t xml:space="preserve"> как работодателей; </w:t>
            </w:r>
            <w:proofErr w:type="spellStart"/>
            <w:proofErr w:type="gramStart"/>
            <w:r w:rsidRPr="00070F36">
              <w:rPr>
                <w:rFonts w:ascii="Arial" w:hAnsi="Arial" w:cs="Arial"/>
                <w:color w:val="000000"/>
                <w:sz w:val="14"/>
                <w:szCs w:val="14"/>
              </w:rPr>
              <w:t>недифферен-цированная</w:t>
            </w:r>
            <w:proofErr w:type="spellEnd"/>
            <w:proofErr w:type="gramEnd"/>
            <w:r w:rsidRPr="00070F36">
              <w:rPr>
                <w:rFonts w:ascii="Arial" w:hAnsi="Arial" w:cs="Arial"/>
                <w:color w:val="000000"/>
                <w:sz w:val="14"/>
                <w:szCs w:val="14"/>
              </w:rPr>
              <w:t xml:space="preserve"> деятельность част-</w:t>
            </w:r>
            <w:proofErr w:type="spellStart"/>
            <w:r w:rsidRPr="00070F36">
              <w:rPr>
                <w:rFonts w:ascii="Arial" w:hAnsi="Arial" w:cs="Arial"/>
                <w:color w:val="000000"/>
                <w:sz w:val="14"/>
                <w:szCs w:val="14"/>
              </w:rPr>
              <w:t>ных</w:t>
            </w:r>
            <w:proofErr w:type="spellEnd"/>
            <w:r w:rsidRPr="00070F36">
              <w:rPr>
                <w:rFonts w:ascii="Arial" w:hAnsi="Arial" w:cs="Arial"/>
                <w:color w:val="000000"/>
                <w:sz w:val="14"/>
                <w:szCs w:val="14"/>
              </w:rPr>
              <w:t xml:space="preserve"> домашних хозяйств по </w:t>
            </w:r>
            <w:proofErr w:type="spellStart"/>
            <w:r w:rsidRPr="00070F36">
              <w:rPr>
                <w:rFonts w:ascii="Arial" w:hAnsi="Arial" w:cs="Arial"/>
                <w:color w:val="000000"/>
                <w:sz w:val="14"/>
                <w:szCs w:val="14"/>
              </w:rPr>
              <w:t>произ-</w:t>
            </w:r>
            <w:r w:rsidRPr="00040880">
              <w:rPr>
                <w:rFonts w:ascii="Arial" w:hAnsi="Arial" w:cs="Arial"/>
                <w:color w:val="000000"/>
                <w:spacing w:val="-2"/>
                <w:sz w:val="14"/>
                <w:szCs w:val="14"/>
              </w:rPr>
              <w:t>водству</w:t>
            </w:r>
            <w:proofErr w:type="spellEnd"/>
            <w:r w:rsidRPr="00040880">
              <w:rPr>
                <w:rFonts w:ascii="Arial" w:hAnsi="Arial" w:cs="Arial"/>
                <w:color w:val="000000"/>
                <w:spacing w:val="-2"/>
                <w:sz w:val="14"/>
                <w:szCs w:val="14"/>
              </w:rPr>
              <w:t xml:space="preserve"> товаров и оказанию услу</w:t>
            </w:r>
            <w:r w:rsidRPr="00070F36">
              <w:rPr>
                <w:rFonts w:ascii="Arial" w:hAnsi="Arial" w:cs="Arial"/>
                <w:color w:val="000000"/>
                <w:sz w:val="14"/>
                <w:szCs w:val="14"/>
              </w:rPr>
              <w:t>г для собственного потребления</w:t>
            </w:r>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0</w:t>
            </w:r>
          </w:p>
        </w:tc>
        <w:tc>
          <w:tcPr>
            <w:tcW w:w="926"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0</w:t>
            </w:r>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0</w:t>
            </w:r>
          </w:p>
        </w:tc>
        <w:tc>
          <w:tcPr>
            <w:tcW w:w="883"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596 882</w:t>
            </w:r>
          </w:p>
        </w:tc>
        <w:tc>
          <w:tcPr>
            <w:tcW w:w="1134" w:type="dxa"/>
            <w:tcBorders>
              <w:left w:val="single" w:sz="6" w:space="0" w:color="000000"/>
            </w:tcBorders>
            <w:shd w:val="clear" w:color="auto" w:fill="auto"/>
            <w:vAlign w:val="bottom"/>
          </w:tcPr>
          <w:p w:rsidR="00AB7E93" w:rsidRPr="00AB7E93" w:rsidRDefault="00AB7E93" w:rsidP="00AB7E93">
            <w:pPr>
              <w:spacing w:before="60" w:line="156" w:lineRule="exact"/>
              <w:ind w:right="57"/>
              <w:jc w:val="right"/>
              <w:rPr>
                <w:rFonts w:ascii="Arial" w:hAnsi="Arial" w:cs="Arial"/>
                <w:spacing w:val="-4"/>
                <w:sz w:val="14"/>
                <w:szCs w:val="14"/>
                <w:lang w:val="en-US"/>
              </w:rPr>
            </w:pPr>
            <w:r w:rsidRPr="00AB7E93">
              <w:rPr>
                <w:rFonts w:ascii="Arial" w:hAnsi="Arial" w:cs="Arial"/>
                <w:spacing w:val="-4"/>
                <w:sz w:val="14"/>
                <w:szCs w:val="14"/>
                <w:lang w:val="en-US"/>
              </w:rPr>
              <w:t>0</w:t>
            </w:r>
          </w:p>
        </w:tc>
        <w:tc>
          <w:tcPr>
            <w:tcW w:w="760"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spacing w:val="-4"/>
                <w:sz w:val="14"/>
                <w:szCs w:val="14"/>
                <w:lang w:val="en-US"/>
              </w:rPr>
            </w:pPr>
            <w:r w:rsidRPr="00AB7E93">
              <w:rPr>
                <w:rFonts w:ascii="Arial" w:hAnsi="Arial" w:cs="Arial"/>
                <w:spacing w:val="-4"/>
                <w:sz w:val="14"/>
                <w:szCs w:val="14"/>
                <w:lang w:val="en-US"/>
              </w:rPr>
              <w:t>596 882</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ind w:left="34" w:firstLine="23"/>
              <w:rPr>
                <w:rFonts w:ascii="Arial" w:hAnsi="Arial" w:cs="Arial"/>
                <w:i/>
                <w:color w:val="000000"/>
                <w:sz w:val="14"/>
                <w:szCs w:val="14"/>
                <w:lang w:val="en-US"/>
              </w:rPr>
            </w:pP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households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employers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undifferentiated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goods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and</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services</w:t>
            </w:r>
            <w:r w:rsidRPr="00621530">
              <w:rPr>
                <w:rFonts w:ascii="Arial" w:hAnsi="Arial" w:cs="Arial"/>
                <w:i/>
                <w:color w:val="000000"/>
                <w:sz w:val="14"/>
                <w:szCs w:val="14"/>
                <w:lang w:val="en-US"/>
              </w:rPr>
              <w:t>-</w:t>
            </w:r>
            <w:r w:rsidRPr="00CF499C">
              <w:rPr>
                <w:rFonts w:ascii="Arial" w:hAnsi="Arial" w:cs="Arial"/>
                <w:i/>
                <w:color w:val="000000"/>
                <w:sz w:val="14"/>
                <w:szCs w:val="14"/>
                <w:lang w:val="en-US"/>
              </w:rPr>
              <w:t>producing</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activities</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of</w:t>
            </w:r>
            <w:r w:rsidRPr="00621530">
              <w:rPr>
                <w:rFonts w:ascii="Arial" w:hAnsi="Arial" w:cs="Arial"/>
                <w:i/>
                <w:color w:val="000000"/>
                <w:sz w:val="14"/>
                <w:szCs w:val="14"/>
                <w:lang w:val="en-US"/>
              </w:rPr>
              <w:t xml:space="preserve"> </w:t>
            </w:r>
            <w:r w:rsidRPr="00CF499C">
              <w:rPr>
                <w:rFonts w:ascii="Arial" w:hAnsi="Arial" w:cs="Arial"/>
                <w:i/>
                <w:color w:val="000000"/>
                <w:sz w:val="14"/>
                <w:szCs w:val="14"/>
                <w:lang w:val="en-US"/>
              </w:rPr>
              <w:t>house</w:t>
            </w:r>
            <w:r>
              <w:rPr>
                <w:rFonts w:ascii="Arial" w:hAnsi="Arial" w:cs="Arial"/>
                <w:i/>
                <w:color w:val="000000"/>
                <w:sz w:val="14"/>
                <w:szCs w:val="14"/>
                <w:lang w:val="en-US"/>
              </w:rPr>
              <w:t xml:space="preserve">holds for own use </w:t>
            </w:r>
          </w:p>
        </w:tc>
      </w:tr>
      <w:tr w:rsidR="00AB7E93" w:rsidRPr="00CF499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pStyle w:val="18"/>
              <w:spacing w:before="60" w:line="156" w:lineRule="exact"/>
              <w:rPr>
                <w:rFonts w:eastAsia="Arial Unicode MS"/>
                <w:b/>
                <w:bCs/>
                <w:color w:val="000000"/>
                <w:szCs w:val="14"/>
              </w:rPr>
            </w:pPr>
            <w:r w:rsidRPr="00070F36">
              <w:rPr>
                <w:rFonts w:eastAsia="Arial Unicode MS"/>
                <w:b/>
                <w:bCs/>
                <w:color w:val="000000"/>
                <w:szCs w:val="14"/>
              </w:rPr>
              <w:t xml:space="preserve">Выпуск в основных </w:t>
            </w:r>
            <w:proofErr w:type="gramStart"/>
            <w:r w:rsidRPr="00070F36">
              <w:rPr>
                <w:rFonts w:eastAsia="Arial Unicode MS"/>
                <w:b/>
                <w:bCs/>
                <w:color w:val="000000"/>
                <w:szCs w:val="14"/>
              </w:rPr>
              <w:t>ценах</w:t>
            </w:r>
            <w:proofErr w:type="gramEnd"/>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b/>
                <w:spacing w:val="-4"/>
                <w:sz w:val="14"/>
                <w:szCs w:val="14"/>
              </w:rPr>
            </w:pPr>
            <w:r w:rsidRPr="00AB7E93">
              <w:rPr>
                <w:rFonts w:ascii="Arial" w:hAnsi="Arial" w:cs="Arial"/>
                <w:b/>
                <w:spacing w:val="-4"/>
                <w:sz w:val="14"/>
                <w:szCs w:val="14"/>
              </w:rPr>
              <w:t>141 534 792</w:t>
            </w:r>
          </w:p>
        </w:tc>
        <w:tc>
          <w:tcPr>
            <w:tcW w:w="926"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b/>
                <w:spacing w:val="-4"/>
                <w:sz w:val="14"/>
                <w:szCs w:val="14"/>
              </w:rPr>
            </w:pPr>
            <w:r w:rsidRPr="00AB7E93">
              <w:rPr>
                <w:rFonts w:ascii="Arial" w:hAnsi="Arial" w:cs="Arial"/>
                <w:b/>
                <w:spacing w:val="-4"/>
                <w:sz w:val="14"/>
                <w:szCs w:val="14"/>
              </w:rPr>
              <w:t>5 676 185</w:t>
            </w:r>
          </w:p>
        </w:tc>
        <w:tc>
          <w:tcPr>
            <w:tcW w:w="925"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b/>
                <w:spacing w:val="-4"/>
                <w:sz w:val="14"/>
                <w:szCs w:val="14"/>
              </w:rPr>
            </w:pPr>
            <w:r w:rsidRPr="00AB7E93">
              <w:rPr>
                <w:rFonts w:ascii="Arial" w:hAnsi="Arial" w:cs="Arial"/>
                <w:b/>
                <w:spacing w:val="-4"/>
                <w:sz w:val="14"/>
                <w:szCs w:val="14"/>
              </w:rPr>
              <w:t>19 872 193</w:t>
            </w:r>
          </w:p>
        </w:tc>
        <w:tc>
          <w:tcPr>
            <w:tcW w:w="883"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b/>
                <w:spacing w:val="-4"/>
                <w:sz w:val="14"/>
                <w:szCs w:val="14"/>
              </w:rPr>
            </w:pPr>
            <w:r w:rsidRPr="00AB7E93">
              <w:rPr>
                <w:rFonts w:ascii="Arial" w:hAnsi="Arial" w:cs="Arial"/>
                <w:b/>
                <w:spacing w:val="-4"/>
                <w:sz w:val="14"/>
                <w:szCs w:val="14"/>
              </w:rPr>
              <w:t>18 414 109</w:t>
            </w:r>
          </w:p>
        </w:tc>
        <w:tc>
          <w:tcPr>
            <w:tcW w:w="1134" w:type="dxa"/>
            <w:tcBorders>
              <w:left w:val="single" w:sz="6" w:space="0" w:color="000000"/>
            </w:tcBorders>
            <w:shd w:val="clear" w:color="auto" w:fill="auto"/>
            <w:vAlign w:val="bottom"/>
          </w:tcPr>
          <w:p w:rsidR="00AB7E93" w:rsidRPr="00AB7E93" w:rsidRDefault="00AB7E93" w:rsidP="00AB7E93">
            <w:pPr>
              <w:spacing w:before="60" w:line="156" w:lineRule="exact"/>
              <w:ind w:left="-198" w:right="57"/>
              <w:jc w:val="right"/>
              <w:rPr>
                <w:rFonts w:ascii="Arial" w:hAnsi="Arial" w:cs="Arial"/>
                <w:b/>
                <w:spacing w:val="-4"/>
                <w:sz w:val="14"/>
                <w:szCs w:val="14"/>
              </w:rPr>
            </w:pPr>
            <w:r w:rsidRPr="00AB7E93">
              <w:rPr>
                <w:rFonts w:ascii="Arial" w:hAnsi="Arial" w:cs="Arial"/>
                <w:b/>
                <w:spacing w:val="-4"/>
                <w:sz w:val="14"/>
                <w:szCs w:val="14"/>
              </w:rPr>
              <w:t>447 315</w:t>
            </w:r>
          </w:p>
        </w:tc>
        <w:tc>
          <w:tcPr>
            <w:tcW w:w="760" w:type="dxa"/>
            <w:tcBorders>
              <w:left w:val="single" w:sz="6" w:space="0" w:color="000000"/>
            </w:tcBorders>
            <w:shd w:val="clear" w:color="auto" w:fill="auto"/>
            <w:vAlign w:val="bottom"/>
          </w:tcPr>
          <w:p w:rsidR="00AB7E93" w:rsidRPr="00AB7E93" w:rsidRDefault="00AB7E93" w:rsidP="00C36033">
            <w:pPr>
              <w:spacing w:before="60" w:line="156" w:lineRule="exact"/>
              <w:ind w:left="-198" w:right="57"/>
              <w:jc w:val="right"/>
              <w:rPr>
                <w:rFonts w:ascii="Arial" w:hAnsi="Arial" w:cs="Arial"/>
                <w:b/>
                <w:spacing w:val="-8"/>
                <w:sz w:val="14"/>
                <w:szCs w:val="14"/>
              </w:rPr>
            </w:pPr>
            <w:r w:rsidRPr="00AB7E93">
              <w:rPr>
                <w:rFonts w:ascii="Arial" w:hAnsi="Arial" w:cs="Arial"/>
                <w:b/>
                <w:spacing w:val="-8"/>
                <w:sz w:val="14"/>
                <w:szCs w:val="14"/>
              </w:rPr>
              <w:t>1</w:t>
            </w:r>
            <w:r w:rsidR="00C36033">
              <w:rPr>
                <w:rFonts w:ascii="Arial" w:hAnsi="Arial" w:cs="Arial"/>
                <w:b/>
                <w:spacing w:val="-8"/>
                <w:sz w:val="14"/>
                <w:szCs w:val="14"/>
                <w:lang w:val="en-US"/>
              </w:rPr>
              <w:t>8</w:t>
            </w:r>
            <w:r w:rsidRPr="00AB7E93">
              <w:rPr>
                <w:rFonts w:ascii="Arial" w:hAnsi="Arial" w:cs="Arial"/>
                <w:b/>
                <w:spacing w:val="-8"/>
                <w:sz w:val="14"/>
                <w:szCs w:val="14"/>
              </w:rPr>
              <w:t>5 944 593</w:t>
            </w:r>
          </w:p>
        </w:tc>
        <w:tc>
          <w:tcPr>
            <w:tcW w:w="2069" w:type="dxa"/>
            <w:tcBorders>
              <w:left w:val="single" w:sz="6" w:space="0" w:color="000000"/>
            </w:tcBorders>
            <w:shd w:val="clear" w:color="auto" w:fill="auto"/>
            <w:vAlign w:val="bottom"/>
          </w:tcPr>
          <w:p w:rsidR="00AB7E93" w:rsidRPr="00CF499C" w:rsidRDefault="00AB7E93" w:rsidP="00040880">
            <w:pPr>
              <w:pStyle w:val="18"/>
              <w:spacing w:before="60" w:line="156" w:lineRule="exact"/>
              <w:rPr>
                <w:rFonts w:eastAsia="Arial Unicode MS"/>
                <w:b/>
                <w:bCs/>
                <w:i/>
                <w:color w:val="000000"/>
                <w:szCs w:val="14"/>
                <w:lang w:val="en-US"/>
              </w:rPr>
            </w:pPr>
            <w:r w:rsidRPr="00CF499C">
              <w:rPr>
                <w:rFonts w:eastAsia="Arial Unicode MS"/>
                <w:b/>
                <w:bCs/>
                <w:i/>
                <w:color w:val="000000"/>
                <w:szCs w:val="14"/>
                <w:lang w:val="en-US"/>
              </w:rPr>
              <w:t>Output</w:t>
            </w:r>
            <w:r w:rsidRPr="00CF499C">
              <w:rPr>
                <w:rFonts w:eastAsia="Arial Unicode MS"/>
                <w:b/>
                <w:bCs/>
                <w:i/>
                <w:color w:val="000000"/>
                <w:szCs w:val="14"/>
              </w:rPr>
              <w:t xml:space="preserve"> </w:t>
            </w:r>
            <w:proofErr w:type="spellStart"/>
            <w:r w:rsidRPr="00CF499C">
              <w:rPr>
                <w:rFonts w:eastAsia="Arial Unicode MS"/>
                <w:b/>
                <w:bCs/>
                <w:i/>
                <w:color w:val="000000"/>
                <w:szCs w:val="14"/>
              </w:rPr>
              <w:t>at</w:t>
            </w:r>
            <w:proofErr w:type="spellEnd"/>
            <w:r w:rsidRPr="00CF499C">
              <w:rPr>
                <w:rFonts w:eastAsia="Arial Unicode MS"/>
                <w:b/>
                <w:bCs/>
                <w:i/>
                <w:color w:val="000000"/>
                <w:szCs w:val="14"/>
              </w:rPr>
              <w:t xml:space="preserve"> </w:t>
            </w:r>
            <w:r w:rsidRPr="00CF499C">
              <w:rPr>
                <w:rFonts w:eastAsia="Arial Unicode MS"/>
                <w:b/>
                <w:bCs/>
                <w:i/>
                <w:color w:val="000000"/>
                <w:szCs w:val="14"/>
                <w:lang w:val="en-GB"/>
              </w:rPr>
              <w:t>basic</w:t>
            </w:r>
            <w:r w:rsidRPr="00CF499C">
              <w:rPr>
                <w:rFonts w:eastAsia="Arial Unicode MS"/>
                <w:b/>
                <w:bCs/>
                <w:i/>
                <w:color w:val="000000"/>
                <w:szCs w:val="14"/>
              </w:rPr>
              <w:t xml:space="preserve"> </w:t>
            </w:r>
            <w:proofErr w:type="spellStart"/>
            <w:r w:rsidRPr="00CF499C">
              <w:rPr>
                <w:rFonts w:eastAsia="Arial Unicode MS"/>
                <w:b/>
                <w:bCs/>
                <w:i/>
                <w:color w:val="000000"/>
                <w:szCs w:val="14"/>
              </w:rPr>
              <w:t>prices</w:t>
            </w:r>
            <w:proofErr w:type="spellEnd"/>
          </w:p>
        </w:tc>
      </w:tr>
      <w:tr w:rsidR="00AB7E93" w:rsidRPr="00CF499C" w:rsidTr="00F317E0">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pStyle w:val="18"/>
              <w:spacing w:before="60" w:after="20"/>
              <w:rPr>
                <w:b/>
                <w:i/>
                <w:color w:val="000000"/>
                <w:szCs w:val="14"/>
              </w:rPr>
            </w:pPr>
          </w:p>
        </w:tc>
        <w:tc>
          <w:tcPr>
            <w:tcW w:w="5553" w:type="dxa"/>
            <w:gridSpan w:val="6"/>
            <w:tcBorders>
              <w:left w:val="single" w:sz="6" w:space="0" w:color="000000"/>
            </w:tcBorders>
            <w:shd w:val="clear" w:color="auto" w:fill="auto"/>
            <w:vAlign w:val="bottom"/>
          </w:tcPr>
          <w:p w:rsidR="00AB7E93" w:rsidRPr="00872F7C" w:rsidRDefault="00AB7E93" w:rsidP="00872F7C">
            <w:pPr>
              <w:spacing w:before="60" w:after="20"/>
              <w:jc w:val="center"/>
              <w:rPr>
                <w:rFonts w:ascii="Arial" w:hAnsi="Arial" w:cs="Arial"/>
                <w:color w:val="000000"/>
                <w:sz w:val="14"/>
                <w:szCs w:val="14"/>
                <w:lang w:val="en-US"/>
              </w:rPr>
            </w:pPr>
            <w:r>
              <w:rPr>
                <w:rFonts w:ascii="Arial" w:hAnsi="Arial" w:cs="Arial"/>
                <w:b/>
                <w:color w:val="000000"/>
                <w:sz w:val="14"/>
                <w:szCs w:val="14"/>
              </w:rPr>
              <w:t>201</w:t>
            </w:r>
            <w:r>
              <w:rPr>
                <w:rFonts w:ascii="Arial" w:hAnsi="Arial" w:cs="Arial"/>
                <w:b/>
                <w:color w:val="000000"/>
                <w:sz w:val="14"/>
                <w:szCs w:val="14"/>
                <w:lang w:val="en-US"/>
              </w:rPr>
              <w:t>9</w:t>
            </w:r>
          </w:p>
        </w:tc>
        <w:tc>
          <w:tcPr>
            <w:tcW w:w="2069" w:type="dxa"/>
            <w:tcBorders>
              <w:left w:val="single" w:sz="6" w:space="0" w:color="000000"/>
            </w:tcBorders>
            <w:shd w:val="clear" w:color="auto" w:fill="auto"/>
            <w:vAlign w:val="bottom"/>
          </w:tcPr>
          <w:p w:rsidR="00AB7E93" w:rsidRPr="00C0147C" w:rsidRDefault="00AB7E93" w:rsidP="00040880">
            <w:pPr>
              <w:spacing w:before="60" w:after="20"/>
              <w:rPr>
                <w:rFonts w:ascii="Arial" w:hAnsi="Arial" w:cs="Arial"/>
                <w:b/>
                <w:color w:val="000000"/>
                <w:sz w:val="14"/>
                <w:szCs w:val="14"/>
              </w:rPr>
            </w:pP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Сельское, лесное хозяйство, </w:t>
            </w:r>
            <w:r w:rsidRPr="00070F36">
              <w:rPr>
                <w:rFonts w:ascii="Arial" w:hAnsi="Arial" w:cs="Arial"/>
                <w:color w:val="000000"/>
                <w:spacing w:val="-4"/>
                <w:sz w:val="14"/>
                <w:szCs w:val="14"/>
              </w:rPr>
              <w:t>охота, рыболовство и рыбоводство</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4 935 384</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51 252</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2 556 731</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7 543 367</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 xml:space="preserve">Agriculture, forestry and fishing  </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Добыча полезных ископаемых</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17 954 547</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2 227</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17 956 774</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Mining and quarrying</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Обрабатывающие производства</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49 906 188</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23 269</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1 320 444</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51 249 902</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Manufacturing</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Обеспечение электрической энергией, газом и паром; конд</w:t>
            </w:r>
            <w:r w:rsidRPr="00070F36">
              <w:rPr>
                <w:rFonts w:ascii="Arial" w:hAnsi="Arial" w:cs="Arial"/>
                <w:color w:val="000000"/>
                <w:sz w:val="14"/>
                <w:szCs w:val="14"/>
              </w:rPr>
              <w:t>и</w:t>
            </w:r>
            <w:r w:rsidRPr="00070F36">
              <w:rPr>
                <w:rFonts w:ascii="Arial" w:hAnsi="Arial" w:cs="Arial"/>
                <w:color w:val="000000"/>
                <w:sz w:val="14"/>
                <w:szCs w:val="14"/>
              </w:rPr>
              <w:t>ционирование воздуха</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8 701 685</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5 390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6 108</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8 713 184</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Electricity, gas, steam and air conditioning supply</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3136F2">
            <w:pPr>
              <w:spacing w:before="60" w:line="156" w:lineRule="exact"/>
              <w:rPr>
                <w:rFonts w:ascii="Arial" w:hAnsi="Arial" w:cs="Arial"/>
                <w:color w:val="000000"/>
                <w:sz w:val="14"/>
                <w:szCs w:val="14"/>
              </w:rPr>
            </w:pPr>
            <w:r w:rsidRPr="00070F36">
              <w:rPr>
                <w:rFonts w:ascii="Arial" w:hAnsi="Arial" w:cs="Arial"/>
                <w:color w:val="000000"/>
                <w:sz w:val="14"/>
                <w:szCs w:val="14"/>
              </w:rPr>
              <w:t>Водоснабже</w:t>
            </w:r>
            <w:r>
              <w:rPr>
                <w:rFonts w:ascii="Arial" w:hAnsi="Arial" w:cs="Arial"/>
                <w:color w:val="000000"/>
                <w:sz w:val="14"/>
                <w:szCs w:val="14"/>
              </w:rPr>
              <w:t>ние; водоотведение, организация</w:t>
            </w:r>
            <w:r w:rsidRPr="00070F36">
              <w:rPr>
                <w:rFonts w:ascii="Arial" w:hAnsi="Arial" w:cs="Arial"/>
                <w:color w:val="000000"/>
                <w:sz w:val="14"/>
                <w:szCs w:val="14"/>
              </w:rPr>
              <w:t xml:space="preserve"> сбора и утилизации отходов, деятельность по ликв</w:t>
            </w:r>
            <w:r w:rsidRPr="00070F36">
              <w:rPr>
                <w:rFonts w:ascii="Arial" w:hAnsi="Arial" w:cs="Arial"/>
                <w:color w:val="000000"/>
                <w:sz w:val="14"/>
                <w:szCs w:val="14"/>
              </w:rPr>
              <w:t>и</w:t>
            </w:r>
            <w:r w:rsidRPr="00070F36">
              <w:rPr>
                <w:rFonts w:ascii="Arial" w:hAnsi="Arial" w:cs="Arial"/>
                <w:color w:val="000000"/>
                <w:sz w:val="14"/>
                <w:szCs w:val="14"/>
              </w:rPr>
              <w:t>дации загрязнений</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1 299 475</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681</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26 278</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1 326 433</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Water supply; sewerage, waste management and remediation activities  </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Строительство</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11 222 228</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1 342 919</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12 565 147</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Construction</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Торговля оптовая и розничная; ремонт автотранспортных средств и мотоциклов</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19 465 584</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2 946 150</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22 411 734</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Wholesale and retail trade; repair of motor vehicles and motorcycles  </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Транспортировка и хранение</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13 980 402</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47 150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1 041 170</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15 068 722</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Transportation and storage</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гостиниц и пре</w:t>
            </w:r>
            <w:r w:rsidRPr="00070F36">
              <w:rPr>
                <w:rFonts w:ascii="Arial" w:hAnsi="Arial" w:cs="Arial"/>
                <w:color w:val="000000"/>
                <w:sz w:val="14"/>
                <w:szCs w:val="14"/>
              </w:rPr>
              <w:t>д</w:t>
            </w:r>
            <w:r w:rsidRPr="00070F36">
              <w:rPr>
                <w:rFonts w:ascii="Arial" w:hAnsi="Arial" w:cs="Arial"/>
                <w:color w:val="000000"/>
                <w:sz w:val="14"/>
                <w:szCs w:val="14"/>
              </w:rPr>
              <w:t>приятий общественного питания</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1 482 845</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49 134</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412 813</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12 209</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1 957 000</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Accommodation and food se</w:t>
            </w:r>
            <w:r>
              <w:rPr>
                <w:rFonts w:ascii="Arial" w:hAnsi="Arial" w:cs="Arial"/>
                <w:i/>
                <w:iCs/>
                <w:color w:val="000000"/>
                <w:sz w:val="14"/>
                <w:szCs w:val="14"/>
                <w:lang w:val="en-US"/>
              </w:rPr>
              <w:t>r</w:t>
            </w:r>
            <w:r>
              <w:rPr>
                <w:rFonts w:ascii="Arial" w:hAnsi="Arial" w:cs="Arial"/>
                <w:i/>
                <w:iCs/>
                <w:color w:val="000000"/>
                <w:sz w:val="14"/>
                <w:szCs w:val="14"/>
                <w:lang w:val="en-US"/>
              </w:rPr>
              <w:t>vice activities</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в области инфо</w:t>
            </w:r>
            <w:r w:rsidRPr="00070F36">
              <w:rPr>
                <w:rFonts w:ascii="Arial" w:hAnsi="Arial" w:cs="Arial"/>
                <w:color w:val="000000"/>
                <w:sz w:val="14"/>
                <w:szCs w:val="14"/>
              </w:rPr>
              <w:t>р</w:t>
            </w:r>
            <w:r w:rsidRPr="00070F36">
              <w:rPr>
                <w:rFonts w:ascii="Arial" w:hAnsi="Arial" w:cs="Arial"/>
                <w:color w:val="000000"/>
                <w:sz w:val="14"/>
                <w:szCs w:val="14"/>
              </w:rPr>
              <w:t>мации и связи</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4 711 784</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75 957</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302 220</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1 356</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5 091 316</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Information and communication</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Деятельность финансовая </w:t>
            </w:r>
            <w:r>
              <w:rPr>
                <w:rFonts w:ascii="Arial" w:hAnsi="Arial" w:cs="Arial"/>
                <w:color w:val="000000"/>
                <w:sz w:val="14"/>
                <w:szCs w:val="14"/>
              </w:rPr>
              <w:br/>
            </w:r>
            <w:r w:rsidRPr="00070F36">
              <w:rPr>
                <w:rFonts w:ascii="Arial" w:hAnsi="Arial" w:cs="Arial"/>
                <w:color w:val="000000"/>
                <w:sz w:val="14"/>
                <w:szCs w:val="14"/>
              </w:rPr>
              <w:t>и страховая</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6 107 025</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53 295</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6 160 319</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Financial</w:t>
            </w:r>
            <w:r w:rsidRPr="003136F2">
              <w:rPr>
                <w:rFonts w:ascii="Arial" w:hAnsi="Arial" w:cs="Arial"/>
                <w:i/>
                <w:iCs/>
                <w:color w:val="000000"/>
                <w:sz w:val="14"/>
                <w:szCs w:val="14"/>
              </w:rPr>
              <w:t xml:space="preserve"> </w:t>
            </w:r>
            <w:r>
              <w:rPr>
                <w:rFonts w:ascii="Arial" w:hAnsi="Arial" w:cs="Arial"/>
                <w:i/>
                <w:iCs/>
                <w:color w:val="000000"/>
                <w:sz w:val="14"/>
                <w:szCs w:val="14"/>
                <w:lang w:val="en-US"/>
              </w:rPr>
              <w:t>and</w:t>
            </w:r>
            <w:r w:rsidRPr="003136F2">
              <w:rPr>
                <w:rFonts w:ascii="Arial" w:hAnsi="Arial" w:cs="Arial"/>
                <w:i/>
                <w:iCs/>
                <w:color w:val="000000"/>
                <w:sz w:val="14"/>
                <w:szCs w:val="14"/>
              </w:rPr>
              <w:t xml:space="preserve"> </w:t>
            </w:r>
            <w:r>
              <w:rPr>
                <w:rFonts w:ascii="Arial" w:hAnsi="Arial" w:cs="Arial"/>
                <w:i/>
                <w:iCs/>
                <w:color w:val="000000"/>
                <w:sz w:val="14"/>
                <w:szCs w:val="14"/>
                <w:lang w:val="en-US"/>
              </w:rPr>
              <w:t>insurance</w:t>
            </w:r>
            <w:r w:rsidRPr="003136F2">
              <w:rPr>
                <w:rFonts w:ascii="Arial" w:hAnsi="Arial" w:cs="Arial"/>
                <w:i/>
                <w:iCs/>
                <w:color w:val="000000"/>
                <w:sz w:val="14"/>
                <w:szCs w:val="14"/>
              </w:rPr>
              <w:t xml:space="preserve"> </w:t>
            </w:r>
            <w:r>
              <w:rPr>
                <w:rFonts w:ascii="Arial" w:hAnsi="Arial" w:cs="Arial"/>
                <w:i/>
                <w:iCs/>
                <w:color w:val="000000"/>
                <w:sz w:val="14"/>
                <w:szCs w:val="14"/>
                <w:lang w:val="en-US"/>
              </w:rPr>
              <w:t>activ</w:t>
            </w:r>
            <w:r>
              <w:rPr>
                <w:rFonts w:ascii="Arial" w:hAnsi="Arial" w:cs="Arial"/>
                <w:i/>
                <w:iCs/>
                <w:color w:val="000000"/>
                <w:sz w:val="14"/>
                <w:szCs w:val="14"/>
                <w:lang w:val="en-US"/>
              </w:rPr>
              <w:t>i</w:t>
            </w:r>
            <w:r>
              <w:rPr>
                <w:rFonts w:ascii="Arial" w:hAnsi="Arial" w:cs="Arial"/>
                <w:i/>
                <w:iCs/>
                <w:color w:val="000000"/>
                <w:sz w:val="14"/>
                <w:szCs w:val="14"/>
                <w:lang w:val="en-US"/>
              </w:rPr>
              <w:t>ties</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Деятельность по операциям </w:t>
            </w:r>
            <w:r>
              <w:rPr>
                <w:rFonts w:ascii="Arial" w:hAnsi="Arial" w:cs="Arial"/>
                <w:color w:val="000000"/>
                <w:sz w:val="14"/>
                <w:szCs w:val="14"/>
              </w:rPr>
              <w:br/>
            </w:r>
            <w:r w:rsidRPr="00070F36">
              <w:rPr>
                <w:rFonts w:ascii="Arial" w:hAnsi="Arial" w:cs="Arial"/>
                <w:color w:val="000000"/>
                <w:sz w:val="14"/>
                <w:szCs w:val="14"/>
              </w:rPr>
              <w:t>с не</w:t>
            </w:r>
            <w:r>
              <w:rPr>
                <w:rFonts w:ascii="Arial" w:hAnsi="Arial" w:cs="Arial"/>
                <w:color w:val="000000"/>
                <w:sz w:val="14"/>
                <w:szCs w:val="14"/>
              </w:rPr>
              <w:t>движимым</w:t>
            </w:r>
            <w:r w:rsidRPr="00070F36">
              <w:rPr>
                <w:rFonts w:ascii="Arial" w:hAnsi="Arial" w:cs="Arial"/>
                <w:color w:val="000000"/>
                <w:sz w:val="14"/>
                <w:szCs w:val="14"/>
              </w:rPr>
              <w:t xml:space="preserve"> имуществом</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4 560 161</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120 690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7 887 967</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43 436</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12 612 254</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Real estate activities</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40880">
              <w:rPr>
                <w:rFonts w:ascii="Arial" w:hAnsi="Arial" w:cs="Arial"/>
                <w:color w:val="000000"/>
                <w:spacing w:val="-2"/>
                <w:sz w:val="14"/>
                <w:szCs w:val="14"/>
              </w:rPr>
              <w:t>Деятельность профессиональная</w:t>
            </w:r>
            <w:r>
              <w:rPr>
                <w:rFonts w:ascii="Arial" w:hAnsi="Arial" w:cs="Arial"/>
                <w:color w:val="000000"/>
                <w:sz w:val="14"/>
                <w:szCs w:val="14"/>
              </w:rPr>
              <w:t>, научная</w:t>
            </w:r>
            <w:r w:rsidRPr="00070F36">
              <w:rPr>
                <w:rFonts w:ascii="Arial" w:hAnsi="Arial" w:cs="Arial"/>
                <w:color w:val="000000"/>
                <w:sz w:val="14"/>
                <w:szCs w:val="14"/>
              </w:rPr>
              <w:t xml:space="preserve"> и техническая</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5 708 784</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967 255</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644 687</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7 320 729</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Professional, scientific and technical activities</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Деятельность административная и сопутствующие дополнител</w:t>
            </w:r>
            <w:r w:rsidRPr="00070F36">
              <w:rPr>
                <w:rFonts w:ascii="Arial" w:hAnsi="Arial" w:cs="Arial"/>
                <w:color w:val="000000"/>
                <w:sz w:val="14"/>
                <w:szCs w:val="14"/>
              </w:rPr>
              <w:t>ь</w:t>
            </w:r>
            <w:r w:rsidRPr="00070F36">
              <w:rPr>
                <w:rFonts w:ascii="Arial" w:hAnsi="Arial" w:cs="Arial"/>
                <w:color w:val="000000"/>
                <w:sz w:val="14"/>
                <w:szCs w:val="14"/>
              </w:rPr>
              <w:t>ные услуги</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2 594 160</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311 599</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2 905 759</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 xml:space="preserve">Administrative and support service activities  </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color w:val="000000"/>
                <w:sz w:val="14"/>
                <w:szCs w:val="14"/>
              </w:rPr>
              <w:t xml:space="preserve">Государственное управление </w:t>
            </w:r>
            <w:r>
              <w:rPr>
                <w:rFonts w:ascii="Arial" w:hAnsi="Arial" w:cs="Arial"/>
                <w:color w:val="000000"/>
                <w:sz w:val="14"/>
                <w:szCs w:val="14"/>
              </w:rPr>
              <w:br/>
              <w:t>и обеспечение</w:t>
            </w:r>
            <w:r w:rsidRPr="00070F36">
              <w:rPr>
                <w:rFonts w:ascii="Arial" w:hAnsi="Arial" w:cs="Arial"/>
                <w:color w:val="000000"/>
                <w:sz w:val="14"/>
                <w:szCs w:val="14"/>
              </w:rPr>
              <w:t xml:space="preserve"> военной безопа</w:t>
            </w:r>
            <w:r w:rsidRPr="00070F36">
              <w:rPr>
                <w:rFonts w:ascii="Arial" w:hAnsi="Arial" w:cs="Arial"/>
                <w:color w:val="000000"/>
                <w:sz w:val="14"/>
                <w:szCs w:val="14"/>
              </w:rPr>
              <w:t>с</w:t>
            </w:r>
            <w:r w:rsidRPr="00070F36">
              <w:rPr>
                <w:rFonts w:ascii="Arial" w:hAnsi="Arial" w:cs="Arial"/>
                <w:color w:val="000000"/>
                <w:sz w:val="14"/>
                <w:szCs w:val="14"/>
              </w:rPr>
              <w:t>ности; социальное обеспечение</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11 573 259</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11 573 259</w:t>
            </w:r>
          </w:p>
        </w:tc>
        <w:tc>
          <w:tcPr>
            <w:tcW w:w="2069" w:type="dxa"/>
            <w:tcBorders>
              <w:left w:val="single" w:sz="6" w:space="0" w:color="000000"/>
            </w:tcBorders>
            <w:shd w:val="clear" w:color="auto" w:fill="auto"/>
            <w:vAlign w:val="bottom"/>
          </w:tcPr>
          <w:p w:rsidR="00AB7E93" w:rsidRPr="00621530"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Public</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administration</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and</w:t>
            </w:r>
            <w:r w:rsidRPr="00621530">
              <w:rPr>
                <w:rFonts w:ascii="Arial" w:hAnsi="Arial" w:cs="Arial"/>
                <w:i/>
                <w:iCs/>
                <w:color w:val="000000"/>
                <w:sz w:val="14"/>
                <w:szCs w:val="14"/>
                <w:lang w:val="en-US"/>
              </w:rPr>
              <w:t xml:space="preserve"> </w:t>
            </w:r>
            <w:proofErr w:type="spellStart"/>
            <w:r>
              <w:rPr>
                <w:rFonts w:ascii="Arial" w:hAnsi="Arial" w:cs="Arial"/>
                <w:i/>
                <w:iCs/>
                <w:color w:val="000000"/>
                <w:sz w:val="14"/>
                <w:szCs w:val="14"/>
                <w:lang w:val="en-US"/>
              </w:rPr>
              <w:t>d</w:t>
            </w:r>
            <w:r>
              <w:rPr>
                <w:rFonts w:ascii="Arial" w:hAnsi="Arial" w:cs="Arial"/>
                <w:i/>
                <w:iCs/>
                <w:color w:val="000000"/>
                <w:sz w:val="14"/>
                <w:szCs w:val="14"/>
                <w:lang w:val="en-US"/>
              </w:rPr>
              <w:t>e</w:t>
            </w:r>
            <w:r>
              <w:rPr>
                <w:rFonts w:ascii="Arial" w:hAnsi="Arial" w:cs="Arial"/>
                <w:i/>
                <w:iCs/>
                <w:color w:val="000000"/>
                <w:sz w:val="14"/>
                <w:szCs w:val="14"/>
                <w:lang w:val="en-US"/>
              </w:rPr>
              <w:t>fence</w:t>
            </w:r>
            <w:proofErr w:type="spellEnd"/>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compulsory</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t>social</w:t>
            </w:r>
            <w:r w:rsidRPr="00621530">
              <w:rPr>
                <w:rFonts w:ascii="Arial" w:hAnsi="Arial" w:cs="Arial"/>
                <w:i/>
                <w:iCs/>
                <w:color w:val="000000"/>
                <w:sz w:val="14"/>
                <w:szCs w:val="14"/>
                <w:lang w:val="en-US"/>
              </w:rPr>
              <w:t xml:space="preserve"> </w:t>
            </w:r>
            <w:r>
              <w:rPr>
                <w:rFonts w:ascii="Arial" w:hAnsi="Arial" w:cs="Arial"/>
                <w:i/>
                <w:iCs/>
                <w:color w:val="000000"/>
                <w:sz w:val="14"/>
                <w:szCs w:val="14"/>
                <w:lang w:val="en-US"/>
              </w:rPr>
              <w:br/>
              <w:t>security</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bCs/>
                <w:color w:val="000000"/>
                <w:sz w:val="14"/>
                <w:szCs w:val="14"/>
              </w:rPr>
              <w:t>Образование</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273 743</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3 596 102</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149 869</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17 804</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4 037 517</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Education</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Pr>
                <w:rFonts w:ascii="Arial" w:hAnsi="Arial" w:cs="Arial"/>
                <w:bCs/>
                <w:color w:val="000000"/>
                <w:sz w:val="14"/>
                <w:szCs w:val="14"/>
              </w:rPr>
              <w:t>Деятельность в области</w:t>
            </w:r>
            <w:r w:rsidRPr="00070F36">
              <w:rPr>
                <w:rFonts w:ascii="Arial" w:hAnsi="Arial" w:cs="Arial"/>
                <w:bCs/>
                <w:color w:val="000000"/>
                <w:sz w:val="14"/>
                <w:szCs w:val="14"/>
              </w:rPr>
              <w:t xml:space="preserve"> здрав</w:t>
            </w:r>
            <w:r w:rsidRPr="00070F36">
              <w:rPr>
                <w:rFonts w:ascii="Arial" w:hAnsi="Arial" w:cs="Arial"/>
                <w:bCs/>
                <w:color w:val="000000"/>
                <w:sz w:val="14"/>
                <w:szCs w:val="14"/>
              </w:rPr>
              <w:t>о</w:t>
            </w:r>
            <w:r>
              <w:rPr>
                <w:rFonts w:ascii="Arial" w:hAnsi="Arial" w:cs="Arial"/>
                <w:bCs/>
                <w:color w:val="000000"/>
                <w:sz w:val="14"/>
                <w:szCs w:val="14"/>
              </w:rPr>
              <w:t>охранения</w:t>
            </w:r>
            <w:r w:rsidRPr="00070F36">
              <w:rPr>
                <w:rFonts w:ascii="Arial" w:hAnsi="Arial" w:cs="Arial"/>
                <w:bCs/>
                <w:color w:val="000000"/>
                <w:sz w:val="14"/>
                <w:szCs w:val="14"/>
              </w:rPr>
              <w:t xml:space="preserve"> и социальных услуг</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989 497</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4 163 087</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102 752</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31 600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5 286 936</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Pr>
                <w:rFonts w:ascii="Arial" w:hAnsi="Arial" w:cs="Arial"/>
                <w:i/>
                <w:iCs/>
                <w:color w:val="000000"/>
                <w:sz w:val="14"/>
                <w:szCs w:val="14"/>
                <w:lang w:val="en-US"/>
              </w:rPr>
              <w:t>Human health and social work activities</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Pr>
                <w:rFonts w:ascii="Arial" w:hAnsi="Arial" w:cs="Arial"/>
                <w:bCs/>
                <w:color w:val="000000"/>
                <w:sz w:val="14"/>
                <w:szCs w:val="14"/>
              </w:rPr>
              <w:t>Деятельность в области</w:t>
            </w:r>
            <w:r w:rsidRPr="00070F36">
              <w:rPr>
                <w:rFonts w:ascii="Arial" w:hAnsi="Arial" w:cs="Arial"/>
                <w:bCs/>
                <w:color w:val="000000"/>
                <w:sz w:val="14"/>
                <w:szCs w:val="14"/>
              </w:rPr>
              <w:t xml:space="preserve"> культ</w:t>
            </w:r>
            <w:r w:rsidRPr="00070F36">
              <w:rPr>
                <w:rFonts w:ascii="Arial" w:hAnsi="Arial" w:cs="Arial"/>
                <w:bCs/>
                <w:color w:val="000000"/>
                <w:sz w:val="14"/>
                <w:szCs w:val="14"/>
              </w:rPr>
              <w:t>у</w:t>
            </w:r>
            <w:r w:rsidRPr="00070F36">
              <w:rPr>
                <w:rFonts w:ascii="Arial" w:hAnsi="Arial" w:cs="Arial"/>
                <w:bCs/>
                <w:color w:val="000000"/>
                <w:sz w:val="14"/>
                <w:szCs w:val="14"/>
              </w:rPr>
              <w:t xml:space="preserve">ры, спорта, организации досуга </w:t>
            </w:r>
            <w:r>
              <w:rPr>
                <w:rFonts w:ascii="Arial" w:hAnsi="Arial" w:cs="Arial"/>
                <w:bCs/>
                <w:color w:val="000000"/>
                <w:sz w:val="14"/>
                <w:szCs w:val="14"/>
              </w:rPr>
              <w:br/>
            </w:r>
            <w:r w:rsidRPr="00070F36">
              <w:rPr>
                <w:rFonts w:ascii="Arial" w:hAnsi="Arial" w:cs="Arial"/>
                <w:bCs/>
                <w:color w:val="000000"/>
                <w:sz w:val="14"/>
                <w:szCs w:val="14"/>
              </w:rPr>
              <w:t>и развлечений</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496 845</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959 031</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171 103</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39 254</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1 666 233</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Arts</w:t>
            </w:r>
            <w:r w:rsidRPr="003136F2">
              <w:rPr>
                <w:rFonts w:ascii="Arial" w:hAnsi="Arial" w:cs="Arial"/>
                <w:i/>
                <w:iCs/>
                <w:color w:val="000000"/>
                <w:sz w:val="14"/>
                <w:szCs w:val="14"/>
              </w:rPr>
              <w:t xml:space="preserve">, </w:t>
            </w:r>
            <w:r>
              <w:rPr>
                <w:rFonts w:ascii="Arial" w:hAnsi="Arial" w:cs="Arial"/>
                <w:i/>
                <w:iCs/>
                <w:color w:val="000000"/>
                <w:sz w:val="14"/>
                <w:szCs w:val="14"/>
                <w:lang w:val="en-US"/>
              </w:rPr>
              <w:t>entertainment</w:t>
            </w:r>
            <w:r w:rsidRPr="003136F2">
              <w:rPr>
                <w:rFonts w:ascii="Arial" w:hAnsi="Arial" w:cs="Arial"/>
                <w:i/>
                <w:iCs/>
                <w:color w:val="000000"/>
                <w:sz w:val="14"/>
                <w:szCs w:val="14"/>
              </w:rPr>
              <w:t xml:space="preserve"> </w:t>
            </w:r>
            <w:r>
              <w:rPr>
                <w:rFonts w:ascii="Arial" w:hAnsi="Arial" w:cs="Arial"/>
                <w:i/>
                <w:iCs/>
                <w:color w:val="000000"/>
                <w:sz w:val="14"/>
                <w:szCs w:val="14"/>
                <w:lang w:val="en-US"/>
              </w:rPr>
              <w:t>and</w:t>
            </w:r>
            <w:r w:rsidRPr="003136F2">
              <w:rPr>
                <w:rFonts w:ascii="Arial" w:hAnsi="Arial" w:cs="Arial"/>
                <w:i/>
                <w:iCs/>
                <w:color w:val="000000"/>
                <w:sz w:val="14"/>
                <w:szCs w:val="14"/>
              </w:rPr>
              <w:t xml:space="preserve"> </w:t>
            </w:r>
            <w:r>
              <w:rPr>
                <w:rFonts w:ascii="Arial" w:hAnsi="Arial" w:cs="Arial"/>
                <w:i/>
                <w:iCs/>
                <w:color w:val="000000"/>
                <w:sz w:val="14"/>
                <w:szCs w:val="14"/>
                <w:lang w:val="en-US"/>
              </w:rPr>
              <w:t>recre</w:t>
            </w:r>
            <w:r>
              <w:rPr>
                <w:rFonts w:ascii="Arial" w:hAnsi="Arial" w:cs="Arial"/>
                <w:i/>
                <w:iCs/>
                <w:color w:val="000000"/>
                <w:sz w:val="14"/>
                <w:szCs w:val="14"/>
                <w:lang w:val="en-US"/>
              </w:rPr>
              <w:t>a</w:t>
            </w:r>
            <w:r>
              <w:rPr>
                <w:rFonts w:ascii="Arial" w:hAnsi="Arial" w:cs="Arial"/>
                <w:i/>
                <w:iCs/>
                <w:color w:val="000000"/>
                <w:sz w:val="14"/>
                <w:szCs w:val="14"/>
                <w:lang w:val="en-US"/>
              </w:rPr>
              <w:t>tion</w:t>
            </w:r>
            <w:r w:rsidRPr="003136F2">
              <w:rPr>
                <w:rFonts w:ascii="Arial" w:hAnsi="Arial" w:cs="Arial"/>
                <w:i/>
                <w:iCs/>
                <w:color w:val="000000"/>
                <w:sz w:val="14"/>
                <w:szCs w:val="14"/>
              </w:rPr>
              <w:t xml:space="preserve">  </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70F36">
              <w:rPr>
                <w:rFonts w:ascii="Arial" w:hAnsi="Arial" w:cs="Arial"/>
                <w:bCs/>
                <w:color w:val="000000"/>
                <w:sz w:val="14"/>
                <w:szCs w:val="14"/>
              </w:rPr>
              <w:t>Предоставление прочих видов услуг</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408 204</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9 547</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302 745</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322 218</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1 042 714</w:t>
            </w:r>
          </w:p>
        </w:tc>
        <w:tc>
          <w:tcPr>
            <w:tcW w:w="2069" w:type="dxa"/>
            <w:tcBorders>
              <w:left w:val="single" w:sz="6" w:space="0" w:color="000000"/>
            </w:tcBorders>
            <w:shd w:val="clear" w:color="auto" w:fill="auto"/>
            <w:vAlign w:val="bottom"/>
          </w:tcPr>
          <w:p w:rsidR="00AB7E93" w:rsidRDefault="00AB7E93" w:rsidP="00040880">
            <w:pPr>
              <w:spacing w:before="60" w:line="156" w:lineRule="exact"/>
              <w:rPr>
                <w:rFonts w:ascii="Arial" w:hAnsi="Arial" w:cs="Arial"/>
                <w:i/>
                <w:iCs/>
                <w:color w:val="000000"/>
                <w:sz w:val="14"/>
                <w:szCs w:val="14"/>
              </w:rPr>
            </w:pPr>
            <w:r>
              <w:rPr>
                <w:rFonts w:ascii="Arial" w:hAnsi="Arial" w:cs="Arial"/>
                <w:i/>
                <w:iCs/>
                <w:color w:val="000000"/>
                <w:sz w:val="14"/>
                <w:szCs w:val="14"/>
                <w:lang w:val="en-US"/>
              </w:rPr>
              <w:t xml:space="preserve">Other service activities  </w:t>
            </w:r>
          </w:p>
        </w:tc>
      </w:tr>
      <w:tr w:rsidR="00AB7E93" w:rsidRPr="002E4D5E" w:rsidTr="00AB7E93">
        <w:tblPrEx>
          <w:tblBorders>
            <w:top w:val="none" w:sz="0" w:space="0" w:color="auto"/>
            <w:bottom w:val="none" w:sz="0" w:space="0" w:color="auto"/>
            <w:insideH w:val="none" w:sz="0" w:space="0" w:color="auto"/>
            <w:insideV w:val="none" w:sz="0" w:space="0" w:color="auto"/>
          </w:tblBorders>
        </w:tblPrEx>
        <w:tc>
          <w:tcPr>
            <w:tcW w:w="2294" w:type="dxa"/>
            <w:shd w:val="clear" w:color="auto" w:fill="auto"/>
            <w:vAlign w:val="bottom"/>
          </w:tcPr>
          <w:p w:rsidR="00AB7E93" w:rsidRPr="00070F36" w:rsidRDefault="00AB7E93" w:rsidP="00040880">
            <w:pPr>
              <w:spacing w:before="60" w:line="156" w:lineRule="exact"/>
              <w:rPr>
                <w:rFonts w:ascii="Arial" w:hAnsi="Arial" w:cs="Arial"/>
                <w:color w:val="000000"/>
                <w:sz w:val="14"/>
                <w:szCs w:val="14"/>
              </w:rPr>
            </w:pPr>
            <w:r w:rsidRPr="00040880">
              <w:rPr>
                <w:rFonts w:ascii="Arial" w:hAnsi="Arial" w:cs="Arial"/>
                <w:color w:val="000000"/>
                <w:spacing w:val="-2"/>
                <w:sz w:val="14"/>
                <w:szCs w:val="14"/>
              </w:rPr>
              <w:t>Деятельность домашних хозяйств</w:t>
            </w:r>
            <w:r w:rsidRPr="00070F36">
              <w:rPr>
                <w:rFonts w:ascii="Arial" w:hAnsi="Arial" w:cs="Arial"/>
                <w:color w:val="000000"/>
                <w:sz w:val="14"/>
                <w:szCs w:val="14"/>
              </w:rPr>
              <w:t xml:space="preserve"> как работодателей; </w:t>
            </w:r>
            <w:proofErr w:type="spellStart"/>
            <w:proofErr w:type="gramStart"/>
            <w:r w:rsidRPr="00070F36">
              <w:rPr>
                <w:rFonts w:ascii="Arial" w:hAnsi="Arial" w:cs="Arial"/>
                <w:color w:val="000000"/>
                <w:sz w:val="14"/>
                <w:szCs w:val="14"/>
              </w:rPr>
              <w:t>недифферен-цированная</w:t>
            </w:r>
            <w:proofErr w:type="spellEnd"/>
            <w:proofErr w:type="gramEnd"/>
            <w:r w:rsidRPr="00070F36">
              <w:rPr>
                <w:rFonts w:ascii="Arial" w:hAnsi="Arial" w:cs="Arial"/>
                <w:color w:val="000000"/>
                <w:sz w:val="14"/>
                <w:szCs w:val="14"/>
              </w:rPr>
              <w:t xml:space="preserve"> деятельность част-</w:t>
            </w:r>
            <w:proofErr w:type="spellStart"/>
            <w:r w:rsidRPr="00070F36">
              <w:rPr>
                <w:rFonts w:ascii="Arial" w:hAnsi="Arial" w:cs="Arial"/>
                <w:color w:val="000000"/>
                <w:sz w:val="14"/>
                <w:szCs w:val="14"/>
              </w:rPr>
              <w:t>ных</w:t>
            </w:r>
            <w:proofErr w:type="spellEnd"/>
            <w:r w:rsidRPr="00070F36">
              <w:rPr>
                <w:rFonts w:ascii="Arial" w:hAnsi="Arial" w:cs="Arial"/>
                <w:color w:val="000000"/>
                <w:sz w:val="14"/>
                <w:szCs w:val="14"/>
              </w:rPr>
              <w:t xml:space="preserve"> домашних хозяйств по </w:t>
            </w:r>
            <w:proofErr w:type="spellStart"/>
            <w:r w:rsidRPr="00070F36">
              <w:rPr>
                <w:rFonts w:ascii="Arial" w:hAnsi="Arial" w:cs="Arial"/>
                <w:color w:val="000000"/>
                <w:sz w:val="14"/>
                <w:szCs w:val="14"/>
              </w:rPr>
              <w:t>произ-водству</w:t>
            </w:r>
            <w:proofErr w:type="spellEnd"/>
            <w:r w:rsidRPr="00070F36">
              <w:rPr>
                <w:rFonts w:ascii="Arial" w:hAnsi="Arial" w:cs="Arial"/>
                <w:color w:val="000000"/>
                <w:sz w:val="14"/>
                <w:szCs w:val="14"/>
              </w:rPr>
              <w:t xml:space="preserve"> </w:t>
            </w:r>
            <w:r w:rsidRPr="00040880">
              <w:rPr>
                <w:rFonts w:ascii="Arial" w:hAnsi="Arial" w:cs="Arial"/>
                <w:color w:val="000000"/>
                <w:spacing w:val="-2"/>
                <w:sz w:val="14"/>
                <w:szCs w:val="14"/>
              </w:rPr>
              <w:t>товаров и оказанию услуг</w:t>
            </w:r>
            <w:r w:rsidRPr="00070F36">
              <w:rPr>
                <w:rFonts w:ascii="Arial" w:hAnsi="Arial" w:cs="Arial"/>
                <w:color w:val="000000"/>
                <w:sz w:val="14"/>
                <w:szCs w:val="14"/>
              </w:rPr>
              <w:t xml:space="preserve"> для собственного потребления</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6"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925"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883"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523 043</w:t>
            </w:r>
          </w:p>
        </w:tc>
        <w:tc>
          <w:tcPr>
            <w:tcW w:w="1134"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z w:val="14"/>
                <w:szCs w:val="14"/>
              </w:rPr>
            </w:pPr>
            <w:r w:rsidRPr="00AB7E93">
              <w:rPr>
                <w:rFonts w:ascii="Arial" w:hAnsi="Arial" w:cs="Arial"/>
                <w:sz w:val="14"/>
                <w:szCs w:val="14"/>
              </w:rPr>
              <w:t>0</w:t>
            </w:r>
          </w:p>
        </w:tc>
        <w:tc>
          <w:tcPr>
            <w:tcW w:w="760" w:type="dxa"/>
            <w:tcBorders>
              <w:left w:val="single" w:sz="6" w:space="0" w:color="000000"/>
            </w:tcBorders>
            <w:shd w:val="clear" w:color="auto" w:fill="auto"/>
            <w:vAlign w:val="bottom"/>
          </w:tcPr>
          <w:p w:rsidR="00AB7E93" w:rsidRPr="00AB7E93" w:rsidRDefault="00AB7E93" w:rsidP="00AB7E93">
            <w:pPr>
              <w:ind w:right="57"/>
              <w:jc w:val="right"/>
              <w:rPr>
                <w:rFonts w:ascii="Arial" w:hAnsi="Arial" w:cs="Arial"/>
                <w:spacing w:val="-6"/>
                <w:sz w:val="14"/>
                <w:szCs w:val="14"/>
              </w:rPr>
            </w:pPr>
            <w:r w:rsidRPr="00AB7E93">
              <w:rPr>
                <w:rFonts w:ascii="Arial" w:hAnsi="Arial" w:cs="Arial"/>
                <w:spacing w:val="-6"/>
                <w:sz w:val="14"/>
                <w:szCs w:val="14"/>
              </w:rPr>
              <w:t>523 043</w:t>
            </w:r>
          </w:p>
        </w:tc>
        <w:tc>
          <w:tcPr>
            <w:tcW w:w="2069" w:type="dxa"/>
            <w:tcBorders>
              <w:left w:val="single" w:sz="6" w:space="0" w:color="000000"/>
            </w:tcBorders>
            <w:shd w:val="clear" w:color="auto" w:fill="auto"/>
            <w:vAlign w:val="bottom"/>
          </w:tcPr>
          <w:p w:rsidR="00AB7E93" w:rsidRPr="006B7AEC" w:rsidRDefault="00AB7E93" w:rsidP="00040880">
            <w:pPr>
              <w:spacing w:before="60" w:line="156" w:lineRule="exact"/>
              <w:rPr>
                <w:rFonts w:ascii="Arial" w:hAnsi="Arial" w:cs="Arial"/>
                <w:i/>
                <w:iCs/>
                <w:color w:val="000000"/>
                <w:sz w:val="14"/>
                <w:szCs w:val="14"/>
                <w:lang w:val="en-US"/>
              </w:rPr>
            </w:pPr>
            <w:r w:rsidRPr="006B7AEC">
              <w:rPr>
                <w:rFonts w:ascii="Arial" w:hAnsi="Arial" w:cs="Arial"/>
                <w:i/>
                <w:iCs/>
                <w:color w:val="000000"/>
                <w:sz w:val="14"/>
                <w:szCs w:val="14"/>
                <w:lang w:val="en-US"/>
              </w:rPr>
              <w:t>Activities of households as employers; undifferentiated goods- and services-producing activities of households for own use</w:t>
            </w:r>
          </w:p>
        </w:tc>
      </w:tr>
      <w:tr w:rsidR="00AB7E93" w:rsidRPr="00874D5C" w:rsidTr="00AB7E93">
        <w:tblPrEx>
          <w:tblBorders>
            <w:top w:val="none" w:sz="0" w:space="0" w:color="auto"/>
            <w:bottom w:val="none" w:sz="0" w:space="0" w:color="auto"/>
            <w:insideH w:val="none" w:sz="0" w:space="0" w:color="auto"/>
            <w:insideV w:val="none" w:sz="0" w:space="0" w:color="auto"/>
          </w:tblBorders>
        </w:tblPrEx>
        <w:tc>
          <w:tcPr>
            <w:tcW w:w="2294" w:type="dxa"/>
            <w:tcBorders>
              <w:bottom w:val="single" w:sz="6" w:space="0" w:color="auto"/>
            </w:tcBorders>
            <w:shd w:val="clear" w:color="auto" w:fill="auto"/>
            <w:vAlign w:val="bottom"/>
          </w:tcPr>
          <w:p w:rsidR="00AB7E93" w:rsidRPr="00070F36" w:rsidRDefault="00AB7E93" w:rsidP="00040880">
            <w:pPr>
              <w:pStyle w:val="18"/>
              <w:spacing w:before="60" w:line="156" w:lineRule="exact"/>
              <w:rPr>
                <w:color w:val="000000"/>
                <w:szCs w:val="14"/>
              </w:rPr>
            </w:pPr>
            <w:r w:rsidRPr="00070F36">
              <w:rPr>
                <w:rFonts w:eastAsia="Arial Unicode MS"/>
                <w:b/>
                <w:bCs/>
                <w:color w:val="000000"/>
                <w:szCs w:val="14"/>
              </w:rPr>
              <w:t xml:space="preserve">Выпуск в основных </w:t>
            </w:r>
            <w:proofErr w:type="gramStart"/>
            <w:r w:rsidRPr="00070F36">
              <w:rPr>
                <w:rFonts w:eastAsia="Arial Unicode MS"/>
                <w:b/>
                <w:bCs/>
                <w:color w:val="000000"/>
                <w:szCs w:val="14"/>
              </w:rPr>
              <w:t>ценах</w:t>
            </w:r>
            <w:proofErr w:type="gramEnd"/>
          </w:p>
        </w:tc>
        <w:tc>
          <w:tcPr>
            <w:tcW w:w="925"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z w:val="14"/>
                <w:szCs w:val="14"/>
              </w:rPr>
            </w:pPr>
            <w:r w:rsidRPr="00AB7E93">
              <w:rPr>
                <w:rFonts w:ascii="Arial" w:hAnsi="Arial" w:cs="Arial"/>
                <w:b/>
                <w:bCs/>
                <w:sz w:val="14"/>
                <w:szCs w:val="14"/>
              </w:rPr>
              <w:t>148 691 517</w:t>
            </w:r>
          </w:p>
        </w:tc>
        <w:tc>
          <w:tcPr>
            <w:tcW w:w="926"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z w:val="14"/>
                <w:szCs w:val="14"/>
              </w:rPr>
            </w:pPr>
            <w:r w:rsidRPr="00AB7E93">
              <w:rPr>
                <w:rFonts w:ascii="Arial" w:hAnsi="Arial" w:cs="Arial"/>
                <w:b/>
                <w:bCs/>
                <w:sz w:val="14"/>
                <w:szCs w:val="14"/>
              </w:rPr>
              <w:t>6 107 025</w:t>
            </w:r>
          </w:p>
        </w:tc>
        <w:tc>
          <w:tcPr>
            <w:tcW w:w="925"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z w:val="14"/>
                <w:szCs w:val="14"/>
              </w:rPr>
            </w:pPr>
            <w:r w:rsidRPr="00AB7E93">
              <w:rPr>
                <w:rFonts w:ascii="Arial" w:hAnsi="Arial" w:cs="Arial"/>
                <w:b/>
                <w:bCs/>
                <w:sz w:val="14"/>
                <w:szCs w:val="14"/>
              </w:rPr>
              <w:t>21 641 803</w:t>
            </w:r>
          </w:p>
        </w:tc>
        <w:tc>
          <w:tcPr>
            <w:tcW w:w="883"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z w:val="14"/>
                <w:szCs w:val="14"/>
              </w:rPr>
            </w:pPr>
            <w:r w:rsidRPr="00AB7E93">
              <w:rPr>
                <w:rFonts w:ascii="Arial" w:hAnsi="Arial" w:cs="Arial"/>
                <w:b/>
                <w:bCs/>
                <w:sz w:val="14"/>
                <w:szCs w:val="14"/>
              </w:rPr>
              <w:t>20 104 118</w:t>
            </w:r>
          </w:p>
        </w:tc>
        <w:tc>
          <w:tcPr>
            <w:tcW w:w="1134"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z w:val="14"/>
                <w:szCs w:val="14"/>
              </w:rPr>
            </w:pPr>
            <w:r w:rsidRPr="00AB7E93">
              <w:rPr>
                <w:rFonts w:ascii="Arial" w:hAnsi="Arial" w:cs="Arial"/>
                <w:b/>
                <w:bCs/>
                <w:sz w:val="14"/>
                <w:szCs w:val="14"/>
              </w:rPr>
              <w:t>467 880</w:t>
            </w:r>
          </w:p>
        </w:tc>
        <w:tc>
          <w:tcPr>
            <w:tcW w:w="760" w:type="dxa"/>
            <w:tcBorders>
              <w:left w:val="single" w:sz="6" w:space="0" w:color="000000"/>
              <w:bottom w:val="single" w:sz="6" w:space="0" w:color="auto"/>
            </w:tcBorders>
            <w:shd w:val="clear" w:color="auto" w:fill="auto"/>
            <w:vAlign w:val="bottom"/>
          </w:tcPr>
          <w:p w:rsidR="00AB7E93" w:rsidRPr="00AB7E93" w:rsidRDefault="00AB7E93" w:rsidP="00AB7E93">
            <w:pPr>
              <w:ind w:right="57"/>
              <w:jc w:val="right"/>
              <w:rPr>
                <w:rFonts w:ascii="Arial" w:hAnsi="Arial" w:cs="Arial"/>
                <w:b/>
                <w:bCs/>
                <w:spacing w:val="-16"/>
                <w:sz w:val="14"/>
                <w:szCs w:val="14"/>
              </w:rPr>
            </w:pPr>
            <w:r w:rsidRPr="00AB7E93">
              <w:rPr>
                <w:rFonts w:ascii="Arial" w:hAnsi="Arial" w:cs="Arial"/>
                <w:b/>
                <w:bCs/>
                <w:spacing w:val="-16"/>
                <w:sz w:val="14"/>
                <w:szCs w:val="14"/>
              </w:rPr>
              <w:t>197 012 342</w:t>
            </w:r>
          </w:p>
        </w:tc>
        <w:tc>
          <w:tcPr>
            <w:tcW w:w="2069" w:type="dxa"/>
            <w:tcBorders>
              <w:left w:val="single" w:sz="6" w:space="0" w:color="000000"/>
              <w:bottom w:val="single" w:sz="6" w:space="0" w:color="auto"/>
            </w:tcBorders>
            <w:shd w:val="clear" w:color="auto" w:fill="auto"/>
            <w:vAlign w:val="bottom"/>
          </w:tcPr>
          <w:p w:rsidR="00AB7E93" w:rsidRPr="00874D5C" w:rsidRDefault="00AB7E93" w:rsidP="00040880">
            <w:pPr>
              <w:pStyle w:val="18"/>
              <w:spacing w:before="60" w:line="156" w:lineRule="exact"/>
              <w:rPr>
                <w:rFonts w:eastAsia="Arial Unicode MS"/>
                <w:b/>
                <w:bCs/>
                <w:i/>
                <w:color w:val="000000"/>
                <w:szCs w:val="14"/>
                <w:lang w:val="en-US"/>
              </w:rPr>
            </w:pPr>
            <w:r w:rsidRPr="00874D5C">
              <w:rPr>
                <w:rFonts w:eastAsia="Arial Unicode MS"/>
                <w:b/>
                <w:bCs/>
                <w:i/>
                <w:color w:val="000000"/>
                <w:szCs w:val="14"/>
                <w:lang w:val="en-US"/>
              </w:rPr>
              <w:t>Output at basic prices</w:t>
            </w:r>
          </w:p>
        </w:tc>
      </w:tr>
    </w:tbl>
    <w:p w:rsidR="00216A1D" w:rsidRDefault="00216A1D" w:rsidP="00216A1D"/>
    <w:p w:rsidR="003C69E4" w:rsidRPr="00CF499C" w:rsidRDefault="003D6A30" w:rsidP="009C3CD8">
      <w:pPr>
        <w:pStyle w:val="35"/>
        <w:keepNext w:val="0"/>
        <w:pageBreakBefore/>
        <w:widowControl/>
        <w:spacing w:before="0" w:after="60"/>
        <w:ind w:left="510" w:hanging="510"/>
        <w:jc w:val="left"/>
        <w:rPr>
          <w:color w:val="000000"/>
        </w:rPr>
      </w:pPr>
      <w:r w:rsidRPr="003136F2">
        <w:rPr>
          <w:rFonts w:ascii="Arial" w:hAnsi="Arial" w:cs="Arial"/>
          <w:color w:val="000000"/>
        </w:rPr>
        <w:lastRenderedPageBreak/>
        <w:t>1</w:t>
      </w:r>
      <w:r w:rsidR="004A524B" w:rsidRPr="00845AC8">
        <w:rPr>
          <w:rFonts w:ascii="Arial" w:hAnsi="Arial" w:cs="Arial"/>
          <w:color w:val="000000"/>
        </w:rPr>
        <w:t>2</w:t>
      </w:r>
      <w:r w:rsidR="003C69E4" w:rsidRPr="00CF499C">
        <w:rPr>
          <w:rFonts w:ascii="Arial" w:hAnsi="Arial" w:cs="Arial"/>
          <w:color w:val="000000"/>
        </w:rPr>
        <w:t>.1</w:t>
      </w:r>
      <w:r w:rsidR="00996905" w:rsidRPr="00CF499C">
        <w:rPr>
          <w:rFonts w:ascii="Arial" w:hAnsi="Arial" w:cs="Arial"/>
          <w:color w:val="000000"/>
        </w:rPr>
        <w:t>4</w:t>
      </w:r>
      <w:r w:rsidR="003C69E4" w:rsidRPr="00CF499C">
        <w:rPr>
          <w:rFonts w:ascii="Arial" w:hAnsi="Arial" w:cs="Arial"/>
          <w:color w:val="000000"/>
        </w:rPr>
        <w:t>. ВАЛОВАЯ ДОБАВЛЕННАЯ СТОИМОСТЬ ПО ОТРАСЛЯМ ЭКОНОМИКИ И СЕКТОРАМ</w:t>
      </w:r>
      <w:r w:rsidR="003C69E4" w:rsidRPr="00CF499C">
        <w:rPr>
          <w:rFonts w:ascii="Arial" w:hAnsi="Arial" w:cs="Arial"/>
          <w:color w:val="000000"/>
          <w:szCs w:val="24"/>
        </w:rPr>
        <w:br/>
      </w:r>
      <w:r w:rsidR="003C69E4" w:rsidRPr="00CF499C">
        <w:rPr>
          <w:rFonts w:ascii="Arial" w:hAnsi="Arial" w:cs="Arial"/>
          <w:b w:val="0"/>
          <w:bCs/>
          <w:color w:val="000000"/>
          <w:sz w:val="14"/>
        </w:rPr>
        <w:t xml:space="preserve">в текущих </w:t>
      </w:r>
      <w:proofErr w:type="gramStart"/>
      <w:r w:rsidR="003C69E4" w:rsidRPr="00CF499C">
        <w:rPr>
          <w:rFonts w:ascii="Arial" w:hAnsi="Arial" w:cs="Arial"/>
          <w:b w:val="0"/>
          <w:bCs/>
          <w:color w:val="000000"/>
          <w:sz w:val="14"/>
        </w:rPr>
        <w:t>ценах</w:t>
      </w:r>
      <w:proofErr w:type="gramEnd"/>
    </w:p>
    <w:p w:rsidR="003C69E4" w:rsidRPr="00CF499C" w:rsidRDefault="003C69E4" w:rsidP="00996905">
      <w:pPr>
        <w:pStyle w:val="35"/>
        <w:keepNext w:val="0"/>
        <w:widowControl/>
        <w:spacing w:before="0" w:after="0"/>
        <w:ind w:left="510"/>
        <w:jc w:val="left"/>
        <w:rPr>
          <w:color w:val="000000"/>
          <w:lang w:val="en-US"/>
        </w:rPr>
      </w:pPr>
      <w:r w:rsidRPr="00CF499C">
        <w:rPr>
          <w:rFonts w:ascii="Arial" w:hAnsi="Arial" w:cs="Arial"/>
          <w:i/>
          <w:color w:val="000000"/>
          <w:lang w:val="en-US"/>
        </w:rPr>
        <w:t>GROSS VALUE ADDED BY ECONOMIC ACTIVITY AND SECTOR</w:t>
      </w:r>
      <w:r w:rsidRPr="00CF499C">
        <w:rPr>
          <w:rFonts w:ascii="Arial" w:hAnsi="Arial" w:cs="Arial"/>
          <w:i/>
          <w:color w:val="000000"/>
          <w:szCs w:val="24"/>
          <w:lang w:val="en-US"/>
        </w:rPr>
        <w:br/>
      </w:r>
      <w:r w:rsidRPr="00CF499C">
        <w:rPr>
          <w:rFonts w:ascii="Arial" w:hAnsi="Arial" w:cs="Arial"/>
          <w:b w:val="0"/>
          <w:bCs/>
          <w:i/>
          <w:color w:val="000000"/>
          <w:sz w:val="14"/>
          <w:lang w:val="en-US"/>
        </w:rPr>
        <w:t>at current prices</w:t>
      </w:r>
    </w:p>
    <w:p w:rsidR="003C69E4" w:rsidRDefault="003C69E4">
      <w:pPr>
        <w:pStyle w:val="35"/>
        <w:keepNext w:val="0"/>
        <w:widowControl/>
        <w:spacing w:before="0" w:after="60"/>
        <w:jc w:val="right"/>
        <w:rPr>
          <w:rFonts w:ascii="Arial" w:hAnsi="Arial" w:cs="Arial"/>
          <w:b w:val="0"/>
          <w:color w:val="000000"/>
          <w:sz w:val="14"/>
          <w:szCs w:val="14"/>
        </w:rPr>
      </w:pPr>
      <w:r w:rsidRPr="00CF499C">
        <w:rPr>
          <w:rFonts w:ascii="Arial" w:hAnsi="Arial" w:cs="Arial"/>
          <w:b w:val="0"/>
          <w:bCs/>
          <w:color w:val="000000"/>
          <w:sz w:val="14"/>
          <w:szCs w:val="14"/>
          <w:lang w:val="en-US"/>
        </w:rPr>
        <w:t>(</w:t>
      </w:r>
      <w:proofErr w:type="spellStart"/>
      <w:proofErr w:type="gramStart"/>
      <w:r w:rsidRPr="00CF499C">
        <w:rPr>
          <w:rFonts w:ascii="Arial" w:hAnsi="Arial" w:cs="Arial"/>
          <w:b w:val="0"/>
          <w:bCs/>
          <w:color w:val="000000"/>
          <w:sz w:val="14"/>
          <w:szCs w:val="14"/>
          <w:lang w:val="en-US"/>
        </w:rPr>
        <w:t>миллионов</w:t>
      </w:r>
      <w:proofErr w:type="spellEnd"/>
      <w:proofErr w:type="gramEnd"/>
      <w:r w:rsidRPr="00CF499C">
        <w:rPr>
          <w:rFonts w:ascii="Arial" w:hAnsi="Arial" w:cs="Arial"/>
          <w:b w:val="0"/>
          <w:bCs/>
          <w:color w:val="000000"/>
          <w:sz w:val="14"/>
          <w:szCs w:val="14"/>
          <w:lang w:val="en-US"/>
        </w:rPr>
        <w:t xml:space="preserve"> </w:t>
      </w:r>
      <w:proofErr w:type="spellStart"/>
      <w:r w:rsidRPr="00CF499C">
        <w:rPr>
          <w:rFonts w:ascii="Arial" w:hAnsi="Arial" w:cs="Arial"/>
          <w:b w:val="0"/>
          <w:bCs/>
          <w:color w:val="000000"/>
          <w:sz w:val="14"/>
          <w:szCs w:val="14"/>
          <w:lang w:val="en-US"/>
        </w:rPr>
        <w:t>рублей</w:t>
      </w:r>
      <w:proofErr w:type="spellEnd"/>
      <w:r w:rsidRPr="00CF499C">
        <w:rPr>
          <w:rFonts w:ascii="Arial" w:hAnsi="Arial" w:cs="Arial"/>
          <w:b w:val="0"/>
          <w:bCs/>
          <w:color w:val="000000"/>
          <w:sz w:val="14"/>
          <w:szCs w:val="14"/>
          <w:lang w:val="en-US"/>
        </w:rPr>
        <w:t xml:space="preserve"> /</w:t>
      </w:r>
      <w:r w:rsidRPr="00CF499C">
        <w:rPr>
          <w:rFonts w:ascii="Arial" w:hAnsi="Arial" w:cs="Arial"/>
          <w:b w:val="0"/>
          <w:bCs/>
          <w:i/>
          <w:color w:val="000000"/>
          <w:sz w:val="14"/>
          <w:szCs w:val="14"/>
          <w:lang w:val="en-US"/>
        </w:rPr>
        <w:t xml:space="preserve"> </w:t>
      </w:r>
      <w:proofErr w:type="spellStart"/>
      <w:r w:rsidRPr="00CF499C">
        <w:rPr>
          <w:rFonts w:ascii="Arial" w:hAnsi="Arial" w:cs="Arial"/>
          <w:b w:val="0"/>
          <w:bCs/>
          <w:i/>
          <w:color w:val="000000"/>
          <w:sz w:val="14"/>
          <w:szCs w:val="14"/>
          <w:lang w:val="en-US"/>
        </w:rPr>
        <w:t>mln</w:t>
      </w:r>
      <w:proofErr w:type="spellEnd"/>
      <w:r w:rsidRPr="00CF499C">
        <w:rPr>
          <w:rFonts w:ascii="Arial" w:hAnsi="Arial" w:cs="Arial"/>
          <w:b w:val="0"/>
          <w:bCs/>
          <w:i/>
          <w:color w:val="000000"/>
          <w:sz w:val="14"/>
          <w:szCs w:val="14"/>
          <w:lang w:val="en-US"/>
        </w:rPr>
        <w:t xml:space="preserve">. </w:t>
      </w:r>
      <w:proofErr w:type="spellStart"/>
      <w:r w:rsidRPr="00CF499C">
        <w:rPr>
          <w:rFonts w:ascii="Arial" w:hAnsi="Arial" w:cs="Arial"/>
          <w:b w:val="0"/>
          <w:bCs/>
          <w:i/>
          <w:color w:val="000000"/>
          <w:sz w:val="14"/>
          <w:szCs w:val="14"/>
          <w:lang w:val="en-US"/>
        </w:rPr>
        <w:t>roubles</w:t>
      </w:r>
      <w:proofErr w:type="spellEnd"/>
      <w:r w:rsidRPr="00CF499C">
        <w:rPr>
          <w:rFonts w:ascii="Arial" w:hAnsi="Arial" w:cs="Arial"/>
          <w:b w:val="0"/>
          <w:color w:val="000000"/>
          <w:sz w:val="14"/>
          <w:szCs w:val="14"/>
        </w:rPr>
        <w:t>)</w:t>
      </w:r>
    </w:p>
    <w:tbl>
      <w:tblPr>
        <w:tblW w:w="9916" w:type="dxa"/>
        <w:tblInd w:w="57" w:type="dxa"/>
        <w:tblLayout w:type="fixed"/>
        <w:tblCellMar>
          <w:left w:w="57" w:type="dxa"/>
          <w:right w:w="0" w:type="dxa"/>
        </w:tblCellMar>
        <w:tblLook w:val="0000" w:firstRow="0" w:lastRow="0" w:firstColumn="0" w:lastColumn="0" w:noHBand="0" w:noVBand="0"/>
      </w:tblPr>
      <w:tblGrid>
        <w:gridCol w:w="2284"/>
        <w:gridCol w:w="969"/>
        <w:gridCol w:w="827"/>
        <w:gridCol w:w="1113"/>
        <w:gridCol w:w="812"/>
        <w:gridCol w:w="969"/>
        <w:gridCol w:w="896"/>
        <w:gridCol w:w="2046"/>
      </w:tblGrid>
      <w:tr w:rsidR="00040880" w:rsidRPr="00CF499C" w:rsidTr="00B17309">
        <w:trPr>
          <w:trHeight w:val="1185"/>
        </w:trPr>
        <w:tc>
          <w:tcPr>
            <w:tcW w:w="2284" w:type="dxa"/>
            <w:tcBorders>
              <w:top w:val="single" w:sz="6" w:space="0" w:color="000000"/>
            </w:tcBorders>
            <w:shd w:val="clear" w:color="auto" w:fill="auto"/>
          </w:tcPr>
          <w:p w:rsidR="00040880" w:rsidRPr="00CF499C" w:rsidRDefault="00040880" w:rsidP="00DD2FA7">
            <w:pPr>
              <w:snapToGrid w:val="0"/>
              <w:rPr>
                <w:rFonts w:ascii="Arial" w:hAnsi="Arial" w:cs="Arial"/>
                <w:color w:val="000000"/>
                <w:lang w:val="en-US"/>
              </w:rPr>
            </w:pPr>
          </w:p>
        </w:tc>
        <w:tc>
          <w:tcPr>
            <w:tcW w:w="969"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040880" w:rsidRPr="00CF499C" w:rsidRDefault="00040880" w:rsidP="00DD2FA7">
            <w:pPr>
              <w:spacing w:before="6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Non-</w:t>
            </w:r>
            <w:proofErr w:type="spellStart"/>
            <w:r w:rsidRPr="00CF499C">
              <w:rPr>
                <w:rFonts w:ascii="Arial" w:eastAsia="Arial Unicode MS" w:hAnsi="Arial" w:cs="Arial"/>
                <w:i/>
                <w:color w:val="000000"/>
                <w:sz w:val="12"/>
                <w:szCs w:val="12"/>
                <w:lang w:val="en-US"/>
              </w:rPr>
              <w:t>fiancial</w:t>
            </w:r>
            <w:proofErr w:type="spellEnd"/>
            <w:r w:rsidRPr="00CF499C">
              <w:rPr>
                <w:rFonts w:ascii="Arial" w:eastAsia="Arial Unicode MS" w:hAnsi="Arial" w:cs="Arial"/>
                <w:i/>
                <w:color w:val="000000"/>
                <w:sz w:val="12"/>
                <w:szCs w:val="12"/>
                <w:lang w:val="en-US"/>
              </w:rPr>
              <w:t xml:space="preserve"> </w:t>
            </w:r>
            <w:proofErr w:type="spellStart"/>
            <w:r w:rsidRPr="00CF499C">
              <w:rPr>
                <w:rFonts w:ascii="Arial" w:eastAsia="Arial Unicode MS" w:hAnsi="Arial" w:cs="Arial"/>
                <w:i/>
                <w:color w:val="000000"/>
                <w:sz w:val="12"/>
                <w:szCs w:val="12"/>
                <w:lang w:val="en-GB"/>
              </w:rPr>
              <w:t>corporat</w:t>
            </w:r>
            <w:proofErr w:type="spellEnd"/>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GB"/>
              </w:rPr>
              <w:t>ions</w:t>
            </w:r>
          </w:p>
        </w:tc>
        <w:tc>
          <w:tcPr>
            <w:tcW w:w="827"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Финанс</w:t>
            </w:r>
            <w:r w:rsidRPr="00CF499C">
              <w:rPr>
                <w:rFonts w:ascii="Arial" w:hAnsi="Arial" w:cs="Arial"/>
                <w:color w:val="000000"/>
                <w:sz w:val="12"/>
                <w:szCs w:val="12"/>
              </w:rPr>
              <w:t>о</w:t>
            </w:r>
            <w:r w:rsidRPr="00CF499C">
              <w:rPr>
                <w:rFonts w:ascii="Arial" w:hAnsi="Arial" w:cs="Arial"/>
                <w:color w:val="000000"/>
                <w:sz w:val="12"/>
                <w:szCs w:val="12"/>
              </w:rPr>
              <w:t>вые корп</w:t>
            </w:r>
            <w:r w:rsidRPr="00CF499C">
              <w:rPr>
                <w:rFonts w:ascii="Arial" w:hAnsi="Arial" w:cs="Arial"/>
                <w:color w:val="000000"/>
                <w:sz w:val="12"/>
                <w:szCs w:val="12"/>
              </w:rPr>
              <w:t>о</w:t>
            </w:r>
            <w:r w:rsidRPr="00CF499C">
              <w:rPr>
                <w:rFonts w:ascii="Arial" w:hAnsi="Arial" w:cs="Arial"/>
                <w:color w:val="000000"/>
                <w:sz w:val="12"/>
                <w:szCs w:val="12"/>
              </w:rPr>
              <w:t>рации</w:t>
            </w:r>
          </w:p>
          <w:p w:rsidR="00040880" w:rsidRPr="00CF499C" w:rsidRDefault="00040880" w:rsidP="00DD2FA7">
            <w:pPr>
              <w:spacing w:before="60"/>
              <w:ind w:left="57" w:right="28"/>
              <w:rPr>
                <w:rFonts w:ascii="Arial" w:hAnsi="Arial" w:cs="Arial"/>
                <w:color w:val="000000"/>
                <w:sz w:val="12"/>
                <w:szCs w:val="12"/>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corporations</w:t>
            </w:r>
            <w:proofErr w:type="spellEnd"/>
          </w:p>
        </w:tc>
        <w:tc>
          <w:tcPr>
            <w:tcW w:w="1113" w:type="dxa"/>
            <w:tcBorders>
              <w:top w:val="single" w:sz="6" w:space="0" w:color="000000"/>
              <w:left w:val="single" w:sz="6" w:space="0" w:color="000000"/>
            </w:tcBorders>
            <w:shd w:val="clear" w:color="auto" w:fill="auto"/>
          </w:tcPr>
          <w:p w:rsidR="00040880" w:rsidRPr="00CF499C" w:rsidRDefault="00040880" w:rsidP="00DD2FA7">
            <w:pPr>
              <w:pStyle w:val="xl26"/>
              <w:spacing w:before="20" w:after="0"/>
              <w:ind w:left="57" w:right="28"/>
              <w:jc w:val="left"/>
              <w:textAlignment w:val="auto"/>
              <w:rPr>
                <w:color w:val="000000"/>
                <w:sz w:val="12"/>
                <w:szCs w:val="12"/>
              </w:rPr>
            </w:pPr>
            <w:r w:rsidRPr="00CF499C">
              <w:rPr>
                <w:color w:val="000000"/>
                <w:sz w:val="12"/>
                <w:szCs w:val="12"/>
              </w:rPr>
              <w:t>Государственное управление</w:t>
            </w:r>
          </w:p>
          <w:p w:rsidR="00040880" w:rsidRPr="00CF499C" w:rsidRDefault="00040880" w:rsidP="00DD2FA7">
            <w:pPr>
              <w:pStyle w:val="xl26"/>
              <w:spacing w:before="60" w:after="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12"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969"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Некоммерч</w:t>
            </w:r>
            <w:r w:rsidRPr="00CF499C">
              <w:rPr>
                <w:rFonts w:ascii="Arial" w:hAnsi="Arial" w:cs="Arial"/>
                <w:color w:val="000000"/>
                <w:sz w:val="12"/>
                <w:szCs w:val="12"/>
              </w:rPr>
              <w:t>е</w:t>
            </w:r>
            <w:r w:rsidRPr="00CF499C">
              <w:rPr>
                <w:rFonts w:ascii="Arial" w:hAnsi="Arial" w:cs="Arial"/>
                <w:color w:val="000000"/>
                <w:sz w:val="12"/>
                <w:szCs w:val="12"/>
              </w:rPr>
              <w:t>ские орган</w:t>
            </w:r>
            <w:r w:rsidRPr="00CF499C">
              <w:rPr>
                <w:rFonts w:ascii="Arial" w:hAnsi="Arial" w:cs="Arial"/>
                <w:color w:val="000000"/>
                <w:sz w:val="12"/>
                <w:szCs w:val="12"/>
              </w:rPr>
              <w:t>и</w:t>
            </w:r>
            <w:r w:rsidRPr="00CF499C">
              <w:rPr>
                <w:rFonts w:ascii="Arial" w:hAnsi="Arial" w:cs="Arial"/>
                <w:color w:val="000000"/>
                <w:sz w:val="12"/>
                <w:szCs w:val="12"/>
              </w:rPr>
              <w:t>зации, обсл</w:t>
            </w:r>
            <w:r w:rsidRPr="00CF499C">
              <w:rPr>
                <w:rFonts w:ascii="Arial" w:hAnsi="Arial" w:cs="Arial"/>
                <w:color w:val="000000"/>
                <w:sz w:val="12"/>
                <w:szCs w:val="12"/>
              </w:rPr>
              <w:t>у</w:t>
            </w:r>
            <w:r w:rsidRPr="00CF499C">
              <w:rPr>
                <w:rFonts w:ascii="Arial" w:hAnsi="Arial" w:cs="Arial"/>
                <w:color w:val="000000"/>
                <w:sz w:val="12"/>
                <w:szCs w:val="12"/>
              </w:rPr>
              <w:t xml:space="preserve">живающие </w:t>
            </w:r>
            <w:r w:rsidRPr="00CF499C">
              <w:rPr>
                <w:rFonts w:ascii="Arial" w:hAnsi="Arial" w:cs="Arial"/>
                <w:color w:val="000000"/>
                <w:sz w:val="12"/>
                <w:szCs w:val="12"/>
              </w:rPr>
              <w:br/>
              <w:t xml:space="preserve">домашние </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institutions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w:t>
            </w:r>
            <w:r w:rsidRPr="00CF499C">
              <w:rPr>
                <w:rFonts w:ascii="Arial" w:hAnsi="Arial" w:cs="Arial"/>
                <w:i/>
                <w:color w:val="000000"/>
                <w:sz w:val="12"/>
                <w:szCs w:val="12"/>
                <w:lang w:val="en-US"/>
              </w:rPr>
              <w:t>e</w:t>
            </w:r>
            <w:r w:rsidRPr="00CF499C">
              <w:rPr>
                <w:rFonts w:ascii="Arial" w:hAnsi="Arial" w:cs="Arial"/>
                <w:i/>
                <w:color w:val="000000"/>
                <w:sz w:val="12"/>
                <w:szCs w:val="12"/>
                <w:lang w:val="en-US"/>
              </w:rPr>
              <w:t>holds</w:t>
            </w:r>
          </w:p>
        </w:tc>
        <w:tc>
          <w:tcPr>
            <w:tcW w:w="896" w:type="dxa"/>
            <w:tcBorders>
              <w:top w:val="single" w:sz="6" w:space="0" w:color="000000"/>
              <w:left w:val="single" w:sz="6" w:space="0" w:color="000000"/>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040880" w:rsidRPr="00CF499C" w:rsidRDefault="00040880" w:rsidP="00DD2FA7">
            <w:pPr>
              <w:spacing w:before="60"/>
              <w:ind w:left="57" w:right="28"/>
              <w:rPr>
                <w:rFonts w:ascii="Arial" w:hAnsi="Arial" w:cs="Arial"/>
                <w:color w:val="000000"/>
                <w:sz w:val="12"/>
                <w:szCs w:val="12"/>
              </w:rPr>
            </w:pPr>
            <w:proofErr w:type="spellStart"/>
            <w:r w:rsidRPr="00CF499C">
              <w:rPr>
                <w:rFonts w:ascii="Arial" w:hAnsi="Arial" w:cs="Arial"/>
                <w:i/>
                <w:color w:val="000000"/>
                <w:sz w:val="12"/>
                <w:szCs w:val="12"/>
              </w:rPr>
              <w:t>Total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by</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sector</w:t>
            </w:r>
            <w:proofErr w:type="spellEnd"/>
          </w:p>
        </w:tc>
        <w:tc>
          <w:tcPr>
            <w:tcW w:w="2046" w:type="dxa"/>
            <w:tcBorders>
              <w:top w:val="single" w:sz="6" w:space="0" w:color="000000"/>
              <w:left w:val="single" w:sz="6" w:space="0" w:color="000000"/>
            </w:tcBorders>
            <w:shd w:val="clear" w:color="auto" w:fill="auto"/>
          </w:tcPr>
          <w:p w:rsidR="00040880" w:rsidRPr="00CF499C" w:rsidRDefault="00040880" w:rsidP="00DD2FA7">
            <w:pPr>
              <w:snapToGrid w:val="0"/>
              <w:rPr>
                <w:rFonts w:ascii="Arial" w:hAnsi="Arial" w:cs="Arial"/>
                <w:i/>
                <w:color w:val="000000"/>
                <w:sz w:val="12"/>
                <w:szCs w:val="14"/>
              </w:rPr>
            </w:pPr>
          </w:p>
        </w:tc>
      </w:tr>
      <w:tr w:rsidR="00040880" w:rsidRPr="00CF499C" w:rsidTr="00F317E0">
        <w:tc>
          <w:tcPr>
            <w:tcW w:w="2284" w:type="dxa"/>
            <w:tcBorders>
              <w:top w:val="single" w:sz="6" w:space="0" w:color="000000"/>
            </w:tcBorders>
            <w:shd w:val="clear" w:color="auto" w:fill="auto"/>
            <w:vAlign w:val="bottom"/>
          </w:tcPr>
          <w:p w:rsidR="00040880" w:rsidRPr="00CF499C" w:rsidRDefault="00040880" w:rsidP="00DD2FA7">
            <w:pPr>
              <w:snapToGrid w:val="0"/>
              <w:spacing w:before="40" w:after="40"/>
              <w:jc w:val="center"/>
              <w:rPr>
                <w:rFonts w:ascii="Arial" w:hAnsi="Arial" w:cs="Arial"/>
                <w:b/>
                <w:i/>
                <w:color w:val="000000"/>
                <w:sz w:val="14"/>
                <w:szCs w:val="14"/>
              </w:rPr>
            </w:pPr>
          </w:p>
        </w:tc>
        <w:tc>
          <w:tcPr>
            <w:tcW w:w="5586" w:type="dxa"/>
            <w:gridSpan w:val="6"/>
            <w:tcBorders>
              <w:top w:val="single" w:sz="6" w:space="0" w:color="000000"/>
              <w:left w:val="single" w:sz="6" w:space="0" w:color="000000"/>
            </w:tcBorders>
            <w:shd w:val="clear" w:color="auto" w:fill="auto"/>
            <w:vAlign w:val="bottom"/>
          </w:tcPr>
          <w:p w:rsidR="00040880" w:rsidRPr="00B17309" w:rsidRDefault="00040880" w:rsidP="00B17309">
            <w:pPr>
              <w:spacing w:before="40" w:after="40"/>
              <w:jc w:val="center"/>
              <w:rPr>
                <w:rFonts w:ascii="Arial" w:hAnsi="Arial" w:cs="Arial"/>
                <w:color w:val="000000"/>
                <w:sz w:val="14"/>
                <w:szCs w:val="14"/>
                <w:lang w:val="en-US"/>
              </w:rPr>
            </w:pPr>
            <w:r w:rsidRPr="00CF499C">
              <w:rPr>
                <w:rFonts w:ascii="Arial" w:hAnsi="Arial" w:cs="Arial"/>
                <w:b/>
                <w:color w:val="000000"/>
                <w:sz w:val="14"/>
                <w:szCs w:val="14"/>
              </w:rPr>
              <w:t>201</w:t>
            </w:r>
            <w:r w:rsidR="00B17309">
              <w:rPr>
                <w:rFonts w:ascii="Arial" w:hAnsi="Arial" w:cs="Arial"/>
                <w:b/>
                <w:color w:val="000000"/>
                <w:sz w:val="14"/>
                <w:szCs w:val="14"/>
                <w:lang w:val="en-US"/>
              </w:rPr>
              <w:t>8</w:t>
            </w:r>
          </w:p>
        </w:tc>
        <w:tc>
          <w:tcPr>
            <w:tcW w:w="2046" w:type="dxa"/>
            <w:tcBorders>
              <w:top w:val="single" w:sz="6" w:space="0" w:color="000000"/>
              <w:left w:val="single" w:sz="6" w:space="0" w:color="000000"/>
            </w:tcBorders>
            <w:shd w:val="clear" w:color="auto" w:fill="auto"/>
            <w:vAlign w:val="bottom"/>
          </w:tcPr>
          <w:p w:rsidR="00040880" w:rsidRPr="00CF499C" w:rsidRDefault="00040880" w:rsidP="00DD2FA7">
            <w:pPr>
              <w:snapToGrid w:val="0"/>
              <w:spacing w:before="40" w:after="40"/>
              <w:jc w:val="center"/>
              <w:rPr>
                <w:rFonts w:ascii="Arial" w:hAnsi="Arial" w:cs="Arial"/>
                <w:b/>
                <w:color w:val="000000"/>
                <w:sz w:val="14"/>
                <w:szCs w:val="14"/>
                <w:lang w:val="en-US"/>
              </w:rPr>
            </w:pP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Сельское, лесное хозяйство, охота, рыболовство</w:t>
            </w:r>
            <w:r>
              <w:rPr>
                <w:rFonts w:ascii="Arial" w:hAnsi="Arial" w:cs="Arial"/>
                <w:color w:val="000000"/>
                <w:sz w:val="14"/>
                <w:szCs w:val="14"/>
              </w:rPr>
              <w:t xml:space="preserve"> </w:t>
            </w:r>
            <w:r>
              <w:rPr>
                <w:rFonts w:ascii="Arial" w:hAnsi="Arial" w:cs="Arial"/>
                <w:color w:val="000000"/>
                <w:sz w:val="14"/>
                <w:szCs w:val="14"/>
              </w:rPr>
              <w:br/>
            </w:r>
            <w:r w:rsidRPr="00040880">
              <w:rPr>
                <w:rFonts w:ascii="Arial" w:hAnsi="Arial" w:cs="Arial"/>
                <w:color w:val="000000"/>
                <w:sz w:val="14"/>
                <w:szCs w:val="14"/>
              </w:rPr>
              <w:t>и рыбоводство</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1 935 516</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37 512</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1 552 301</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3 525 329</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Agriculture</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forestry</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040880">
              <w:rPr>
                <w:rFonts w:ascii="Arial" w:hAnsi="Arial" w:cs="Arial"/>
                <w:i/>
                <w:iCs/>
                <w:color w:val="000000"/>
                <w:sz w:val="14"/>
                <w:szCs w:val="14"/>
              </w:rPr>
              <w:t xml:space="preserve"> </w:t>
            </w:r>
            <w:r w:rsidRPr="00040880">
              <w:rPr>
                <w:rFonts w:ascii="Arial" w:hAnsi="Arial" w:cs="Arial"/>
                <w:i/>
                <w:iCs/>
                <w:color w:val="000000"/>
                <w:sz w:val="14"/>
                <w:szCs w:val="14"/>
                <w:lang w:val="en-US"/>
              </w:rPr>
              <w:t>fishing</w:t>
            </w:r>
            <w:r w:rsidRPr="00040880">
              <w:rPr>
                <w:rFonts w:ascii="Arial" w:hAnsi="Arial" w:cs="Arial"/>
                <w:i/>
                <w:iCs/>
                <w:color w:val="000000"/>
                <w:sz w:val="14"/>
                <w:szCs w:val="14"/>
              </w:rPr>
              <w:t xml:space="preserve">  </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Добыча полезных ископаемых</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12 409 054</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532</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12 409 587</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Mining and quarrying</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Обрабатывающие производства</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13 138 803</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9 814</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166 331</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13 314 949</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Manufacturing</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Обеспечение электрической энергией, газом и паром; конд</w:t>
            </w:r>
            <w:r w:rsidRPr="00040880">
              <w:rPr>
                <w:rFonts w:ascii="Arial" w:hAnsi="Arial" w:cs="Arial"/>
                <w:color w:val="000000"/>
                <w:sz w:val="14"/>
                <w:szCs w:val="14"/>
              </w:rPr>
              <w:t>и</w:t>
            </w:r>
            <w:r w:rsidRPr="00040880">
              <w:rPr>
                <w:rFonts w:ascii="Arial" w:hAnsi="Arial" w:cs="Arial"/>
                <w:color w:val="000000"/>
                <w:sz w:val="14"/>
                <w:szCs w:val="14"/>
              </w:rPr>
              <w:t>ционирование воздуха</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2 454 279</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1 470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921</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2 456 670</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Electricity, gas, steam and air conditioning supply</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Водоснабже</w:t>
            </w:r>
            <w:r>
              <w:rPr>
                <w:rFonts w:ascii="Arial" w:hAnsi="Arial" w:cs="Arial"/>
                <w:color w:val="000000"/>
                <w:sz w:val="14"/>
                <w:szCs w:val="14"/>
              </w:rPr>
              <w:t>ние; водоотведение, организация</w:t>
            </w:r>
            <w:r w:rsidRPr="00040880">
              <w:rPr>
                <w:rFonts w:ascii="Arial" w:hAnsi="Arial" w:cs="Arial"/>
                <w:color w:val="000000"/>
                <w:sz w:val="14"/>
                <w:szCs w:val="14"/>
              </w:rPr>
              <w:t xml:space="preserve"> сбора и утилизации отходов, деятельность по ликв</w:t>
            </w:r>
            <w:r w:rsidRPr="00040880">
              <w:rPr>
                <w:rFonts w:ascii="Arial" w:hAnsi="Arial" w:cs="Arial"/>
                <w:color w:val="000000"/>
                <w:sz w:val="14"/>
                <w:szCs w:val="14"/>
              </w:rPr>
              <w:t>и</w:t>
            </w:r>
            <w:r w:rsidRPr="00040880">
              <w:rPr>
                <w:rFonts w:ascii="Arial" w:hAnsi="Arial" w:cs="Arial"/>
                <w:color w:val="000000"/>
                <w:sz w:val="14"/>
                <w:szCs w:val="14"/>
              </w:rPr>
              <w:t>дации загрязнений</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461 836</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227</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12 159</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474 222</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Water supply; sewerage, waste management and remediation activities  </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Строительство</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4 652 041</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503 979</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5 156 020</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Construction</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Торговля оптовая и розничная; ремонт автотранспортных средств и мотоциклов</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10 909 070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1 625 791</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12 534 861</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Wholesale and retail trade; repair of motor vehicles and motorcycles  </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Транспортировка и хранение</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5 675 937</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26 594</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450 062</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6 152 592</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Transportation and storage</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Деятельность гостиниц и пре</w:t>
            </w:r>
            <w:r w:rsidRPr="00040880">
              <w:rPr>
                <w:rFonts w:ascii="Arial" w:hAnsi="Arial" w:cs="Arial"/>
                <w:color w:val="000000"/>
                <w:sz w:val="14"/>
                <w:szCs w:val="14"/>
              </w:rPr>
              <w:t>д</w:t>
            </w:r>
            <w:r w:rsidRPr="00040880">
              <w:rPr>
                <w:rFonts w:ascii="Arial" w:hAnsi="Arial" w:cs="Arial"/>
                <w:color w:val="000000"/>
                <w:sz w:val="14"/>
                <w:szCs w:val="14"/>
              </w:rPr>
              <w:t>приятий общественного питания</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648 151</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19 613</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163 963</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5 429</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837 156</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Accommodation and food se</w:t>
            </w:r>
            <w:r w:rsidRPr="00040880">
              <w:rPr>
                <w:rFonts w:ascii="Arial" w:hAnsi="Arial" w:cs="Arial"/>
                <w:i/>
                <w:iCs/>
                <w:color w:val="000000"/>
                <w:sz w:val="14"/>
                <w:szCs w:val="14"/>
                <w:lang w:val="en-US"/>
              </w:rPr>
              <w:t>r</w:t>
            </w:r>
            <w:r w:rsidRPr="00040880">
              <w:rPr>
                <w:rFonts w:ascii="Arial" w:hAnsi="Arial" w:cs="Arial"/>
                <w:i/>
                <w:iCs/>
                <w:color w:val="000000"/>
                <w:sz w:val="14"/>
                <w:szCs w:val="14"/>
                <w:lang w:val="en-US"/>
              </w:rPr>
              <w:t>vice activities</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Деятельность в области инфо</w:t>
            </w:r>
            <w:r w:rsidRPr="00040880">
              <w:rPr>
                <w:rFonts w:ascii="Arial" w:hAnsi="Arial" w:cs="Arial"/>
                <w:color w:val="000000"/>
                <w:sz w:val="14"/>
                <w:szCs w:val="14"/>
              </w:rPr>
              <w:t>р</w:t>
            </w:r>
            <w:r w:rsidRPr="00040880">
              <w:rPr>
                <w:rFonts w:ascii="Arial" w:hAnsi="Arial" w:cs="Arial"/>
                <w:color w:val="000000"/>
                <w:sz w:val="14"/>
                <w:szCs w:val="14"/>
              </w:rPr>
              <w:t>мации и связи</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2 137 561</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28 194</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142 976</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641</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2 309 372</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Information and communication</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 xml:space="preserve">Деятельность финансовая </w:t>
            </w:r>
            <w:r w:rsidRPr="007F2B6D">
              <w:rPr>
                <w:rFonts w:ascii="Arial" w:hAnsi="Arial" w:cs="Arial"/>
                <w:color w:val="000000"/>
                <w:sz w:val="14"/>
                <w:szCs w:val="14"/>
              </w:rPr>
              <w:br/>
            </w:r>
            <w:r w:rsidRPr="00040880">
              <w:rPr>
                <w:rFonts w:ascii="Arial" w:hAnsi="Arial" w:cs="Arial"/>
                <w:color w:val="000000"/>
                <w:sz w:val="14"/>
                <w:szCs w:val="14"/>
              </w:rPr>
              <w:t>и страховая</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3 992 545</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44 253</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4 036 798</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Financial</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insurance</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activ</w:t>
            </w:r>
            <w:r w:rsidRPr="00040880">
              <w:rPr>
                <w:rFonts w:ascii="Arial" w:hAnsi="Arial" w:cs="Arial"/>
                <w:i/>
                <w:iCs/>
                <w:color w:val="000000"/>
                <w:sz w:val="14"/>
                <w:szCs w:val="14"/>
                <w:lang w:val="en-US"/>
              </w:rPr>
              <w:t>i</w:t>
            </w:r>
            <w:r w:rsidRPr="00040880">
              <w:rPr>
                <w:rFonts w:ascii="Arial" w:hAnsi="Arial" w:cs="Arial"/>
                <w:i/>
                <w:iCs/>
                <w:color w:val="000000"/>
                <w:sz w:val="14"/>
                <w:szCs w:val="14"/>
                <w:lang w:val="en-US"/>
              </w:rPr>
              <w:t>ties</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 xml:space="preserve">Деятельность по операциям </w:t>
            </w:r>
            <w:r w:rsidRPr="007F2B6D">
              <w:rPr>
                <w:rFonts w:ascii="Arial" w:hAnsi="Arial" w:cs="Arial"/>
                <w:color w:val="000000"/>
                <w:sz w:val="14"/>
                <w:szCs w:val="14"/>
              </w:rPr>
              <w:br/>
            </w:r>
            <w:r>
              <w:rPr>
                <w:rFonts w:ascii="Arial" w:hAnsi="Arial" w:cs="Arial"/>
                <w:color w:val="000000"/>
                <w:sz w:val="14"/>
                <w:szCs w:val="14"/>
              </w:rPr>
              <w:t>с недвижимым</w:t>
            </w:r>
            <w:r w:rsidRPr="00040880">
              <w:rPr>
                <w:rFonts w:ascii="Arial" w:hAnsi="Arial" w:cs="Arial"/>
                <w:color w:val="000000"/>
                <w:sz w:val="14"/>
                <w:szCs w:val="14"/>
              </w:rPr>
              <w:t xml:space="preserve"> имуществом</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2 787 981</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83 601</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5 919 157</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31 669</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8 822 408</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Real estate activities</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Деятельность профессионал</w:t>
            </w:r>
            <w:r w:rsidRPr="00040880">
              <w:rPr>
                <w:rFonts w:ascii="Arial" w:hAnsi="Arial" w:cs="Arial"/>
                <w:color w:val="000000"/>
                <w:sz w:val="14"/>
                <w:szCs w:val="14"/>
              </w:rPr>
              <w:t>ь</w:t>
            </w:r>
            <w:r>
              <w:rPr>
                <w:rFonts w:ascii="Arial" w:hAnsi="Arial" w:cs="Arial"/>
                <w:color w:val="000000"/>
                <w:sz w:val="14"/>
                <w:szCs w:val="14"/>
              </w:rPr>
              <w:t>ная, научная</w:t>
            </w:r>
            <w:r w:rsidRPr="00040880">
              <w:rPr>
                <w:rFonts w:ascii="Arial" w:hAnsi="Arial" w:cs="Arial"/>
                <w:color w:val="000000"/>
                <w:sz w:val="14"/>
                <w:szCs w:val="14"/>
              </w:rPr>
              <w:t xml:space="preserve"> и техническая</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2 778 356</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698 698</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354 266</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3 831 320</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Professional, scientific and technical activities</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Деятельность административная и сопутствующие дополнител</w:t>
            </w:r>
            <w:r w:rsidRPr="00040880">
              <w:rPr>
                <w:rFonts w:ascii="Arial" w:hAnsi="Arial" w:cs="Arial"/>
                <w:color w:val="000000"/>
                <w:sz w:val="14"/>
                <w:szCs w:val="14"/>
              </w:rPr>
              <w:t>ь</w:t>
            </w:r>
            <w:r w:rsidRPr="00040880">
              <w:rPr>
                <w:rFonts w:ascii="Arial" w:hAnsi="Arial" w:cs="Arial"/>
                <w:color w:val="000000"/>
                <w:sz w:val="14"/>
                <w:szCs w:val="14"/>
              </w:rPr>
              <w:t>ные услуги</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1 819 680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145 912</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1 965 591</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Administrative and support service activities  </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z w:val="14"/>
                <w:szCs w:val="14"/>
              </w:rPr>
              <w:t xml:space="preserve">Государственное управление </w:t>
            </w:r>
            <w:r w:rsidRPr="007F2B6D">
              <w:rPr>
                <w:rFonts w:ascii="Arial" w:hAnsi="Arial" w:cs="Arial"/>
                <w:color w:val="000000"/>
                <w:sz w:val="14"/>
                <w:szCs w:val="14"/>
              </w:rPr>
              <w:br/>
            </w:r>
            <w:r>
              <w:rPr>
                <w:rFonts w:ascii="Arial" w:hAnsi="Arial" w:cs="Arial"/>
                <w:color w:val="000000"/>
                <w:sz w:val="14"/>
                <w:szCs w:val="14"/>
              </w:rPr>
              <w:t>и обеспечение</w:t>
            </w:r>
            <w:r w:rsidRPr="00040880">
              <w:rPr>
                <w:rFonts w:ascii="Arial" w:hAnsi="Arial" w:cs="Arial"/>
                <w:color w:val="000000"/>
                <w:sz w:val="14"/>
                <w:szCs w:val="14"/>
              </w:rPr>
              <w:t xml:space="preserve"> военной безопа</w:t>
            </w:r>
            <w:r w:rsidRPr="00040880">
              <w:rPr>
                <w:rFonts w:ascii="Arial" w:hAnsi="Arial" w:cs="Arial"/>
                <w:color w:val="000000"/>
                <w:sz w:val="14"/>
                <w:szCs w:val="14"/>
              </w:rPr>
              <w:t>с</w:t>
            </w:r>
            <w:r w:rsidRPr="00040880">
              <w:rPr>
                <w:rFonts w:ascii="Arial" w:hAnsi="Arial" w:cs="Arial"/>
                <w:color w:val="000000"/>
                <w:sz w:val="14"/>
                <w:szCs w:val="14"/>
              </w:rPr>
              <w:t>ности; социальное обеспечение</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6 924 276</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6 924 276</w:t>
            </w:r>
          </w:p>
        </w:tc>
        <w:tc>
          <w:tcPr>
            <w:tcW w:w="2046" w:type="dxa"/>
            <w:tcBorders>
              <w:left w:val="single" w:sz="6" w:space="0" w:color="000000"/>
            </w:tcBorders>
            <w:shd w:val="clear" w:color="auto" w:fill="auto"/>
            <w:vAlign w:val="bottom"/>
          </w:tcPr>
          <w:p w:rsidR="009A453C" w:rsidRPr="00460788"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Public</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administration</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and</w:t>
            </w:r>
            <w:r w:rsidRPr="00460788">
              <w:rPr>
                <w:rFonts w:ascii="Arial" w:hAnsi="Arial" w:cs="Arial"/>
                <w:i/>
                <w:iCs/>
                <w:color w:val="000000"/>
                <w:sz w:val="14"/>
                <w:szCs w:val="14"/>
                <w:lang w:val="en-US"/>
              </w:rPr>
              <w:t xml:space="preserve"> </w:t>
            </w:r>
            <w:proofErr w:type="spellStart"/>
            <w:r w:rsidRPr="00040880">
              <w:rPr>
                <w:rFonts w:ascii="Arial" w:hAnsi="Arial" w:cs="Arial"/>
                <w:i/>
                <w:iCs/>
                <w:color w:val="000000"/>
                <w:sz w:val="14"/>
                <w:szCs w:val="14"/>
                <w:lang w:val="en-US"/>
              </w:rPr>
              <w:t>d</w:t>
            </w:r>
            <w:r w:rsidRPr="00040880">
              <w:rPr>
                <w:rFonts w:ascii="Arial" w:hAnsi="Arial" w:cs="Arial"/>
                <w:i/>
                <w:iCs/>
                <w:color w:val="000000"/>
                <w:sz w:val="14"/>
                <w:szCs w:val="14"/>
                <w:lang w:val="en-US"/>
              </w:rPr>
              <w:t>e</w:t>
            </w:r>
            <w:r w:rsidRPr="00040880">
              <w:rPr>
                <w:rFonts w:ascii="Arial" w:hAnsi="Arial" w:cs="Arial"/>
                <w:i/>
                <w:iCs/>
                <w:color w:val="000000"/>
                <w:sz w:val="14"/>
                <w:szCs w:val="14"/>
                <w:lang w:val="en-US"/>
              </w:rPr>
              <w:t>fence</w:t>
            </w:r>
            <w:proofErr w:type="spellEnd"/>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compulsory</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social</w:t>
            </w:r>
            <w:r w:rsidRPr="00460788">
              <w:rPr>
                <w:rFonts w:ascii="Arial" w:hAnsi="Arial" w:cs="Arial"/>
                <w:i/>
                <w:iCs/>
                <w:color w:val="000000"/>
                <w:sz w:val="14"/>
                <w:szCs w:val="14"/>
                <w:lang w:val="en-US"/>
              </w:rPr>
              <w:t xml:space="preserve"> </w:t>
            </w:r>
            <w:r w:rsidRPr="00040880">
              <w:rPr>
                <w:rFonts w:ascii="Arial" w:hAnsi="Arial" w:cs="Arial"/>
                <w:i/>
                <w:iCs/>
                <w:color w:val="000000"/>
                <w:sz w:val="14"/>
                <w:szCs w:val="14"/>
                <w:lang w:val="en-US"/>
              </w:rPr>
              <w:t>sec</w:t>
            </w:r>
            <w:r w:rsidRPr="00040880">
              <w:rPr>
                <w:rFonts w:ascii="Arial" w:hAnsi="Arial" w:cs="Arial"/>
                <w:i/>
                <w:iCs/>
                <w:color w:val="000000"/>
                <w:sz w:val="14"/>
                <w:szCs w:val="14"/>
                <w:lang w:val="en-US"/>
              </w:rPr>
              <w:t>u</w:t>
            </w:r>
            <w:r w:rsidRPr="00040880">
              <w:rPr>
                <w:rFonts w:ascii="Arial" w:hAnsi="Arial" w:cs="Arial"/>
                <w:i/>
                <w:iCs/>
                <w:color w:val="000000"/>
                <w:sz w:val="14"/>
                <w:szCs w:val="14"/>
                <w:lang w:val="en-US"/>
              </w:rPr>
              <w:t>rity</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bCs/>
                <w:color w:val="000000"/>
                <w:sz w:val="14"/>
                <w:szCs w:val="14"/>
              </w:rPr>
              <w:t>Образование</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157 725</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2 656 994</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113 739</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10 530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2 938 987</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Education</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здрав</w:t>
            </w:r>
            <w:r w:rsidRPr="00040880">
              <w:rPr>
                <w:rFonts w:ascii="Arial" w:hAnsi="Arial" w:cs="Arial"/>
                <w:bCs/>
                <w:color w:val="000000"/>
                <w:sz w:val="14"/>
                <w:szCs w:val="14"/>
              </w:rPr>
              <w:t>о</w:t>
            </w:r>
            <w:r>
              <w:rPr>
                <w:rFonts w:ascii="Arial" w:hAnsi="Arial" w:cs="Arial"/>
                <w:bCs/>
                <w:color w:val="000000"/>
                <w:sz w:val="14"/>
                <w:szCs w:val="14"/>
              </w:rPr>
              <w:t>охранения</w:t>
            </w:r>
            <w:r w:rsidRPr="00040880">
              <w:rPr>
                <w:rFonts w:ascii="Arial" w:hAnsi="Arial" w:cs="Arial"/>
                <w:bCs/>
                <w:color w:val="000000"/>
                <w:sz w:val="14"/>
                <w:szCs w:val="14"/>
              </w:rPr>
              <w:t xml:space="preserve"> и социальных услуг</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447 440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2 555 916</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74 164</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15 046</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3 092 566</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Human health and social work activities</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культ</w:t>
            </w:r>
            <w:r w:rsidRPr="00040880">
              <w:rPr>
                <w:rFonts w:ascii="Arial" w:hAnsi="Arial" w:cs="Arial"/>
                <w:bCs/>
                <w:color w:val="000000"/>
                <w:sz w:val="14"/>
                <w:szCs w:val="14"/>
              </w:rPr>
              <w:t>у</w:t>
            </w:r>
            <w:r w:rsidRPr="00040880">
              <w:rPr>
                <w:rFonts w:ascii="Arial" w:hAnsi="Arial" w:cs="Arial"/>
                <w:bCs/>
                <w:color w:val="000000"/>
                <w:sz w:val="14"/>
                <w:szCs w:val="14"/>
              </w:rPr>
              <w:t xml:space="preserve">ры, спорта, организации досуга </w:t>
            </w:r>
            <w:r w:rsidRPr="007F2B6D">
              <w:rPr>
                <w:rFonts w:ascii="Arial" w:hAnsi="Arial" w:cs="Arial"/>
                <w:bCs/>
                <w:color w:val="000000"/>
                <w:sz w:val="14"/>
                <w:szCs w:val="14"/>
              </w:rPr>
              <w:br/>
            </w:r>
            <w:r w:rsidRPr="00040880">
              <w:rPr>
                <w:rFonts w:ascii="Arial" w:hAnsi="Arial" w:cs="Arial"/>
                <w:bCs/>
                <w:color w:val="000000"/>
                <w:sz w:val="14"/>
                <w:szCs w:val="14"/>
              </w:rPr>
              <w:t>и развлечений</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227 636</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578 036</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75 827</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18 873</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900 373</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Arts</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entertainment</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7F2B6D">
              <w:rPr>
                <w:rFonts w:ascii="Arial" w:hAnsi="Arial" w:cs="Arial"/>
                <w:i/>
                <w:iCs/>
                <w:color w:val="000000"/>
                <w:sz w:val="14"/>
                <w:szCs w:val="14"/>
              </w:rPr>
              <w:t xml:space="preserve"> </w:t>
            </w:r>
            <w:r w:rsidRPr="00040880">
              <w:rPr>
                <w:rFonts w:ascii="Arial" w:hAnsi="Arial" w:cs="Arial"/>
                <w:i/>
                <w:iCs/>
                <w:color w:val="000000"/>
                <w:sz w:val="14"/>
                <w:szCs w:val="14"/>
                <w:lang w:val="en-US"/>
              </w:rPr>
              <w:t>recre</w:t>
            </w:r>
            <w:r w:rsidRPr="00040880">
              <w:rPr>
                <w:rFonts w:ascii="Arial" w:hAnsi="Arial" w:cs="Arial"/>
                <w:i/>
                <w:iCs/>
                <w:color w:val="000000"/>
                <w:sz w:val="14"/>
                <w:szCs w:val="14"/>
                <w:lang w:val="en-US"/>
              </w:rPr>
              <w:t>a</w:t>
            </w:r>
            <w:r w:rsidRPr="00040880">
              <w:rPr>
                <w:rFonts w:ascii="Arial" w:hAnsi="Arial" w:cs="Arial"/>
                <w:i/>
                <w:iCs/>
                <w:color w:val="000000"/>
                <w:sz w:val="14"/>
                <w:szCs w:val="14"/>
                <w:lang w:val="en-US"/>
              </w:rPr>
              <w:t>tion</w:t>
            </w:r>
            <w:r w:rsidRPr="007F2B6D">
              <w:rPr>
                <w:rFonts w:ascii="Arial" w:hAnsi="Arial" w:cs="Arial"/>
                <w:i/>
                <w:iCs/>
                <w:color w:val="000000"/>
                <w:sz w:val="14"/>
                <w:szCs w:val="14"/>
              </w:rPr>
              <w:t xml:space="preserve">  </w:t>
            </w:r>
          </w:p>
        </w:tc>
      </w:tr>
      <w:tr w:rsidR="009A453C" w:rsidRPr="00040880"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bCs/>
                <w:color w:val="000000"/>
                <w:sz w:val="14"/>
                <w:szCs w:val="14"/>
              </w:rPr>
              <w:t>Предоставление прочих видов услуг</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203 199</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4 149</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202 283</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139 253</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548 884</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rPr>
            </w:pPr>
            <w:r w:rsidRPr="00040880">
              <w:rPr>
                <w:rFonts w:ascii="Arial" w:hAnsi="Arial" w:cs="Arial"/>
                <w:i/>
                <w:iCs/>
                <w:color w:val="000000"/>
                <w:sz w:val="14"/>
                <w:szCs w:val="14"/>
                <w:lang w:val="en-US"/>
              </w:rPr>
              <w:t xml:space="preserve">Other service activities  </w:t>
            </w:r>
          </w:p>
        </w:tc>
      </w:tr>
      <w:tr w:rsidR="009A453C" w:rsidRPr="002E4D5E" w:rsidTr="00B17309">
        <w:tc>
          <w:tcPr>
            <w:tcW w:w="2284" w:type="dxa"/>
            <w:shd w:val="clear" w:color="auto" w:fill="auto"/>
            <w:vAlign w:val="bottom"/>
          </w:tcPr>
          <w:p w:rsidR="009A453C" w:rsidRPr="00040880" w:rsidRDefault="009A453C" w:rsidP="009A453C">
            <w:pPr>
              <w:spacing w:line="200" w:lineRule="exact"/>
              <w:rPr>
                <w:rFonts w:ascii="Arial" w:hAnsi="Arial" w:cs="Arial"/>
                <w:color w:val="000000"/>
                <w:sz w:val="14"/>
                <w:szCs w:val="14"/>
              </w:rPr>
            </w:pPr>
            <w:r w:rsidRPr="00040880">
              <w:rPr>
                <w:rFonts w:ascii="Arial" w:hAnsi="Arial" w:cs="Arial"/>
                <w:color w:val="000000"/>
                <w:spacing w:val="-2"/>
                <w:sz w:val="14"/>
                <w:szCs w:val="14"/>
              </w:rPr>
              <w:t>Деятельность домашних хозяйств</w:t>
            </w:r>
            <w:r w:rsidRPr="00040880">
              <w:rPr>
                <w:rFonts w:ascii="Arial" w:hAnsi="Arial" w:cs="Arial"/>
                <w:color w:val="000000"/>
                <w:sz w:val="14"/>
                <w:szCs w:val="14"/>
              </w:rPr>
              <w:t xml:space="preserve"> как работодателей; </w:t>
            </w:r>
            <w:proofErr w:type="spellStart"/>
            <w:proofErr w:type="gramStart"/>
            <w:r w:rsidRPr="00040880">
              <w:rPr>
                <w:rFonts w:ascii="Arial" w:hAnsi="Arial" w:cs="Arial"/>
                <w:color w:val="000000"/>
                <w:sz w:val="14"/>
                <w:szCs w:val="14"/>
              </w:rPr>
              <w:t>недифферен-цированная</w:t>
            </w:r>
            <w:proofErr w:type="spellEnd"/>
            <w:proofErr w:type="gramEnd"/>
            <w:r w:rsidRPr="00040880">
              <w:rPr>
                <w:rFonts w:ascii="Arial" w:hAnsi="Arial" w:cs="Arial"/>
                <w:color w:val="000000"/>
                <w:sz w:val="14"/>
                <w:szCs w:val="14"/>
              </w:rPr>
              <w:t xml:space="preserve"> деятельность част-</w:t>
            </w:r>
            <w:proofErr w:type="spellStart"/>
            <w:r w:rsidRPr="00040880">
              <w:rPr>
                <w:rFonts w:ascii="Arial" w:hAnsi="Arial" w:cs="Arial"/>
                <w:color w:val="000000"/>
                <w:sz w:val="14"/>
                <w:szCs w:val="14"/>
              </w:rPr>
              <w:t>ных</w:t>
            </w:r>
            <w:proofErr w:type="spellEnd"/>
            <w:r w:rsidRPr="00040880">
              <w:rPr>
                <w:rFonts w:ascii="Arial" w:hAnsi="Arial" w:cs="Arial"/>
                <w:color w:val="000000"/>
                <w:sz w:val="14"/>
                <w:szCs w:val="14"/>
              </w:rPr>
              <w:t xml:space="preserve"> </w:t>
            </w:r>
            <w:r w:rsidRPr="00040880">
              <w:rPr>
                <w:rFonts w:ascii="Arial" w:hAnsi="Arial" w:cs="Arial"/>
                <w:color w:val="000000"/>
                <w:spacing w:val="-2"/>
                <w:sz w:val="14"/>
                <w:szCs w:val="14"/>
              </w:rPr>
              <w:t xml:space="preserve">домашних хозяйств по </w:t>
            </w:r>
            <w:proofErr w:type="spellStart"/>
            <w:r w:rsidRPr="00040880">
              <w:rPr>
                <w:rFonts w:ascii="Arial" w:hAnsi="Arial" w:cs="Arial"/>
                <w:color w:val="000000"/>
                <w:spacing w:val="-2"/>
                <w:sz w:val="14"/>
                <w:szCs w:val="14"/>
              </w:rPr>
              <w:t>произ</w:t>
            </w:r>
            <w:r w:rsidRPr="00040880">
              <w:rPr>
                <w:rFonts w:ascii="Arial" w:hAnsi="Arial" w:cs="Arial"/>
                <w:color w:val="000000"/>
                <w:sz w:val="14"/>
                <w:szCs w:val="14"/>
              </w:rPr>
              <w:t>-</w:t>
            </w:r>
            <w:r w:rsidRPr="00040880">
              <w:rPr>
                <w:rFonts w:ascii="Arial" w:hAnsi="Arial" w:cs="Arial"/>
                <w:color w:val="000000"/>
                <w:spacing w:val="-2"/>
                <w:sz w:val="14"/>
                <w:szCs w:val="14"/>
              </w:rPr>
              <w:t>водству</w:t>
            </w:r>
            <w:proofErr w:type="spellEnd"/>
            <w:r w:rsidRPr="00040880">
              <w:rPr>
                <w:rFonts w:ascii="Arial" w:hAnsi="Arial" w:cs="Arial"/>
                <w:color w:val="000000"/>
                <w:spacing w:val="-2"/>
                <w:sz w:val="14"/>
                <w:szCs w:val="14"/>
              </w:rPr>
              <w:t xml:space="preserve"> товаров и оказанию услуг</w:t>
            </w:r>
            <w:r w:rsidRPr="00040880">
              <w:rPr>
                <w:rFonts w:ascii="Arial" w:hAnsi="Arial" w:cs="Arial"/>
                <w:color w:val="000000"/>
                <w:sz w:val="14"/>
                <w:szCs w:val="14"/>
              </w:rPr>
              <w:t xml:space="preserve"> для собственного потребления</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596 882</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0</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z w:val="14"/>
                <w:szCs w:val="14"/>
              </w:rPr>
            </w:pPr>
            <w:r w:rsidRPr="009A453C">
              <w:rPr>
                <w:rFonts w:ascii="Arial" w:hAnsi="Arial" w:cs="Arial"/>
                <w:sz w:val="14"/>
                <w:szCs w:val="14"/>
              </w:rPr>
              <w:t>596 882</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i/>
                <w:iCs/>
                <w:color w:val="000000"/>
                <w:sz w:val="14"/>
                <w:szCs w:val="14"/>
                <w:lang w:val="en-US"/>
              </w:rPr>
            </w:pPr>
            <w:r w:rsidRPr="00040880">
              <w:rPr>
                <w:rFonts w:ascii="Arial" w:hAnsi="Arial" w:cs="Arial"/>
                <w:i/>
                <w:iCs/>
                <w:color w:val="000000"/>
                <w:sz w:val="14"/>
                <w:szCs w:val="14"/>
                <w:lang w:val="en-US"/>
              </w:rPr>
              <w:t>Activities of households as employers; undifferentiated goods- and services-producing activities of households for own use</w:t>
            </w:r>
          </w:p>
        </w:tc>
      </w:tr>
      <w:tr w:rsidR="009A453C" w:rsidRPr="00040880" w:rsidTr="00B17309">
        <w:tc>
          <w:tcPr>
            <w:tcW w:w="2284" w:type="dxa"/>
            <w:shd w:val="clear" w:color="auto" w:fill="auto"/>
            <w:vAlign w:val="bottom"/>
          </w:tcPr>
          <w:p w:rsidR="009A453C" w:rsidRPr="00040880" w:rsidRDefault="009A453C" w:rsidP="009A453C">
            <w:pPr>
              <w:spacing w:line="200" w:lineRule="exact"/>
              <w:ind w:left="17"/>
              <w:rPr>
                <w:rFonts w:ascii="Arial" w:hAnsi="Arial" w:cs="Arial"/>
                <w:color w:val="000000"/>
                <w:sz w:val="14"/>
                <w:szCs w:val="14"/>
              </w:rPr>
            </w:pPr>
            <w:r w:rsidRPr="00040880">
              <w:rPr>
                <w:rFonts w:ascii="Arial" w:hAnsi="Arial" w:cs="Arial"/>
                <w:b/>
                <w:bCs/>
                <w:color w:val="000000"/>
                <w:sz w:val="14"/>
                <w:szCs w:val="14"/>
              </w:rPr>
              <w:t xml:space="preserve">Итого в основных </w:t>
            </w:r>
            <w:proofErr w:type="gramStart"/>
            <w:r w:rsidRPr="00040880">
              <w:rPr>
                <w:rFonts w:ascii="Arial" w:hAnsi="Arial" w:cs="Arial"/>
                <w:b/>
                <w:bCs/>
                <w:color w:val="000000"/>
                <w:sz w:val="14"/>
                <w:szCs w:val="14"/>
              </w:rPr>
              <w:t>ценах</w:t>
            </w:r>
            <w:proofErr w:type="gramEnd"/>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z w:val="14"/>
                <w:szCs w:val="14"/>
              </w:rPr>
            </w:pPr>
            <w:r w:rsidRPr="009A453C">
              <w:rPr>
                <w:rFonts w:ascii="Arial" w:hAnsi="Arial" w:cs="Arial"/>
                <w:b/>
                <w:sz w:val="14"/>
                <w:szCs w:val="14"/>
              </w:rPr>
              <w:t>62 844 263</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z w:val="14"/>
                <w:szCs w:val="14"/>
              </w:rPr>
            </w:pPr>
            <w:r w:rsidRPr="009A453C">
              <w:rPr>
                <w:rFonts w:ascii="Arial" w:hAnsi="Arial" w:cs="Arial"/>
                <w:b/>
                <w:sz w:val="14"/>
                <w:szCs w:val="14"/>
              </w:rPr>
              <w:t>3 992 545</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z w:val="14"/>
                <w:szCs w:val="14"/>
              </w:rPr>
            </w:pPr>
            <w:r w:rsidRPr="009A453C">
              <w:rPr>
                <w:rFonts w:ascii="Arial" w:hAnsi="Arial" w:cs="Arial"/>
                <w:b/>
                <w:sz w:val="14"/>
                <w:szCs w:val="14"/>
              </w:rPr>
              <w:t>13 625 096</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pacing w:val="-6"/>
                <w:sz w:val="14"/>
                <w:szCs w:val="14"/>
              </w:rPr>
            </w:pPr>
            <w:r w:rsidRPr="009A453C">
              <w:rPr>
                <w:rFonts w:ascii="Arial" w:hAnsi="Arial" w:cs="Arial"/>
                <w:b/>
                <w:spacing w:val="-6"/>
                <w:sz w:val="14"/>
                <w:szCs w:val="14"/>
              </w:rPr>
              <w:t>12 145 497</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z w:val="14"/>
                <w:szCs w:val="14"/>
              </w:rPr>
            </w:pPr>
            <w:r w:rsidRPr="009A453C">
              <w:rPr>
                <w:rFonts w:ascii="Arial" w:hAnsi="Arial" w:cs="Arial"/>
                <w:b/>
                <w:sz w:val="14"/>
                <w:szCs w:val="14"/>
              </w:rPr>
              <w:t>221 441</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sz w:val="14"/>
                <w:szCs w:val="14"/>
              </w:rPr>
            </w:pPr>
            <w:r w:rsidRPr="009A453C">
              <w:rPr>
                <w:rFonts w:ascii="Arial" w:hAnsi="Arial" w:cs="Arial"/>
                <w:b/>
                <w:sz w:val="14"/>
                <w:szCs w:val="14"/>
              </w:rPr>
              <w:t>92 828 842</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color w:val="000000"/>
                <w:sz w:val="14"/>
                <w:szCs w:val="14"/>
              </w:rPr>
            </w:pPr>
            <w:proofErr w:type="spellStart"/>
            <w:r w:rsidRPr="00040880">
              <w:rPr>
                <w:rFonts w:ascii="Arial" w:hAnsi="Arial" w:cs="Arial"/>
                <w:b/>
                <w:bCs/>
                <w:i/>
                <w:color w:val="000000"/>
                <w:sz w:val="14"/>
                <w:szCs w:val="14"/>
              </w:rPr>
              <w:t>Total</w:t>
            </w:r>
            <w:proofErr w:type="spellEnd"/>
            <w:r w:rsidRPr="00040880">
              <w:rPr>
                <w:rFonts w:ascii="Arial" w:hAnsi="Arial" w:cs="Arial"/>
                <w:b/>
                <w:bCs/>
                <w:i/>
                <w:color w:val="000000"/>
                <w:sz w:val="14"/>
                <w:szCs w:val="14"/>
              </w:rPr>
              <w:t xml:space="preserve"> </w:t>
            </w:r>
            <w:proofErr w:type="spellStart"/>
            <w:r w:rsidRPr="00040880">
              <w:rPr>
                <w:rFonts w:ascii="Arial" w:hAnsi="Arial" w:cs="Arial"/>
                <w:b/>
                <w:bCs/>
                <w:i/>
                <w:color w:val="000000"/>
                <w:sz w:val="14"/>
                <w:szCs w:val="14"/>
              </w:rPr>
              <w:t>at</w:t>
            </w:r>
            <w:proofErr w:type="spellEnd"/>
            <w:r w:rsidRPr="00040880">
              <w:rPr>
                <w:rFonts w:ascii="Arial" w:hAnsi="Arial" w:cs="Arial"/>
                <w:b/>
                <w:bCs/>
                <w:i/>
                <w:color w:val="000000"/>
                <w:sz w:val="14"/>
                <w:szCs w:val="14"/>
              </w:rPr>
              <w:t xml:space="preserve"> </w:t>
            </w:r>
            <w:proofErr w:type="spellStart"/>
            <w:r w:rsidRPr="00040880">
              <w:rPr>
                <w:rFonts w:ascii="Arial" w:hAnsi="Arial" w:cs="Arial"/>
                <w:b/>
                <w:bCs/>
                <w:i/>
                <w:color w:val="000000"/>
                <w:sz w:val="14"/>
                <w:szCs w:val="14"/>
              </w:rPr>
              <w:t>basic</w:t>
            </w:r>
            <w:proofErr w:type="spellEnd"/>
            <w:r w:rsidRPr="00040880">
              <w:rPr>
                <w:rFonts w:ascii="Arial" w:hAnsi="Arial" w:cs="Arial"/>
                <w:b/>
                <w:bCs/>
                <w:i/>
                <w:color w:val="000000"/>
                <w:sz w:val="14"/>
                <w:szCs w:val="14"/>
              </w:rPr>
              <w:t xml:space="preserve"> </w:t>
            </w:r>
            <w:proofErr w:type="spellStart"/>
            <w:r w:rsidRPr="00040880">
              <w:rPr>
                <w:rFonts w:ascii="Arial" w:hAnsi="Arial" w:cs="Arial"/>
                <w:b/>
                <w:bCs/>
                <w:i/>
                <w:color w:val="000000"/>
                <w:sz w:val="14"/>
                <w:szCs w:val="14"/>
              </w:rPr>
              <w:t>prices</w:t>
            </w:r>
            <w:proofErr w:type="spellEnd"/>
          </w:p>
        </w:tc>
      </w:tr>
      <w:tr w:rsidR="009A453C" w:rsidRPr="00040880" w:rsidTr="00B17309">
        <w:tc>
          <w:tcPr>
            <w:tcW w:w="2284" w:type="dxa"/>
            <w:shd w:val="clear" w:color="auto" w:fill="auto"/>
            <w:vAlign w:val="bottom"/>
          </w:tcPr>
          <w:p w:rsidR="009A453C" w:rsidRPr="00040880" w:rsidRDefault="009A453C" w:rsidP="009A453C">
            <w:pPr>
              <w:spacing w:line="200" w:lineRule="exact"/>
              <w:ind w:left="17"/>
              <w:rPr>
                <w:rFonts w:ascii="Arial" w:hAnsi="Arial" w:cs="Arial"/>
                <w:color w:val="000000"/>
                <w:sz w:val="14"/>
                <w:szCs w:val="14"/>
              </w:rPr>
            </w:pPr>
            <w:r w:rsidRPr="00040880">
              <w:rPr>
                <w:rFonts w:ascii="Arial" w:hAnsi="Arial" w:cs="Arial"/>
                <w:color w:val="000000"/>
                <w:sz w:val="14"/>
                <w:szCs w:val="14"/>
              </w:rPr>
              <w:t>Налоги на продукты</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 </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 </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 </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 </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 </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11 341 881</w:t>
            </w:r>
          </w:p>
        </w:tc>
        <w:tc>
          <w:tcPr>
            <w:tcW w:w="2046" w:type="dxa"/>
            <w:tcBorders>
              <w:left w:val="single" w:sz="6" w:space="0" w:color="000000"/>
            </w:tcBorders>
            <w:shd w:val="clear" w:color="auto" w:fill="auto"/>
            <w:vAlign w:val="bottom"/>
          </w:tcPr>
          <w:p w:rsidR="009A453C" w:rsidRPr="00040880" w:rsidRDefault="009A453C" w:rsidP="009A453C">
            <w:pPr>
              <w:spacing w:line="200" w:lineRule="exact"/>
              <w:rPr>
                <w:rFonts w:ascii="Arial" w:hAnsi="Arial" w:cs="Arial"/>
                <w:color w:val="000000"/>
                <w:sz w:val="14"/>
                <w:szCs w:val="14"/>
              </w:rPr>
            </w:pPr>
            <w:proofErr w:type="spellStart"/>
            <w:r w:rsidRPr="00040880">
              <w:rPr>
                <w:rFonts w:ascii="Arial" w:hAnsi="Arial" w:cs="Arial"/>
                <w:i/>
                <w:color w:val="000000"/>
                <w:sz w:val="14"/>
                <w:szCs w:val="14"/>
              </w:rPr>
              <w:t>Taxes</w:t>
            </w:r>
            <w:proofErr w:type="spellEnd"/>
            <w:r w:rsidRPr="00040880">
              <w:rPr>
                <w:rFonts w:ascii="Arial" w:hAnsi="Arial" w:cs="Arial"/>
                <w:i/>
                <w:color w:val="000000"/>
                <w:sz w:val="14"/>
                <w:szCs w:val="14"/>
              </w:rPr>
              <w:t xml:space="preserve"> </w:t>
            </w:r>
            <w:proofErr w:type="spellStart"/>
            <w:r w:rsidRPr="00040880">
              <w:rPr>
                <w:rFonts w:ascii="Arial" w:hAnsi="Arial" w:cs="Arial"/>
                <w:i/>
                <w:color w:val="000000"/>
                <w:sz w:val="14"/>
                <w:szCs w:val="14"/>
              </w:rPr>
              <w:t>on</w:t>
            </w:r>
            <w:proofErr w:type="spellEnd"/>
            <w:r w:rsidRPr="00040880">
              <w:rPr>
                <w:rFonts w:ascii="Arial" w:hAnsi="Arial" w:cs="Arial"/>
                <w:i/>
                <w:color w:val="000000"/>
                <w:sz w:val="14"/>
                <w:szCs w:val="14"/>
              </w:rPr>
              <w:t xml:space="preserve"> </w:t>
            </w:r>
            <w:proofErr w:type="spellStart"/>
            <w:r w:rsidRPr="00040880">
              <w:rPr>
                <w:rFonts w:ascii="Arial" w:hAnsi="Arial" w:cs="Arial"/>
                <w:i/>
                <w:color w:val="000000"/>
                <w:sz w:val="14"/>
                <w:szCs w:val="14"/>
              </w:rPr>
              <w:t>products</w:t>
            </w:r>
            <w:proofErr w:type="spellEnd"/>
            <w:r w:rsidRPr="00040880">
              <w:rPr>
                <w:rFonts w:ascii="Arial" w:hAnsi="Arial" w:cs="Arial"/>
                <w:i/>
                <w:color w:val="000000"/>
                <w:sz w:val="14"/>
                <w:szCs w:val="14"/>
              </w:rPr>
              <w:t xml:space="preserve"> </w:t>
            </w:r>
          </w:p>
        </w:tc>
      </w:tr>
      <w:tr w:rsidR="009A453C" w:rsidRPr="00040880" w:rsidTr="00B17309">
        <w:tc>
          <w:tcPr>
            <w:tcW w:w="2284" w:type="dxa"/>
            <w:shd w:val="clear" w:color="auto" w:fill="auto"/>
            <w:vAlign w:val="bottom"/>
          </w:tcPr>
          <w:p w:rsidR="009A453C" w:rsidRPr="00040880" w:rsidRDefault="009A453C" w:rsidP="009A453C">
            <w:pPr>
              <w:pStyle w:val="18"/>
              <w:spacing w:line="200" w:lineRule="exact"/>
              <w:ind w:left="17"/>
              <w:rPr>
                <w:color w:val="000000"/>
                <w:szCs w:val="14"/>
              </w:rPr>
            </w:pPr>
            <w:r w:rsidRPr="00040880">
              <w:rPr>
                <w:color w:val="000000"/>
                <w:spacing w:val="-4"/>
                <w:szCs w:val="14"/>
              </w:rPr>
              <w:t>Субсидии на продукты</w:t>
            </w:r>
            <w:proofErr w:type="gramStart"/>
            <w:r w:rsidRPr="00040880">
              <w:rPr>
                <w:color w:val="000000"/>
                <w:spacing w:val="-4"/>
                <w:szCs w:val="14"/>
              </w:rPr>
              <w:t xml:space="preserve"> (-)</w:t>
            </w:r>
            <w:proofErr w:type="gramEnd"/>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309 073</w:t>
            </w:r>
          </w:p>
        </w:tc>
        <w:tc>
          <w:tcPr>
            <w:tcW w:w="2046" w:type="dxa"/>
            <w:tcBorders>
              <w:left w:val="single" w:sz="6" w:space="0" w:color="000000"/>
            </w:tcBorders>
            <w:shd w:val="clear" w:color="auto" w:fill="auto"/>
            <w:vAlign w:val="bottom"/>
          </w:tcPr>
          <w:p w:rsidR="009A453C" w:rsidRPr="00040880" w:rsidRDefault="009A453C" w:rsidP="009A453C">
            <w:pPr>
              <w:pStyle w:val="18"/>
              <w:spacing w:line="200" w:lineRule="exact"/>
              <w:rPr>
                <w:color w:val="000000"/>
                <w:szCs w:val="14"/>
              </w:rPr>
            </w:pPr>
            <w:proofErr w:type="spellStart"/>
            <w:r w:rsidRPr="00040880">
              <w:rPr>
                <w:i/>
                <w:color w:val="000000"/>
                <w:spacing w:val="-2"/>
                <w:szCs w:val="14"/>
              </w:rPr>
              <w:t>Subsidies</w:t>
            </w:r>
            <w:proofErr w:type="spellEnd"/>
            <w:r w:rsidRPr="00040880">
              <w:rPr>
                <w:i/>
                <w:color w:val="000000"/>
                <w:spacing w:val="-2"/>
                <w:szCs w:val="14"/>
              </w:rPr>
              <w:t xml:space="preserve"> </w:t>
            </w:r>
            <w:proofErr w:type="spellStart"/>
            <w:r w:rsidRPr="00040880">
              <w:rPr>
                <w:i/>
                <w:color w:val="000000"/>
                <w:spacing w:val="-2"/>
                <w:szCs w:val="14"/>
              </w:rPr>
              <w:t>on</w:t>
            </w:r>
            <w:proofErr w:type="spellEnd"/>
            <w:r w:rsidRPr="00040880">
              <w:rPr>
                <w:i/>
                <w:color w:val="000000"/>
                <w:spacing w:val="-2"/>
                <w:szCs w:val="14"/>
              </w:rPr>
              <w:t xml:space="preserve"> </w:t>
            </w:r>
            <w:proofErr w:type="spellStart"/>
            <w:r w:rsidRPr="00040880">
              <w:rPr>
                <w:i/>
                <w:color w:val="000000"/>
                <w:spacing w:val="-2"/>
                <w:szCs w:val="14"/>
              </w:rPr>
              <w:t>products</w:t>
            </w:r>
            <w:proofErr w:type="spellEnd"/>
            <w:r w:rsidRPr="00040880">
              <w:rPr>
                <w:i/>
                <w:color w:val="000000"/>
                <w:spacing w:val="-2"/>
                <w:szCs w:val="14"/>
              </w:rPr>
              <w:t xml:space="preserve"> (-)</w:t>
            </w:r>
          </w:p>
        </w:tc>
      </w:tr>
      <w:tr w:rsidR="009A453C" w:rsidRPr="002E4D5E" w:rsidTr="00B17309">
        <w:tc>
          <w:tcPr>
            <w:tcW w:w="2284" w:type="dxa"/>
            <w:shd w:val="clear" w:color="auto" w:fill="auto"/>
            <w:vAlign w:val="bottom"/>
          </w:tcPr>
          <w:p w:rsidR="009A453C" w:rsidRPr="00040880" w:rsidRDefault="009A453C" w:rsidP="009A453C">
            <w:pPr>
              <w:pStyle w:val="xl32"/>
              <w:spacing w:before="0" w:after="0" w:line="200" w:lineRule="exact"/>
              <w:ind w:left="17"/>
              <w:rPr>
                <w:rFonts w:ascii="Arial" w:hAnsi="Arial" w:cs="Arial"/>
                <w:color w:val="000000"/>
                <w:sz w:val="14"/>
                <w:szCs w:val="14"/>
              </w:rPr>
            </w:pPr>
            <w:r w:rsidRPr="00040880">
              <w:rPr>
                <w:rFonts w:ascii="Arial" w:hAnsi="Arial" w:cs="Arial"/>
                <w:b/>
                <w:bCs/>
                <w:color w:val="000000"/>
                <w:sz w:val="14"/>
                <w:szCs w:val="14"/>
              </w:rPr>
              <w:t xml:space="preserve">Валовой внутренний продукт </w:t>
            </w:r>
            <w:r w:rsidRPr="00040880">
              <w:rPr>
                <w:rFonts w:ascii="Arial" w:hAnsi="Arial" w:cs="Arial"/>
                <w:b/>
                <w:bCs/>
                <w:color w:val="000000"/>
                <w:sz w:val="14"/>
                <w:szCs w:val="14"/>
              </w:rPr>
              <w:br/>
              <w:t xml:space="preserve">в рыночных </w:t>
            </w:r>
            <w:proofErr w:type="gramStart"/>
            <w:r w:rsidRPr="00040880">
              <w:rPr>
                <w:rFonts w:ascii="Arial" w:hAnsi="Arial" w:cs="Arial"/>
                <w:b/>
                <w:bCs/>
                <w:color w:val="000000"/>
                <w:sz w:val="14"/>
                <w:szCs w:val="14"/>
              </w:rPr>
              <w:t>ценах</w:t>
            </w:r>
            <w:proofErr w:type="gramEnd"/>
            <w:r w:rsidRPr="00040880">
              <w:rPr>
                <w:rFonts w:ascii="Arial" w:hAnsi="Arial" w:cs="Arial"/>
                <w:b/>
                <w:bCs/>
                <w:color w:val="000000"/>
                <w:sz w:val="14"/>
                <w:szCs w:val="14"/>
              </w:rPr>
              <w:t xml:space="preserve"> </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27"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1113"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12"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969"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spacing w:val="-6"/>
                <w:sz w:val="14"/>
                <w:szCs w:val="14"/>
              </w:rPr>
            </w:pPr>
            <w:r w:rsidRPr="009A453C">
              <w:rPr>
                <w:rFonts w:ascii="Arial" w:hAnsi="Arial" w:cs="Arial"/>
                <w:spacing w:val="-6"/>
                <w:sz w:val="14"/>
                <w:szCs w:val="14"/>
              </w:rPr>
              <w:t> </w:t>
            </w:r>
          </w:p>
        </w:tc>
        <w:tc>
          <w:tcPr>
            <w:tcW w:w="896" w:type="dxa"/>
            <w:tcBorders>
              <w:left w:val="single" w:sz="6" w:space="0" w:color="000000"/>
            </w:tcBorders>
            <w:shd w:val="clear" w:color="auto" w:fill="auto"/>
            <w:vAlign w:val="bottom"/>
          </w:tcPr>
          <w:p w:rsidR="009A453C" w:rsidRPr="009A453C" w:rsidRDefault="009A453C" w:rsidP="009A453C">
            <w:pPr>
              <w:spacing w:line="200" w:lineRule="exact"/>
              <w:ind w:right="113"/>
              <w:jc w:val="right"/>
              <w:rPr>
                <w:rFonts w:ascii="Arial" w:hAnsi="Arial" w:cs="Arial"/>
                <w:b/>
                <w:bCs/>
                <w:spacing w:val="-6"/>
                <w:sz w:val="14"/>
                <w:szCs w:val="14"/>
              </w:rPr>
            </w:pPr>
            <w:r w:rsidRPr="009A453C">
              <w:rPr>
                <w:rFonts w:ascii="Arial" w:hAnsi="Arial" w:cs="Arial"/>
                <w:b/>
                <w:bCs/>
                <w:spacing w:val="-6"/>
                <w:sz w:val="14"/>
                <w:szCs w:val="14"/>
              </w:rPr>
              <w:t>103 861 651</w:t>
            </w:r>
          </w:p>
        </w:tc>
        <w:tc>
          <w:tcPr>
            <w:tcW w:w="2046" w:type="dxa"/>
            <w:tcBorders>
              <w:left w:val="single" w:sz="6" w:space="0" w:color="000000"/>
            </w:tcBorders>
            <w:shd w:val="clear" w:color="auto" w:fill="auto"/>
            <w:vAlign w:val="bottom"/>
          </w:tcPr>
          <w:p w:rsidR="009A453C" w:rsidRPr="00040880" w:rsidRDefault="009A453C" w:rsidP="009A453C">
            <w:pPr>
              <w:pStyle w:val="xl32"/>
              <w:spacing w:before="0" w:after="0" w:line="200" w:lineRule="exact"/>
              <w:rPr>
                <w:rFonts w:ascii="Arial" w:hAnsi="Arial" w:cs="Arial"/>
                <w:color w:val="000000"/>
                <w:sz w:val="14"/>
                <w:szCs w:val="14"/>
                <w:lang w:val="en-US"/>
              </w:rPr>
            </w:pPr>
            <w:r w:rsidRPr="00040880">
              <w:rPr>
                <w:rFonts w:ascii="Arial" w:hAnsi="Arial" w:cs="Arial"/>
                <w:b/>
                <w:bCs/>
                <w:i/>
                <w:color w:val="000000"/>
                <w:sz w:val="14"/>
                <w:szCs w:val="14"/>
                <w:lang w:val="en-US"/>
              </w:rPr>
              <w:t xml:space="preserve">Gross Domestic Product </w:t>
            </w:r>
            <w:r w:rsidRPr="00040880">
              <w:rPr>
                <w:rFonts w:ascii="Arial" w:hAnsi="Arial" w:cs="Arial"/>
                <w:b/>
                <w:bCs/>
                <w:i/>
                <w:color w:val="000000"/>
                <w:sz w:val="14"/>
                <w:szCs w:val="14"/>
                <w:lang w:val="en-US"/>
              </w:rPr>
              <w:br/>
              <w:t xml:space="preserve">at market prices </w:t>
            </w:r>
          </w:p>
        </w:tc>
      </w:tr>
    </w:tbl>
    <w:p w:rsidR="00040880" w:rsidRPr="00CF499C" w:rsidRDefault="00040880" w:rsidP="00040880">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w:t>
      </w:r>
      <w:r w:rsidR="004A524B">
        <w:rPr>
          <w:rFonts w:ascii="Arial" w:hAnsi="Arial" w:cs="Arial"/>
          <w:color w:val="000000"/>
          <w:sz w:val="14"/>
          <w:szCs w:val="14"/>
          <w:lang w:val="en-US"/>
        </w:rPr>
        <w:t>2</w:t>
      </w:r>
      <w:r w:rsidRPr="00CF499C">
        <w:rPr>
          <w:rFonts w:ascii="Arial" w:hAnsi="Arial" w:cs="Arial"/>
          <w:color w:val="000000"/>
          <w:sz w:val="14"/>
          <w:szCs w:val="14"/>
        </w:rPr>
        <w:t>.</w:t>
      </w:r>
      <w:r>
        <w:rPr>
          <w:rFonts w:ascii="Arial" w:hAnsi="Arial" w:cs="Arial"/>
          <w:color w:val="000000"/>
          <w:sz w:val="14"/>
          <w:szCs w:val="14"/>
        </w:rPr>
        <w:t>14</w:t>
      </w:r>
    </w:p>
    <w:tbl>
      <w:tblPr>
        <w:tblW w:w="9916" w:type="dxa"/>
        <w:tblInd w:w="57" w:type="dxa"/>
        <w:tblLayout w:type="fixed"/>
        <w:tblCellMar>
          <w:left w:w="57" w:type="dxa"/>
          <w:right w:w="0" w:type="dxa"/>
        </w:tblCellMar>
        <w:tblLook w:val="0000" w:firstRow="0" w:lastRow="0" w:firstColumn="0" w:lastColumn="0" w:noHBand="0" w:noVBand="0"/>
      </w:tblPr>
      <w:tblGrid>
        <w:gridCol w:w="2284"/>
        <w:gridCol w:w="969"/>
        <w:gridCol w:w="827"/>
        <w:gridCol w:w="1113"/>
        <w:gridCol w:w="812"/>
        <w:gridCol w:w="966"/>
        <w:gridCol w:w="899"/>
        <w:gridCol w:w="2046"/>
      </w:tblGrid>
      <w:tr w:rsidR="00040880" w:rsidRPr="00CF499C" w:rsidTr="00B17309">
        <w:trPr>
          <w:trHeight w:val="1185"/>
        </w:trPr>
        <w:tc>
          <w:tcPr>
            <w:tcW w:w="2284" w:type="dxa"/>
            <w:tcBorders>
              <w:top w:val="single" w:sz="6" w:space="0" w:color="000000"/>
              <w:bottom w:val="single" w:sz="6" w:space="0" w:color="auto"/>
            </w:tcBorders>
            <w:shd w:val="clear" w:color="auto" w:fill="auto"/>
          </w:tcPr>
          <w:p w:rsidR="00040880" w:rsidRPr="00B17309" w:rsidRDefault="00040880" w:rsidP="00DD2FA7">
            <w:pPr>
              <w:snapToGrid w:val="0"/>
              <w:rPr>
                <w:rFonts w:ascii="Arial" w:hAnsi="Arial" w:cs="Arial"/>
                <w:color w:val="000000"/>
              </w:rPr>
            </w:pPr>
          </w:p>
        </w:tc>
        <w:tc>
          <w:tcPr>
            <w:tcW w:w="969"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lang w:val="en-US"/>
              </w:rPr>
            </w:pPr>
            <w:r w:rsidRPr="00CF499C">
              <w:rPr>
                <w:rFonts w:ascii="Arial" w:eastAsia="Arial Unicode MS" w:hAnsi="Arial" w:cs="Arial"/>
                <w:color w:val="000000"/>
                <w:sz w:val="12"/>
                <w:szCs w:val="12"/>
              </w:rPr>
              <w:t>Нефинанс</w:t>
            </w:r>
            <w:r w:rsidRPr="00CF499C">
              <w:rPr>
                <w:rFonts w:ascii="Arial" w:eastAsia="Arial Unicode MS" w:hAnsi="Arial" w:cs="Arial"/>
                <w:color w:val="000000"/>
                <w:sz w:val="12"/>
                <w:szCs w:val="12"/>
              </w:rPr>
              <w:t>о</w:t>
            </w:r>
            <w:r w:rsidRPr="00CF499C">
              <w:rPr>
                <w:rFonts w:ascii="Arial" w:eastAsia="Arial Unicode MS" w:hAnsi="Arial" w:cs="Arial"/>
                <w:color w:val="000000"/>
                <w:sz w:val="12"/>
                <w:szCs w:val="12"/>
              </w:rPr>
              <w:t>вые</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rPr>
              <w:t>корпор</w:t>
            </w:r>
            <w:r w:rsidRPr="00CF499C">
              <w:rPr>
                <w:rFonts w:ascii="Arial" w:eastAsia="Arial Unicode MS" w:hAnsi="Arial" w:cs="Arial"/>
                <w:color w:val="000000"/>
                <w:sz w:val="12"/>
                <w:szCs w:val="12"/>
              </w:rPr>
              <w:t>а</w:t>
            </w:r>
            <w:r w:rsidRPr="00CF499C">
              <w:rPr>
                <w:rFonts w:ascii="Arial" w:eastAsia="Arial Unicode MS" w:hAnsi="Arial" w:cs="Arial"/>
                <w:color w:val="000000"/>
                <w:sz w:val="12"/>
                <w:szCs w:val="12"/>
              </w:rPr>
              <w:t>ции</w:t>
            </w:r>
          </w:p>
          <w:p w:rsidR="00040880" w:rsidRPr="00CF499C" w:rsidRDefault="00040880" w:rsidP="00DD2FA7">
            <w:pPr>
              <w:spacing w:before="6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Non-</w:t>
            </w:r>
            <w:proofErr w:type="spellStart"/>
            <w:r w:rsidRPr="00CF499C">
              <w:rPr>
                <w:rFonts w:ascii="Arial" w:eastAsia="Arial Unicode MS" w:hAnsi="Arial" w:cs="Arial"/>
                <w:i/>
                <w:color w:val="000000"/>
                <w:sz w:val="12"/>
                <w:szCs w:val="12"/>
                <w:lang w:val="en-US"/>
              </w:rPr>
              <w:t>fiancial</w:t>
            </w:r>
            <w:proofErr w:type="spellEnd"/>
            <w:r w:rsidRPr="00CF499C">
              <w:rPr>
                <w:rFonts w:ascii="Arial" w:eastAsia="Arial Unicode MS" w:hAnsi="Arial" w:cs="Arial"/>
                <w:i/>
                <w:color w:val="000000"/>
                <w:sz w:val="12"/>
                <w:szCs w:val="12"/>
                <w:lang w:val="en-US"/>
              </w:rPr>
              <w:t xml:space="preserve"> </w:t>
            </w:r>
            <w:proofErr w:type="spellStart"/>
            <w:r w:rsidRPr="00CF499C">
              <w:rPr>
                <w:rFonts w:ascii="Arial" w:eastAsia="Arial Unicode MS" w:hAnsi="Arial" w:cs="Arial"/>
                <w:i/>
                <w:color w:val="000000"/>
                <w:sz w:val="12"/>
                <w:szCs w:val="12"/>
                <w:lang w:val="en-GB"/>
              </w:rPr>
              <w:t>corporat</w:t>
            </w:r>
            <w:proofErr w:type="spellEnd"/>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GB"/>
              </w:rPr>
              <w:t>ions</w:t>
            </w:r>
          </w:p>
        </w:tc>
        <w:tc>
          <w:tcPr>
            <w:tcW w:w="827"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Финанс</w:t>
            </w:r>
            <w:r w:rsidRPr="00CF499C">
              <w:rPr>
                <w:rFonts w:ascii="Arial" w:hAnsi="Arial" w:cs="Arial"/>
                <w:color w:val="000000"/>
                <w:sz w:val="12"/>
                <w:szCs w:val="12"/>
              </w:rPr>
              <w:t>о</w:t>
            </w:r>
            <w:r w:rsidRPr="00CF499C">
              <w:rPr>
                <w:rFonts w:ascii="Arial" w:hAnsi="Arial" w:cs="Arial"/>
                <w:color w:val="000000"/>
                <w:sz w:val="12"/>
                <w:szCs w:val="12"/>
              </w:rPr>
              <w:t>вые корп</w:t>
            </w:r>
            <w:r w:rsidRPr="00CF499C">
              <w:rPr>
                <w:rFonts w:ascii="Arial" w:hAnsi="Arial" w:cs="Arial"/>
                <w:color w:val="000000"/>
                <w:sz w:val="12"/>
                <w:szCs w:val="12"/>
              </w:rPr>
              <w:t>о</w:t>
            </w:r>
            <w:r w:rsidRPr="00CF499C">
              <w:rPr>
                <w:rFonts w:ascii="Arial" w:hAnsi="Arial" w:cs="Arial"/>
                <w:color w:val="000000"/>
                <w:sz w:val="12"/>
                <w:szCs w:val="12"/>
              </w:rPr>
              <w:t>рации</w:t>
            </w:r>
          </w:p>
          <w:p w:rsidR="00040880" w:rsidRPr="00CF499C" w:rsidRDefault="00040880" w:rsidP="00DD2FA7">
            <w:pPr>
              <w:spacing w:before="60"/>
              <w:ind w:left="57" w:right="28"/>
              <w:rPr>
                <w:rFonts w:ascii="Arial" w:hAnsi="Arial" w:cs="Arial"/>
                <w:color w:val="000000"/>
                <w:sz w:val="12"/>
                <w:szCs w:val="12"/>
              </w:rPr>
            </w:pPr>
            <w:proofErr w:type="spellStart"/>
            <w:r w:rsidRPr="00CF499C">
              <w:rPr>
                <w:rFonts w:ascii="Arial" w:hAnsi="Arial" w:cs="Arial"/>
                <w:i/>
                <w:color w:val="000000"/>
                <w:sz w:val="12"/>
                <w:szCs w:val="12"/>
              </w:rPr>
              <w:t>Financial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corporations</w:t>
            </w:r>
            <w:proofErr w:type="spellEnd"/>
          </w:p>
        </w:tc>
        <w:tc>
          <w:tcPr>
            <w:tcW w:w="1113"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pStyle w:val="xl26"/>
              <w:spacing w:before="20" w:after="0"/>
              <w:ind w:left="57" w:right="28"/>
              <w:jc w:val="left"/>
              <w:textAlignment w:val="auto"/>
              <w:rPr>
                <w:color w:val="000000"/>
                <w:sz w:val="12"/>
                <w:szCs w:val="12"/>
              </w:rPr>
            </w:pPr>
            <w:r w:rsidRPr="00CF499C">
              <w:rPr>
                <w:color w:val="000000"/>
                <w:sz w:val="12"/>
                <w:szCs w:val="12"/>
              </w:rPr>
              <w:t>Государственное управление</w:t>
            </w:r>
          </w:p>
          <w:p w:rsidR="00040880" w:rsidRPr="00CF499C" w:rsidRDefault="00040880" w:rsidP="00DD2FA7">
            <w:pPr>
              <w:pStyle w:val="xl26"/>
              <w:spacing w:before="60" w:after="0"/>
              <w:ind w:left="57" w:right="28"/>
              <w:jc w:val="left"/>
              <w:rPr>
                <w:color w:val="000000"/>
                <w:sz w:val="12"/>
                <w:szCs w:val="12"/>
              </w:rPr>
            </w:pPr>
            <w:r w:rsidRPr="00CF499C">
              <w:rPr>
                <w:i/>
                <w:color w:val="000000"/>
                <w:sz w:val="12"/>
                <w:szCs w:val="12"/>
                <w:lang w:val="en-GB"/>
              </w:rPr>
              <w:t xml:space="preserve">General </w:t>
            </w:r>
            <w:r w:rsidRPr="00CF499C">
              <w:rPr>
                <w:i/>
                <w:color w:val="000000"/>
                <w:sz w:val="12"/>
                <w:szCs w:val="12"/>
                <w:lang w:val="en-GB"/>
              </w:rPr>
              <w:br/>
              <w:t>government</w:t>
            </w:r>
          </w:p>
        </w:tc>
        <w:tc>
          <w:tcPr>
            <w:tcW w:w="812"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Домашние</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House</w:t>
            </w:r>
            <w:r w:rsidRPr="00CF499C">
              <w:rPr>
                <w:rFonts w:ascii="Arial" w:hAnsi="Arial" w:cs="Arial"/>
                <w:i/>
                <w:color w:val="000000"/>
                <w:sz w:val="12"/>
                <w:szCs w:val="12"/>
                <w:lang w:val="en-GB"/>
              </w:rPr>
              <w:t>holds</w:t>
            </w:r>
          </w:p>
        </w:tc>
        <w:tc>
          <w:tcPr>
            <w:tcW w:w="966"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Некоммерч</w:t>
            </w:r>
            <w:r w:rsidRPr="00CF499C">
              <w:rPr>
                <w:rFonts w:ascii="Arial" w:hAnsi="Arial" w:cs="Arial"/>
                <w:color w:val="000000"/>
                <w:sz w:val="12"/>
                <w:szCs w:val="12"/>
              </w:rPr>
              <w:t>е</w:t>
            </w:r>
            <w:r w:rsidRPr="00CF499C">
              <w:rPr>
                <w:rFonts w:ascii="Arial" w:hAnsi="Arial" w:cs="Arial"/>
                <w:color w:val="000000"/>
                <w:sz w:val="12"/>
                <w:szCs w:val="12"/>
              </w:rPr>
              <w:t>ские орган</w:t>
            </w:r>
            <w:r w:rsidRPr="00CF499C">
              <w:rPr>
                <w:rFonts w:ascii="Arial" w:hAnsi="Arial" w:cs="Arial"/>
                <w:color w:val="000000"/>
                <w:sz w:val="12"/>
                <w:szCs w:val="12"/>
              </w:rPr>
              <w:t>и</w:t>
            </w:r>
            <w:r w:rsidRPr="00CF499C">
              <w:rPr>
                <w:rFonts w:ascii="Arial" w:hAnsi="Arial" w:cs="Arial"/>
                <w:color w:val="000000"/>
                <w:sz w:val="12"/>
                <w:szCs w:val="12"/>
              </w:rPr>
              <w:t>зации, обсл</w:t>
            </w:r>
            <w:r w:rsidRPr="00CF499C">
              <w:rPr>
                <w:rFonts w:ascii="Arial" w:hAnsi="Arial" w:cs="Arial"/>
                <w:color w:val="000000"/>
                <w:sz w:val="12"/>
                <w:szCs w:val="12"/>
              </w:rPr>
              <w:t>у</w:t>
            </w:r>
            <w:r w:rsidRPr="00CF499C">
              <w:rPr>
                <w:rFonts w:ascii="Arial" w:hAnsi="Arial" w:cs="Arial"/>
                <w:color w:val="000000"/>
                <w:sz w:val="12"/>
                <w:szCs w:val="12"/>
              </w:rPr>
              <w:t xml:space="preserve">живающие </w:t>
            </w:r>
            <w:r w:rsidRPr="00CF499C">
              <w:rPr>
                <w:rFonts w:ascii="Arial" w:hAnsi="Arial" w:cs="Arial"/>
                <w:color w:val="000000"/>
                <w:sz w:val="12"/>
                <w:szCs w:val="12"/>
              </w:rPr>
              <w:br/>
              <w:t xml:space="preserve">домашние </w:t>
            </w:r>
            <w:r w:rsidRPr="00CF499C">
              <w:rPr>
                <w:rFonts w:ascii="Arial" w:hAnsi="Arial" w:cs="Arial"/>
                <w:color w:val="000000"/>
                <w:sz w:val="12"/>
                <w:szCs w:val="12"/>
              </w:rPr>
              <w:br/>
              <w:t>хозяйства</w:t>
            </w:r>
          </w:p>
          <w:p w:rsidR="00040880" w:rsidRPr="00CF499C" w:rsidRDefault="00040880" w:rsidP="00DD2FA7">
            <w:pPr>
              <w:spacing w:before="60"/>
              <w:ind w:left="57" w:right="28"/>
              <w:rPr>
                <w:rFonts w:ascii="Arial" w:hAnsi="Arial" w:cs="Arial"/>
                <w:color w:val="000000"/>
                <w:sz w:val="12"/>
                <w:szCs w:val="12"/>
              </w:rPr>
            </w:pPr>
            <w:r w:rsidRPr="00CF499C">
              <w:rPr>
                <w:rFonts w:ascii="Arial" w:hAnsi="Arial" w:cs="Arial"/>
                <w:i/>
                <w:color w:val="000000"/>
                <w:sz w:val="12"/>
                <w:szCs w:val="12"/>
                <w:lang w:val="en-US"/>
              </w:rPr>
              <w:t>Non</w:t>
            </w:r>
            <w:r w:rsidRPr="00CF499C">
              <w:rPr>
                <w:rFonts w:ascii="Arial" w:hAnsi="Arial" w:cs="Arial"/>
                <w:i/>
                <w:color w:val="000000"/>
                <w:sz w:val="12"/>
                <w:szCs w:val="12"/>
              </w:rPr>
              <w:t>-</w:t>
            </w:r>
            <w:r w:rsidRPr="00CF499C">
              <w:rPr>
                <w:rFonts w:ascii="Arial" w:hAnsi="Arial" w:cs="Arial"/>
                <w:i/>
                <w:color w:val="000000"/>
                <w:sz w:val="12"/>
                <w:szCs w:val="12"/>
                <w:lang w:val="en-US"/>
              </w:rPr>
              <w:t>profit</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institutions</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serving</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hous</w:t>
            </w:r>
            <w:r w:rsidRPr="00CF499C">
              <w:rPr>
                <w:rFonts w:ascii="Arial" w:hAnsi="Arial" w:cs="Arial"/>
                <w:i/>
                <w:color w:val="000000"/>
                <w:sz w:val="12"/>
                <w:szCs w:val="12"/>
                <w:lang w:val="en-US"/>
              </w:rPr>
              <w:t>e</w:t>
            </w:r>
            <w:r w:rsidRPr="00CF499C">
              <w:rPr>
                <w:rFonts w:ascii="Arial" w:hAnsi="Arial" w:cs="Arial"/>
                <w:i/>
                <w:color w:val="000000"/>
                <w:sz w:val="12"/>
                <w:szCs w:val="12"/>
                <w:lang w:val="en-US"/>
              </w:rPr>
              <w:t>holds</w:t>
            </w:r>
          </w:p>
        </w:tc>
        <w:tc>
          <w:tcPr>
            <w:tcW w:w="899"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pacing w:before="20"/>
              <w:ind w:left="57" w:right="28"/>
              <w:rPr>
                <w:rFonts w:ascii="Arial" w:hAnsi="Arial" w:cs="Arial"/>
                <w:color w:val="000000"/>
                <w:sz w:val="12"/>
                <w:szCs w:val="12"/>
              </w:rPr>
            </w:pPr>
            <w:r w:rsidRPr="00CF499C">
              <w:rPr>
                <w:rFonts w:ascii="Arial" w:hAnsi="Arial" w:cs="Arial"/>
                <w:color w:val="000000"/>
                <w:sz w:val="12"/>
                <w:szCs w:val="12"/>
              </w:rPr>
              <w:t xml:space="preserve">Итого по </w:t>
            </w:r>
            <w:r w:rsidRPr="00CF499C">
              <w:rPr>
                <w:rFonts w:ascii="Arial" w:hAnsi="Arial" w:cs="Arial"/>
                <w:color w:val="000000"/>
                <w:sz w:val="12"/>
                <w:szCs w:val="12"/>
              </w:rPr>
              <w:br/>
              <w:t>секторам</w:t>
            </w:r>
          </w:p>
          <w:p w:rsidR="00040880" w:rsidRPr="00CF499C" w:rsidRDefault="00040880" w:rsidP="00DD2FA7">
            <w:pPr>
              <w:spacing w:before="60"/>
              <w:ind w:left="57" w:right="28"/>
              <w:rPr>
                <w:rFonts w:ascii="Arial" w:hAnsi="Arial" w:cs="Arial"/>
                <w:color w:val="000000"/>
                <w:sz w:val="12"/>
                <w:szCs w:val="12"/>
              </w:rPr>
            </w:pPr>
            <w:proofErr w:type="spellStart"/>
            <w:r w:rsidRPr="00CF499C">
              <w:rPr>
                <w:rFonts w:ascii="Arial" w:hAnsi="Arial" w:cs="Arial"/>
                <w:i/>
                <w:color w:val="000000"/>
                <w:sz w:val="12"/>
                <w:szCs w:val="12"/>
              </w:rPr>
              <w:t>Total</w:t>
            </w:r>
            <w:proofErr w:type="spellEnd"/>
            <w:r w:rsidRPr="00CF499C">
              <w:rPr>
                <w:rFonts w:ascii="Arial" w:hAnsi="Arial" w:cs="Arial"/>
                <w:i/>
                <w:color w:val="000000"/>
                <w:sz w:val="12"/>
                <w:szCs w:val="12"/>
              </w:rPr>
              <w:t xml:space="preserve"> </w:t>
            </w:r>
            <w:proofErr w:type="spellStart"/>
            <w:r w:rsidRPr="00CF499C">
              <w:rPr>
                <w:rFonts w:ascii="Arial" w:hAnsi="Arial" w:cs="Arial"/>
                <w:i/>
                <w:color w:val="000000"/>
                <w:sz w:val="12"/>
                <w:szCs w:val="12"/>
              </w:rPr>
              <w:t>by</w:t>
            </w:r>
            <w:proofErr w:type="spellEnd"/>
            <w:r w:rsidRPr="00CF499C">
              <w:rPr>
                <w:rFonts w:ascii="Arial" w:hAnsi="Arial" w:cs="Arial"/>
                <w:i/>
                <w:color w:val="000000"/>
                <w:sz w:val="12"/>
                <w:szCs w:val="12"/>
              </w:rPr>
              <w:t xml:space="preserve"> </w:t>
            </w:r>
            <w:r w:rsidRPr="00CF499C">
              <w:rPr>
                <w:rFonts w:ascii="Arial" w:hAnsi="Arial" w:cs="Arial"/>
                <w:i/>
                <w:color w:val="000000"/>
                <w:sz w:val="12"/>
                <w:szCs w:val="12"/>
              </w:rPr>
              <w:br/>
            </w:r>
            <w:proofErr w:type="spellStart"/>
            <w:r w:rsidRPr="00CF499C">
              <w:rPr>
                <w:rFonts w:ascii="Arial" w:hAnsi="Arial" w:cs="Arial"/>
                <w:i/>
                <w:color w:val="000000"/>
                <w:sz w:val="12"/>
                <w:szCs w:val="12"/>
              </w:rPr>
              <w:t>sector</w:t>
            </w:r>
            <w:proofErr w:type="spellEnd"/>
          </w:p>
        </w:tc>
        <w:tc>
          <w:tcPr>
            <w:tcW w:w="2046" w:type="dxa"/>
            <w:tcBorders>
              <w:top w:val="single" w:sz="6" w:space="0" w:color="000000"/>
              <w:left w:val="single" w:sz="6" w:space="0" w:color="000000"/>
              <w:bottom w:val="single" w:sz="6" w:space="0" w:color="auto"/>
            </w:tcBorders>
            <w:shd w:val="clear" w:color="auto" w:fill="auto"/>
          </w:tcPr>
          <w:p w:rsidR="00040880" w:rsidRPr="00CF499C" w:rsidRDefault="00040880" w:rsidP="00DD2FA7">
            <w:pPr>
              <w:snapToGrid w:val="0"/>
              <w:rPr>
                <w:rFonts w:ascii="Arial" w:hAnsi="Arial" w:cs="Arial"/>
                <w:i/>
                <w:color w:val="000000"/>
                <w:sz w:val="12"/>
                <w:szCs w:val="14"/>
              </w:rPr>
            </w:pPr>
          </w:p>
        </w:tc>
      </w:tr>
      <w:tr w:rsidR="00040880" w:rsidRPr="00040880">
        <w:tc>
          <w:tcPr>
            <w:tcW w:w="2284" w:type="dxa"/>
            <w:tcBorders>
              <w:top w:val="single" w:sz="6" w:space="0" w:color="auto"/>
            </w:tcBorders>
            <w:shd w:val="clear" w:color="auto" w:fill="auto"/>
          </w:tcPr>
          <w:p w:rsidR="00040880" w:rsidRPr="00040880" w:rsidRDefault="00040880" w:rsidP="00DD2FA7">
            <w:pPr>
              <w:snapToGrid w:val="0"/>
              <w:spacing w:before="40" w:after="40"/>
              <w:jc w:val="center"/>
              <w:rPr>
                <w:rFonts w:ascii="Arial" w:hAnsi="Arial" w:cs="Arial"/>
                <w:b/>
                <w:i/>
                <w:color w:val="000000"/>
                <w:sz w:val="14"/>
                <w:szCs w:val="14"/>
              </w:rPr>
            </w:pPr>
          </w:p>
        </w:tc>
        <w:tc>
          <w:tcPr>
            <w:tcW w:w="5586" w:type="dxa"/>
            <w:gridSpan w:val="6"/>
            <w:tcBorders>
              <w:top w:val="single" w:sz="6" w:space="0" w:color="auto"/>
              <w:left w:val="single" w:sz="6" w:space="0" w:color="000000"/>
            </w:tcBorders>
            <w:shd w:val="clear" w:color="auto" w:fill="auto"/>
          </w:tcPr>
          <w:p w:rsidR="00040880" w:rsidRPr="00B17309" w:rsidRDefault="00040880" w:rsidP="00B17309">
            <w:pPr>
              <w:spacing w:before="40" w:after="40"/>
              <w:jc w:val="center"/>
              <w:rPr>
                <w:rFonts w:ascii="Arial" w:hAnsi="Arial" w:cs="Arial"/>
                <w:b/>
                <w:color w:val="000000"/>
                <w:sz w:val="14"/>
                <w:szCs w:val="14"/>
                <w:lang w:val="en-US"/>
              </w:rPr>
            </w:pPr>
            <w:r w:rsidRPr="00040880">
              <w:rPr>
                <w:rFonts w:ascii="Arial" w:hAnsi="Arial" w:cs="Arial"/>
                <w:b/>
                <w:color w:val="000000"/>
                <w:sz w:val="14"/>
                <w:szCs w:val="14"/>
                <w:lang w:val="en-US"/>
              </w:rPr>
              <w:t>201</w:t>
            </w:r>
            <w:r w:rsidR="00B17309">
              <w:rPr>
                <w:rFonts w:ascii="Arial" w:hAnsi="Arial" w:cs="Arial"/>
                <w:b/>
                <w:color w:val="000000"/>
                <w:sz w:val="14"/>
                <w:szCs w:val="14"/>
                <w:lang w:val="en-US"/>
              </w:rPr>
              <w:t>9</w:t>
            </w:r>
          </w:p>
        </w:tc>
        <w:tc>
          <w:tcPr>
            <w:tcW w:w="2046" w:type="dxa"/>
            <w:tcBorders>
              <w:top w:val="single" w:sz="6" w:space="0" w:color="auto"/>
              <w:left w:val="single" w:sz="6" w:space="0" w:color="000000"/>
            </w:tcBorders>
            <w:shd w:val="clear" w:color="auto" w:fill="auto"/>
          </w:tcPr>
          <w:p w:rsidR="00040880" w:rsidRPr="00040880" w:rsidRDefault="00040880" w:rsidP="00DD2FA7">
            <w:pPr>
              <w:snapToGrid w:val="0"/>
              <w:spacing w:before="40" w:after="40"/>
              <w:jc w:val="center"/>
              <w:rPr>
                <w:rFonts w:ascii="Arial" w:hAnsi="Arial" w:cs="Arial"/>
                <w:b/>
                <w:color w:val="000000"/>
                <w:sz w:val="14"/>
                <w:szCs w:val="14"/>
                <w:lang w:val="en-US"/>
              </w:rPr>
            </w:pP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 xml:space="preserve">Сельское, лесное хозяйство, </w:t>
            </w:r>
            <w:r w:rsidRPr="00040880">
              <w:rPr>
                <w:rFonts w:ascii="Arial" w:hAnsi="Arial" w:cs="Arial"/>
                <w:color w:val="000000"/>
                <w:spacing w:val="-4"/>
                <w:sz w:val="14"/>
                <w:szCs w:val="14"/>
              </w:rPr>
              <w:t>охота, рыболовство и рыбоводство</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2 169 110</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40 572</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1 608 928</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3 818 611</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 xml:space="preserve">Agriculture, forestry and fishing  </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Добыча полезных ископаемых</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12 673 400</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921</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12 674 321</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Mining and quarrying</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Обрабатывающие производства</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13 991 008</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8 955</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191 970</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14 191 933</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Manufacturing</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Обеспечение электрической энергией, газом и паром; конд</w:t>
            </w:r>
            <w:r w:rsidRPr="00040880">
              <w:rPr>
                <w:rFonts w:ascii="Arial" w:hAnsi="Arial" w:cs="Arial"/>
                <w:color w:val="000000"/>
                <w:sz w:val="14"/>
                <w:szCs w:val="14"/>
              </w:rPr>
              <w:t>и</w:t>
            </w:r>
            <w:r w:rsidRPr="00040880">
              <w:rPr>
                <w:rFonts w:ascii="Arial" w:hAnsi="Arial" w:cs="Arial"/>
                <w:color w:val="000000"/>
                <w:sz w:val="14"/>
                <w:szCs w:val="14"/>
              </w:rPr>
              <w:t>ционирование воздуха</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2 559 429</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1 567</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1 557</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2 562 553</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Electricity, gas, steam and air conditioning supply</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Водоснабжение; водоотведение, организация, сбора и утилизации отходов, деятельность по ликв</w:t>
            </w:r>
            <w:r w:rsidRPr="00040880">
              <w:rPr>
                <w:rFonts w:ascii="Arial" w:hAnsi="Arial" w:cs="Arial"/>
                <w:color w:val="000000"/>
                <w:sz w:val="14"/>
                <w:szCs w:val="14"/>
              </w:rPr>
              <w:t>и</w:t>
            </w:r>
            <w:r w:rsidRPr="00040880">
              <w:rPr>
                <w:rFonts w:ascii="Arial" w:hAnsi="Arial" w:cs="Arial"/>
                <w:color w:val="000000"/>
                <w:sz w:val="14"/>
                <w:szCs w:val="14"/>
              </w:rPr>
              <w:t>дации загрязнений</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466 709</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370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10 986</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478 065</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Water supply; sewerage, waste management and remediation activities  </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Строительство</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4 751 824</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596 748</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5 348 572</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Construction</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Торговля оптовая и розничная; ремонт автотранспортных средств и мотоциклов</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11 004 792</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1 740 245</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12 745 038</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Wholesale and retail trade; repair of motor vehicles and motorcycles  </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Транспортировка и хранение</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6 212 294</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18 356</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475 277</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6 705 928</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Transportation and storage</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Деятельность гостиниц и пре</w:t>
            </w:r>
            <w:r w:rsidRPr="00040880">
              <w:rPr>
                <w:rFonts w:ascii="Arial" w:hAnsi="Arial" w:cs="Arial"/>
                <w:color w:val="000000"/>
                <w:sz w:val="14"/>
                <w:szCs w:val="14"/>
              </w:rPr>
              <w:t>д</w:t>
            </w:r>
            <w:r w:rsidRPr="00040880">
              <w:rPr>
                <w:rFonts w:ascii="Arial" w:hAnsi="Arial" w:cs="Arial"/>
                <w:color w:val="000000"/>
                <w:sz w:val="14"/>
                <w:szCs w:val="14"/>
              </w:rPr>
              <w:t>приятий общественного питания</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697 008</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23 324</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170 796</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5 900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897 028</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Accommodation and food se</w:t>
            </w:r>
            <w:r w:rsidRPr="00040880">
              <w:rPr>
                <w:rFonts w:ascii="Arial" w:hAnsi="Arial" w:cs="Arial"/>
                <w:i/>
                <w:iCs/>
                <w:color w:val="000000"/>
                <w:sz w:val="14"/>
                <w:szCs w:val="14"/>
                <w:lang w:val="en-US"/>
              </w:rPr>
              <w:t>r</w:t>
            </w:r>
            <w:r w:rsidRPr="00040880">
              <w:rPr>
                <w:rFonts w:ascii="Arial" w:hAnsi="Arial" w:cs="Arial"/>
                <w:i/>
                <w:iCs/>
                <w:color w:val="000000"/>
                <w:sz w:val="14"/>
                <w:szCs w:val="14"/>
                <w:lang w:val="en-US"/>
              </w:rPr>
              <w:t>vice activities</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Деятельность в области инфо</w:t>
            </w:r>
            <w:r w:rsidRPr="00040880">
              <w:rPr>
                <w:rFonts w:ascii="Arial" w:hAnsi="Arial" w:cs="Arial"/>
                <w:color w:val="000000"/>
                <w:sz w:val="14"/>
                <w:szCs w:val="14"/>
              </w:rPr>
              <w:t>р</w:t>
            </w:r>
            <w:r w:rsidRPr="00040880">
              <w:rPr>
                <w:rFonts w:ascii="Arial" w:hAnsi="Arial" w:cs="Arial"/>
                <w:color w:val="000000"/>
                <w:sz w:val="14"/>
                <w:szCs w:val="14"/>
              </w:rPr>
              <w:t>мации и связи</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2 328 684</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34 644</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188 905</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670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2 552 904</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Information and communication</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 xml:space="preserve">Деятельность финансовая </w:t>
            </w:r>
            <w:r w:rsidRPr="009E19BF">
              <w:rPr>
                <w:rFonts w:ascii="Arial" w:hAnsi="Arial" w:cs="Arial"/>
                <w:color w:val="000000"/>
                <w:sz w:val="14"/>
                <w:szCs w:val="14"/>
              </w:rPr>
              <w:br/>
            </w:r>
            <w:r w:rsidRPr="00040880">
              <w:rPr>
                <w:rFonts w:ascii="Arial" w:hAnsi="Arial" w:cs="Arial"/>
                <w:color w:val="000000"/>
                <w:sz w:val="14"/>
                <w:szCs w:val="14"/>
              </w:rPr>
              <w:t>и страховая</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4 209 481</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41 179</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4 250 660</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Financial</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and</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insurance</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activ</w:t>
            </w:r>
            <w:r w:rsidRPr="00040880">
              <w:rPr>
                <w:rFonts w:ascii="Arial" w:hAnsi="Arial" w:cs="Arial"/>
                <w:i/>
                <w:iCs/>
                <w:color w:val="000000"/>
                <w:sz w:val="14"/>
                <w:szCs w:val="14"/>
                <w:lang w:val="en-US"/>
              </w:rPr>
              <w:t>i</w:t>
            </w:r>
            <w:r w:rsidRPr="00040880">
              <w:rPr>
                <w:rFonts w:ascii="Arial" w:hAnsi="Arial" w:cs="Arial"/>
                <w:i/>
                <w:iCs/>
                <w:color w:val="000000"/>
                <w:sz w:val="14"/>
                <w:szCs w:val="14"/>
                <w:lang w:val="en-US"/>
              </w:rPr>
              <w:t>ties</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 xml:space="preserve">Деятельность по операциям </w:t>
            </w:r>
            <w:r w:rsidRPr="009E19BF">
              <w:rPr>
                <w:rFonts w:ascii="Arial" w:hAnsi="Arial" w:cs="Arial"/>
                <w:color w:val="000000"/>
                <w:sz w:val="14"/>
                <w:szCs w:val="14"/>
              </w:rPr>
              <w:br/>
            </w:r>
            <w:r>
              <w:rPr>
                <w:rFonts w:ascii="Arial" w:hAnsi="Arial" w:cs="Arial"/>
                <w:color w:val="000000"/>
                <w:sz w:val="14"/>
                <w:szCs w:val="14"/>
              </w:rPr>
              <w:t>с недвижимым</w:t>
            </w:r>
            <w:r w:rsidRPr="00040880">
              <w:rPr>
                <w:rFonts w:ascii="Arial" w:hAnsi="Arial" w:cs="Arial"/>
                <w:color w:val="000000"/>
                <w:sz w:val="14"/>
                <w:szCs w:val="14"/>
              </w:rPr>
              <w:t xml:space="preserve"> имуществом</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3 002 531</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88 424</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6 480 873</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33 639</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9 605 467</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Real</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estate</w:t>
            </w:r>
            <w:r w:rsidRPr="009E19BF">
              <w:rPr>
                <w:rFonts w:ascii="Arial" w:hAnsi="Arial" w:cs="Arial"/>
                <w:i/>
                <w:iCs/>
                <w:color w:val="000000"/>
                <w:sz w:val="14"/>
                <w:szCs w:val="14"/>
              </w:rPr>
              <w:t xml:space="preserve"> </w:t>
            </w:r>
            <w:r w:rsidRPr="00040880">
              <w:rPr>
                <w:rFonts w:ascii="Arial" w:hAnsi="Arial" w:cs="Arial"/>
                <w:i/>
                <w:iCs/>
                <w:color w:val="000000"/>
                <w:sz w:val="14"/>
                <w:szCs w:val="14"/>
                <w:lang w:val="en-US"/>
              </w:rPr>
              <w:t>activities</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Деятельность профессионал</w:t>
            </w:r>
            <w:r w:rsidRPr="00040880">
              <w:rPr>
                <w:rFonts w:ascii="Arial" w:hAnsi="Arial" w:cs="Arial"/>
                <w:color w:val="000000"/>
                <w:sz w:val="14"/>
                <w:szCs w:val="14"/>
              </w:rPr>
              <w:t>ь</w:t>
            </w:r>
            <w:r>
              <w:rPr>
                <w:rFonts w:ascii="Arial" w:hAnsi="Arial" w:cs="Arial"/>
                <w:color w:val="000000"/>
                <w:sz w:val="14"/>
                <w:szCs w:val="14"/>
              </w:rPr>
              <w:t>ная, научная</w:t>
            </w:r>
            <w:r w:rsidRPr="00040880">
              <w:rPr>
                <w:rFonts w:ascii="Arial" w:hAnsi="Arial" w:cs="Arial"/>
                <w:color w:val="000000"/>
                <w:sz w:val="14"/>
                <w:szCs w:val="14"/>
              </w:rPr>
              <w:t xml:space="preserve"> и техническая</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3 033 788</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745 264</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415 438</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4 194 491</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Professional, scientific and technical activities</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Деятельность административная и сопутствующие дополнител</w:t>
            </w:r>
            <w:r w:rsidRPr="00040880">
              <w:rPr>
                <w:rFonts w:ascii="Arial" w:hAnsi="Arial" w:cs="Arial"/>
                <w:color w:val="000000"/>
                <w:sz w:val="14"/>
                <w:szCs w:val="14"/>
              </w:rPr>
              <w:t>ь</w:t>
            </w:r>
            <w:r w:rsidRPr="00040880">
              <w:rPr>
                <w:rFonts w:ascii="Arial" w:hAnsi="Arial" w:cs="Arial"/>
                <w:color w:val="000000"/>
                <w:sz w:val="14"/>
                <w:szCs w:val="14"/>
              </w:rPr>
              <w:t>ные услуги</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1 834 706</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178 768</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2 013 474</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Administrative and support service activities  </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 xml:space="preserve">Государственное управление </w:t>
            </w:r>
            <w:r w:rsidRPr="009E19BF">
              <w:rPr>
                <w:rFonts w:ascii="Arial" w:hAnsi="Arial" w:cs="Arial"/>
                <w:color w:val="000000"/>
                <w:sz w:val="14"/>
                <w:szCs w:val="14"/>
              </w:rPr>
              <w:br/>
            </w:r>
            <w:r w:rsidRPr="00040880">
              <w:rPr>
                <w:rFonts w:ascii="Arial" w:hAnsi="Arial" w:cs="Arial"/>
                <w:color w:val="000000"/>
                <w:sz w:val="14"/>
                <w:szCs w:val="14"/>
              </w:rPr>
              <w:t>и</w:t>
            </w:r>
            <w:r>
              <w:rPr>
                <w:rFonts w:ascii="Arial" w:hAnsi="Arial" w:cs="Arial"/>
                <w:color w:val="000000"/>
                <w:sz w:val="14"/>
                <w:szCs w:val="14"/>
              </w:rPr>
              <w:t xml:space="preserve"> обеспечение</w:t>
            </w:r>
            <w:r w:rsidRPr="00040880">
              <w:rPr>
                <w:rFonts w:ascii="Arial" w:hAnsi="Arial" w:cs="Arial"/>
                <w:color w:val="000000"/>
                <w:sz w:val="14"/>
                <w:szCs w:val="14"/>
              </w:rPr>
              <w:t xml:space="preserve"> военной безопа</w:t>
            </w:r>
            <w:r w:rsidRPr="00040880">
              <w:rPr>
                <w:rFonts w:ascii="Arial" w:hAnsi="Arial" w:cs="Arial"/>
                <w:color w:val="000000"/>
                <w:sz w:val="14"/>
                <w:szCs w:val="14"/>
              </w:rPr>
              <w:t>с</w:t>
            </w:r>
            <w:r w:rsidRPr="00040880">
              <w:rPr>
                <w:rFonts w:ascii="Arial" w:hAnsi="Arial" w:cs="Arial"/>
                <w:color w:val="000000"/>
                <w:sz w:val="14"/>
                <w:szCs w:val="14"/>
              </w:rPr>
              <w:t>ности; социальное обеспечение</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7 381 701</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7 381 701</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 xml:space="preserve">Public administration and </w:t>
            </w:r>
            <w:proofErr w:type="spellStart"/>
            <w:r w:rsidRPr="00040880">
              <w:rPr>
                <w:rFonts w:ascii="Arial" w:hAnsi="Arial" w:cs="Arial"/>
                <w:i/>
                <w:iCs/>
                <w:color w:val="000000"/>
                <w:sz w:val="14"/>
                <w:szCs w:val="14"/>
                <w:lang w:val="en-US"/>
              </w:rPr>
              <w:t>d</w:t>
            </w:r>
            <w:r w:rsidRPr="00040880">
              <w:rPr>
                <w:rFonts w:ascii="Arial" w:hAnsi="Arial" w:cs="Arial"/>
                <w:i/>
                <w:iCs/>
                <w:color w:val="000000"/>
                <w:sz w:val="14"/>
                <w:szCs w:val="14"/>
                <w:lang w:val="en-US"/>
              </w:rPr>
              <w:t>e</w:t>
            </w:r>
            <w:r w:rsidRPr="00040880">
              <w:rPr>
                <w:rFonts w:ascii="Arial" w:hAnsi="Arial" w:cs="Arial"/>
                <w:i/>
                <w:iCs/>
                <w:color w:val="000000"/>
                <w:sz w:val="14"/>
                <w:szCs w:val="14"/>
                <w:lang w:val="en-US"/>
              </w:rPr>
              <w:t>fence</w:t>
            </w:r>
            <w:proofErr w:type="spellEnd"/>
            <w:r w:rsidRPr="00040880">
              <w:rPr>
                <w:rFonts w:ascii="Arial" w:hAnsi="Arial" w:cs="Arial"/>
                <w:i/>
                <w:iCs/>
                <w:color w:val="000000"/>
                <w:sz w:val="14"/>
                <w:szCs w:val="14"/>
                <w:lang w:val="en-US"/>
              </w:rPr>
              <w:t>, compulsory social sec</w:t>
            </w:r>
            <w:r w:rsidRPr="00040880">
              <w:rPr>
                <w:rFonts w:ascii="Arial" w:hAnsi="Arial" w:cs="Arial"/>
                <w:i/>
                <w:iCs/>
                <w:color w:val="000000"/>
                <w:sz w:val="14"/>
                <w:szCs w:val="14"/>
                <w:lang w:val="en-US"/>
              </w:rPr>
              <w:t>u</w:t>
            </w:r>
            <w:r w:rsidRPr="00040880">
              <w:rPr>
                <w:rFonts w:ascii="Arial" w:hAnsi="Arial" w:cs="Arial"/>
                <w:i/>
                <w:iCs/>
                <w:color w:val="000000"/>
                <w:sz w:val="14"/>
                <w:szCs w:val="14"/>
                <w:lang w:val="en-US"/>
              </w:rPr>
              <w:t>rity</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bCs/>
                <w:color w:val="000000"/>
                <w:sz w:val="14"/>
                <w:szCs w:val="14"/>
              </w:rPr>
              <w:t>Образование</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159 523</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2 835 298</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119 471</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11 476</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3 125 768</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Education</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здрав</w:t>
            </w:r>
            <w:r w:rsidRPr="00040880">
              <w:rPr>
                <w:rFonts w:ascii="Arial" w:hAnsi="Arial" w:cs="Arial"/>
                <w:bCs/>
                <w:color w:val="000000"/>
                <w:sz w:val="14"/>
                <w:szCs w:val="14"/>
              </w:rPr>
              <w:t>о</w:t>
            </w:r>
            <w:r>
              <w:rPr>
                <w:rFonts w:ascii="Arial" w:hAnsi="Arial" w:cs="Arial"/>
                <w:bCs/>
                <w:color w:val="000000"/>
                <w:sz w:val="14"/>
                <w:szCs w:val="14"/>
              </w:rPr>
              <w:t>охранения</w:t>
            </w:r>
            <w:r w:rsidRPr="00040880">
              <w:rPr>
                <w:rFonts w:ascii="Arial" w:hAnsi="Arial" w:cs="Arial"/>
                <w:bCs/>
                <w:color w:val="000000"/>
                <w:sz w:val="14"/>
                <w:szCs w:val="14"/>
              </w:rPr>
              <w:t xml:space="preserve"> и социальных услуг</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529 859</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2 759 567</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77 883</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15 276</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3 382 585</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Human health and social work activities</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Pr>
                <w:rFonts w:ascii="Arial" w:hAnsi="Arial" w:cs="Arial"/>
                <w:bCs/>
                <w:color w:val="000000"/>
                <w:sz w:val="14"/>
                <w:szCs w:val="14"/>
              </w:rPr>
              <w:t>Деятельность в области</w:t>
            </w:r>
            <w:r w:rsidRPr="00040880">
              <w:rPr>
                <w:rFonts w:ascii="Arial" w:hAnsi="Arial" w:cs="Arial"/>
                <w:bCs/>
                <w:color w:val="000000"/>
                <w:sz w:val="14"/>
                <w:szCs w:val="14"/>
              </w:rPr>
              <w:t xml:space="preserve"> культ</w:t>
            </w:r>
            <w:r w:rsidRPr="00040880">
              <w:rPr>
                <w:rFonts w:ascii="Arial" w:hAnsi="Arial" w:cs="Arial"/>
                <w:bCs/>
                <w:color w:val="000000"/>
                <w:sz w:val="14"/>
                <w:szCs w:val="14"/>
              </w:rPr>
              <w:t>у</w:t>
            </w:r>
            <w:r w:rsidRPr="00040880">
              <w:rPr>
                <w:rFonts w:ascii="Arial" w:hAnsi="Arial" w:cs="Arial"/>
                <w:bCs/>
                <w:color w:val="000000"/>
                <w:sz w:val="14"/>
                <w:szCs w:val="14"/>
              </w:rPr>
              <w:t xml:space="preserve">ры, спорта, организации досуга </w:t>
            </w:r>
            <w:r w:rsidRPr="009E19BF">
              <w:rPr>
                <w:rFonts w:ascii="Arial" w:hAnsi="Arial" w:cs="Arial"/>
                <w:bCs/>
                <w:color w:val="000000"/>
                <w:sz w:val="14"/>
                <w:szCs w:val="14"/>
              </w:rPr>
              <w:br/>
            </w:r>
            <w:r w:rsidRPr="00040880">
              <w:rPr>
                <w:rFonts w:ascii="Arial" w:hAnsi="Arial" w:cs="Arial"/>
                <w:bCs/>
                <w:color w:val="000000"/>
                <w:sz w:val="14"/>
                <w:szCs w:val="14"/>
              </w:rPr>
              <w:t>и развлечений</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259 854</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602 136</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103 491</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19 189</w:t>
            </w:r>
          </w:p>
        </w:tc>
        <w:tc>
          <w:tcPr>
            <w:tcW w:w="899" w:type="dxa"/>
            <w:tcBorders>
              <w:left w:val="single" w:sz="6" w:space="0" w:color="000000"/>
            </w:tcBorders>
            <w:shd w:val="clear" w:color="auto" w:fill="auto"/>
            <w:vAlign w:val="bottom"/>
          </w:tcPr>
          <w:p w:rsidR="009A453C" w:rsidRPr="00C36033" w:rsidRDefault="009A453C" w:rsidP="00C36033">
            <w:pPr>
              <w:spacing w:line="220" w:lineRule="exact"/>
              <w:ind w:right="113"/>
              <w:jc w:val="right"/>
              <w:rPr>
                <w:rFonts w:ascii="Arial" w:hAnsi="Arial" w:cs="Arial"/>
                <w:sz w:val="14"/>
                <w:szCs w:val="14"/>
                <w:lang w:val="en-US"/>
              </w:rPr>
            </w:pPr>
            <w:r w:rsidRPr="009A453C">
              <w:rPr>
                <w:rFonts w:ascii="Arial" w:hAnsi="Arial" w:cs="Arial"/>
                <w:sz w:val="14"/>
                <w:szCs w:val="14"/>
              </w:rPr>
              <w:t>984 6</w:t>
            </w:r>
            <w:r w:rsidR="00C36033">
              <w:rPr>
                <w:rFonts w:ascii="Arial" w:hAnsi="Arial" w:cs="Arial"/>
                <w:sz w:val="14"/>
                <w:szCs w:val="14"/>
                <w:lang w:val="en-US"/>
              </w:rPr>
              <w:t>70</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Arts, entertainment and recre</w:t>
            </w:r>
            <w:r w:rsidRPr="00040880">
              <w:rPr>
                <w:rFonts w:ascii="Arial" w:hAnsi="Arial" w:cs="Arial"/>
                <w:i/>
                <w:iCs/>
                <w:color w:val="000000"/>
                <w:sz w:val="14"/>
                <w:szCs w:val="14"/>
                <w:lang w:val="en-US"/>
              </w:rPr>
              <w:t>a</w:t>
            </w:r>
            <w:r w:rsidRPr="00040880">
              <w:rPr>
                <w:rFonts w:ascii="Arial" w:hAnsi="Arial" w:cs="Arial"/>
                <w:i/>
                <w:iCs/>
                <w:color w:val="000000"/>
                <w:sz w:val="14"/>
                <w:szCs w:val="14"/>
                <w:lang w:val="en-US"/>
              </w:rPr>
              <w:t xml:space="preserve">tion  </w:t>
            </w:r>
          </w:p>
        </w:tc>
      </w:tr>
      <w:tr w:rsidR="009A453C" w:rsidRPr="00040880"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bCs/>
                <w:color w:val="000000"/>
                <w:sz w:val="14"/>
                <w:szCs w:val="14"/>
              </w:rPr>
              <w:t>Предоставление прочих видов услуг</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216 029</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5 006</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222 957</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145 485</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589 477</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rPr>
            </w:pPr>
            <w:r w:rsidRPr="00040880">
              <w:rPr>
                <w:rFonts w:ascii="Arial" w:hAnsi="Arial" w:cs="Arial"/>
                <w:i/>
                <w:iCs/>
                <w:color w:val="000000"/>
                <w:sz w:val="14"/>
                <w:szCs w:val="14"/>
                <w:lang w:val="en-US"/>
              </w:rPr>
              <w:t xml:space="preserve">Other service activities  </w:t>
            </w:r>
          </w:p>
        </w:tc>
      </w:tr>
      <w:tr w:rsidR="009A453C" w:rsidRPr="002E4D5E" w:rsidTr="00B17309">
        <w:tc>
          <w:tcPr>
            <w:tcW w:w="2284" w:type="dxa"/>
            <w:shd w:val="clear" w:color="auto" w:fill="auto"/>
            <w:vAlign w:val="center"/>
          </w:tcPr>
          <w:p w:rsidR="009A453C" w:rsidRPr="00040880" w:rsidRDefault="009A453C" w:rsidP="009A453C">
            <w:pPr>
              <w:spacing w:line="220" w:lineRule="exact"/>
              <w:rPr>
                <w:rFonts w:ascii="Arial" w:hAnsi="Arial" w:cs="Arial"/>
                <w:color w:val="000000"/>
                <w:sz w:val="14"/>
                <w:szCs w:val="14"/>
              </w:rPr>
            </w:pPr>
            <w:r w:rsidRPr="00040880">
              <w:rPr>
                <w:rFonts w:ascii="Arial" w:hAnsi="Arial" w:cs="Arial"/>
                <w:color w:val="000000"/>
                <w:sz w:val="14"/>
                <w:szCs w:val="14"/>
              </w:rPr>
              <w:t>Деятельность домашних х</w:t>
            </w:r>
            <w:r w:rsidRPr="00040880">
              <w:rPr>
                <w:rFonts w:ascii="Arial" w:hAnsi="Arial" w:cs="Arial"/>
                <w:color w:val="000000"/>
                <w:sz w:val="14"/>
                <w:szCs w:val="14"/>
              </w:rPr>
              <w:t>о</w:t>
            </w:r>
            <w:r w:rsidRPr="00040880">
              <w:rPr>
                <w:rFonts w:ascii="Arial" w:hAnsi="Arial" w:cs="Arial"/>
                <w:color w:val="000000"/>
                <w:sz w:val="14"/>
                <w:szCs w:val="14"/>
              </w:rPr>
              <w:t>зяйств как работодателей; н</w:t>
            </w:r>
            <w:r w:rsidRPr="00040880">
              <w:rPr>
                <w:rFonts w:ascii="Arial" w:hAnsi="Arial" w:cs="Arial"/>
                <w:color w:val="000000"/>
                <w:sz w:val="14"/>
                <w:szCs w:val="14"/>
              </w:rPr>
              <w:t>е</w:t>
            </w:r>
            <w:r>
              <w:rPr>
                <w:rFonts w:ascii="Arial" w:hAnsi="Arial" w:cs="Arial"/>
                <w:color w:val="000000"/>
                <w:sz w:val="14"/>
                <w:szCs w:val="14"/>
              </w:rPr>
              <w:t>дифферен</w:t>
            </w:r>
            <w:r w:rsidRPr="00040880">
              <w:rPr>
                <w:rFonts w:ascii="Arial" w:hAnsi="Arial" w:cs="Arial"/>
                <w:color w:val="000000"/>
                <w:sz w:val="14"/>
                <w:szCs w:val="14"/>
              </w:rPr>
              <w:t>цированная деятел</w:t>
            </w:r>
            <w:r w:rsidRPr="00040880">
              <w:rPr>
                <w:rFonts w:ascii="Arial" w:hAnsi="Arial" w:cs="Arial"/>
                <w:color w:val="000000"/>
                <w:sz w:val="14"/>
                <w:szCs w:val="14"/>
              </w:rPr>
              <w:t>ь</w:t>
            </w:r>
            <w:r>
              <w:rPr>
                <w:rFonts w:ascii="Arial" w:hAnsi="Arial" w:cs="Arial"/>
                <w:color w:val="000000"/>
                <w:sz w:val="14"/>
                <w:szCs w:val="14"/>
              </w:rPr>
              <w:t>ность част</w:t>
            </w:r>
            <w:r w:rsidRPr="00040880">
              <w:rPr>
                <w:rFonts w:ascii="Arial" w:hAnsi="Arial" w:cs="Arial"/>
                <w:color w:val="000000"/>
                <w:sz w:val="14"/>
                <w:szCs w:val="14"/>
              </w:rPr>
              <w:t>ных домашних х</w:t>
            </w:r>
            <w:r w:rsidRPr="00040880">
              <w:rPr>
                <w:rFonts w:ascii="Arial" w:hAnsi="Arial" w:cs="Arial"/>
                <w:color w:val="000000"/>
                <w:sz w:val="14"/>
                <w:szCs w:val="14"/>
              </w:rPr>
              <w:t>о</w:t>
            </w:r>
            <w:r>
              <w:rPr>
                <w:rFonts w:ascii="Arial" w:hAnsi="Arial" w:cs="Arial"/>
                <w:color w:val="000000"/>
                <w:sz w:val="14"/>
                <w:szCs w:val="14"/>
              </w:rPr>
              <w:t>зяйств по произ</w:t>
            </w:r>
            <w:r w:rsidRPr="00040880">
              <w:rPr>
                <w:rFonts w:ascii="Arial" w:hAnsi="Arial" w:cs="Arial"/>
                <w:color w:val="000000"/>
                <w:sz w:val="14"/>
                <w:szCs w:val="14"/>
              </w:rPr>
              <w:t xml:space="preserve">водству товаров </w:t>
            </w:r>
            <w:r w:rsidRPr="00040880">
              <w:rPr>
                <w:rFonts w:ascii="Arial" w:hAnsi="Arial" w:cs="Arial"/>
                <w:color w:val="000000"/>
                <w:sz w:val="14"/>
                <w:szCs w:val="14"/>
              </w:rPr>
              <w:br/>
              <w:t>и оказанию услуг для собстве</w:t>
            </w:r>
            <w:r w:rsidRPr="00040880">
              <w:rPr>
                <w:rFonts w:ascii="Arial" w:hAnsi="Arial" w:cs="Arial"/>
                <w:color w:val="000000"/>
                <w:sz w:val="14"/>
                <w:szCs w:val="14"/>
              </w:rPr>
              <w:t>н</w:t>
            </w:r>
            <w:r>
              <w:rPr>
                <w:rFonts w:ascii="Arial" w:hAnsi="Arial" w:cs="Arial"/>
                <w:color w:val="000000"/>
                <w:sz w:val="14"/>
                <w:szCs w:val="14"/>
              </w:rPr>
              <w:t>но</w:t>
            </w:r>
            <w:r w:rsidRPr="00040880">
              <w:rPr>
                <w:rFonts w:ascii="Arial" w:hAnsi="Arial" w:cs="Arial"/>
                <w:color w:val="000000"/>
                <w:sz w:val="14"/>
                <w:szCs w:val="14"/>
              </w:rPr>
              <w:t>го потребления</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523 043</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0</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523 043</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i/>
                <w:iCs/>
                <w:color w:val="000000"/>
                <w:sz w:val="14"/>
                <w:szCs w:val="14"/>
                <w:lang w:val="en-US"/>
              </w:rPr>
            </w:pPr>
            <w:r w:rsidRPr="00040880">
              <w:rPr>
                <w:rFonts w:ascii="Arial" w:hAnsi="Arial" w:cs="Arial"/>
                <w:i/>
                <w:iCs/>
                <w:color w:val="000000"/>
                <w:sz w:val="14"/>
                <w:szCs w:val="14"/>
                <w:lang w:val="en-US"/>
              </w:rPr>
              <w:t>Activities of households as employers; undifferentiated goods- and services-producing activities of households for own use</w:t>
            </w:r>
          </w:p>
        </w:tc>
      </w:tr>
      <w:tr w:rsidR="009A453C" w:rsidRPr="00040880" w:rsidTr="00B17309">
        <w:tc>
          <w:tcPr>
            <w:tcW w:w="2284" w:type="dxa"/>
            <w:shd w:val="clear" w:color="auto" w:fill="auto"/>
            <w:vAlign w:val="bottom"/>
          </w:tcPr>
          <w:p w:rsidR="009A453C" w:rsidRPr="00040880" w:rsidRDefault="009A453C" w:rsidP="009A453C">
            <w:pPr>
              <w:spacing w:line="220" w:lineRule="exact"/>
              <w:ind w:left="17"/>
              <w:rPr>
                <w:rFonts w:ascii="Arial" w:hAnsi="Arial" w:cs="Arial"/>
                <w:color w:val="000000"/>
                <w:sz w:val="14"/>
                <w:szCs w:val="14"/>
              </w:rPr>
            </w:pPr>
            <w:r w:rsidRPr="00040880">
              <w:rPr>
                <w:rFonts w:ascii="Arial" w:hAnsi="Arial" w:cs="Arial"/>
                <w:b/>
                <w:bCs/>
                <w:color w:val="000000"/>
                <w:sz w:val="14"/>
                <w:szCs w:val="14"/>
              </w:rPr>
              <w:t xml:space="preserve">Итого в основных </w:t>
            </w:r>
            <w:proofErr w:type="gramStart"/>
            <w:r w:rsidRPr="00040880">
              <w:rPr>
                <w:rFonts w:ascii="Arial" w:hAnsi="Arial" w:cs="Arial"/>
                <w:b/>
                <w:bCs/>
                <w:color w:val="000000"/>
                <w:sz w:val="14"/>
                <w:szCs w:val="14"/>
              </w:rPr>
              <w:t>ценах</w:t>
            </w:r>
            <w:proofErr w:type="gramEnd"/>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z w:val="14"/>
                <w:szCs w:val="14"/>
              </w:rPr>
            </w:pPr>
            <w:r w:rsidRPr="009A453C">
              <w:rPr>
                <w:rFonts w:ascii="Arial" w:hAnsi="Arial" w:cs="Arial"/>
                <w:b/>
                <w:sz w:val="14"/>
                <w:szCs w:val="14"/>
              </w:rPr>
              <w:t>65 890 549</w:t>
            </w: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z w:val="14"/>
                <w:szCs w:val="14"/>
              </w:rPr>
            </w:pPr>
            <w:r w:rsidRPr="009A453C">
              <w:rPr>
                <w:rFonts w:ascii="Arial" w:hAnsi="Arial" w:cs="Arial"/>
                <w:b/>
                <w:sz w:val="14"/>
                <w:szCs w:val="14"/>
              </w:rPr>
              <w:t>4 209 481</w:t>
            </w: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z w:val="14"/>
                <w:szCs w:val="14"/>
              </w:rPr>
            </w:pPr>
            <w:r w:rsidRPr="009A453C">
              <w:rPr>
                <w:rFonts w:ascii="Arial" w:hAnsi="Arial" w:cs="Arial"/>
                <w:b/>
                <w:sz w:val="14"/>
                <w:szCs w:val="14"/>
              </w:rPr>
              <w:t>14 545 185</w:t>
            </w: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pacing w:val="-6"/>
                <w:sz w:val="14"/>
                <w:szCs w:val="14"/>
              </w:rPr>
            </w:pPr>
            <w:r w:rsidRPr="009A453C">
              <w:rPr>
                <w:rFonts w:ascii="Arial" w:hAnsi="Arial" w:cs="Arial"/>
                <w:b/>
                <w:spacing w:val="-6"/>
                <w:sz w:val="14"/>
                <w:szCs w:val="14"/>
              </w:rPr>
              <w:t>13 149 437</w:t>
            </w: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z w:val="14"/>
                <w:szCs w:val="14"/>
              </w:rPr>
            </w:pPr>
            <w:r w:rsidRPr="009A453C">
              <w:rPr>
                <w:rFonts w:ascii="Arial" w:hAnsi="Arial" w:cs="Arial"/>
                <w:b/>
                <w:sz w:val="14"/>
                <w:szCs w:val="14"/>
              </w:rPr>
              <w:t>231 636</w:t>
            </w: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sz w:val="14"/>
                <w:szCs w:val="14"/>
              </w:rPr>
            </w:pPr>
            <w:r w:rsidRPr="009A453C">
              <w:rPr>
                <w:rFonts w:ascii="Arial" w:hAnsi="Arial" w:cs="Arial"/>
                <w:b/>
                <w:sz w:val="14"/>
                <w:szCs w:val="14"/>
              </w:rPr>
              <w:t>98 026 288</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color w:val="000000"/>
                <w:sz w:val="14"/>
                <w:szCs w:val="14"/>
              </w:rPr>
            </w:pPr>
            <w:proofErr w:type="spellStart"/>
            <w:r w:rsidRPr="00040880">
              <w:rPr>
                <w:rFonts w:ascii="Arial" w:hAnsi="Arial" w:cs="Arial"/>
                <w:b/>
                <w:bCs/>
                <w:i/>
                <w:color w:val="000000"/>
                <w:sz w:val="14"/>
                <w:szCs w:val="14"/>
              </w:rPr>
              <w:t>Total</w:t>
            </w:r>
            <w:proofErr w:type="spellEnd"/>
            <w:r w:rsidRPr="00040880">
              <w:rPr>
                <w:rFonts w:ascii="Arial" w:hAnsi="Arial" w:cs="Arial"/>
                <w:b/>
                <w:bCs/>
                <w:i/>
                <w:color w:val="000000"/>
                <w:sz w:val="14"/>
                <w:szCs w:val="14"/>
              </w:rPr>
              <w:t xml:space="preserve"> </w:t>
            </w:r>
            <w:proofErr w:type="spellStart"/>
            <w:r w:rsidRPr="00040880">
              <w:rPr>
                <w:rFonts w:ascii="Arial" w:hAnsi="Arial" w:cs="Arial"/>
                <w:b/>
                <w:bCs/>
                <w:i/>
                <w:color w:val="000000"/>
                <w:sz w:val="14"/>
                <w:szCs w:val="14"/>
              </w:rPr>
              <w:t>at</w:t>
            </w:r>
            <w:proofErr w:type="spellEnd"/>
            <w:r w:rsidRPr="00040880">
              <w:rPr>
                <w:rFonts w:ascii="Arial" w:hAnsi="Arial" w:cs="Arial"/>
                <w:b/>
                <w:bCs/>
                <w:i/>
                <w:color w:val="000000"/>
                <w:sz w:val="14"/>
                <w:szCs w:val="14"/>
              </w:rPr>
              <w:t xml:space="preserve"> </w:t>
            </w:r>
            <w:proofErr w:type="spellStart"/>
            <w:r w:rsidRPr="00040880">
              <w:rPr>
                <w:rFonts w:ascii="Arial" w:hAnsi="Arial" w:cs="Arial"/>
                <w:b/>
                <w:bCs/>
                <w:i/>
                <w:color w:val="000000"/>
                <w:sz w:val="14"/>
                <w:szCs w:val="14"/>
              </w:rPr>
              <w:t>basic</w:t>
            </w:r>
            <w:proofErr w:type="spellEnd"/>
            <w:r w:rsidRPr="00040880">
              <w:rPr>
                <w:rFonts w:ascii="Arial" w:hAnsi="Arial" w:cs="Arial"/>
                <w:b/>
                <w:bCs/>
                <w:i/>
                <w:color w:val="000000"/>
                <w:sz w:val="14"/>
                <w:szCs w:val="14"/>
                <w:lang w:val="en-US"/>
              </w:rPr>
              <w:t xml:space="preserve"> </w:t>
            </w:r>
            <w:proofErr w:type="spellStart"/>
            <w:r w:rsidRPr="00040880">
              <w:rPr>
                <w:rFonts w:ascii="Arial" w:hAnsi="Arial" w:cs="Arial"/>
                <w:b/>
                <w:bCs/>
                <w:i/>
                <w:color w:val="000000"/>
                <w:sz w:val="14"/>
                <w:szCs w:val="14"/>
              </w:rPr>
              <w:t>prices</w:t>
            </w:r>
            <w:proofErr w:type="spellEnd"/>
          </w:p>
        </w:tc>
      </w:tr>
      <w:tr w:rsidR="009A453C" w:rsidRPr="00040880" w:rsidTr="00B17309">
        <w:tc>
          <w:tcPr>
            <w:tcW w:w="2284" w:type="dxa"/>
            <w:shd w:val="clear" w:color="auto" w:fill="auto"/>
            <w:vAlign w:val="bottom"/>
          </w:tcPr>
          <w:p w:rsidR="009A453C" w:rsidRPr="00040880" w:rsidRDefault="009A453C" w:rsidP="009A453C">
            <w:pPr>
              <w:spacing w:line="220" w:lineRule="exact"/>
              <w:ind w:left="17"/>
              <w:rPr>
                <w:rFonts w:ascii="Arial" w:hAnsi="Arial" w:cs="Arial"/>
                <w:color w:val="000000"/>
                <w:sz w:val="14"/>
                <w:szCs w:val="14"/>
              </w:rPr>
            </w:pPr>
            <w:r w:rsidRPr="00040880">
              <w:rPr>
                <w:rFonts w:ascii="Arial" w:hAnsi="Arial" w:cs="Arial"/>
                <w:color w:val="000000"/>
                <w:sz w:val="14"/>
                <w:szCs w:val="14"/>
              </w:rPr>
              <w:t>Налоги на продукты</w:t>
            </w:r>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b/>
                <w:bCs/>
                <w:sz w:val="14"/>
                <w:szCs w:val="14"/>
              </w:rPr>
            </w:pPr>
            <w:r w:rsidRPr="009A453C">
              <w:rPr>
                <w:rFonts w:ascii="Arial" w:hAnsi="Arial" w:cs="Arial"/>
                <w:b/>
                <w:bCs/>
                <w:sz w:val="14"/>
                <w:szCs w:val="14"/>
              </w:rPr>
              <w:t>11 550 374</w:t>
            </w:r>
          </w:p>
        </w:tc>
        <w:tc>
          <w:tcPr>
            <w:tcW w:w="2046" w:type="dxa"/>
            <w:tcBorders>
              <w:left w:val="single" w:sz="6" w:space="0" w:color="000000"/>
            </w:tcBorders>
            <w:shd w:val="clear" w:color="auto" w:fill="auto"/>
            <w:vAlign w:val="bottom"/>
          </w:tcPr>
          <w:p w:rsidR="009A453C" w:rsidRPr="00040880" w:rsidRDefault="009A453C" w:rsidP="009A453C">
            <w:pPr>
              <w:spacing w:line="220" w:lineRule="exact"/>
              <w:rPr>
                <w:rFonts w:ascii="Arial" w:hAnsi="Arial" w:cs="Arial"/>
                <w:color w:val="000000"/>
                <w:sz w:val="14"/>
                <w:szCs w:val="14"/>
              </w:rPr>
            </w:pPr>
            <w:proofErr w:type="spellStart"/>
            <w:r w:rsidRPr="00040880">
              <w:rPr>
                <w:rFonts w:ascii="Arial" w:hAnsi="Arial" w:cs="Arial"/>
                <w:i/>
                <w:color w:val="000000"/>
                <w:sz w:val="14"/>
                <w:szCs w:val="14"/>
              </w:rPr>
              <w:t>Taxes</w:t>
            </w:r>
            <w:proofErr w:type="spellEnd"/>
            <w:r w:rsidRPr="00040880">
              <w:rPr>
                <w:rFonts w:ascii="Arial" w:hAnsi="Arial" w:cs="Arial"/>
                <w:i/>
                <w:color w:val="000000"/>
                <w:sz w:val="14"/>
                <w:szCs w:val="14"/>
              </w:rPr>
              <w:t xml:space="preserve"> </w:t>
            </w:r>
            <w:proofErr w:type="spellStart"/>
            <w:r w:rsidRPr="00040880">
              <w:rPr>
                <w:rFonts w:ascii="Arial" w:hAnsi="Arial" w:cs="Arial"/>
                <w:i/>
                <w:color w:val="000000"/>
                <w:sz w:val="14"/>
                <w:szCs w:val="14"/>
              </w:rPr>
              <w:t>on</w:t>
            </w:r>
            <w:proofErr w:type="spellEnd"/>
            <w:r w:rsidRPr="00040880">
              <w:rPr>
                <w:rFonts w:ascii="Arial" w:hAnsi="Arial" w:cs="Arial"/>
                <w:i/>
                <w:color w:val="000000"/>
                <w:sz w:val="14"/>
                <w:szCs w:val="14"/>
              </w:rPr>
              <w:t xml:space="preserve"> </w:t>
            </w:r>
            <w:proofErr w:type="spellStart"/>
            <w:r w:rsidRPr="00040880">
              <w:rPr>
                <w:rFonts w:ascii="Arial" w:hAnsi="Arial" w:cs="Arial"/>
                <w:i/>
                <w:color w:val="000000"/>
                <w:sz w:val="14"/>
                <w:szCs w:val="14"/>
              </w:rPr>
              <w:t>products</w:t>
            </w:r>
            <w:proofErr w:type="spellEnd"/>
            <w:r w:rsidRPr="00040880">
              <w:rPr>
                <w:rFonts w:ascii="Arial" w:hAnsi="Arial" w:cs="Arial"/>
                <w:i/>
                <w:color w:val="000000"/>
                <w:sz w:val="14"/>
                <w:szCs w:val="14"/>
              </w:rPr>
              <w:t xml:space="preserve"> </w:t>
            </w:r>
          </w:p>
        </w:tc>
      </w:tr>
      <w:tr w:rsidR="009A453C" w:rsidRPr="00040880" w:rsidTr="002E4D5E">
        <w:tc>
          <w:tcPr>
            <w:tcW w:w="2284" w:type="dxa"/>
            <w:shd w:val="clear" w:color="auto" w:fill="auto"/>
            <w:vAlign w:val="bottom"/>
          </w:tcPr>
          <w:p w:rsidR="009A453C" w:rsidRPr="00040880" w:rsidRDefault="009A453C" w:rsidP="009A453C">
            <w:pPr>
              <w:pStyle w:val="18"/>
              <w:spacing w:line="220" w:lineRule="exact"/>
              <w:ind w:left="17"/>
              <w:rPr>
                <w:color w:val="000000"/>
                <w:szCs w:val="14"/>
              </w:rPr>
            </w:pPr>
            <w:r w:rsidRPr="00040880">
              <w:rPr>
                <w:color w:val="000000"/>
                <w:spacing w:val="-4"/>
                <w:szCs w:val="14"/>
              </w:rPr>
              <w:t>Субсидии на продукты</w:t>
            </w:r>
            <w:proofErr w:type="gramStart"/>
            <w:r w:rsidRPr="00040880">
              <w:rPr>
                <w:color w:val="000000"/>
                <w:spacing w:val="-4"/>
                <w:szCs w:val="14"/>
              </w:rPr>
              <w:t xml:space="preserve"> (-)</w:t>
            </w:r>
            <w:proofErr w:type="gramEnd"/>
          </w:p>
        </w:tc>
        <w:tc>
          <w:tcPr>
            <w:tcW w:w="96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27"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1113"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12"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966"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99" w:type="dxa"/>
            <w:tcBorders>
              <w:left w:val="single" w:sz="6" w:space="0" w:color="000000"/>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r w:rsidRPr="009A453C">
              <w:rPr>
                <w:rFonts w:ascii="Arial" w:hAnsi="Arial" w:cs="Arial"/>
                <w:sz w:val="14"/>
                <w:szCs w:val="14"/>
              </w:rPr>
              <w:t>335 126</w:t>
            </w:r>
          </w:p>
        </w:tc>
        <w:tc>
          <w:tcPr>
            <w:tcW w:w="2046" w:type="dxa"/>
            <w:tcBorders>
              <w:left w:val="single" w:sz="6" w:space="0" w:color="000000"/>
            </w:tcBorders>
            <w:shd w:val="clear" w:color="auto" w:fill="auto"/>
            <w:vAlign w:val="bottom"/>
          </w:tcPr>
          <w:p w:rsidR="009A453C" w:rsidRPr="00040880" w:rsidRDefault="009A453C" w:rsidP="009A453C">
            <w:pPr>
              <w:pStyle w:val="18"/>
              <w:spacing w:line="220" w:lineRule="exact"/>
              <w:rPr>
                <w:color w:val="000000"/>
                <w:szCs w:val="14"/>
              </w:rPr>
            </w:pPr>
            <w:proofErr w:type="spellStart"/>
            <w:r w:rsidRPr="00040880">
              <w:rPr>
                <w:i/>
                <w:color w:val="000000"/>
                <w:spacing w:val="-2"/>
                <w:szCs w:val="14"/>
              </w:rPr>
              <w:t>Subsidies</w:t>
            </w:r>
            <w:proofErr w:type="spellEnd"/>
            <w:r w:rsidRPr="00040880">
              <w:rPr>
                <w:i/>
                <w:color w:val="000000"/>
                <w:spacing w:val="-2"/>
                <w:szCs w:val="14"/>
              </w:rPr>
              <w:t xml:space="preserve"> </w:t>
            </w:r>
            <w:proofErr w:type="spellStart"/>
            <w:r w:rsidRPr="00040880">
              <w:rPr>
                <w:i/>
                <w:color w:val="000000"/>
                <w:spacing w:val="-2"/>
                <w:szCs w:val="14"/>
              </w:rPr>
              <w:t>on</w:t>
            </w:r>
            <w:proofErr w:type="spellEnd"/>
            <w:r w:rsidRPr="00040880">
              <w:rPr>
                <w:i/>
                <w:color w:val="000000"/>
                <w:spacing w:val="-2"/>
                <w:szCs w:val="14"/>
              </w:rPr>
              <w:t xml:space="preserve"> </w:t>
            </w:r>
            <w:proofErr w:type="spellStart"/>
            <w:r w:rsidRPr="00040880">
              <w:rPr>
                <w:i/>
                <w:color w:val="000000"/>
                <w:spacing w:val="-2"/>
                <w:szCs w:val="14"/>
              </w:rPr>
              <w:t>products</w:t>
            </w:r>
            <w:proofErr w:type="spellEnd"/>
            <w:r w:rsidRPr="00040880">
              <w:rPr>
                <w:i/>
                <w:color w:val="000000"/>
                <w:spacing w:val="-2"/>
                <w:szCs w:val="14"/>
              </w:rPr>
              <w:t xml:space="preserve"> (-)</w:t>
            </w:r>
          </w:p>
        </w:tc>
      </w:tr>
      <w:tr w:rsidR="009A453C" w:rsidRPr="002E4D5E" w:rsidTr="002E4D5E">
        <w:tc>
          <w:tcPr>
            <w:tcW w:w="2284" w:type="dxa"/>
            <w:tcBorders>
              <w:bottom w:val="single" w:sz="4" w:space="0" w:color="auto"/>
            </w:tcBorders>
            <w:shd w:val="clear" w:color="auto" w:fill="auto"/>
            <w:vAlign w:val="bottom"/>
          </w:tcPr>
          <w:p w:rsidR="009A453C" w:rsidRPr="00040880" w:rsidRDefault="009A453C" w:rsidP="009A453C">
            <w:pPr>
              <w:pStyle w:val="xl32"/>
              <w:spacing w:before="0" w:after="0" w:line="220" w:lineRule="exact"/>
              <w:ind w:left="17"/>
              <w:rPr>
                <w:rFonts w:ascii="Arial" w:hAnsi="Arial" w:cs="Arial"/>
                <w:color w:val="000000"/>
                <w:sz w:val="14"/>
                <w:szCs w:val="14"/>
              </w:rPr>
            </w:pPr>
            <w:bookmarkStart w:id="1" w:name="_GoBack"/>
            <w:r w:rsidRPr="00040880">
              <w:rPr>
                <w:rFonts w:ascii="Arial" w:hAnsi="Arial" w:cs="Arial"/>
                <w:b/>
                <w:bCs/>
                <w:color w:val="000000"/>
                <w:sz w:val="14"/>
                <w:szCs w:val="14"/>
              </w:rPr>
              <w:t xml:space="preserve">Валовой внутренний продукт </w:t>
            </w:r>
            <w:r w:rsidRPr="00040880">
              <w:rPr>
                <w:rFonts w:ascii="Arial" w:hAnsi="Arial" w:cs="Arial"/>
                <w:b/>
                <w:bCs/>
                <w:color w:val="000000"/>
                <w:sz w:val="14"/>
                <w:szCs w:val="14"/>
              </w:rPr>
              <w:br/>
              <w:t xml:space="preserve">в рыночных </w:t>
            </w:r>
            <w:proofErr w:type="gramStart"/>
            <w:r w:rsidRPr="00040880">
              <w:rPr>
                <w:rFonts w:ascii="Arial" w:hAnsi="Arial" w:cs="Arial"/>
                <w:b/>
                <w:bCs/>
                <w:color w:val="000000"/>
                <w:sz w:val="14"/>
                <w:szCs w:val="14"/>
              </w:rPr>
              <w:t>ценах</w:t>
            </w:r>
            <w:proofErr w:type="gramEnd"/>
            <w:r w:rsidRPr="00040880">
              <w:rPr>
                <w:rFonts w:ascii="Arial" w:hAnsi="Arial" w:cs="Arial"/>
                <w:b/>
                <w:bCs/>
                <w:color w:val="000000"/>
                <w:sz w:val="14"/>
                <w:szCs w:val="14"/>
              </w:rPr>
              <w:t xml:space="preserve"> </w:t>
            </w:r>
          </w:p>
        </w:tc>
        <w:tc>
          <w:tcPr>
            <w:tcW w:w="969"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27"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1113"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12"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966"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sz w:val="14"/>
                <w:szCs w:val="14"/>
              </w:rPr>
            </w:pPr>
          </w:p>
        </w:tc>
        <w:tc>
          <w:tcPr>
            <w:tcW w:w="899" w:type="dxa"/>
            <w:tcBorders>
              <w:left w:val="single" w:sz="6" w:space="0" w:color="000000"/>
              <w:bottom w:val="single" w:sz="4" w:space="0" w:color="auto"/>
            </w:tcBorders>
            <w:shd w:val="clear" w:color="auto" w:fill="auto"/>
            <w:vAlign w:val="bottom"/>
          </w:tcPr>
          <w:p w:rsidR="009A453C" w:rsidRPr="009A453C" w:rsidRDefault="009A453C" w:rsidP="009A453C">
            <w:pPr>
              <w:spacing w:line="220" w:lineRule="exact"/>
              <w:ind w:right="113"/>
              <w:jc w:val="right"/>
              <w:rPr>
                <w:rFonts w:ascii="Arial" w:hAnsi="Arial" w:cs="Arial"/>
                <w:b/>
                <w:spacing w:val="-6"/>
                <w:sz w:val="14"/>
                <w:szCs w:val="14"/>
              </w:rPr>
            </w:pPr>
            <w:r w:rsidRPr="009A453C">
              <w:rPr>
                <w:rFonts w:ascii="Arial" w:hAnsi="Arial" w:cs="Arial"/>
                <w:b/>
                <w:spacing w:val="-6"/>
                <w:sz w:val="14"/>
                <w:szCs w:val="14"/>
              </w:rPr>
              <w:t>109 241 536</w:t>
            </w:r>
          </w:p>
        </w:tc>
        <w:tc>
          <w:tcPr>
            <w:tcW w:w="2046" w:type="dxa"/>
            <w:tcBorders>
              <w:left w:val="single" w:sz="6" w:space="0" w:color="000000"/>
              <w:bottom w:val="single" w:sz="4" w:space="0" w:color="auto"/>
            </w:tcBorders>
            <w:shd w:val="clear" w:color="auto" w:fill="auto"/>
            <w:vAlign w:val="bottom"/>
          </w:tcPr>
          <w:p w:rsidR="009A453C" w:rsidRPr="00CF499C" w:rsidRDefault="009A453C" w:rsidP="009A453C">
            <w:pPr>
              <w:pStyle w:val="xl32"/>
              <w:spacing w:before="0" w:after="0" w:line="220" w:lineRule="exact"/>
              <w:rPr>
                <w:rFonts w:ascii="Arial" w:hAnsi="Arial" w:cs="Arial"/>
                <w:color w:val="000000"/>
                <w:sz w:val="14"/>
                <w:szCs w:val="14"/>
                <w:lang w:val="en-US"/>
              </w:rPr>
            </w:pPr>
            <w:r w:rsidRPr="00040880">
              <w:rPr>
                <w:rFonts w:ascii="Arial" w:hAnsi="Arial" w:cs="Arial"/>
                <w:b/>
                <w:bCs/>
                <w:i/>
                <w:color w:val="000000"/>
                <w:sz w:val="14"/>
                <w:szCs w:val="14"/>
                <w:lang w:val="en-US"/>
              </w:rPr>
              <w:t xml:space="preserve">Gross Domestic Product </w:t>
            </w:r>
            <w:r w:rsidRPr="00040880">
              <w:rPr>
                <w:rFonts w:ascii="Arial" w:hAnsi="Arial" w:cs="Arial"/>
                <w:b/>
                <w:bCs/>
                <w:i/>
                <w:color w:val="000000"/>
                <w:sz w:val="14"/>
                <w:szCs w:val="14"/>
                <w:lang w:val="en-US"/>
              </w:rPr>
              <w:br/>
              <w:t>at market prices</w:t>
            </w:r>
            <w:r w:rsidRPr="00CF499C">
              <w:rPr>
                <w:rFonts w:ascii="Arial" w:hAnsi="Arial" w:cs="Arial"/>
                <w:b/>
                <w:bCs/>
                <w:i/>
                <w:color w:val="000000"/>
                <w:sz w:val="14"/>
                <w:szCs w:val="14"/>
                <w:lang w:val="en-US"/>
              </w:rPr>
              <w:t xml:space="preserve">  </w:t>
            </w:r>
          </w:p>
        </w:tc>
      </w:tr>
      <w:bookmarkEnd w:id="1"/>
    </w:tbl>
    <w:p w:rsidR="00040880" w:rsidRPr="00040880" w:rsidRDefault="00040880" w:rsidP="00040880">
      <w:pPr>
        <w:rPr>
          <w:lang w:val="en-US"/>
        </w:rPr>
      </w:pPr>
    </w:p>
    <w:p w:rsidR="003C69E4" w:rsidRPr="00CF499C" w:rsidRDefault="003D6A30" w:rsidP="00A95145">
      <w:pPr>
        <w:pageBreakBefore/>
        <w:tabs>
          <w:tab w:val="left" w:pos="5683"/>
        </w:tabs>
        <w:spacing w:after="60"/>
        <w:rPr>
          <w:color w:val="000000"/>
        </w:rPr>
      </w:pPr>
      <w:r w:rsidRPr="00B47E30">
        <w:rPr>
          <w:rFonts w:ascii="Arial" w:hAnsi="Arial" w:cs="Arial"/>
          <w:b/>
          <w:bCs/>
          <w:color w:val="000000"/>
          <w:sz w:val="16"/>
        </w:rPr>
        <w:lastRenderedPageBreak/>
        <w:t>1</w:t>
      </w:r>
      <w:r w:rsidR="004A524B" w:rsidRPr="00845AC8">
        <w:rPr>
          <w:rFonts w:ascii="Arial" w:hAnsi="Arial" w:cs="Arial"/>
          <w:b/>
          <w:bCs/>
          <w:color w:val="000000"/>
          <w:sz w:val="16"/>
        </w:rPr>
        <w:t>2</w:t>
      </w:r>
      <w:r w:rsidR="003C69E4" w:rsidRPr="00CF499C">
        <w:rPr>
          <w:rFonts w:ascii="Arial" w:hAnsi="Arial" w:cs="Arial"/>
          <w:b/>
          <w:bCs/>
          <w:color w:val="000000"/>
          <w:sz w:val="16"/>
        </w:rPr>
        <w:t>.1</w:t>
      </w:r>
      <w:r w:rsidR="00F45208" w:rsidRPr="00CF499C">
        <w:rPr>
          <w:rFonts w:ascii="Arial" w:hAnsi="Arial" w:cs="Arial"/>
          <w:b/>
          <w:bCs/>
          <w:color w:val="000000"/>
          <w:sz w:val="16"/>
        </w:rPr>
        <w:t>5</w:t>
      </w:r>
      <w:r w:rsidR="003C69E4" w:rsidRPr="00CF499C">
        <w:rPr>
          <w:rFonts w:ascii="Arial" w:hAnsi="Arial" w:cs="Arial"/>
          <w:b/>
          <w:bCs/>
          <w:color w:val="000000"/>
          <w:sz w:val="16"/>
        </w:rPr>
        <w:t>. ИНДЕКСЫ ФИЗИЧЕСКОГО ОБЪЕМА ВЫПУСКА ПО ОТРАСЛЯМ ЭКОНОМИКИ</w:t>
      </w:r>
    </w:p>
    <w:p w:rsidR="003C69E4" w:rsidRPr="00CF499C" w:rsidRDefault="003C69E4">
      <w:pPr>
        <w:spacing w:after="60"/>
        <w:ind w:left="510"/>
        <w:rPr>
          <w:color w:val="000000"/>
          <w:lang w:val="en-US"/>
        </w:rPr>
      </w:pPr>
      <w:r w:rsidRPr="00CF499C">
        <w:rPr>
          <w:rFonts w:ascii="Arial" w:hAnsi="Arial" w:cs="Arial"/>
          <w:b/>
          <w:bCs/>
          <w:i/>
          <w:color w:val="000000"/>
          <w:sz w:val="16"/>
          <w:lang w:val="en-US"/>
        </w:rPr>
        <w:t>VOLUME INDICES OF OUTPUT BY</w:t>
      </w:r>
      <w:r w:rsidRPr="00CF499C">
        <w:rPr>
          <w:rFonts w:ascii="Arial" w:hAnsi="Arial" w:cs="Arial"/>
          <w:i/>
          <w:color w:val="000000"/>
          <w:szCs w:val="24"/>
          <w:lang w:val="en-US"/>
        </w:rPr>
        <w:t xml:space="preserve"> </w:t>
      </w:r>
      <w:r w:rsidRPr="00CF499C">
        <w:rPr>
          <w:rFonts w:ascii="Arial" w:hAnsi="Arial" w:cs="Arial"/>
          <w:b/>
          <w:bCs/>
          <w:i/>
          <w:color w:val="000000"/>
          <w:sz w:val="16"/>
          <w:lang w:val="en-US"/>
        </w:rPr>
        <w:t>ECONOMIC ACTIVITY</w:t>
      </w:r>
    </w:p>
    <w:p w:rsidR="00F45208" w:rsidRPr="00CF499C" w:rsidRDefault="00F45208" w:rsidP="00F45208">
      <w:pPr>
        <w:spacing w:after="120"/>
        <w:jc w:val="right"/>
        <w:rPr>
          <w:rFonts w:ascii="Arial" w:hAnsi="Arial" w:cs="Arial"/>
          <w:color w:val="000000"/>
          <w:sz w:val="14"/>
          <w:szCs w:val="14"/>
        </w:rPr>
      </w:pPr>
      <w:r w:rsidRPr="00CF499C">
        <w:rPr>
          <w:rFonts w:ascii="Arial" w:hAnsi="Arial" w:cs="Arial"/>
          <w:color w:val="000000"/>
          <w:sz w:val="14"/>
          <w:szCs w:val="14"/>
        </w:rPr>
        <w:t xml:space="preserve">(в </w:t>
      </w:r>
      <w:proofErr w:type="gramStart"/>
      <w:r w:rsidRPr="00CF499C">
        <w:rPr>
          <w:rFonts w:ascii="Arial" w:hAnsi="Arial" w:cs="Arial"/>
          <w:color w:val="000000"/>
          <w:sz w:val="14"/>
          <w:szCs w:val="14"/>
        </w:rPr>
        <w:t>процентах</w:t>
      </w:r>
      <w:proofErr w:type="gramEnd"/>
      <w:r w:rsidRPr="00CF499C">
        <w:rPr>
          <w:rFonts w:ascii="Arial" w:hAnsi="Arial" w:cs="Arial"/>
          <w:color w:val="000000"/>
          <w:sz w:val="14"/>
          <w:szCs w:val="14"/>
        </w:rPr>
        <w:t xml:space="preserve">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over</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szCs w:val="14"/>
        </w:rPr>
        <w:t>)</w:t>
      </w:r>
    </w:p>
    <w:tbl>
      <w:tblPr>
        <w:tblW w:w="4999" w:type="pct"/>
        <w:jc w:val="center"/>
        <w:tblLayout w:type="fixed"/>
        <w:tblCellMar>
          <w:left w:w="0" w:type="dxa"/>
          <w:right w:w="0" w:type="dxa"/>
        </w:tblCellMar>
        <w:tblLook w:val="0000" w:firstRow="0" w:lastRow="0" w:firstColumn="0" w:lastColumn="0" w:noHBand="0" w:noVBand="0"/>
      </w:tblPr>
      <w:tblGrid>
        <w:gridCol w:w="3969"/>
        <w:gridCol w:w="661"/>
        <w:gridCol w:w="661"/>
        <w:gridCol w:w="661"/>
        <w:gridCol w:w="3967"/>
      </w:tblGrid>
      <w:tr w:rsidR="00B17309" w:rsidRPr="00CF499C" w:rsidTr="00B17309">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B17309" w:rsidRPr="00CF499C" w:rsidRDefault="00B17309">
            <w:pPr>
              <w:snapToGrid w:val="0"/>
              <w:spacing w:before="60" w:after="60"/>
              <w:jc w:val="center"/>
              <w:rPr>
                <w:rFonts w:ascii="Arial" w:hAnsi="Arial" w:cs="Arial"/>
                <w:color w:val="000000"/>
                <w:sz w:val="14"/>
                <w:szCs w:val="14"/>
              </w:rPr>
            </w:pPr>
          </w:p>
        </w:tc>
        <w:tc>
          <w:tcPr>
            <w:tcW w:w="661" w:type="dxa"/>
            <w:tcBorders>
              <w:top w:val="single" w:sz="6" w:space="0" w:color="000000"/>
              <w:bottom w:val="single" w:sz="6" w:space="0" w:color="000000"/>
              <w:right w:val="single" w:sz="6" w:space="0" w:color="auto"/>
            </w:tcBorders>
          </w:tcPr>
          <w:p w:rsidR="00B17309" w:rsidRPr="00CF499C" w:rsidRDefault="00B17309" w:rsidP="00B17309">
            <w:pPr>
              <w:spacing w:before="60" w:after="60"/>
              <w:jc w:val="center"/>
              <w:rPr>
                <w:rFonts w:ascii="Arial" w:hAnsi="Arial" w:cs="Arial"/>
                <w:color w:val="000000"/>
                <w:sz w:val="14"/>
                <w:szCs w:val="14"/>
              </w:rPr>
            </w:pPr>
            <w:r>
              <w:rPr>
                <w:rFonts w:ascii="Arial" w:hAnsi="Arial" w:cs="Arial"/>
                <w:color w:val="000000"/>
                <w:sz w:val="14"/>
                <w:szCs w:val="14"/>
              </w:rPr>
              <w:t>2018</w:t>
            </w:r>
          </w:p>
        </w:tc>
        <w:tc>
          <w:tcPr>
            <w:tcW w:w="661" w:type="dxa"/>
            <w:tcBorders>
              <w:top w:val="single" w:sz="6" w:space="0" w:color="000000"/>
              <w:bottom w:val="single" w:sz="6" w:space="0" w:color="000000"/>
              <w:right w:val="single" w:sz="6" w:space="0" w:color="auto"/>
            </w:tcBorders>
          </w:tcPr>
          <w:p w:rsidR="00B17309" w:rsidRPr="00CF499C" w:rsidRDefault="00B17309" w:rsidP="00B1730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61" w:type="dxa"/>
            <w:tcBorders>
              <w:top w:val="single" w:sz="6" w:space="0" w:color="000000"/>
              <w:left w:val="single" w:sz="6" w:space="0" w:color="auto"/>
              <w:bottom w:val="single" w:sz="6" w:space="0" w:color="000000"/>
              <w:right w:val="single" w:sz="6" w:space="0" w:color="auto"/>
            </w:tcBorders>
          </w:tcPr>
          <w:p w:rsidR="00B17309" w:rsidRPr="00B17309" w:rsidRDefault="00B17309" w:rsidP="00A815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967" w:type="dxa"/>
            <w:tcBorders>
              <w:top w:val="single" w:sz="6" w:space="0" w:color="000000"/>
              <w:left w:val="single" w:sz="6" w:space="0" w:color="000000"/>
              <w:bottom w:val="single" w:sz="6" w:space="0" w:color="000000"/>
            </w:tcBorders>
            <w:shd w:val="clear" w:color="auto" w:fill="auto"/>
          </w:tcPr>
          <w:p w:rsidR="00B17309" w:rsidRPr="00CF499C" w:rsidRDefault="00B17309">
            <w:pPr>
              <w:snapToGrid w:val="0"/>
              <w:spacing w:before="60" w:after="60"/>
              <w:jc w:val="center"/>
              <w:rPr>
                <w:rFonts w:ascii="Arial" w:hAnsi="Arial" w:cs="Arial"/>
                <w:color w:val="000000"/>
                <w:sz w:val="14"/>
                <w:szCs w:val="14"/>
                <w:lang w:val="en-US"/>
              </w:rPr>
            </w:pPr>
          </w:p>
        </w:tc>
      </w:tr>
      <w:tr w:rsidR="00223D7B" w:rsidRPr="00CF499C" w:rsidTr="00B17309">
        <w:trPr>
          <w:jc w:val="center"/>
        </w:trPr>
        <w:tc>
          <w:tcPr>
            <w:tcW w:w="3969" w:type="dxa"/>
            <w:tcBorders>
              <w:top w:val="single" w:sz="6" w:space="0" w:color="000000"/>
              <w:right w:val="single" w:sz="6" w:space="0" w:color="auto"/>
            </w:tcBorders>
            <w:shd w:val="clear" w:color="auto" w:fill="auto"/>
            <w:vAlign w:val="bottom"/>
          </w:tcPr>
          <w:p w:rsidR="00223D7B" w:rsidRPr="00CF499C" w:rsidRDefault="00223D7B" w:rsidP="00223D7B">
            <w:pPr>
              <w:pStyle w:val="18"/>
              <w:spacing w:line="160" w:lineRule="exact"/>
              <w:rPr>
                <w:color w:val="000000"/>
              </w:rPr>
            </w:pPr>
            <w:r w:rsidRPr="00CF499C">
              <w:rPr>
                <w:color w:val="000000"/>
              </w:rPr>
              <w:t xml:space="preserve">Сельское, лесное хозяйство, охота, рыболовство </w:t>
            </w:r>
            <w:r w:rsidRPr="00CF499C">
              <w:rPr>
                <w:color w:val="000000"/>
              </w:rPr>
              <w:br/>
              <w:t>и рыбоводство</w:t>
            </w:r>
          </w:p>
        </w:tc>
        <w:tc>
          <w:tcPr>
            <w:tcW w:w="661" w:type="dxa"/>
            <w:tcBorders>
              <w:top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101,7</w:t>
            </w:r>
          </w:p>
        </w:tc>
        <w:tc>
          <w:tcPr>
            <w:tcW w:w="661" w:type="dxa"/>
            <w:tcBorders>
              <w:top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104,6</w:t>
            </w:r>
          </w:p>
        </w:tc>
        <w:tc>
          <w:tcPr>
            <w:tcW w:w="661" w:type="dxa"/>
            <w:tcBorders>
              <w:top w:val="single" w:sz="6" w:space="0" w:color="000000"/>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101,5</w:t>
            </w:r>
          </w:p>
        </w:tc>
        <w:tc>
          <w:tcPr>
            <w:tcW w:w="3967" w:type="dxa"/>
            <w:tcBorders>
              <w:top w:val="single" w:sz="6" w:space="0" w:color="000000"/>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Agriculture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forestry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fishing</w:t>
            </w:r>
            <w:proofErr w:type="spellEnd"/>
            <w:r w:rsidRPr="00CF499C">
              <w:rPr>
                <w:rFonts w:ascii="Arial" w:hAnsi="Arial" w:cs="Arial"/>
                <w:i/>
                <w:color w:val="000000"/>
                <w:sz w:val="14"/>
                <w:szCs w:val="14"/>
              </w:rPr>
              <w:t xml:space="preserve">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104,2</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91,9</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Mining</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quarrying</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104,5</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102,8</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100,3</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Manufacturing</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и паром; </w:t>
            </w:r>
            <w:r>
              <w:rPr>
                <w:rFonts w:ascii="Arial" w:hAnsi="Arial" w:cs="Arial"/>
                <w:color w:val="000000"/>
                <w:sz w:val="14"/>
                <w:szCs w:val="14"/>
              </w:rPr>
              <w:br/>
            </w:r>
            <w:r w:rsidRPr="00CF499C">
              <w:rPr>
                <w:rFonts w:ascii="Arial" w:hAnsi="Arial" w:cs="Arial"/>
                <w:color w:val="000000"/>
                <w:sz w:val="14"/>
                <w:szCs w:val="14"/>
              </w:rPr>
              <w:t>кондиционирование воздуха</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102,6</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99,1</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97,6</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Electricity, gas, steam and air conditioning supply</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организация сбора и ут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лизации отходов, деятельность по ликвидации загрязнений</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100,8</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96,4</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 xml:space="preserve">Water supply; sewerage, waste management and remediation activities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98,2</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100,0</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Construction</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102,1</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100,8</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98,5</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Wholesale and retail trade; repair of motor vehicles and moto</w:t>
            </w:r>
            <w:r w:rsidRPr="00DD2FA7">
              <w:rPr>
                <w:rFonts w:ascii="Arial" w:hAnsi="Arial" w:cs="Arial"/>
                <w:i/>
                <w:color w:val="000000"/>
                <w:sz w:val="14"/>
                <w:szCs w:val="14"/>
                <w:lang w:val="en-US"/>
              </w:rPr>
              <w:t>r</w:t>
            </w:r>
            <w:r w:rsidRPr="00DD2FA7">
              <w:rPr>
                <w:rFonts w:ascii="Arial" w:hAnsi="Arial" w:cs="Arial"/>
                <w:i/>
                <w:color w:val="000000"/>
                <w:sz w:val="14"/>
                <w:szCs w:val="14"/>
                <w:lang w:val="en-US"/>
              </w:rPr>
              <w:t xml:space="preserve">cycles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103,5</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103,2</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90,1</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Transportation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storage</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гостиниц и предприятий общественного </w:t>
            </w:r>
            <w:r>
              <w:rPr>
                <w:rFonts w:ascii="Arial" w:eastAsia="Arial Unicode MS" w:hAnsi="Arial" w:cs="Arial"/>
                <w:color w:val="000000"/>
                <w:sz w:val="14"/>
                <w:szCs w:val="14"/>
              </w:rPr>
              <w:br/>
            </w:r>
            <w:r w:rsidRPr="00CF499C">
              <w:rPr>
                <w:rFonts w:ascii="Arial" w:eastAsia="Arial Unicode MS" w:hAnsi="Arial" w:cs="Arial"/>
                <w:color w:val="000000"/>
                <w:sz w:val="14"/>
                <w:szCs w:val="14"/>
              </w:rPr>
              <w:t>питания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106,9</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77,4</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Accommodation and food service activities</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104,9</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107,0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100,3</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Information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communication</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111,2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110,6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104,8</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Financial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insurance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по операциям с недвижимым имуществом</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103,6</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103,1</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101,0</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Real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estate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профессиональная, научная и техническая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103,3</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99,0</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Professional, scientific and technical activities</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w:t>
            </w:r>
            <w:r w:rsidRPr="00CF499C">
              <w:rPr>
                <w:rFonts w:ascii="Arial" w:eastAsia="Arial Unicode MS" w:hAnsi="Arial" w:cs="Arial"/>
                <w:color w:val="000000"/>
                <w:sz w:val="14"/>
                <w:szCs w:val="14"/>
              </w:rPr>
              <w:t>л</w:t>
            </w:r>
            <w:r w:rsidRPr="00CF499C">
              <w:rPr>
                <w:rFonts w:ascii="Arial" w:eastAsia="Arial Unicode MS" w:hAnsi="Arial" w:cs="Arial"/>
                <w:color w:val="000000"/>
                <w:sz w:val="14"/>
                <w:szCs w:val="14"/>
              </w:rPr>
              <w:t>нительные услуги</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100,8</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100,2</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92,0</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 xml:space="preserve">Administrative and support service activities  </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военной </w:t>
            </w:r>
            <w:r>
              <w:rPr>
                <w:rFonts w:ascii="Arial" w:eastAsia="Arial Unicode MS" w:hAnsi="Arial" w:cs="Arial"/>
                <w:color w:val="000000"/>
                <w:sz w:val="14"/>
                <w:szCs w:val="14"/>
              </w:rPr>
              <w:br/>
            </w:r>
            <w:r w:rsidRPr="00CF499C">
              <w:rPr>
                <w:rFonts w:ascii="Arial" w:eastAsia="Arial Unicode MS" w:hAnsi="Arial" w:cs="Arial"/>
                <w:color w:val="000000"/>
                <w:sz w:val="14"/>
                <w:szCs w:val="14"/>
              </w:rPr>
              <w:t>безопасности; социальное обеспечение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101,4</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103,5</w:t>
            </w:r>
          </w:p>
        </w:tc>
        <w:tc>
          <w:tcPr>
            <w:tcW w:w="3967" w:type="dxa"/>
            <w:tcBorders>
              <w:left w:val="single" w:sz="6" w:space="0" w:color="000000"/>
            </w:tcBorders>
            <w:shd w:val="clear" w:color="auto" w:fill="auto"/>
            <w:vAlign w:val="bottom"/>
          </w:tcPr>
          <w:p w:rsidR="00223D7B" w:rsidRPr="00946A60"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Public</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administration</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proofErr w:type="spellStart"/>
            <w:r w:rsidRPr="00DD2FA7">
              <w:rPr>
                <w:rFonts w:ascii="Arial" w:hAnsi="Arial" w:cs="Arial"/>
                <w:i/>
                <w:color w:val="000000"/>
                <w:sz w:val="14"/>
                <w:szCs w:val="14"/>
                <w:lang w:val="en-US"/>
              </w:rPr>
              <w:t>defence</w:t>
            </w:r>
            <w:proofErr w:type="spellEnd"/>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compulsory</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social</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security</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99,9</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Education</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101,4</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102,4</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107,0</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Human health and social work activities</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организации </w:t>
            </w:r>
            <w:r w:rsidRPr="00CF499C">
              <w:rPr>
                <w:rFonts w:ascii="Arial" w:hAnsi="Arial" w:cs="Arial"/>
                <w:bCs/>
                <w:color w:val="000000"/>
                <w:sz w:val="14"/>
                <w:szCs w:val="14"/>
              </w:rPr>
              <w:br/>
              <w:t>досуга и развлечений</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111,7</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107,6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88,7</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Arts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entertainment</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recreation</w:t>
            </w:r>
            <w:proofErr w:type="spellEnd"/>
            <w:r w:rsidRPr="00CF499C">
              <w:rPr>
                <w:rFonts w:ascii="Arial" w:hAnsi="Arial" w:cs="Arial"/>
                <w:i/>
                <w:color w:val="000000"/>
                <w:sz w:val="14"/>
                <w:szCs w:val="14"/>
              </w:rPr>
              <w:t xml:space="preserve">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104,1</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96,2</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Other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service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r w:rsidRPr="00CF499C">
              <w:rPr>
                <w:rFonts w:ascii="Arial" w:hAnsi="Arial" w:cs="Arial"/>
                <w:i/>
                <w:color w:val="000000"/>
                <w:sz w:val="14"/>
                <w:szCs w:val="14"/>
              </w:rPr>
              <w:t xml:space="preserve">  </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домашних хозяйств как работодателей; </w:t>
            </w:r>
            <w:r>
              <w:rPr>
                <w:rFonts w:ascii="Arial" w:hAnsi="Arial" w:cs="Arial"/>
                <w:bCs/>
                <w:color w:val="000000"/>
                <w:sz w:val="14"/>
                <w:szCs w:val="14"/>
              </w:rPr>
              <w:br/>
            </w:r>
            <w:r w:rsidRPr="00CF499C">
              <w:rPr>
                <w:rFonts w:ascii="Arial" w:hAnsi="Arial" w:cs="Arial"/>
                <w:bCs/>
                <w:color w:val="000000"/>
                <w:sz w:val="14"/>
                <w:szCs w:val="14"/>
              </w:rPr>
              <w:t>недифференцированная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74,1</w:t>
            </w:r>
          </w:p>
        </w:tc>
        <w:tc>
          <w:tcPr>
            <w:tcW w:w="3967" w:type="dxa"/>
            <w:tcBorders>
              <w:left w:val="single" w:sz="6" w:space="0" w:color="000000"/>
            </w:tcBorders>
            <w:shd w:val="clear" w:color="auto" w:fill="auto"/>
            <w:vAlign w:val="bottom"/>
          </w:tcPr>
          <w:p w:rsidR="00223D7B" w:rsidRPr="00DD2FA7" w:rsidRDefault="00223D7B" w:rsidP="00223D7B">
            <w:pPr>
              <w:spacing w:line="160" w:lineRule="exact"/>
              <w:ind w:left="57"/>
              <w:rPr>
                <w:rFonts w:ascii="Arial" w:hAnsi="Arial" w:cs="Arial"/>
                <w:i/>
                <w:color w:val="000000"/>
                <w:sz w:val="14"/>
                <w:szCs w:val="14"/>
                <w:lang w:val="en-US"/>
              </w:rPr>
            </w:pPr>
            <w:r w:rsidRPr="00DD2FA7">
              <w:rPr>
                <w:rFonts w:ascii="Arial" w:hAnsi="Arial" w:cs="Arial"/>
                <w:i/>
                <w:color w:val="000000"/>
                <w:sz w:val="14"/>
                <w:szCs w:val="14"/>
                <w:lang w:val="en-US"/>
              </w:rPr>
              <w:t>Activities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of</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households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employers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undifferentiated</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goods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services</w:t>
            </w:r>
            <w:r w:rsidRPr="00946A60">
              <w:rPr>
                <w:rFonts w:ascii="Arial" w:hAnsi="Arial" w:cs="Arial"/>
                <w:i/>
                <w:color w:val="000000"/>
                <w:sz w:val="14"/>
                <w:szCs w:val="14"/>
                <w:lang w:val="en-US"/>
              </w:rPr>
              <w:t>-</w:t>
            </w:r>
            <w:r w:rsidRPr="00DD2FA7">
              <w:rPr>
                <w:rFonts w:ascii="Arial" w:hAnsi="Arial" w:cs="Arial"/>
                <w:i/>
                <w:color w:val="000000"/>
                <w:sz w:val="14"/>
                <w:szCs w:val="14"/>
                <w:lang w:val="en-US"/>
              </w:rPr>
              <w:t>producing</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activities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of</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households</w:t>
            </w:r>
            <w:r w:rsidRPr="00946A60">
              <w:rPr>
                <w:rFonts w:ascii="Arial" w:hAnsi="Arial" w:cs="Arial"/>
                <w:i/>
                <w:color w:val="000000"/>
                <w:sz w:val="14"/>
                <w:szCs w:val="14"/>
                <w:lang w:val="en-US"/>
              </w:rPr>
              <w:t xml:space="preserve"> </w:t>
            </w:r>
            <w:r w:rsidRPr="00DD2FA7">
              <w:rPr>
                <w:rFonts w:ascii="Arial" w:hAnsi="Arial" w:cs="Arial"/>
                <w:i/>
                <w:color w:val="000000"/>
                <w:sz w:val="14"/>
                <w:szCs w:val="14"/>
                <w:lang w:val="en-US"/>
              </w:rPr>
              <w:t xml:space="preserve">for own use  </w:t>
            </w:r>
          </w:p>
        </w:tc>
      </w:tr>
      <w:tr w:rsidR="00223D7B" w:rsidRPr="00CF499C" w:rsidTr="00B17309">
        <w:trPr>
          <w:jc w:val="center"/>
        </w:trPr>
        <w:tc>
          <w:tcPr>
            <w:tcW w:w="3969" w:type="dxa"/>
            <w:tcBorders>
              <w:bottom w:val="single" w:sz="6" w:space="0" w:color="000000"/>
              <w:right w:val="single" w:sz="6" w:space="0" w:color="auto"/>
            </w:tcBorders>
            <w:shd w:val="clear" w:color="auto" w:fill="auto"/>
            <w:vAlign w:val="bottom"/>
          </w:tcPr>
          <w:p w:rsidR="00223D7B" w:rsidRPr="00CF499C" w:rsidRDefault="00223D7B" w:rsidP="00223D7B">
            <w:pPr>
              <w:spacing w:line="160" w:lineRule="exact"/>
              <w:rPr>
                <w:rFonts w:ascii="Arial" w:hAnsi="Arial" w:cs="Arial"/>
                <w:b/>
                <w:bCs/>
                <w:color w:val="000000"/>
                <w:sz w:val="14"/>
                <w:szCs w:val="14"/>
              </w:rPr>
            </w:pPr>
            <w:r w:rsidRPr="00CF499C">
              <w:rPr>
                <w:rFonts w:ascii="Arial" w:hAnsi="Arial" w:cs="Arial"/>
                <w:b/>
                <w:bCs/>
                <w:color w:val="000000"/>
                <w:sz w:val="14"/>
                <w:szCs w:val="14"/>
              </w:rPr>
              <w:t xml:space="preserve">Итого в основных </w:t>
            </w:r>
            <w:proofErr w:type="gramStart"/>
            <w:r w:rsidRPr="00CF499C">
              <w:rPr>
                <w:rFonts w:ascii="Arial" w:hAnsi="Arial" w:cs="Arial"/>
                <w:b/>
                <w:bCs/>
                <w:color w:val="000000"/>
                <w:sz w:val="14"/>
                <w:szCs w:val="14"/>
              </w:rPr>
              <w:t>ценах</w:t>
            </w:r>
            <w:proofErr w:type="gramEnd"/>
          </w:p>
        </w:tc>
        <w:tc>
          <w:tcPr>
            <w:tcW w:w="661" w:type="dxa"/>
            <w:tcBorders>
              <w:bottom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103,4</w:t>
            </w:r>
          </w:p>
        </w:tc>
        <w:tc>
          <w:tcPr>
            <w:tcW w:w="661" w:type="dxa"/>
            <w:tcBorders>
              <w:bottom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102,7</w:t>
            </w:r>
          </w:p>
        </w:tc>
        <w:tc>
          <w:tcPr>
            <w:tcW w:w="661" w:type="dxa"/>
            <w:tcBorders>
              <w:left w:val="single" w:sz="6" w:space="0" w:color="auto"/>
              <w:bottom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98,4</w:t>
            </w:r>
          </w:p>
        </w:tc>
        <w:tc>
          <w:tcPr>
            <w:tcW w:w="3967" w:type="dxa"/>
            <w:tcBorders>
              <w:left w:val="single" w:sz="6" w:space="0" w:color="000000"/>
              <w:bottom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b/>
                <w:i/>
                <w:color w:val="000000"/>
                <w:sz w:val="14"/>
                <w:szCs w:val="14"/>
              </w:rPr>
            </w:pPr>
            <w:proofErr w:type="spellStart"/>
            <w:r w:rsidRPr="00CF499C">
              <w:rPr>
                <w:rFonts w:ascii="Arial" w:hAnsi="Arial" w:cs="Arial"/>
                <w:b/>
                <w:i/>
                <w:color w:val="000000"/>
                <w:sz w:val="14"/>
                <w:szCs w:val="14"/>
              </w:rPr>
              <w:t>Total</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at</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basic</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prices</w:t>
            </w:r>
            <w:proofErr w:type="spellEnd"/>
          </w:p>
        </w:tc>
      </w:tr>
    </w:tbl>
    <w:p w:rsidR="003C69E4" w:rsidRPr="00CF499C" w:rsidRDefault="003D6A30" w:rsidP="00DD2FA7">
      <w:pPr>
        <w:spacing w:before="240" w:after="60"/>
        <w:ind w:left="510" w:hanging="510"/>
        <w:rPr>
          <w:color w:val="000000"/>
        </w:rPr>
      </w:pPr>
      <w:r w:rsidRPr="00B47E30">
        <w:rPr>
          <w:rFonts w:ascii="Arial" w:hAnsi="Arial" w:cs="Arial"/>
          <w:b/>
          <w:bCs/>
          <w:color w:val="000000"/>
          <w:sz w:val="16"/>
        </w:rPr>
        <w:t>1</w:t>
      </w:r>
      <w:r w:rsidR="004A524B" w:rsidRPr="00845AC8">
        <w:rPr>
          <w:rFonts w:ascii="Arial" w:hAnsi="Arial" w:cs="Arial"/>
          <w:b/>
          <w:bCs/>
          <w:color w:val="000000"/>
          <w:sz w:val="16"/>
        </w:rPr>
        <w:t>2</w:t>
      </w:r>
      <w:r w:rsidR="003C69E4" w:rsidRPr="00CF499C">
        <w:rPr>
          <w:rFonts w:ascii="Arial" w:hAnsi="Arial" w:cs="Arial"/>
          <w:b/>
          <w:bCs/>
          <w:color w:val="000000"/>
          <w:sz w:val="16"/>
        </w:rPr>
        <w:t>.1</w:t>
      </w:r>
      <w:r w:rsidR="000E1FE4" w:rsidRPr="00CF499C">
        <w:rPr>
          <w:rFonts w:ascii="Arial" w:hAnsi="Arial" w:cs="Arial"/>
          <w:b/>
          <w:bCs/>
          <w:color w:val="000000"/>
          <w:sz w:val="16"/>
        </w:rPr>
        <w:t>6</w:t>
      </w:r>
      <w:r w:rsidR="003C69E4" w:rsidRPr="00CF499C">
        <w:rPr>
          <w:rFonts w:ascii="Arial" w:hAnsi="Arial" w:cs="Arial"/>
          <w:b/>
          <w:bCs/>
          <w:color w:val="000000"/>
          <w:sz w:val="16"/>
        </w:rPr>
        <w:t>. ИНДЕКСЫ ФИЗИЧЕСКОГО ОБЪЕМА ВАЛОВОЙ ДОБАВЛЕННОЙ СТОИМОСТИ</w:t>
      </w:r>
      <w:r w:rsidR="003C69E4" w:rsidRPr="00CF499C">
        <w:rPr>
          <w:rFonts w:ascii="Arial" w:hAnsi="Arial" w:cs="Arial"/>
          <w:b/>
          <w:bCs/>
          <w:color w:val="000000"/>
          <w:sz w:val="16"/>
        </w:rPr>
        <w:br/>
        <w:t xml:space="preserve">ПО </w:t>
      </w:r>
      <w:r w:rsidR="00C92010" w:rsidRPr="00CF499C">
        <w:rPr>
          <w:rFonts w:ascii="Arial" w:hAnsi="Arial" w:cs="Arial"/>
          <w:b/>
          <w:bCs/>
          <w:color w:val="000000"/>
          <w:sz w:val="16"/>
        </w:rPr>
        <w:t>ОТРАСЛЯМ</w:t>
      </w:r>
      <w:r w:rsidR="003C69E4" w:rsidRPr="00CF499C">
        <w:rPr>
          <w:rFonts w:ascii="Arial" w:hAnsi="Arial" w:cs="Arial"/>
          <w:b/>
          <w:bCs/>
          <w:color w:val="000000"/>
          <w:sz w:val="16"/>
        </w:rPr>
        <w:t xml:space="preserve"> ЭКОНОМИК</w:t>
      </w:r>
      <w:r w:rsidR="00C92010" w:rsidRPr="00CF499C">
        <w:rPr>
          <w:rFonts w:ascii="Arial" w:hAnsi="Arial" w:cs="Arial"/>
          <w:b/>
          <w:bCs/>
          <w:color w:val="000000"/>
          <w:sz w:val="16"/>
        </w:rPr>
        <w:t>И</w:t>
      </w:r>
      <w:r w:rsidR="003C69E4" w:rsidRPr="00CF499C">
        <w:rPr>
          <w:rFonts w:ascii="Arial" w:hAnsi="Arial" w:cs="Arial"/>
          <w:b/>
          <w:bCs/>
          <w:color w:val="000000"/>
          <w:sz w:val="16"/>
        </w:rPr>
        <w:t xml:space="preserve"> </w:t>
      </w:r>
    </w:p>
    <w:p w:rsidR="003C69E4" w:rsidRPr="00CF499C" w:rsidRDefault="003C69E4">
      <w:pPr>
        <w:spacing w:after="60"/>
        <w:ind w:left="510"/>
        <w:rPr>
          <w:color w:val="000000"/>
          <w:lang w:val="en-US"/>
        </w:rPr>
      </w:pPr>
      <w:r w:rsidRPr="00CF499C">
        <w:rPr>
          <w:rFonts w:ascii="Arial" w:hAnsi="Arial" w:cs="Arial"/>
          <w:b/>
          <w:bCs/>
          <w:i/>
          <w:color w:val="000000"/>
          <w:sz w:val="16"/>
          <w:lang w:val="en-US"/>
        </w:rPr>
        <w:t xml:space="preserve">VOLUME INDICES OF GROSS VALUE ADDED BY ECONOMIC ACTIVITY </w:t>
      </w:r>
    </w:p>
    <w:p w:rsidR="003C69E4" w:rsidRPr="00CF499C" w:rsidRDefault="000E1FE4">
      <w:pPr>
        <w:spacing w:after="60"/>
        <w:jc w:val="right"/>
        <w:rPr>
          <w:rFonts w:ascii="Arial" w:hAnsi="Arial" w:cs="Arial"/>
          <w:color w:val="000000"/>
          <w:sz w:val="14"/>
        </w:rPr>
      </w:pPr>
      <w:r w:rsidRPr="00CF499C">
        <w:rPr>
          <w:rFonts w:ascii="Arial" w:hAnsi="Arial" w:cs="Arial"/>
          <w:color w:val="000000"/>
          <w:sz w:val="14"/>
        </w:rPr>
        <w:t xml:space="preserve">(в </w:t>
      </w:r>
      <w:proofErr w:type="gramStart"/>
      <w:r w:rsidRPr="00CF499C">
        <w:rPr>
          <w:rFonts w:ascii="Arial" w:hAnsi="Arial" w:cs="Arial"/>
          <w:color w:val="000000"/>
          <w:sz w:val="14"/>
        </w:rPr>
        <w:t>процентах</w:t>
      </w:r>
      <w:proofErr w:type="gramEnd"/>
      <w:r w:rsidRPr="00CF499C">
        <w:rPr>
          <w:rFonts w:ascii="Arial" w:hAnsi="Arial" w:cs="Arial"/>
          <w:color w:val="000000"/>
          <w:sz w:val="14"/>
        </w:rPr>
        <w:t xml:space="preserve">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over</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rPr>
        <w:t>)</w:t>
      </w:r>
    </w:p>
    <w:tbl>
      <w:tblPr>
        <w:tblW w:w="4999" w:type="pct"/>
        <w:jc w:val="center"/>
        <w:tblLayout w:type="fixed"/>
        <w:tblCellMar>
          <w:left w:w="0" w:type="dxa"/>
          <w:right w:w="0" w:type="dxa"/>
        </w:tblCellMar>
        <w:tblLook w:val="0000" w:firstRow="0" w:lastRow="0" w:firstColumn="0" w:lastColumn="0" w:noHBand="0" w:noVBand="0"/>
      </w:tblPr>
      <w:tblGrid>
        <w:gridCol w:w="3969"/>
        <w:gridCol w:w="661"/>
        <w:gridCol w:w="661"/>
        <w:gridCol w:w="661"/>
        <w:gridCol w:w="3967"/>
      </w:tblGrid>
      <w:tr w:rsidR="00B17309" w:rsidRPr="00CF499C" w:rsidTr="00B17309">
        <w:trPr>
          <w:jc w:val="center"/>
        </w:trPr>
        <w:tc>
          <w:tcPr>
            <w:tcW w:w="3969" w:type="dxa"/>
            <w:tcBorders>
              <w:top w:val="single" w:sz="6" w:space="0" w:color="000000"/>
              <w:bottom w:val="single" w:sz="6" w:space="0" w:color="000000"/>
              <w:right w:val="single" w:sz="6" w:space="0" w:color="auto"/>
            </w:tcBorders>
            <w:shd w:val="clear" w:color="auto" w:fill="auto"/>
            <w:vAlign w:val="center"/>
          </w:tcPr>
          <w:p w:rsidR="00B17309" w:rsidRPr="00CF499C" w:rsidRDefault="00B17309" w:rsidP="009C576E">
            <w:pPr>
              <w:snapToGrid w:val="0"/>
              <w:spacing w:before="60" w:after="60"/>
              <w:jc w:val="center"/>
              <w:rPr>
                <w:rFonts w:ascii="Arial" w:hAnsi="Arial" w:cs="Arial"/>
                <w:color w:val="000000"/>
                <w:sz w:val="14"/>
                <w:szCs w:val="14"/>
              </w:rPr>
            </w:pPr>
          </w:p>
        </w:tc>
        <w:tc>
          <w:tcPr>
            <w:tcW w:w="661" w:type="dxa"/>
            <w:tcBorders>
              <w:top w:val="single" w:sz="6" w:space="0" w:color="000000"/>
              <w:bottom w:val="single" w:sz="6" w:space="0" w:color="000000"/>
              <w:right w:val="single" w:sz="6" w:space="0" w:color="auto"/>
            </w:tcBorders>
          </w:tcPr>
          <w:p w:rsidR="00B17309" w:rsidRPr="00CF499C" w:rsidRDefault="00B17309" w:rsidP="00B17309">
            <w:pPr>
              <w:spacing w:before="60" w:after="60"/>
              <w:jc w:val="center"/>
              <w:rPr>
                <w:rFonts w:ascii="Arial" w:hAnsi="Arial" w:cs="Arial"/>
                <w:color w:val="000000"/>
                <w:sz w:val="14"/>
                <w:szCs w:val="14"/>
              </w:rPr>
            </w:pPr>
            <w:r>
              <w:rPr>
                <w:rFonts w:ascii="Arial" w:hAnsi="Arial" w:cs="Arial"/>
                <w:color w:val="000000"/>
                <w:sz w:val="14"/>
                <w:szCs w:val="14"/>
              </w:rPr>
              <w:t>2018</w:t>
            </w:r>
          </w:p>
        </w:tc>
        <w:tc>
          <w:tcPr>
            <w:tcW w:w="661" w:type="dxa"/>
            <w:tcBorders>
              <w:top w:val="single" w:sz="6" w:space="0" w:color="000000"/>
              <w:bottom w:val="single" w:sz="6" w:space="0" w:color="000000"/>
              <w:right w:val="single" w:sz="6" w:space="0" w:color="auto"/>
            </w:tcBorders>
          </w:tcPr>
          <w:p w:rsidR="00B17309" w:rsidRPr="00CF499C" w:rsidRDefault="00B17309" w:rsidP="00B1730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61" w:type="dxa"/>
            <w:tcBorders>
              <w:top w:val="single" w:sz="6" w:space="0" w:color="000000"/>
              <w:left w:val="single" w:sz="6" w:space="0" w:color="auto"/>
              <w:bottom w:val="single" w:sz="6" w:space="0" w:color="000000"/>
              <w:right w:val="single" w:sz="6" w:space="0" w:color="auto"/>
            </w:tcBorders>
          </w:tcPr>
          <w:p w:rsidR="00B17309" w:rsidRPr="00B17309" w:rsidRDefault="00B17309" w:rsidP="00A815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967" w:type="dxa"/>
            <w:tcBorders>
              <w:top w:val="single" w:sz="6" w:space="0" w:color="000000"/>
              <w:left w:val="single" w:sz="6" w:space="0" w:color="000000"/>
              <w:bottom w:val="single" w:sz="6" w:space="0" w:color="000000"/>
            </w:tcBorders>
            <w:shd w:val="clear" w:color="auto" w:fill="auto"/>
          </w:tcPr>
          <w:p w:rsidR="00B17309" w:rsidRPr="00CF499C" w:rsidRDefault="00B17309" w:rsidP="009C576E">
            <w:pPr>
              <w:snapToGrid w:val="0"/>
              <w:spacing w:before="60" w:after="60"/>
              <w:jc w:val="center"/>
              <w:rPr>
                <w:rFonts w:ascii="Arial" w:hAnsi="Arial" w:cs="Arial"/>
                <w:color w:val="000000"/>
                <w:sz w:val="14"/>
                <w:szCs w:val="14"/>
                <w:lang w:val="en-US"/>
              </w:rPr>
            </w:pPr>
          </w:p>
        </w:tc>
      </w:tr>
      <w:tr w:rsidR="00223D7B" w:rsidRPr="00CF499C" w:rsidTr="00B17309">
        <w:trPr>
          <w:jc w:val="center"/>
        </w:trPr>
        <w:tc>
          <w:tcPr>
            <w:tcW w:w="3969" w:type="dxa"/>
            <w:tcBorders>
              <w:top w:val="single" w:sz="6" w:space="0" w:color="000000"/>
              <w:right w:val="single" w:sz="6" w:space="0" w:color="auto"/>
            </w:tcBorders>
            <w:shd w:val="clear" w:color="auto" w:fill="auto"/>
            <w:vAlign w:val="bottom"/>
          </w:tcPr>
          <w:p w:rsidR="00223D7B" w:rsidRPr="00CF499C" w:rsidRDefault="00223D7B" w:rsidP="00223D7B">
            <w:pPr>
              <w:pStyle w:val="18"/>
              <w:spacing w:line="160" w:lineRule="exact"/>
              <w:rPr>
                <w:color w:val="000000"/>
              </w:rPr>
            </w:pPr>
            <w:r w:rsidRPr="00CF499C">
              <w:rPr>
                <w:color w:val="000000"/>
              </w:rPr>
              <w:t xml:space="preserve">Сельское, лесное хозяйство, охота, рыболовство </w:t>
            </w:r>
            <w:r w:rsidRPr="00CF499C">
              <w:rPr>
                <w:color w:val="000000"/>
              </w:rPr>
              <w:br/>
              <w:t>и рыбоводство</w:t>
            </w:r>
          </w:p>
        </w:tc>
        <w:tc>
          <w:tcPr>
            <w:tcW w:w="661" w:type="dxa"/>
            <w:tcBorders>
              <w:top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101,7</w:t>
            </w:r>
          </w:p>
        </w:tc>
        <w:tc>
          <w:tcPr>
            <w:tcW w:w="661" w:type="dxa"/>
            <w:tcBorders>
              <w:top w:val="single" w:sz="6" w:space="0" w:color="000000"/>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103,5</w:t>
            </w:r>
          </w:p>
        </w:tc>
        <w:tc>
          <w:tcPr>
            <w:tcW w:w="661" w:type="dxa"/>
            <w:tcBorders>
              <w:top w:val="single" w:sz="6" w:space="0" w:color="000000"/>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100,2</w:t>
            </w:r>
          </w:p>
        </w:tc>
        <w:tc>
          <w:tcPr>
            <w:tcW w:w="3967" w:type="dxa"/>
            <w:tcBorders>
              <w:top w:val="single" w:sz="6" w:space="0" w:color="000000"/>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Agriculture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forestry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fishing</w:t>
            </w:r>
            <w:proofErr w:type="spellEnd"/>
            <w:r w:rsidRPr="00CF499C">
              <w:rPr>
                <w:rFonts w:ascii="Arial" w:hAnsi="Arial" w:cs="Arial"/>
                <w:i/>
                <w:color w:val="000000"/>
                <w:sz w:val="14"/>
                <w:szCs w:val="14"/>
              </w:rPr>
              <w:t xml:space="preserve">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102,5</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90,5</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Mining</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quarrying</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102,8</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100,0</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Manufacturing</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color w:val="000000"/>
                <w:sz w:val="14"/>
                <w:szCs w:val="14"/>
              </w:rPr>
            </w:pPr>
            <w:r w:rsidRPr="00CF499C">
              <w:rPr>
                <w:rFonts w:ascii="Arial" w:hAnsi="Arial" w:cs="Arial"/>
                <w:color w:val="000000"/>
                <w:sz w:val="14"/>
                <w:szCs w:val="14"/>
              </w:rPr>
              <w:t>Обеспечение электрической энергией, газом и паром; ко</w:t>
            </w:r>
            <w:r w:rsidRPr="00CF499C">
              <w:rPr>
                <w:rFonts w:ascii="Arial" w:hAnsi="Arial" w:cs="Arial"/>
                <w:color w:val="000000"/>
                <w:sz w:val="14"/>
                <w:szCs w:val="14"/>
              </w:rPr>
              <w:t>н</w:t>
            </w:r>
            <w:r w:rsidRPr="00CF499C">
              <w:rPr>
                <w:rFonts w:ascii="Arial" w:hAnsi="Arial" w:cs="Arial"/>
                <w:color w:val="000000"/>
                <w:sz w:val="14"/>
                <w:szCs w:val="14"/>
              </w:rPr>
              <w:t>диционирование воздуха</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96,7</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Electricity, gas, steam and air conditioning supply</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организация сбора и ут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лизации отходов, деятельность по ликвидации загрязнений</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100,4</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95,4</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Water supply; sewerage, waste management and remediation activities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101,9</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98,2</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100,0</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Construction</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101,5</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100,1</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97,1</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Wholesale and retail trade; repair of motor vehicles and moto</w:t>
            </w:r>
            <w:r w:rsidRPr="00F025DD">
              <w:rPr>
                <w:rFonts w:ascii="Arial" w:hAnsi="Arial" w:cs="Arial"/>
                <w:i/>
                <w:color w:val="000000"/>
                <w:sz w:val="14"/>
                <w:szCs w:val="14"/>
                <w:lang w:val="en-US"/>
              </w:rPr>
              <w:t>r</w:t>
            </w:r>
            <w:r w:rsidRPr="00F025DD">
              <w:rPr>
                <w:rFonts w:ascii="Arial" w:hAnsi="Arial" w:cs="Arial"/>
                <w:i/>
                <w:color w:val="000000"/>
                <w:sz w:val="14"/>
                <w:szCs w:val="14"/>
                <w:lang w:val="en-US"/>
              </w:rPr>
              <w:t xml:space="preserve">cycles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101,4</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89,4</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Transportation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storage</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гостиниц и предприятий общественного </w:t>
            </w:r>
            <w:r>
              <w:rPr>
                <w:rFonts w:ascii="Arial" w:eastAsia="Arial Unicode MS" w:hAnsi="Arial" w:cs="Arial"/>
                <w:color w:val="000000"/>
                <w:sz w:val="14"/>
                <w:szCs w:val="14"/>
              </w:rPr>
              <w:br/>
            </w:r>
            <w:r w:rsidRPr="00CF499C">
              <w:rPr>
                <w:rFonts w:ascii="Arial" w:eastAsia="Arial Unicode MS" w:hAnsi="Arial" w:cs="Arial"/>
                <w:color w:val="000000"/>
                <w:sz w:val="14"/>
                <w:szCs w:val="14"/>
              </w:rPr>
              <w:t>питания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107,0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75,5</w:t>
            </w:r>
          </w:p>
        </w:tc>
        <w:tc>
          <w:tcPr>
            <w:tcW w:w="3967" w:type="dxa"/>
            <w:tcBorders>
              <w:left w:val="single" w:sz="6" w:space="0" w:color="000000"/>
            </w:tcBorders>
            <w:shd w:val="clear" w:color="auto" w:fill="auto"/>
            <w:vAlign w:val="bottom"/>
          </w:tcPr>
          <w:p w:rsidR="00223D7B" w:rsidRPr="00946A60"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Accommodation</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and</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food</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service</w:t>
            </w:r>
            <w:r w:rsidRPr="00946A60">
              <w:rPr>
                <w:rFonts w:ascii="Arial" w:hAnsi="Arial" w:cs="Arial"/>
                <w:i/>
                <w:color w:val="000000"/>
                <w:sz w:val="14"/>
                <w:szCs w:val="14"/>
                <w:lang w:val="en-US"/>
              </w:rPr>
              <w:t xml:space="preserve"> </w:t>
            </w:r>
            <w:r w:rsidRPr="00F025DD">
              <w:rPr>
                <w:rFonts w:ascii="Arial" w:hAnsi="Arial" w:cs="Arial"/>
                <w:i/>
                <w:color w:val="000000"/>
                <w:sz w:val="14"/>
                <w:szCs w:val="14"/>
                <w:lang w:val="en-US"/>
              </w:rPr>
              <w:t>activities</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в области информации и связи</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105,8</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106,3</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100,2</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Information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communication</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109,2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112,0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107,3</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Financial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insurance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по операциям с недвижимым имуществом</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103,4</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101,2</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Real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estate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профессиональная, научная и техническая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102,7</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103,7</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97,6</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Professional, scientific and technical activities</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административная и сопутствующие допо</w:t>
            </w:r>
            <w:r w:rsidRPr="00CF499C">
              <w:rPr>
                <w:rFonts w:ascii="Arial" w:eastAsia="Arial Unicode MS" w:hAnsi="Arial" w:cs="Arial"/>
                <w:color w:val="000000"/>
                <w:sz w:val="14"/>
                <w:szCs w:val="14"/>
              </w:rPr>
              <w:t>л</w:t>
            </w:r>
            <w:r w:rsidRPr="00CF499C">
              <w:rPr>
                <w:rFonts w:ascii="Arial" w:eastAsia="Arial Unicode MS" w:hAnsi="Arial" w:cs="Arial"/>
                <w:color w:val="000000"/>
                <w:sz w:val="14"/>
                <w:szCs w:val="14"/>
              </w:rPr>
              <w:t>нительные услуги</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99,1</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91,9</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Administrative and support service activities  </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Государственное управление и обеспечение военной </w:t>
            </w:r>
            <w:r w:rsidRPr="00CF499C">
              <w:rPr>
                <w:rFonts w:ascii="Arial" w:eastAsia="Arial Unicode MS" w:hAnsi="Arial" w:cs="Arial"/>
                <w:color w:val="000000"/>
                <w:sz w:val="14"/>
                <w:szCs w:val="14"/>
              </w:rPr>
              <w:br/>
              <w:t>безопасности; социальное обеспечение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101,1</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100,5</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102,3</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Public administration and </w:t>
            </w:r>
            <w:proofErr w:type="spellStart"/>
            <w:r w:rsidRPr="00F025DD">
              <w:rPr>
                <w:rFonts w:ascii="Arial" w:hAnsi="Arial" w:cs="Arial"/>
                <w:i/>
                <w:color w:val="000000"/>
                <w:sz w:val="14"/>
                <w:szCs w:val="14"/>
                <w:lang w:val="en-US"/>
              </w:rPr>
              <w:t>defence</w:t>
            </w:r>
            <w:proofErr w:type="spellEnd"/>
            <w:r w:rsidRPr="00F025DD">
              <w:rPr>
                <w:rFonts w:ascii="Arial" w:hAnsi="Arial" w:cs="Arial"/>
                <w:i/>
                <w:color w:val="000000"/>
                <w:sz w:val="14"/>
                <w:szCs w:val="14"/>
                <w:lang w:val="en-US"/>
              </w:rPr>
              <w:t>, compulsory social security</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Образование</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101,2</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98,9</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98,7</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Education</w:t>
            </w:r>
            <w:proofErr w:type="spellEnd"/>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101,7</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99,8</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Human health and social work activities</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 xml:space="preserve">Деятельность в области культуры, спорта, организации </w:t>
            </w:r>
            <w:r w:rsidRPr="00CF499C">
              <w:rPr>
                <w:rFonts w:ascii="Arial" w:hAnsi="Arial" w:cs="Arial"/>
                <w:bCs/>
                <w:color w:val="000000"/>
                <w:sz w:val="14"/>
                <w:szCs w:val="14"/>
              </w:rPr>
              <w:br/>
              <w:t>досуга и развлечений</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110,3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101,7</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88,6</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Arts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entertainment</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recreation</w:t>
            </w:r>
            <w:proofErr w:type="spellEnd"/>
            <w:r w:rsidRPr="00CF499C">
              <w:rPr>
                <w:rFonts w:ascii="Arial" w:hAnsi="Arial" w:cs="Arial"/>
                <w:i/>
                <w:color w:val="000000"/>
                <w:sz w:val="14"/>
                <w:szCs w:val="14"/>
              </w:rPr>
              <w:t xml:space="preserve">  </w:t>
            </w:r>
          </w:p>
        </w:tc>
      </w:tr>
      <w:tr w:rsidR="00223D7B" w:rsidRPr="00CF499C"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104,3</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104,6</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93,1</w:t>
            </w:r>
          </w:p>
        </w:tc>
        <w:tc>
          <w:tcPr>
            <w:tcW w:w="3967" w:type="dxa"/>
            <w:tcBorders>
              <w:left w:val="single" w:sz="6" w:space="0" w:color="000000"/>
            </w:tcBorders>
            <w:shd w:val="clear" w:color="auto" w:fill="auto"/>
            <w:vAlign w:val="bottom"/>
          </w:tcPr>
          <w:p w:rsidR="00223D7B" w:rsidRPr="00CF499C" w:rsidRDefault="00223D7B" w:rsidP="00223D7B">
            <w:pPr>
              <w:spacing w:line="160" w:lineRule="exact"/>
              <w:ind w:left="57"/>
              <w:rPr>
                <w:rFonts w:ascii="Arial" w:hAnsi="Arial" w:cs="Arial"/>
                <w:i/>
                <w:color w:val="000000"/>
                <w:sz w:val="14"/>
                <w:szCs w:val="14"/>
              </w:rPr>
            </w:pPr>
            <w:proofErr w:type="spellStart"/>
            <w:r w:rsidRPr="00CF499C">
              <w:rPr>
                <w:rFonts w:ascii="Arial" w:hAnsi="Arial" w:cs="Arial"/>
                <w:i/>
                <w:color w:val="000000"/>
                <w:sz w:val="14"/>
                <w:szCs w:val="14"/>
              </w:rPr>
              <w:t>Other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service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activities</w:t>
            </w:r>
            <w:proofErr w:type="spellEnd"/>
            <w:r w:rsidRPr="00CF499C">
              <w:rPr>
                <w:rFonts w:ascii="Arial" w:hAnsi="Arial" w:cs="Arial"/>
                <w:i/>
                <w:color w:val="000000"/>
                <w:sz w:val="14"/>
                <w:szCs w:val="14"/>
              </w:rPr>
              <w:t xml:space="preserve">  </w:t>
            </w:r>
          </w:p>
        </w:tc>
      </w:tr>
      <w:tr w:rsidR="00223D7B" w:rsidRPr="002E4D5E" w:rsidTr="00B17309">
        <w:trPr>
          <w:jc w:val="center"/>
        </w:trPr>
        <w:tc>
          <w:tcPr>
            <w:tcW w:w="3969" w:type="dxa"/>
            <w:tcBorders>
              <w:right w:val="single" w:sz="6" w:space="0" w:color="auto"/>
            </w:tcBorders>
            <w:shd w:val="clear" w:color="auto" w:fill="auto"/>
            <w:vAlign w:val="bottom"/>
          </w:tcPr>
          <w:p w:rsidR="00223D7B" w:rsidRPr="00CF499C" w:rsidRDefault="00223D7B" w:rsidP="00223D7B">
            <w:pPr>
              <w:spacing w:line="160" w:lineRule="exact"/>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w:t>
            </w:r>
            <w:r w:rsidRPr="00CF499C">
              <w:rPr>
                <w:rFonts w:ascii="Arial" w:hAnsi="Arial" w:cs="Arial"/>
                <w:bCs/>
                <w:color w:val="000000"/>
                <w:sz w:val="14"/>
                <w:szCs w:val="14"/>
              </w:rPr>
              <w:t>е</w:t>
            </w:r>
            <w:r w:rsidRPr="00CF499C">
              <w:rPr>
                <w:rFonts w:ascii="Arial" w:hAnsi="Arial" w:cs="Arial"/>
                <w:bCs/>
                <w:color w:val="000000"/>
                <w:sz w:val="14"/>
                <w:szCs w:val="14"/>
              </w:rPr>
              <w:t>дифференцированная деятельность частных домашних хозяйств по производству товаров и оказанию услуг для собственного потребления</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98,0</w:t>
            </w:r>
          </w:p>
        </w:tc>
        <w:tc>
          <w:tcPr>
            <w:tcW w:w="661" w:type="dxa"/>
            <w:tcBorders>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98,0</w:t>
            </w:r>
          </w:p>
        </w:tc>
        <w:tc>
          <w:tcPr>
            <w:tcW w:w="661" w:type="dxa"/>
            <w:tcBorders>
              <w:left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sz w:val="14"/>
                <w:szCs w:val="14"/>
              </w:rPr>
            </w:pPr>
            <w:r w:rsidRPr="00223D7B">
              <w:rPr>
                <w:rFonts w:ascii="Arial CYR" w:hAnsi="Arial CYR" w:cs="Arial CYR"/>
                <w:sz w:val="14"/>
                <w:szCs w:val="14"/>
              </w:rPr>
              <w:t>74,1</w:t>
            </w:r>
          </w:p>
        </w:tc>
        <w:tc>
          <w:tcPr>
            <w:tcW w:w="3967" w:type="dxa"/>
            <w:tcBorders>
              <w:left w:val="single" w:sz="6" w:space="0" w:color="000000"/>
            </w:tcBorders>
            <w:shd w:val="clear" w:color="auto" w:fill="auto"/>
            <w:vAlign w:val="bottom"/>
          </w:tcPr>
          <w:p w:rsidR="00223D7B" w:rsidRPr="00F025DD" w:rsidRDefault="00223D7B" w:rsidP="00223D7B">
            <w:pPr>
              <w:spacing w:line="160" w:lineRule="exact"/>
              <w:ind w:left="57"/>
              <w:rPr>
                <w:rFonts w:ascii="Arial" w:hAnsi="Arial" w:cs="Arial"/>
                <w:i/>
                <w:color w:val="000000"/>
                <w:sz w:val="14"/>
                <w:szCs w:val="14"/>
                <w:lang w:val="en-US"/>
              </w:rPr>
            </w:pPr>
            <w:r w:rsidRPr="00F025DD">
              <w:rPr>
                <w:rFonts w:ascii="Arial" w:hAnsi="Arial" w:cs="Arial"/>
                <w:i/>
                <w:color w:val="000000"/>
                <w:sz w:val="14"/>
                <w:szCs w:val="14"/>
                <w:lang w:val="en-US"/>
              </w:rPr>
              <w:t xml:space="preserve">Activities of households as employers; undifferentiated goods- and services-producing activities of households for own use  </w:t>
            </w:r>
          </w:p>
        </w:tc>
      </w:tr>
      <w:tr w:rsidR="00223D7B" w:rsidRPr="00CF499C" w:rsidTr="00B17309">
        <w:trPr>
          <w:jc w:val="center"/>
        </w:trPr>
        <w:tc>
          <w:tcPr>
            <w:tcW w:w="3969" w:type="dxa"/>
            <w:tcBorders>
              <w:bottom w:val="single" w:sz="6" w:space="0" w:color="auto"/>
              <w:right w:val="single" w:sz="6" w:space="0" w:color="auto"/>
            </w:tcBorders>
            <w:shd w:val="clear" w:color="auto" w:fill="auto"/>
            <w:vAlign w:val="bottom"/>
          </w:tcPr>
          <w:p w:rsidR="00223D7B" w:rsidRPr="00CF499C" w:rsidRDefault="00223D7B" w:rsidP="00223D7B">
            <w:pPr>
              <w:spacing w:line="160" w:lineRule="exact"/>
              <w:rPr>
                <w:rFonts w:ascii="Arial" w:hAnsi="Arial" w:cs="Arial"/>
                <w:b/>
                <w:bCs/>
                <w:color w:val="000000"/>
                <w:sz w:val="14"/>
                <w:szCs w:val="14"/>
              </w:rPr>
            </w:pPr>
            <w:r w:rsidRPr="00CF499C">
              <w:rPr>
                <w:rFonts w:ascii="Arial" w:hAnsi="Arial" w:cs="Arial"/>
                <w:b/>
                <w:bCs/>
                <w:color w:val="000000"/>
                <w:sz w:val="14"/>
                <w:szCs w:val="14"/>
              </w:rPr>
              <w:t xml:space="preserve">Итого в основных </w:t>
            </w:r>
            <w:proofErr w:type="gramStart"/>
            <w:r w:rsidRPr="00CF499C">
              <w:rPr>
                <w:rFonts w:ascii="Arial" w:hAnsi="Arial" w:cs="Arial"/>
                <w:b/>
                <w:bCs/>
                <w:color w:val="000000"/>
                <w:sz w:val="14"/>
                <w:szCs w:val="14"/>
              </w:rPr>
              <w:t>ценах</w:t>
            </w:r>
            <w:proofErr w:type="gramEnd"/>
          </w:p>
        </w:tc>
        <w:tc>
          <w:tcPr>
            <w:tcW w:w="661" w:type="dxa"/>
            <w:tcBorders>
              <w:bottom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102,8</w:t>
            </w:r>
          </w:p>
        </w:tc>
        <w:tc>
          <w:tcPr>
            <w:tcW w:w="661" w:type="dxa"/>
            <w:tcBorders>
              <w:bottom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102,0</w:t>
            </w:r>
          </w:p>
        </w:tc>
        <w:tc>
          <w:tcPr>
            <w:tcW w:w="661" w:type="dxa"/>
            <w:tcBorders>
              <w:left w:val="single" w:sz="6" w:space="0" w:color="auto"/>
              <w:bottom w:val="single" w:sz="6" w:space="0" w:color="auto"/>
              <w:right w:val="single" w:sz="6" w:space="0" w:color="auto"/>
            </w:tcBorders>
            <w:vAlign w:val="bottom"/>
          </w:tcPr>
          <w:p w:rsidR="00223D7B" w:rsidRPr="00223D7B" w:rsidRDefault="00223D7B" w:rsidP="00223D7B">
            <w:pPr>
              <w:spacing w:line="160" w:lineRule="exact"/>
              <w:ind w:right="170"/>
              <w:jc w:val="right"/>
              <w:rPr>
                <w:rFonts w:ascii="Arial CYR" w:hAnsi="Arial CYR" w:cs="Arial CYR"/>
                <w:b/>
                <w:bCs/>
                <w:sz w:val="14"/>
                <w:szCs w:val="14"/>
              </w:rPr>
            </w:pPr>
            <w:r w:rsidRPr="00223D7B">
              <w:rPr>
                <w:rFonts w:ascii="Arial CYR" w:hAnsi="Arial CYR" w:cs="Arial CYR"/>
                <w:b/>
                <w:bCs/>
                <w:sz w:val="14"/>
                <w:szCs w:val="14"/>
              </w:rPr>
              <w:t>97,3</w:t>
            </w:r>
          </w:p>
        </w:tc>
        <w:tc>
          <w:tcPr>
            <w:tcW w:w="3967" w:type="dxa"/>
            <w:tcBorders>
              <w:left w:val="single" w:sz="6" w:space="0" w:color="000000"/>
              <w:bottom w:val="single" w:sz="6" w:space="0" w:color="auto"/>
            </w:tcBorders>
            <w:shd w:val="clear" w:color="auto" w:fill="auto"/>
            <w:vAlign w:val="bottom"/>
          </w:tcPr>
          <w:p w:rsidR="00223D7B" w:rsidRPr="00CF499C" w:rsidRDefault="00223D7B" w:rsidP="00223D7B">
            <w:pPr>
              <w:spacing w:line="160" w:lineRule="exact"/>
              <w:ind w:left="57"/>
              <w:rPr>
                <w:rFonts w:ascii="Arial" w:hAnsi="Arial" w:cs="Arial"/>
                <w:b/>
                <w:i/>
                <w:color w:val="000000"/>
                <w:sz w:val="14"/>
                <w:szCs w:val="14"/>
              </w:rPr>
            </w:pPr>
            <w:proofErr w:type="spellStart"/>
            <w:r w:rsidRPr="00CF499C">
              <w:rPr>
                <w:rFonts w:ascii="Arial" w:hAnsi="Arial" w:cs="Arial"/>
                <w:b/>
                <w:i/>
                <w:color w:val="000000"/>
                <w:sz w:val="14"/>
                <w:szCs w:val="14"/>
              </w:rPr>
              <w:t>Total</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at</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basic</w:t>
            </w:r>
            <w:proofErr w:type="spellEnd"/>
            <w:r w:rsidRPr="00CF499C">
              <w:rPr>
                <w:rFonts w:ascii="Arial" w:hAnsi="Arial" w:cs="Arial"/>
                <w:b/>
                <w:i/>
                <w:color w:val="000000"/>
                <w:sz w:val="14"/>
                <w:szCs w:val="14"/>
              </w:rPr>
              <w:t xml:space="preserve"> </w:t>
            </w:r>
            <w:proofErr w:type="spellStart"/>
            <w:r w:rsidRPr="00CF499C">
              <w:rPr>
                <w:rFonts w:ascii="Arial" w:hAnsi="Arial" w:cs="Arial"/>
                <w:b/>
                <w:i/>
                <w:color w:val="000000"/>
                <w:sz w:val="14"/>
                <w:szCs w:val="14"/>
              </w:rPr>
              <w:t>prices</w:t>
            </w:r>
            <w:proofErr w:type="spellEnd"/>
          </w:p>
        </w:tc>
      </w:tr>
    </w:tbl>
    <w:p w:rsidR="00DD28D8" w:rsidRPr="00CF499C" w:rsidRDefault="003D6A30" w:rsidP="00DD28D8">
      <w:pPr>
        <w:pStyle w:val="35"/>
        <w:keepNext w:val="0"/>
        <w:pageBreakBefore/>
        <w:widowControl/>
        <w:spacing w:before="0" w:after="0"/>
        <w:ind w:left="482" w:hanging="482"/>
        <w:jc w:val="left"/>
        <w:rPr>
          <w:rFonts w:ascii="Arial" w:hAnsi="Arial" w:cs="Arial"/>
          <w:b w:val="0"/>
          <w:color w:val="000000"/>
          <w:sz w:val="14"/>
          <w:szCs w:val="14"/>
        </w:rPr>
      </w:pPr>
      <w:r w:rsidRPr="003136F2">
        <w:rPr>
          <w:rFonts w:ascii="Arial" w:hAnsi="Arial" w:cs="Arial"/>
          <w:color w:val="000000"/>
        </w:rPr>
        <w:lastRenderedPageBreak/>
        <w:t>1</w:t>
      </w:r>
      <w:r w:rsidR="004A524B" w:rsidRPr="00845AC8">
        <w:rPr>
          <w:rFonts w:ascii="Arial" w:hAnsi="Arial" w:cs="Arial"/>
          <w:color w:val="000000"/>
        </w:rPr>
        <w:t>2</w:t>
      </w:r>
      <w:r w:rsidR="00DD28D8" w:rsidRPr="00CF499C">
        <w:rPr>
          <w:rFonts w:ascii="Arial" w:hAnsi="Arial" w:cs="Arial"/>
          <w:color w:val="000000"/>
        </w:rPr>
        <w:t>.1</w:t>
      </w:r>
      <w:r w:rsidR="00C23B68" w:rsidRPr="00CF499C">
        <w:rPr>
          <w:rFonts w:ascii="Arial" w:hAnsi="Arial" w:cs="Arial"/>
          <w:color w:val="000000"/>
        </w:rPr>
        <w:t>7</w:t>
      </w:r>
      <w:r w:rsidR="00DD28D8" w:rsidRPr="00CF499C">
        <w:rPr>
          <w:rFonts w:ascii="Arial" w:hAnsi="Arial" w:cs="Arial"/>
          <w:color w:val="000000"/>
        </w:rPr>
        <w:t>. СЧЕТ ОБРАЗОВАНИЯ ДОХОДОВ ПО ОТРАСЛЯМ ЭКОНОМИКИ</w:t>
      </w:r>
      <w:r w:rsidR="00DD28D8" w:rsidRPr="00CF499C">
        <w:rPr>
          <w:rFonts w:ascii="Arial" w:hAnsi="Arial" w:cs="Arial"/>
          <w:color w:val="000000"/>
          <w:szCs w:val="24"/>
        </w:rPr>
        <w:br/>
      </w:r>
      <w:r w:rsidR="00DD28D8" w:rsidRPr="00CF499C">
        <w:rPr>
          <w:rFonts w:ascii="Arial" w:hAnsi="Arial" w:cs="Arial"/>
          <w:b w:val="0"/>
          <w:bCs/>
          <w:color w:val="000000"/>
          <w:sz w:val="14"/>
        </w:rPr>
        <w:t xml:space="preserve">в текущих </w:t>
      </w:r>
      <w:proofErr w:type="gramStart"/>
      <w:r w:rsidR="00DD28D8" w:rsidRPr="00CF499C">
        <w:rPr>
          <w:rFonts w:ascii="Arial" w:hAnsi="Arial" w:cs="Arial"/>
          <w:b w:val="0"/>
          <w:bCs/>
          <w:color w:val="000000"/>
          <w:sz w:val="14"/>
        </w:rPr>
        <w:t>ценах</w:t>
      </w:r>
      <w:proofErr w:type="gramEnd"/>
    </w:p>
    <w:p w:rsidR="00DD28D8" w:rsidRPr="00CF499C" w:rsidRDefault="00DD28D8" w:rsidP="00DD28D8">
      <w:pPr>
        <w:pStyle w:val="35"/>
        <w:keepNext w:val="0"/>
        <w:widowControl/>
        <w:spacing w:before="60" w:after="60"/>
        <w:ind w:left="482"/>
        <w:jc w:val="left"/>
        <w:rPr>
          <w:rFonts w:ascii="Arial" w:hAnsi="Arial" w:cs="Arial"/>
          <w:b w:val="0"/>
          <w:i/>
          <w:color w:val="000000"/>
          <w:sz w:val="14"/>
          <w:szCs w:val="14"/>
          <w:lang w:val="en-US"/>
        </w:rPr>
      </w:pPr>
      <w:r w:rsidRPr="00CF499C">
        <w:rPr>
          <w:rFonts w:ascii="Arial" w:hAnsi="Arial" w:cs="Arial"/>
          <w:i/>
          <w:color w:val="000000"/>
          <w:lang w:val="en-US"/>
        </w:rPr>
        <w:t>GENERATION OF INCOME ACCOUNT BY</w:t>
      </w:r>
      <w:r w:rsidRPr="00CF499C">
        <w:rPr>
          <w:rFonts w:ascii="Arial" w:hAnsi="Arial" w:cs="Arial"/>
          <w:i/>
          <w:color w:val="000000"/>
          <w:szCs w:val="24"/>
          <w:lang w:val="en-US"/>
        </w:rPr>
        <w:t xml:space="preserve"> </w:t>
      </w:r>
      <w:r w:rsidRPr="00CF499C">
        <w:rPr>
          <w:rFonts w:ascii="Arial" w:hAnsi="Arial" w:cs="Arial"/>
          <w:i/>
          <w:color w:val="000000"/>
          <w:lang w:val="en-US"/>
        </w:rPr>
        <w:t>ECONOMIC ACTIVITY</w:t>
      </w:r>
      <w:r w:rsidRPr="00CF499C">
        <w:rPr>
          <w:rFonts w:ascii="Arial" w:hAnsi="Arial" w:cs="Arial"/>
          <w:i/>
          <w:color w:val="000000"/>
          <w:szCs w:val="16"/>
          <w:lang w:val="en-US"/>
        </w:rPr>
        <w:br/>
      </w:r>
      <w:r w:rsidRPr="00CF499C">
        <w:rPr>
          <w:rFonts w:ascii="Arial" w:hAnsi="Arial" w:cs="Arial"/>
          <w:b w:val="0"/>
          <w:bCs/>
          <w:i/>
          <w:color w:val="000000"/>
          <w:sz w:val="14"/>
          <w:szCs w:val="24"/>
          <w:lang w:val="en-US"/>
        </w:rPr>
        <w:t>at current prices</w:t>
      </w:r>
    </w:p>
    <w:p w:rsidR="00DD28D8" w:rsidRPr="00CF499C" w:rsidRDefault="00DD28D8" w:rsidP="00DD28D8">
      <w:pPr>
        <w:pStyle w:val="35"/>
        <w:keepNext w:val="0"/>
        <w:widowControl/>
        <w:spacing w:before="0" w:after="60"/>
        <w:jc w:val="right"/>
        <w:rPr>
          <w:rFonts w:ascii="Arial" w:hAnsi="Arial" w:cs="Arial"/>
          <w:b w:val="0"/>
          <w:bCs/>
          <w:color w:val="000000"/>
          <w:sz w:val="14"/>
          <w:szCs w:val="24"/>
        </w:rPr>
      </w:pPr>
      <w:r w:rsidRPr="00CF499C">
        <w:rPr>
          <w:rFonts w:ascii="Arial" w:hAnsi="Arial" w:cs="Arial"/>
          <w:b w:val="0"/>
          <w:bCs/>
          <w:color w:val="000000"/>
          <w:sz w:val="14"/>
          <w:szCs w:val="24"/>
          <w:lang w:val="en-US"/>
        </w:rPr>
        <w:t>(</w:t>
      </w:r>
      <w:proofErr w:type="gramStart"/>
      <w:r w:rsidRPr="00CF499C">
        <w:rPr>
          <w:rFonts w:ascii="Arial" w:hAnsi="Arial" w:cs="Arial"/>
          <w:b w:val="0"/>
          <w:bCs/>
          <w:color w:val="000000"/>
          <w:sz w:val="14"/>
          <w:szCs w:val="24"/>
        </w:rPr>
        <w:t>миллионов</w:t>
      </w:r>
      <w:proofErr w:type="gramEnd"/>
      <w:r w:rsidRPr="00CF499C">
        <w:rPr>
          <w:rFonts w:ascii="Arial" w:hAnsi="Arial" w:cs="Arial"/>
          <w:b w:val="0"/>
          <w:bCs/>
          <w:color w:val="000000"/>
          <w:sz w:val="14"/>
          <w:szCs w:val="24"/>
          <w:lang w:val="en-US"/>
        </w:rPr>
        <w:t xml:space="preserve"> </w:t>
      </w:r>
      <w:r w:rsidRPr="00CF499C">
        <w:rPr>
          <w:rFonts w:ascii="Arial" w:hAnsi="Arial" w:cs="Arial"/>
          <w:b w:val="0"/>
          <w:bCs/>
          <w:color w:val="000000"/>
          <w:sz w:val="14"/>
          <w:szCs w:val="24"/>
        </w:rPr>
        <w:t>рублей</w:t>
      </w:r>
      <w:r w:rsidRPr="00CF499C">
        <w:rPr>
          <w:rFonts w:ascii="Arial" w:hAnsi="Arial" w:cs="Arial"/>
          <w:b w:val="0"/>
          <w:bCs/>
          <w:color w:val="000000"/>
          <w:sz w:val="14"/>
          <w:szCs w:val="24"/>
          <w:lang w:val="en-US"/>
        </w:rPr>
        <w:t xml:space="preserve"> /</w:t>
      </w:r>
      <w:r w:rsidRPr="00CF499C">
        <w:rPr>
          <w:rFonts w:ascii="Arial" w:hAnsi="Arial" w:cs="Arial"/>
          <w:b w:val="0"/>
          <w:bCs/>
          <w:i/>
          <w:color w:val="000000"/>
          <w:sz w:val="14"/>
          <w:szCs w:val="24"/>
          <w:lang w:val="en-US"/>
        </w:rPr>
        <w:t xml:space="preserve"> </w:t>
      </w:r>
      <w:proofErr w:type="spellStart"/>
      <w:r w:rsidRPr="00CF499C">
        <w:rPr>
          <w:rFonts w:ascii="Arial" w:hAnsi="Arial" w:cs="Arial"/>
          <w:b w:val="0"/>
          <w:bCs/>
          <w:i/>
          <w:color w:val="000000"/>
          <w:sz w:val="14"/>
          <w:szCs w:val="24"/>
          <w:lang w:val="en-US"/>
        </w:rPr>
        <w:t>mln</w:t>
      </w:r>
      <w:proofErr w:type="spellEnd"/>
      <w:r w:rsidRPr="00CF499C">
        <w:rPr>
          <w:rFonts w:ascii="Arial" w:hAnsi="Arial" w:cs="Arial"/>
          <w:b w:val="0"/>
          <w:bCs/>
          <w:i/>
          <w:color w:val="000000"/>
          <w:sz w:val="14"/>
          <w:szCs w:val="24"/>
          <w:lang w:val="en-US"/>
        </w:rPr>
        <w:t xml:space="preserve">. </w:t>
      </w:r>
      <w:proofErr w:type="spellStart"/>
      <w:r w:rsidRPr="00CF499C">
        <w:rPr>
          <w:rFonts w:ascii="Arial" w:hAnsi="Arial" w:cs="Arial"/>
          <w:b w:val="0"/>
          <w:bCs/>
          <w:i/>
          <w:color w:val="000000"/>
          <w:sz w:val="14"/>
          <w:szCs w:val="24"/>
          <w:lang w:val="en-US"/>
        </w:rPr>
        <w:t>roubles</w:t>
      </w:r>
      <w:proofErr w:type="spellEnd"/>
      <w:r w:rsidRPr="00CF499C">
        <w:rPr>
          <w:rFonts w:ascii="Arial" w:hAnsi="Arial" w:cs="Arial"/>
          <w:b w:val="0"/>
          <w:bCs/>
          <w:color w:val="000000"/>
          <w:sz w:val="14"/>
          <w:szCs w:val="24"/>
          <w:lang w:val="en-US"/>
        </w:rPr>
        <w:t>)</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16"/>
        <w:gridCol w:w="1073"/>
        <w:gridCol w:w="1075"/>
        <w:gridCol w:w="1076"/>
        <w:gridCol w:w="1069"/>
        <w:gridCol w:w="2812"/>
      </w:tblGrid>
      <w:tr w:rsidR="00DD28D8" w:rsidRPr="00CF499C">
        <w:trPr>
          <w:jc w:val="center"/>
        </w:trPr>
        <w:tc>
          <w:tcPr>
            <w:tcW w:w="2816" w:type="dxa"/>
            <w:vMerge w:val="restart"/>
            <w:shd w:val="clear" w:color="auto" w:fill="auto"/>
          </w:tcPr>
          <w:p w:rsidR="00DD28D8" w:rsidRPr="00CF499C" w:rsidRDefault="00DD28D8" w:rsidP="00DD28D8">
            <w:pPr>
              <w:rPr>
                <w:rFonts w:ascii="Arial" w:hAnsi="Arial" w:cs="Arial"/>
                <w:color w:val="000000"/>
                <w:lang w:val="en-US"/>
              </w:rPr>
            </w:pPr>
          </w:p>
        </w:tc>
        <w:tc>
          <w:tcPr>
            <w:tcW w:w="1073" w:type="dxa"/>
            <w:tcBorders>
              <w:bottom w:val="single" w:sz="6" w:space="0" w:color="auto"/>
            </w:tcBorders>
            <w:vAlign w:val="bottom"/>
          </w:tcPr>
          <w:p w:rsidR="00DD28D8" w:rsidRPr="00CF499C" w:rsidRDefault="00DD28D8" w:rsidP="00DD28D8">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DD28D8" w:rsidRPr="00CF499C" w:rsidRDefault="00DD28D8" w:rsidP="00DD28D8">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DD28D8" w:rsidRPr="00CF499C" w:rsidRDefault="00DD28D8" w:rsidP="00DD28D8">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DD28D8" w:rsidRPr="00CF499C" w:rsidRDefault="00DD28D8" w:rsidP="00DD28D8">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DD28D8" w:rsidRPr="00CF499C" w:rsidRDefault="00DD28D8" w:rsidP="00DD28D8">
            <w:pPr>
              <w:rPr>
                <w:rFonts w:ascii="Arial" w:hAnsi="Arial" w:cs="Arial"/>
                <w:color w:val="000000"/>
              </w:rPr>
            </w:pPr>
          </w:p>
        </w:tc>
      </w:tr>
      <w:tr w:rsidR="00DD28D8" w:rsidRPr="002E4D5E">
        <w:trPr>
          <w:jc w:val="center"/>
        </w:trPr>
        <w:tc>
          <w:tcPr>
            <w:tcW w:w="2816" w:type="dxa"/>
            <w:vMerge/>
            <w:tcBorders>
              <w:bottom w:val="single" w:sz="6" w:space="0" w:color="auto"/>
            </w:tcBorders>
            <w:shd w:val="clear" w:color="auto" w:fill="auto"/>
          </w:tcPr>
          <w:p w:rsidR="00DD28D8" w:rsidRPr="00CF499C" w:rsidRDefault="00DD28D8" w:rsidP="00DD28D8">
            <w:pPr>
              <w:rPr>
                <w:rFonts w:ascii="Arial" w:hAnsi="Arial" w:cs="Arial"/>
                <w:color w:val="000000"/>
              </w:rPr>
            </w:pPr>
          </w:p>
        </w:tc>
        <w:tc>
          <w:tcPr>
            <w:tcW w:w="1073"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DD28D8" w:rsidRPr="00CF499C"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DD28D8" w:rsidRPr="00CF499C"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DD28D8" w:rsidRPr="003136F2" w:rsidRDefault="00DD28D8" w:rsidP="00DD28D8">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3136F2">
              <w:rPr>
                <w:rFonts w:ascii="Arial" w:hAnsi="Arial" w:cs="Arial"/>
                <w:i/>
                <w:color w:val="000000"/>
                <w:sz w:val="12"/>
                <w:szCs w:val="14"/>
              </w:rPr>
              <w:t xml:space="preserve"> </w:t>
            </w:r>
            <w:r w:rsidRPr="003136F2">
              <w:rPr>
                <w:rFonts w:ascii="Arial" w:hAnsi="Arial" w:cs="Arial"/>
                <w:i/>
                <w:color w:val="000000"/>
                <w:sz w:val="12"/>
                <w:szCs w:val="14"/>
              </w:rPr>
              <w:br/>
            </w:r>
            <w:r w:rsidRPr="00CF499C">
              <w:rPr>
                <w:rFonts w:ascii="Arial" w:hAnsi="Arial" w:cs="Arial"/>
                <w:i/>
                <w:color w:val="000000"/>
                <w:sz w:val="12"/>
                <w:szCs w:val="14"/>
                <w:lang w:val="en-US"/>
              </w:rPr>
              <w:t>net</w:t>
            </w:r>
            <w:r w:rsidRPr="003136F2">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3136F2">
              <w:rPr>
                <w:rFonts w:ascii="Arial" w:hAnsi="Arial" w:cs="Arial"/>
                <w:i/>
                <w:color w:val="000000"/>
                <w:sz w:val="12"/>
                <w:szCs w:val="14"/>
              </w:rPr>
              <w:t xml:space="preserve"> </w:t>
            </w:r>
            <w:r w:rsidRPr="00CF499C">
              <w:rPr>
                <w:rFonts w:ascii="Arial" w:hAnsi="Arial" w:cs="Arial"/>
                <w:i/>
                <w:color w:val="000000"/>
                <w:sz w:val="12"/>
                <w:szCs w:val="14"/>
                <w:lang w:val="en-US"/>
              </w:rPr>
              <w:t>on</w:t>
            </w:r>
            <w:r w:rsidRPr="003136F2">
              <w:rPr>
                <w:rFonts w:ascii="Arial" w:hAnsi="Arial" w:cs="Arial"/>
                <w:i/>
                <w:color w:val="000000"/>
                <w:sz w:val="12"/>
                <w:szCs w:val="14"/>
              </w:rPr>
              <w:t xml:space="preserve"> </w:t>
            </w:r>
            <w:r w:rsidRPr="003136F2">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DD28D8" w:rsidRPr="00CF499C" w:rsidRDefault="00DD28D8" w:rsidP="00DD28D8">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DD28D8" w:rsidRPr="00CF499C" w:rsidRDefault="00DD28D8" w:rsidP="00DD28D8">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DD28D8" w:rsidRPr="00CF499C" w:rsidRDefault="00DD28D8" w:rsidP="00DD28D8">
            <w:pPr>
              <w:rPr>
                <w:rFonts w:ascii="Arial" w:hAnsi="Arial" w:cs="Arial"/>
                <w:color w:val="000000"/>
                <w:lang w:val="en-US"/>
              </w:rPr>
            </w:pPr>
          </w:p>
        </w:tc>
      </w:tr>
      <w:tr w:rsidR="00F025DD" w:rsidRPr="00F84942">
        <w:trPr>
          <w:jc w:val="center"/>
        </w:trPr>
        <w:tc>
          <w:tcPr>
            <w:tcW w:w="2816" w:type="dxa"/>
            <w:tcBorders>
              <w:top w:val="nil"/>
              <w:bottom w:val="nil"/>
            </w:tcBorders>
          </w:tcPr>
          <w:p w:rsidR="00F025DD" w:rsidRPr="00F96744" w:rsidRDefault="00F025DD" w:rsidP="00F84942">
            <w:pPr>
              <w:spacing w:before="100"/>
              <w:jc w:val="center"/>
              <w:rPr>
                <w:rFonts w:ascii="Arial" w:hAnsi="Arial" w:cs="Arial"/>
                <w:b/>
                <w:color w:val="000000"/>
                <w:sz w:val="14"/>
                <w:szCs w:val="14"/>
                <w:lang w:val="en-US"/>
              </w:rPr>
            </w:pPr>
          </w:p>
        </w:tc>
        <w:tc>
          <w:tcPr>
            <w:tcW w:w="4293" w:type="dxa"/>
            <w:gridSpan w:val="4"/>
            <w:tcBorders>
              <w:top w:val="nil"/>
              <w:bottom w:val="nil"/>
            </w:tcBorders>
            <w:vAlign w:val="bottom"/>
          </w:tcPr>
          <w:p w:rsidR="00F025DD" w:rsidRPr="00B17309" w:rsidRDefault="00F025DD" w:rsidP="00B17309">
            <w:pPr>
              <w:spacing w:before="100"/>
              <w:jc w:val="center"/>
              <w:rPr>
                <w:rFonts w:ascii="Arial" w:hAnsi="Arial" w:cs="Arial"/>
                <w:b/>
                <w:color w:val="000000"/>
                <w:sz w:val="14"/>
                <w:szCs w:val="14"/>
                <w:lang w:val="en-US"/>
              </w:rPr>
            </w:pPr>
            <w:r>
              <w:rPr>
                <w:rFonts w:ascii="Arial" w:hAnsi="Arial" w:cs="Arial"/>
                <w:b/>
                <w:color w:val="000000"/>
                <w:sz w:val="14"/>
                <w:szCs w:val="14"/>
              </w:rPr>
              <w:t>201</w:t>
            </w:r>
            <w:r w:rsidR="00B17309">
              <w:rPr>
                <w:rFonts w:ascii="Arial" w:hAnsi="Arial" w:cs="Arial"/>
                <w:b/>
                <w:color w:val="000000"/>
                <w:sz w:val="14"/>
                <w:szCs w:val="14"/>
                <w:lang w:val="en-US"/>
              </w:rPr>
              <w:t>8</w:t>
            </w:r>
          </w:p>
        </w:tc>
        <w:tc>
          <w:tcPr>
            <w:tcW w:w="2812" w:type="dxa"/>
            <w:tcBorders>
              <w:top w:val="nil"/>
              <w:bottom w:val="nil"/>
              <w:right w:val="nil"/>
            </w:tcBorders>
            <w:tcMar>
              <w:left w:w="57" w:type="dxa"/>
            </w:tcMar>
            <w:vAlign w:val="bottom"/>
          </w:tcPr>
          <w:p w:rsidR="00F025DD" w:rsidRPr="00F84942" w:rsidRDefault="00F025DD" w:rsidP="00F84942">
            <w:pPr>
              <w:spacing w:before="100"/>
              <w:jc w:val="center"/>
              <w:rPr>
                <w:rFonts w:ascii="Arial" w:hAnsi="Arial" w:cs="Arial"/>
                <w:b/>
                <w:color w:val="000000"/>
                <w:sz w:val="14"/>
                <w:szCs w:val="14"/>
              </w:rPr>
            </w:pPr>
          </w:p>
        </w:tc>
      </w:tr>
      <w:tr w:rsidR="005F13D3" w:rsidRPr="00CF499C" w:rsidTr="00311CC9">
        <w:trPr>
          <w:jc w:val="center"/>
        </w:trPr>
        <w:tc>
          <w:tcPr>
            <w:tcW w:w="2816" w:type="dxa"/>
            <w:tcBorders>
              <w:top w:val="nil"/>
              <w:bottom w:val="nil"/>
            </w:tcBorders>
            <w:vAlign w:val="bottom"/>
          </w:tcPr>
          <w:p w:rsidR="005F13D3" w:rsidRPr="00CF499C" w:rsidRDefault="005F13D3" w:rsidP="00434899">
            <w:pPr>
              <w:pStyle w:val="18"/>
              <w:spacing w:before="80"/>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3 525 329</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842 905</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39 292</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2 643 132</w:t>
            </w:r>
          </w:p>
        </w:tc>
        <w:tc>
          <w:tcPr>
            <w:tcW w:w="2812" w:type="dxa"/>
            <w:tcBorders>
              <w:top w:val="nil"/>
              <w:bottom w:val="nil"/>
              <w:right w:val="nil"/>
            </w:tcBorders>
            <w:tcMar>
              <w:left w:w="57" w:type="dxa"/>
            </w:tcMar>
            <w:vAlign w:val="bottom"/>
          </w:tcPr>
          <w:p w:rsidR="005F13D3" w:rsidRPr="00CF499C" w:rsidRDefault="005F13D3" w:rsidP="00F84942">
            <w:pPr>
              <w:spacing w:before="120"/>
              <w:ind w:right="227"/>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Agriculture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forestry</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fishing</w:t>
            </w:r>
            <w:proofErr w:type="spellEnd"/>
            <w:r w:rsidRPr="00CF499C">
              <w:rPr>
                <w:rFonts w:ascii="Arial" w:eastAsia="Arial Unicode MS" w:hAnsi="Arial" w:cs="Arial"/>
                <w:i/>
                <w:color w:val="000000"/>
                <w:sz w:val="14"/>
                <w:szCs w:val="14"/>
              </w:rPr>
              <w:t xml:space="preserve">  </w:t>
            </w:r>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rPr>
                <w:rFonts w:ascii="Arial" w:hAnsi="Arial" w:cs="Arial"/>
                <w:color w:val="000000"/>
                <w:sz w:val="14"/>
                <w:szCs w:val="14"/>
                <w:lang w:val="en-US"/>
              </w:rPr>
            </w:pPr>
            <w:proofErr w:type="spellStart"/>
            <w:r w:rsidRPr="00F84942">
              <w:rPr>
                <w:rFonts w:ascii="Arial" w:hAnsi="Arial" w:cs="Arial"/>
                <w:color w:val="000000"/>
                <w:sz w:val="14"/>
                <w:szCs w:val="14"/>
                <w:lang w:val="en-US"/>
              </w:rPr>
              <w:t>Добыча</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полезных</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ископаемых</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12 409 587</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1 402 774</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130 896</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10 875 916</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Mining and quarrying</w:t>
            </w:r>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ind w:right="227"/>
              <w:rPr>
                <w:rFonts w:ascii="Arial" w:hAnsi="Arial" w:cs="Arial"/>
                <w:color w:val="000000"/>
                <w:sz w:val="14"/>
                <w:szCs w:val="14"/>
                <w:lang w:val="en-US"/>
              </w:rPr>
            </w:pPr>
            <w:proofErr w:type="spellStart"/>
            <w:r w:rsidRPr="00F84942">
              <w:rPr>
                <w:rFonts w:ascii="Arial" w:hAnsi="Arial" w:cs="Arial"/>
                <w:color w:val="000000"/>
                <w:sz w:val="14"/>
                <w:szCs w:val="14"/>
                <w:lang w:val="en-US"/>
              </w:rPr>
              <w:t>Обрабатывающие</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производства</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13 314 949</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4 792 262</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61 552</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8 461 135</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Manufacturing</w:t>
            </w:r>
          </w:p>
        </w:tc>
      </w:tr>
      <w:tr w:rsidR="005F13D3" w:rsidRPr="002E4D5E" w:rsidTr="00311CC9">
        <w:trPr>
          <w:trHeight w:val="630"/>
          <w:jc w:val="center"/>
        </w:trPr>
        <w:tc>
          <w:tcPr>
            <w:tcW w:w="2816" w:type="dxa"/>
            <w:tcBorders>
              <w:top w:val="nil"/>
              <w:bottom w:val="nil"/>
            </w:tcBorders>
            <w:vAlign w:val="bottom"/>
          </w:tcPr>
          <w:p w:rsidR="005F13D3" w:rsidRPr="00F84942" w:rsidRDefault="005F13D3" w:rsidP="00F84942">
            <w:pPr>
              <w:spacing w:before="140"/>
              <w:ind w:right="227"/>
              <w:rPr>
                <w:rFonts w:ascii="Arial" w:hAnsi="Arial" w:cs="Arial"/>
                <w:color w:val="000000"/>
                <w:sz w:val="14"/>
                <w:szCs w:val="14"/>
              </w:rPr>
            </w:pPr>
            <w:r w:rsidRPr="00F84942">
              <w:rPr>
                <w:rFonts w:ascii="Arial" w:hAnsi="Arial" w:cs="Arial"/>
                <w:color w:val="000000"/>
                <w:sz w:val="14"/>
                <w:szCs w:val="14"/>
              </w:rPr>
              <w:t xml:space="preserve">Обеспечение электрической энергией, газом и паром; кондиционирование </w:t>
            </w:r>
            <w:r w:rsidRPr="00F84942">
              <w:rPr>
                <w:rFonts w:ascii="Arial" w:hAnsi="Arial" w:cs="Arial"/>
                <w:color w:val="000000"/>
                <w:sz w:val="14"/>
                <w:szCs w:val="14"/>
              </w:rPr>
              <w:br/>
              <w:t>воздуха</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2 456 670</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1 220 541</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102 196</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1 133 933</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Electricity, gas, steam and air conditio</w:t>
            </w:r>
            <w:r w:rsidRPr="00F84942">
              <w:rPr>
                <w:rFonts w:ascii="Arial" w:hAnsi="Arial" w:cs="Arial"/>
                <w:color w:val="000000"/>
                <w:sz w:val="14"/>
                <w:szCs w:val="14"/>
                <w:lang w:val="en-US"/>
              </w:rPr>
              <w:t>n</w:t>
            </w:r>
            <w:r w:rsidRPr="00F84942">
              <w:rPr>
                <w:rFonts w:ascii="Arial" w:hAnsi="Arial" w:cs="Arial"/>
                <w:color w:val="000000"/>
                <w:sz w:val="14"/>
                <w:szCs w:val="14"/>
                <w:lang w:val="en-US"/>
              </w:rPr>
              <w:t>ing supply</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зация сбора и утилизации отходов, де</w:t>
            </w:r>
            <w:r w:rsidRPr="00CF499C">
              <w:rPr>
                <w:rFonts w:ascii="Arial" w:eastAsia="Arial Unicode MS" w:hAnsi="Arial" w:cs="Arial"/>
                <w:color w:val="000000"/>
                <w:sz w:val="14"/>
                <w:szCs w:val="14"/>
              </w:rPr>
              <w:t>я</w:t>
            </w:r>
            <w:r w:rsidRPr="00CF499C">
              <w:rPr>
                <w:rFonts w:ascii="Arial" w:eastAsia="Arial Unicode MS" w:hAnsi="Arial" w:cs="Arial"/>
                <w:color w:val="000000"/>
                <w:sz w:val="14"/>
                <w:szCs w:val="14"/>
              </w:rPr>
              <w:t>тельность по ликвидации загрязнений</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474 222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282 734</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14 348</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177 140</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Water supply; sewerage, waste manag</w:t>
            </w:r>
            <w:r w:rsidRPr="00284305">
              <w:rPr>
                <w:rFonts w:ascii="Arial" w:eastAsia="Arial Unicode MS" w:hAnsi="Arial" w:cs="Arial"/>
                <w:i/>
                <w:color w:val="000000"/>
                <w:sz w:val="14"/>
                <w:szCs w:val="14"/>
                <w:lang w:val="en-US"/>
              </w:rPr>
              <w:t>e</w:t>
            </w:r>
            <w:r w:rsidRPr="00284305">
              <w:rPr>
                <w:rFonts w:ascii="Arial" w:eastAsia="Arial Unicode MS" w:hAnsi="Arial" w:cs="Arial"/>
                <w:i/>
                <w:color w:val="000000"/>
                <w:sz w:val="14"/>
                <w:szCs w:val="14"/>
                <w:lang w:val="en-US"/>
              </w:rPr>
              <w:t xml:space="preserve">ment and remediation activities  </w:t>
            </w:r>
          </w:p>
        </w:tc>
      </w:tr>
      <w:tr w:rsidR="005F13D3" w:rsidRPr="00CF499C" w:rsidTr="00311CC9">
        <w:trPr>
          <w:jc w:val="center"/>
        </w:trPr>
        <w:tc>
          <w:tcPr>
            <w:tcW w:w="2816" w:type="dxa"/>
            <w:tcBorders>
              <w:top w:val="nil"/>
              <w:bottom w:val="nil"/>
            </w:tcBorders>
            <w:vAlign w:val="bottom"/>
          </w:tcPr>
          <w:p w:rsidR="005F13D3" w:rsidRPr="00CF499C" w:rsidRDefault="005F13D3" w:rsidP="00F84942">
            <w:pPr>
              <w:spacing w:before="120"/>
              <w:ind w:right="227"/>
              <w:rPr>
                <w:rFonts w:ascii="Arial" w:eastAsia="Arial Unicode MS" w:hAnsi="Arial" w:cs="Arial"/>
                <w:color w:val="000000"/>
                <w:sz w:val="14"/>
                <w:szCs w:val="14"/>
              </w:rPr>
            </w:pPr>
            <w:proofErr w:type="spellStart"/>
            <w:r w:rsidRPr="00F84942">
              <w:rPr>
                <w:rFonts w:ascii="Arial" w:hAnsi="Arial" w:cs="Arial"/>
                <w:color w:val="000000"/>
                <w:sz w:val="14"/>
                <w:szCs w:val="14"/>
                <w:lang w:val="en-US"/>
              </w:rPr>
              <w:t>Строительство</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5 156 020</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2 325 656</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24 594</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2 805 771</w:t>
            </w:r>
          </w:p>
        </w:tc>
        <w:tc>
          <w:tcPr>
            <w:tcW w:w="2812" w:type="dxa"/>
            <w:tcBorders>
              <w:top w:val="nil"/>
              <w:bottom w:val="nil"/>
              <w:right w:val="nil"/>
            </w:tcBorders>
            <w:tcMar>
              <w:left w:w="57" w:type="dxa"/>
            </w:tcMar>
            <w:vAlign w:val="bottom"/>
          </w:tcPr>
          <w:p w:rsidR="005F13D3" w:rsidRPr="00CF499C" w:rsidRDefault="005F13D3" w:rsidP="00F84942">
            <w:pPr>
              <w:spacing w:before="120"/>
              <w:ind w:right="227"/>
              <w:rPr>
                <w:rFonts w:ascii="Arial" w:eastAsia="Arial Unicode MS" w:hAnsi="Arial" w:cs="Arial"/>
                <w:i/>
                <w:color w:val="000000"/>
                <w:sz w:val="14"/>
                <w:szCs w:val="14"/>
              </w:rPr>
            </w:pPr>
            <w:r w:rsidRPr="00F84942">
              <w:rPr>
                <w:rFonts w:ascii="Arial" w:hAnsi="Arial" w:cs="Arial"/>
                <w:color w:val="000000"/>
                <w:sz w:val="14"/>
                <w:szCs w:val="14"/>
                <w:lang w:val="en-US"/>
              </w:rPr>
              <w:t>Construction</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12 534 861</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4 569 631</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139 404</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7 825 826</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Wholesale and retail trade; repair of motor vehicles and motorcycles  </w:t>
            </w:r>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ind w:right="227"/>
              <w:rPr>
                <w:rFonts w:ascii="Arial" w:hAnsi="Arial" w:cs="Arial"/>
                <w:color w:val="000000"/>
                <w:sz w:val="14"/>
                <w:szCs w:val="14"/>
                <w:lang w:val="en-US"/>
              </w:rPr>
            </w:pPr>
            <w:proofErr w:type="spellStart"/>
            <w:r w:rsidRPr="00F84942">
              <w:rPr>
                <w:rFonts w:ascii="Arial" w:hAnsi="Arial" w:cs="Arial"/>
                <w:color w:val="000000"/>
                <w:sz w:val="14"/>
                <w:szCs w:val="14"/>
                <w:lang w:val="en-US"/>
              </w:rPr>
              <w:t>Транспортировка</w:t>
            </w:r>
            <w:proofErr w:type="spellEnd"/>
            <w:r w:rsidRPr="00F84942">
              <w:rPr>
                <w:rFonts w:ascii="Arial" w:hAnsi="Arial" w:cs="Arial"/>
                <w:color w:val="000000"/>
                <w:sz w:val="14"/>
                <w:szCs w:val="14"/>
                <w:lang w:val="en-US"/>
              </w:rPr>
              <w:t xml:space="preserve"> и </w:t>
            </w:r>
            <w:proofErr w:type="spellStart"/>
            <w:r w:rsidRPr="00F84942">
              <w:rPr>
                <w:rFonts w:ascii="Arial" w:hAnsi="Arial" w:cs="Arial"/>
                <w:color w:val="000000"/>
                <w:sz w:val="14"/>
                <w:szCs w:val="14"/>
                <w:lang w:val="en-US"/>
              </w:rPr>
              <w:t>хранение</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6 152 592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2 527 627</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169 374</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3 455 592</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Transportation and storage</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общественного питания</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837 156</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350 057</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7 499</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479 600</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Accommodation and food service </w:t>
            </w:r>
            <w:r w:rsidRPr="00284305">
              <w:rPr>
                <w:rFonts w:ascii="Arial" w:eastAsia="Arial Unicode MS" w:hAnsi="Arial" w:cs="Arial"/>
                <w:i/>
                <w:color w:val="000000"/>
                <w:spacing w:val="2"/>
                <w:sz w:val="14"/>
                <w:szCs w:val="14"/>
                <w:lang w:val="en-US"/>
              </w:rPr>
              <w:t>activities</w:t>
            </w:r>
          </w:p>
        </w:tc>
      </w:tr>
      <w:tr w:rsidR="005F13D3" w:rsidRPr="00CF499C"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в области информации </w:t>
            </w:r>
            <w:r w:rsidRPr="00CF499C">
              <w:rPr>
                <w:rFonts w:ascii="Arial" w:eastAsia="Arial Unicode MS" w:hAnsi="Arial" w:cs="Arial"/>
                <w:color w:val="000000"/>
                <w:sz w:val="14"/>
                <w:szCs w:val="14"/>
              </w:rPr>
              <w:br/>
              <w:t>и связи</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2 309 372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1 089 248</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15 651</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1 204 472</w:t>
            </w:r>
          </w:p>
        </w:tc>
        <w:tc>
          <w:tcPr>
            <w:tcW w:w="2812" w:type="dxa"/>
            <w:tcBorders>
              <w:top w:val="nil"/>
              <w:bottom w:val="nil"/>
              <w:right w:val="nil"/>
            </w:tcBorders>
            <w:tcMar>
              <w:left w:w="57" w:type="dxa"/>
            </w:tcMar>
            <w:vAlign w:val="bottom"/>
          </w:tcPr>
          <w:p w:rsidR="005F13D3" w:rsidRPr="00CF499C" w:rsidRDefault="005F13D3" w:rsidP="00434899">
            <w:pPr>
              <w:spacing w:before="8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Information</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communication</w:t>
            </w:r>
            <w:proofErr w:type="spellEnd"/>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ind w:right="227"/>
              <w:rPr>
                <w:rFonts w:ascii="Arial" w:hAnsi="Arial" w:cs="Arial"/>
                <w:color w:val="000000"/>
                <w:sz w:val="14"/>
                <w:szCs w:val="14"/>
                <w:lang w:val="en-US"/>
              </w:rPr>
            </w:pPr>
            <w:proofErr w:type="spellStart"/>
            <w:r w:rsidRPr="00F84942">
              <w:rPr>
                <w:rFonts w:ascii="Arial" w:hAnsi="Arial" w:cs="Arial"/>
                <w:color w:val="000000"/>
                <w:sz w:val="14"/>
                <w:szCs w:val="14"/>
                <w:lang w:val="en-US"/>
              </w:rPr>
              <w:t>Деятельность</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финансовая</w:t>
            </w:r>
            <w:proofErr w:type="spellEnd"/>
            <w:r w:rsidRPr="00F84942">
              <w:rPr>
                <w:rFonts w:ascii="Arial" w:hAnsi="Arial" w:cs="Arial"/>
                <w:color w:val="000000"/>
                <w:sz w:val="14"/>
                <w:szCs w:val="14"/>
                <w:lang w:val="en-US"/>
              </w:rPr>
              <w:t xml:space="preserve"> и </w:t>
            </w:r>
            <w:proofErr w:type="spellStart"/>
            <w:r w:rsidRPr="00F84942">
              <w:rPr>
                <w:rFonts w:ascii="Arial" w:hAnsi="Arial" w:cs="Arial"/>
                <w:color w:val="000000"/>
                <w:sz w:val="14"/>
                <w:szCs w:val="14"/>
                <w:lang w:val="en-US"/>
              </w:rPr>
              <w:t>страховая</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4 036 798</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1 524 884</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180 163</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2 331 751</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Financial and insurance activities</w:t>
            </w:r>
          </w:p>
        </w:tc>
      </w:tr>
      <w:tr w:rsidR="005F13D3" w:rsidRPr="00CF499C"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w:t>
            </w:r>
            <w:r w:rsidRPr="00CF499C">
              <w:rPr>
                <w:rFonts w:ascii="Arial" w:eastAsia="Arial Unicode MS" w:hAnsi="Arial" w:cs="Arial"/>
                <w:color w:val="000000"/>
                <w:sz w:val="14"/>
                <w:szCs w:val="14"/>
              </w:rPr>
              <w:br/>
              <w:t>с недвижимым имуществом</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8 822 408</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694 619</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102 019</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8 025 769</w:t>
            </w:r>
          </w:p>
        </w:tc>
        <w:tc>
          <w:tcPr>
            <w:tcW w:w="2812" w:type="dxa"/>
            <w:tcBorders>
              <w:top w:val="nil"/>
              <w:bottom w:val="nil"/>
              <w:right w:val="nil"/>
            </w:tcBorders>
            <w:tcMar>
              <w:left w:w="57" w:type="dxa"/>
            </w:tcMar>
            <w:vAlign w:val="bottom"/>
          </w:tcPr>
          <w:p w:rsidR="005F13D3" w:rsidRPr="00CF499C" w:rsidRDefault="005F13D3" w:rsidP="00434899">
            <w:pPr>
              <w:spacing w:before="8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Real</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estate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activities</w:t>
            </w:r>
            <w:proofErr w:type="spellEnd"/>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w:t>
            </w:r>
            <w:r w:rsidRPr="00CF499C">
              <w:rPr>
                <w:rFonts w:ascii="Arial" w:eastAsia="Arial Unicode MS" w:hAnsi="Arial" w:cs="Arial"/>
                <w:color w:val="000000"/>
                <w:sz w:val="14"/>
                <w:szCs w:val="14"/>
              </w:rPr>
              <w:br/>
              <w:t>научная и техническая</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3 831 320</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1 925 742</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35 110</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1 870 467</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Professional, scientific and technical activ</w:t>
            </w:r>
            <w:r w:rsidRPr="00284305">
              <w:rPr>
                <w:rFonts w:ascii="Arial" w:eastAsia="Arial Unicode MS" w:hAnsi="Arial" w:cs="Arial"/>
                <w:i/>
                <w:color w:val="000000"/>
                <w:sz w:val="14"/>
                <w:szCs w:val="14"/>
                <w:lang w:val="en-US"/>
              </w:rPr>
              <w:t>i</w:t>
            </w:r>
            <w:r w:rsidRPr="00284305">
              <w:rPr>
                <w:rFonts w:ascii="Arial" w:eastAsia="Arial Unicode MS" w:hAnsi="Arial" w:cs="Arial"/>
                <w:i/>
                <w:color w:val="000000"/>
                <w:sz w:val="14"/>
                <w:szCs w:val="14"/>
                <w:lang w:val="en-US"/>
              </w:rPr>
              <w:t>ties</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административ</w:t>
            </w:r>
            <w:r>
              <w:rPr>
                <w:rFonts w:ascii="Arial" w:eastAsia="Arial Unicode MS" w:hAnsi="Arial" w:cs="Arial"/>
                <w:color w:val="000000"/>
                <w:sz w:val="14"/>
                <w:szCs w:val="14"/>
              </w:rPr>
              <w:t xml:space="preserve">ная </w:t>
            </w:r>
            <w:r w:rsidRPr="000C69EA">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CF499C">
              <w:rPr>
                <w:rFonts w:ascii="Arial" w:eastAsia="Arial Unicode MS" w:hAnsi="Arial" w:cs="Arial"/>
                <w:color w:val="000000"/>
                <w:sz w:val="14"/>
                <w:szCs w:val="14"/>
              </w:rPr>
              <w:t>сопутствующие дополнительные услуги</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1 965 591</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656 143</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5 683</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1 303 765</w:t>
            </w:r>
          </w:p>
        </w:tc>
        <w:tc>
          <w:tcPr>
            <w:tcW w:w="2812" w:type="dxa"/>
            <w:tcBorders>
              <w:top w:val="nil"/>
              <w:bottom w:val="nil"/>
              <w:right w:val="nil"/>
            </w:tcBorders>
            <w:tcMar>
              <w:left w:w="57" w:type="dxa"/>
            </w:tcMar>
            <w:vAlign w:val="bottom"/>
          </w:tcPr>
          <w:p w:rsidR="005F13D3" w:rsidRPr="002A7C5A"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Administrative</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and</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support</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service</w:t>
            </w:r>
            <w:r w:rsidRPr="002A7C5A">
              <w:rPr>
                <w:rFonts w:ascii="Arial" w:eastAsia="Arial Unicode MS" w:hAnsi="Arial" w:cs="Arial"/>
                <w:i/>
                <w:color w:val="000000"/>
                <w:sz w:val="14"/>
                <w:szCs w:val="14"/>
                <w:lang w:val="en-US"/>
              </w:rPr>
              <w:t xml:space="preserve"> </w:t>
            </w:r>
            <w:r w:rsidRPr="00284305">
              <w:rPr>
                <w:rFonts w:ascii="Arial" w:eastAsia="Arial Unicode MS" w:hAnsi="Arial" w:cs="Arial"/>
                <w:i/>
                <w:color w:val="000000"/>
                <w:sz w:val="14"/>
                <w:szCs w:val="14"/>
                <w:lang w:val="en-US"/>
              </w:rPr>
              <w:t>activities</w:t>
            </w:r>
            <w:r w:rsidRPr="002A7C5A">
              <w:rPr>
                <w:rFonts w:ascii="Arial" w:eastAsia="Arial Unicode MS" w:hAnsi="Arial" w:cs="Arial"/>
                <w:i/>
                <w:color w:val="000000"/>
                <w:sz w:val="14"/>
                <w:szCs w:val="14"/>
                <w:lang w:val="en-US"/>
              </w:rPr>
              <w:t xml:space="preserve">  </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Государственное управление и обеспеч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ние военной безопасности; социальное обеспечение</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6 924 276</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4 481 720</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36 078</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2 406 479</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Public administration and </w:t>
            </w:r>
            <w:proofErr w:type="spellStart"/>
            <w:r w:rsidRPr="00284305">
              <w:rPr>
                <w:rFonts w:ascii="Arial" w:eastAsia="Arial Unicode MS" w:hAnsi="Arial" w:cs="Arial"/>
                <w:i/>
                <w:color w:val="000000"/>
                <w:sz w:val="14"/>
                <w:szCs w:val="14"/>
                <w:lang w:val="en-US"/>
              </w:rPr>
              <w:t>defence</w:t>
            </w:r>
            <w:proofErr w:type="spellEnd"/>
            <w:r w:rsidRPr="00284305">
              <w:rPr>
                <w:rFonts w:ascii="Arial" w:eastAsia="Arial Unicode MS" w:hAnsi="Arial" w:cs="Arial"/>
                <w:i/>
                <w:color w:val="000000"/>
                <w:sz w:val="14"/>
                <w:szCs w:val="14"/>
                <w:lang w:val="en-US"/>
              </w:rPr>
              <w:t>, compu</w:t>
            </w:r>
            <w:r w:rsidRPr="00284305">
              <w:rPr>
                <w:rFonts w:ascii="Arial" w:eastAsia="Arial Unicode MS" w:hAnsi="Arial" w:cs="Arial"/>
                <w:i/>
                <w:color w:val="000000"/>
                <w:sz w:val="14"/>
                <w:szCs w:val="14"/>
                <w:lang w:val="en-US"/>
              </w:rPr>
              <w:t>l</w:t>
            </w:r>
            <w:r w:rsidRPr="00284305">
              <w:rPr>
                <w:rFonts w:ascii="Arial" w:eastAsia="Arial Unicode MS" w:hAnsi="Arial" w:cs="Arial"/>
                <w:i/>
                <w:color w:val="000000"/>
                <w:sz w:val="14"/>
                <w:szCs w:val="14"/>
                <w:lang w:val="en-US"/>
              </w:rPr>
              <w:t>sory social security</w:t>
            </w:r>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ind w:right="227"/>
              <w:rPr>
                <w:rFonts w:ascii="Arial" w:hAnsi="Arial" w:cs="Arial"/>
                <w:color w:val="000000"/>
                <w:sz w:val="14"/>
                <w:szCs w:val="14"/>
                <w:lang w:val="en-US"/>
              </w:rPr>
            </w:pPr>
            <w:proofErr w:type="spellStart"/>
            <w:r w:rsidRPr="00F84942">
              <w:rPr>
                <w:rFonts w:ascii="Arial" w:hAnsi="Arial" w:cs="Arial"/>
                <w:color w:val="000000"/>
                <w:sz w:val="14"/>
                <w:szCs w:val="14"/>
                <w:lang w:val="en-US"/>
              </w:rPr>
              <w:t>Образование</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2 938 987</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2 679 684</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49 903</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209 400</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Education</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3 092 566</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2 682 386</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31 533</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378 648</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Human health and social work activities</w:t>
            </w:r>
          </w:p>
        </w:tc>
      </w:tr>
      <w:tr w:rsidR="005F13D3" w:rsidRPr="00CF499C" w:rsidTr="00311CC9">
        <w:trPr>
          <w:jc w:val="center"/>
        </w:trPr>
        <w:tc>
          <w:tcPr>
            <w:tcW w:w="2816" w:type="dxa"/>
            <w:tcBorders>
              <w:top w:val="nil"/>
              <w:bottom w:val="nil"/>
            </w:tcBorders>
            <w:vAlign w:val="bottom"/>
          </w:tcPr>
          <w:p w:rsidR="005F13D3" w:rsidRPr="00CF499C" w:rsidRDefault="005F13D3"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в области культуры, спорта, организации досуга и развлечений</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900 373</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619 460</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9 377</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271 536</w:t>
            </w:r>
          </w:p>
        </w:tc>
        <w:tc>
          <w:tcPr>
            <w:tcW w:w="2812" w:type="dxa"/>
            <w:tcBorders>
              <w:top w:val="nil"/>
              <w:bottom w:val="nil"/>
              <w:right w:val="nil"/>
            </w:tcBorders>
            <w:tcMar>
              <w:left w:w="57" w:type="dxa"/>
            </w:tcMar>
            <w:vAlign w:val="bottom"/>
          </w:tcPr>
          <w:p w:rsidR="005F13D3" w:rsidRPr="00CF499C" w:rsidRDefault="005F13D3" w:rsidP="00434899">
            <w:pPr>
              <w:spacing w:before="8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Arts</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entertainment</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recreation</w:t>
            </w:r>
            <w:proofErr w:type="spellEnd"/>
            <w:r w:rsidRPr="00CF499C">
              <w:rPr>
                <w:rFonts w:ascii="Arial" w:eastAsia="Arial Unicode MS" w:hAnsi="Arial" w:cs="Arial"/>
                <w:i/>
                <w:color w:val="000000"/>
                <w:sz w:val="14"/>
                <w:szCs w:val="14"/>
              </w:rPr>
              <w:t xml:space="preserve">  </w:t>
            </w:r>
          </w:p>
        </w:tc>
      </w:tr>
      <w:tr w:rsidR="005F13D3" w:rsidRPr="00F84942" w:rsidTr="00311CC9">
        <w:trPr>
          <w:jc w:val="center"/>
        </w:trPr>
        <w:tc>
          <w:tcPr>
            <w:tcW w:w="2816" w:type="dxa"/>
            <w:tcBorders>
              <w:top w:val="nil"/>
              <w:bottom w:val="nil"/>
            </w:tcBorders>
            <w:vAlign w:val="bottom"/>
          </w:tcPr>
          <w:p w:rsidR="005F13D3" w:rsidRPr="00F84942" w:rsidRDefault="005F13D3" w:rsidP="00F84942">
            <w:pPr>
              <w:spacing w:before="120"/>
              <w:ind w:right="227"/>
              <w:rPr>
                <w:rFonts w:ascii="Arial" w:hAnsi="Arial" w:cs="Arial"/>
                <w:color w:val="000000"/>
                <w:sz w:val="14"/>
                <w:szCs w:val="14"/>
                <w:lang w:val="en-US"/>
              </w:rPr>
            </w:pPr>
            <w:proofErr w:type="spellStart"/>
            <w:r w:rsidRPr="00F84942">
              <w:rPr>
                <w:rFonts w:ascii="Arial" w:hAnsi="Arial" w:cs="Arial"/>
                <w:color w:val="000000"/>
                <w:sz w:val="14"/>
                <w:szCs w:val="14"/>
                <w:lang w:val="en-US"/>
              </w:rPr>
              <w:t>Предоставление</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прочих</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видов</w:t>
            </w:r>
            <w:proofErr w:type="spellEnd"/>
            <w:r w:rsidRPr="00F84942">
              <w:rPr>
                <w:rFonts w:ascii="Arial" w:hAnsi="Arial" w:cs="Arial"/>
                <w:color w:val="000000"/>
                <w:sz w:val="14"/>
                <w:szCs w:val="14"/>
                <w:lang w:val="en-US"/>
              </w:rPr>
              <w:t xml:space="preserve"> </w:t>
            </w:r>
            <w:proofErr w:type="spellStart"/>
            <w:r w:rsidRPr="00F84942">
              <w:rPr>
                <w:rFonts w:ascii="Arial" w:hAnsi="Arial" w:cs="Arial"/>
                <w:color w:val="000000"/>
                <w:sz w:val="14"/>
                <w:szCs w:val="14"/>
                <w:lang w:val="en-US"/>
              </w:rPr>
              <w:t>услуг</w:t>
            </w:r>
            <w:proofErr w:type="spellEnd"/>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548 884</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270 857</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2 668</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275 359</w:t>
            </w:r>
          </w:p>
        </w:tc>
        <w:tc>
          <w:tcPr>
            <w:tcW w:w="2812" w:type="dxa"/>
            <w:tcBorders>
              <w:top w:val="nil"/>
              <w:bottom w:val="nil"/>
              <w:right w:val="nil"/>
            </w:tcBorders>
            <w:tcMar>
              <w:left w:w="57" w:type="dxa"/>
            </w:tcMar>
            <w:vAlign w:val="bottom"/>
          </w:tcPr>
          <w:p w:rsidR="005F13D3" w:rsidRPr="00F84942" w:rsidRDefault="005F13D3" w:rsidP="00F84942">
            <w:pPr>
              <w:spacing w:before="120"/>
              <w:ind w:right="227"/>
              <w:rPr>
                <w:rFonts w:ascii="Arial" w:hAnsi="Arial" w:cs="Arial"/>
                <w:color w:val="000000"/>
                <w:sz w:val="14"/>
                <w:szCs w:val="14"/>
                <w:lang w:val="en-US"/>
              </w:rPr>
            </w:pPr>
            <w:r w:rsidRPr="00F84942">
              <w:rPr>
                <w:rFonts w:ascii="Arial" w:hAnsi="Arial" w:cs="Arial"/>
                <w:color w:val="000000"/>
                <w:sz w:val="14"/>
                <w:szCs w:val="14"/>
                <w:lang w:val="en-US"/>
              </w:rPr>
              <w:t xml:space="preserve">Other service activities  </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spacing w:before="80"/>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596 882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596 882</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0</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0</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5F13D3" w:rsidRPr="00CF499C" w:rsidTr="00311CC9">
        <w:trPr>
          <w:jc w:val="center"/>
        </w:trPr>
        <w:tc>
          <w:tcPr>
            <w:tcW w:w="2816" w:type="dxa"/>
            <w:tcBorders>
              <w:top w:val="nil"/>
              <w:bottom w:val="nil"/>
            </w:tcBorders>
            <w:vAlign w:val="bottom"/>
          </w:tcPr>
          <w:p w:rsidR="005F13D3" w:rsidRPr="00CF499C" w:rsidRDefault="005F13D3" w:rsidP="00434899">
            <w:pPr>
              <w:pStyle w:val="9"/>
              <w:keepNext w:val="0"/>
              <w:spacing w:before="80" w:line="240" w:lineRule="auto"/>
              <w:rPr>
                <w:rFonts w:eastAsia="Arial Unicode MS"/>
                <w:bCs/>
                <w:color w:val="000000"/>
                <w:szCs w:val="14"/>
              </w:rPr>
            </w:pPr>
            <w:r w:rsidRPr="00CF499C">
              <w:rPr>
                <w:rFonts w:eastAsia="Arial Unicode MS"/>
                <w:bCs/>
                <w:color w:val="000000"/>
                <w:szCs w:val="14"/>
              </w:rPr>
              <w:t xml:space="preserve">Итого по видам экономической </w:t>
            </w:r>
            <w:r w:rsidRPr="00CF499C">
              <w:rPr>
                <w:rFonts w:eastAsia="Arial Unicode MS"/>
                <w:bCs/>
                <w:color w:val="000000"/>
                <w:szCs w:val="14"/>
              </w:rPr>
              <w:br/>
              <w:t>деятельности</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b/>
                <w:sz w:val="14"/>
                <w:szCs w:val="14"/>
              </w:rPr>
            </w:pPr>
            <w:r w:rsidRPr="005F13D3">
              <w:rPr>
                <w:rFonts w:ascii="Arial CYR" w:hAnsi="Arial CYR" w:cs="Arial"/>
                <w:b/>
                <w:sz w:val="14"/>
                <w:szCs w:val="14"/>
              </w:rPr>
              <w:t>92 828 842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b/>
                <w:sz w:val="14"/>
                <w:szCs w:val="14"/>
              </w:rPr>
            </w:pPr>
            <w:r w:rsidRPr="005F13D3">
              <w:rPr>
                <w:rFonts w:ascii="Arial CYR" w:hAnsi="Arial CYR" w:cs="Arial"/>
                <w:b/>
                <w:sz w:val="14"/>
                <w:szCs w:val="14"/>
              </w:rPr>
              <w:t>35 535 810</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b/>
                <w:sz w:val="14"/>
                <w:szCs w:val="14"/>
              </w:rPr>
            </w:pPr>
            <w:r w:rsidRPr="005F13D3">
              <w:rPr>
                <w:rFonts w:ascii="Arial CYR" w:hAnsi="Arial CYR" w:cs="Arial"/>
                <w:b/>
                <w:sz w:val="14"/>
                <w:szCs w:val="14"/>
              </w:rPr>
              <w:t>1 157 342</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b/>
                <w:sz w:val="14"/>
                <w:szCs w:val="14"/>
              </w:rPr>
            </w:pPr>
            <w:r w:rsidRPr="005F13D3">
              <w:rPr>
                <w:rFonts w:ascii="Arial CYR" w:hAnsi="Arial CYR" w:cs="Arial"/>
                <w:b/>
                <w:sz w:val="14"/>
                <w:szCs w:val="14"/>
              </w:rPr>
              <w:t>56 135 691</w:t>
            </w:r>
          </w:p>
        </w:tc>
        <w:tc>
          <w:tcPr>
            <w:tcW w:w="2812" w:type="dxa"/>
            <w:tcBorders>
              <w:top w:val="nil"/>
              <w:bottom w:val="nil"/>
              <w:right w:val="nil"/>
            </w:tcBorders>
            <w:tcMar>
              <w:left w:w="57" w:type="dxa"/>
            </w:tcMar>
            <w:vAlign w:val="bottom"/>
          </w:tcPr>
          <w:p w:rsidR="005F13D3" w:rsidRPr="00CF499C" w:rsidRDefault="005F13D3" w:rsidP="00434899">
            <w:pPr>
              <w:spacing w:before="80"/>
              <w:rPr>
                <w:rFonts w:ascii="Arial" w:eastAsia="Arial Unicode MS" w:hAnsi="Arial" w:cs="Arial"/>
                <w:b/>
                <w:i/>
                <w:color w:val="000000"/>
                <w:sz w:val="14"/>
                <w:szCs w:val="14"/>
              </w:rPr>
            </w:pPr>
            <w:proofErr w:type="spellStart"/>
            <w:r w:rsidRPr="00CF499C">
              <w:rPr>
                <w:rFonts w:ascii="Arial" w:eastAsia="Arial Unicode MS" w:hAnsi="Arial" w:cs="Arial"/>
                <w:b/>
                <w:i/>
                <w:color w:val="000000"/>
                <w:sz w:val="14"/>
                <w:szCs w:val="14"/>
              </w:rPr>
              <w:t>Total</w:t>
            </w:r>
            <w:proofErr w:type="spellEnd"/>
            <w:r w:rsidRPr="00CF499C">
              <w:rPr>
                <w:rFonts w:ascii="Arial" w:eastAsia="Arial Unicode MS" w:hAnsi="Arial" w:cs="Arial"/>
                <w:b/>
                <w:i/>
                <w:color w:val="000000"/>
                <w:sz w:val="14"/>
                <w:szCs w:val="14"/>
              </w:rPr>
              <w:t xml:space="preserve"> </w:t>
            </w:r>
            <w:proofErr w:type="spellStart"/>
            <w:r w:rsidRPr="00CF499C">
              <w:rPr>
                <w:rFonts w:ascii="Arial" w:eastAsia="Arial Unicode MS" w:hAnsi="Arial" w:cs="Arial"/>
                <w:b/>
                <w:i/>
                <w:color w:val="000000"/>
                <w:sz w:val="14"/>
                <w:szCs w:val="14"/>
              </w:rPr>
              <w:t>by</w:t>
            </w:r>
            <w:proofErr w:type="spellEnd"/>
            <w:r w:rsidRPr="00CF499C">
              <w:rPr>
                <w:rFonts w:ascii="Arial" w:eastAsia="Arial Unicode MS" w:hAnsi="Arial" w:cs="Arial"/>
                <w:b/>
                <w:i/>
                <w:color w:val="000000"/>
                <w:sz w:val="14"/>
                <w:szCs w:val="14"/>
              </w:rPr>
              <w:t xml:space="preserve"> </w:t>
            </w:r>
            <w:proofErr w:type="spellStart"/>
            <w:r w:rsidRPr="00CF499C">
              <w:rPr>
                <w:rFonts w:ascii="Arial" w:eastAsia="Arial Unicode MS" w:hAnsi="Arial" w:cs="Arial"/>
                <w:b/>
                <w:i/>
                <w:color w:val="000000"/>
                <w:sz w:val="14"/>
                <w:szCs w:val="14"/>
              </w:rPr>
              <w:t>economic</w:t>
            </w:r>
            <w:proofErr w:type="spellEnd"/>
            <w:r w:rsidRPr="00CF499C">
              <w:rPr>
                <w:rFonts w:ascii="Arial" w:eastAsia="Arial Unicode MS" w:hAnsi="Arial" w:cs="Arial"/>
                <w:b/>
                <w:i/>
                <w:color w:val="000000"/>
                <w:sz w:val="14"/>
                <w:szCs w:val="14"/>
              </w:rPr>
              <w:t xml:space="preserve"> </w:t>
            </w:r>
            <w:r w:rsidRPr="00CF499C">
              <w:rPr>
                <w:rFonts w:ascii="Arial" w:eastAsia="Arial Unicode MS" w:hAnsi="Arial" w:cs="Arial"/>
                <w:b/>
                <w:i/>
                <w:color w:val="000000"/>
                <w:sz w:val="14"/>
                <w:szCs w:val="14"/>
              </w:rPr>
              <w:br/>
            </w:r>
            <w:proofErr w:type="spellStart"/>
            <w:r w:rsidRPr="00CF499C">
              <w:rPr>
                <w:rFonts w:ascii="Arial" w:eastAsia="Arial Unicode MS" w:hAnsi="Arial" w:cs="Arial"/>
                <w:b/>
                <w:i/>
                <w:color w:val="000000"/>
                <w:sz w:val="14"/>
                <w:szCs w:val="14"/>
              </w:rPr>
              <w:t>activity</w:t>
            </w:r>
            <w:proofErr w:type="spellEnd"/>
          </w:p>
        </w:tc>
      </w:tr>
      <w:tr w:rsidR="005F13D3" w:rsidRPr="002E4D5E" w:rsidTr="00311CC9">
        <w:trPr>
          <w:jc w:val="center"/>
        </w:trPr>
        <w:tc>
          <w:tcPr>
            <w:tcW w:w="2816" w:type="dxa"/>
            <w:tcBorders>
              <w:top w:val="nil"/>
              <w:bottom w:val="nil"/>
            </w:tcBorders>
            <w:vAlign w:val="bottom"/>
          </w:tcPr>
          <w:p w:rsidR="005F13D3" w:rsidRPr="003136F2"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Кроме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того</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оплата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доходы</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стическими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рассчитанные</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на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основе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баланса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без</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распределения</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видам</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экономической</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деятельности</w:t>
            </w:r>
            <w:r w:rsidRPr="003136F2">
              <w:rPr>
                <w:rFonts w:ascii="Arial" w:eastAsia="Arial Unicode MS" w:hAnsi="Arial" w:cs="Arial"/>
                <w:color w:val="000000"/>
                <w:sz w:val="14"/>
                <w:szCs w:val="14"/>
              </w:rPr>
              <w:t>)</w:t>
            </w:r>
          </w:p>
        </w:tc>
        <w:tc>
          <w:tcPr>
            <w:tcW w:w="1073" w:type="dxa"/>
            <w:tcBorders>
              <w:top w:val="nil"/>
              <w:bottom w:val="nil"/>
            </w:tcBorders>
            <w:vAlign w:val="bottom"/>
          </w:tcPr>
          <w:p w:rsidR="005F13D3" w:rsidRPr="002F6735" w:rsidRDefault="002F6735" w:rsidP="005F13D3">
            <w:pPr>
              <w:ind w:right="170"/>
              <w:jc w:val="right"/>
              <w:rPr>
                <w:rFonts w:asciiTheme="minorHAnsi" w:hAnsiTheme="minorHAnsi"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10 880 000</w:t>
            </w:r>
          </w:p>
        </w:tc>
        <w:tc>
          <w:tcPr>
            <w:tcW w:w="1076" w:type="dxa"/>
            <w:tcBorders>
              <w:top w:val="nil"/>
              <w:bottom w:val="nil"/>
            </w:tcBorders>
            <w:vAlign w:val="bottom"/>
          </w:tcPr>
          <w:p w:rsidR="005F13D3" w:rsidRPr="005F13D3" w:rsidRDefault="002F6735" w:rsidP="005F13D3">
            <w:pPr>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-10 880 000</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5F13D3" w:rsidRPr="002E4D5E" w:rsidTr="00311CC9">
        <w:trPr>
          <w:jc w:val="center"/>
        </w:trPr>
        <w:tc>
          <w:tcPr>
            <w:tcW w:w="2816" w:type="dxa"/>
            <w:tcBorders>
              <w:top w:val="nil"/>
              <w:bottom w:val="nil"/>
            </w:tcBorders>
            <w:vAlign w:val="bottom"/>
          </w:tcPr>
          <w:p w:rsidR="005F13D3" w:rsidRPr="003136F2" w:rsidRDefault="005F13D3" w:rsidP="00434899">
            <w:pPr>
              <w:spacing w:before="80"/>
              <w:rPr>
                <w:rFonts w:ascii="Arial" w:eastAsia="Arial Unicode MS" w:hAnsi="Arial" w:cs="Arial"/>
                <w:color w:val="000000"/>
                <w:sz w:val="14"/>
                <w:szCs w:val="14"/>
              </w:rPr>
            </w:pPr>
            <w:r w:rsidRPr="00CF499C">
              <w:rPr>
                <w:rFonts w:ascii="Arial" w:eastAsia="Arial Unicode MS" w:hAnsi="Arial" w:cs="Arial"/>
                <w:color w:val="000000"/>
                <w:sz w:val="14"/>
                <w:szCs w:val="14"/>
              </w:rPr>
              <w:t>Оплата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доходы</w:t>
            </w:r>
            <w:r w:rsidRPr="003136F2">
              <w:rPr>
                <w:rFonts w:ascii="Arial" w:eastAsia="Arial Unicode MS" w:hAnsi="Arial" w:cs="Arial"/>
                <w:color w:val="000000"/>
                <w:sz w:val="14"/>
                <w:szCs w:val="14"/>
              </w:rPr>
              <w:t xml:space="preserve">, </w:t>
            </w:r>
            <w:r w:rsidRPr="003136F2">
              <w:rPr>
                <w:rFonts w:ascii="Arial" w:eastAsia="Arial Unicode MS" w:hAnsi="Arial" w:cs="Arial"/>
                <w:color w:val="000000"/>
                <w:sz w:val="14"/>
                <w:szCs w:val="14"/>
              </w:rPr>
              <w:br/>
            </w:r>
            <w:r w:rsidRPr="00CF499C">
              <w:rPr>
                <w:rFonts w:ascii="Arial" w:eastAsia="Arial Unicode MS" w:hAnsi="Arial" w:cs="Arial"/>
                <w:color w:val="000000"/>
                <w:sz w:val="14"/>
                <w:szCs w:val="14"/>
              </w:rPr>
              <w:t>не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статистич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скими</w:t>
            </w:r>
            <w:r w:rsidRPr="003136F2">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3136F2">
              <w:rPr>
                <w:rFonts w:ascii="Arial" w:eastAsia="Arial Unicode MS" w:hAnsi="Arial" w:cs="Arial"/>
                <w:color w:val="000000"/>
                <w:sz w:val="14"/>
                <w:szCs w:val="14"/>
              </w:rPr>
              <w:t xml:space="preserve"> – </w:t>
            </w:r>
            <w:r w:rsidRPr="00CF499C">
              <w:rPr>
                <w:rFonts w:ascii="Arial" w:eastAsia="Arial Unicode MS" w:hAnsi="Arial" w:cs="Arial"/>
                <w:color w:val="000000"/>
                <w:sz w:val="14"/>
                <w:szCs w:val="14"/>
              </w:rPr>
              <w:t>всего</w:t>
            </w:r>
          </w:p>
        </w:tc>
        <w:tc>
          <w:tcPr>
            <w:tcW w:w="1073" w:type="dxa"/>
            <w:tcBorders>
              <w:top w:val="nil"/>
              <w:bottom w:val="nil"/>
            </w:tcBorders>
            <w:vAlign w:val="bottom"/>
          </w:tcPr>
          <w:p w:rsidR="005F13D3" w:rsidRPr="005F13D3" w:rsidRDefault="002F6735" w:rsidP="005F13D3">
            <w:pPr>
              <w:ind w:right="170"/>
              <w:jc w:val="right"/>
              <w:rPr>
                <w:rFonts w:ascii="Arial CYR" w:hAnsi="Arial CYR"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11 476 882</w:t>
            </w:r>
          </w:p>
        </w:tc>
        <w:tc>
          <w:tcPr>
            <w:tcW w:w="1076" w:type="dxa"/>
            <w:tcBorders>
              <w:top w:val="nil"/>
              <w:bottom w:val="nil"/>
            </w:tcBorders>
            <w:vAlign w:val="bottom"/>
          </w:tcPr>
          <w:p w:rsidR="005F13D3" w:rsidRPr="005F13D3" w:rsidRDefault="002F6735" w:rsidP="005F13D3">
            <w:pPr>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sz w:val="14"/>
                <w:szCs w:val="14"/>
              </w:rPr>
            </w:pPr>
            <w:r w:rsidRPr="005F13D3">
              <w:rPr>
                <w:rFonts w:ascii="Arial CYR" w:hAnsi="Arial CYR" w:cs="Arial"/>
                <w:sz w:val="14"/>
                <w:szCs w:val="14"/>
              </w:rPr>
              <w:t>-11 476 882</w:t>
            </w:r>
          </w:p>
        </w:tc>
        <w:tc>
          <w:tcPr>
            <w:tcW w:w="2812" w:type="dxa"/>
            <w:tcBorders>
              <w:top w:val="nil"/>
              <w:bottom w:val="nil"/>
              <w:right w:val="nil"/>
            </w:tcBorders>
            <w:tcMar>
              <w:left w:w="57" w:type="dxa"/>
            </w:tcMar>
            <w:vAlign w:val="bottom"/>
          </w:tcPr>
          <w:p w:rsidR="005F13D3" w:rsidRPr="00284305" w:rsidRDefault="005F13D3" w:rsidP="00434899">
            <w:pPr>
              <w:spacing w:before="80"/>
              <w:rPr>
                <w:rFonts w:ascii="Arial" w:eastAsia="Arial Unicode MS" w:hAnsi="Arial" w:cs="Arial"/>
                <w:i/>
                <w:color w:val="000000"/>
                <w:sz w:val="14"/>
                <w:szCs w:val="14"/>
                <w:lang w:val="en-US"/>
              </w:rPr>
            </w:pPr>
            <w:r w:rsidRPr="00284305">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284305">
              <w:rPr>
                <w:rFonts w:ascii="Arial" w:eastAsia="Arial Unicode MS" w:hAnsi="Arial" w:cs="Arial"/>
                <w:i/>
                <w:color w:val="000000"/>
                <w:sz w:val="14"/>
                <w:szCs w:val="14"/>
                <w:lang w:val="en-US"/>
              </w:rPr>
              <w:t xml:space="preserve"> total</w:t>
            </w:r>
          </w:p>
        </w:tc>
      </w:tr>
      <w:tr w:rsidR="005F13D3" w:rsidRPr="002E4D5E" w:rsidTr="00311CC9">
        <w:trPr>
          <w:jc w:val="center"/>
        </w:trPr>
        <w:tc>
          <w:tcPr>
            <w:tcW w:w="2816" w:type="dxa"/>
            <w:tcBorders>
              <w:top w:val="nil"/>
              <w:bottom w:val="nil"/>
            </w:tcBorders>
            <w:vAlign w:val="bottom"/>
          </w:tcPr>
          <w:p w:rsidR="005F13D3" w:rsidRPr="00CF499C" w:rsidRDefault="005F13D3" w:rsidP="00434899">
            <w:pPr>
              <w:pBdr>
                <w:right w:val="single" w:sz="4" w:space="0" w:color="auto"/>
              </w:pBdr>
              <w:spacing w:before="80"/>
              <w:rPr>
                <w:rFonts w:ascii="Arial" w:hAnsi="Arial" w:cs="Arial"/>
                <w:color w:val="000000"/>
                <w:sz w:val="14"/>
                <w:szCs w:val="14"/>
              </w:rPr>
            </w:pPr>
            <w:r w:rsidRPr="00CF499C">
              <w:rPr>
                <w:rFonts w:ascii="Arial" w:eastAsia="Arial Unicode MS" w:hAnsi="Arial" w:cs="Arial"/>
                <w:b/>
                <w:bCs/>
                <w:color w:val="000000"/>
                <w:sz w:val="14"/>
                <w:szCs w:val="14"/>
              </w:rPr>
              <w:t>Всего</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включая</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оплату</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труда</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и</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см</w:t>
            </w:r>
            <w:r w:rsidRPr="00CF499C">
              <w:rPr>
                <w:rFonts w:ascii="Arial" w:eastAsia="Arial Unicode MS" w:hAnsi="Arial" w:cs="Arial"/>
                <w:b/>
                <w:bCs/>
                <w:color w:val="000000"/>
                <w:sz w:val="14"/>
                <w:szCs w:val="14"/>
              </w:rPr>
              <w:t>е</w:t>
            </w:r>
            <w:r w:rsidRPr="00CF499C">
              <w:rPr>
                <w:rFonts w:ascii="Arial" w:eastAsia="Arial Unicode MS" w:hAnsi="Arial" w:cs="Arial"/>
                <w:b/>
                <w:bCs/>
                <w:color w:val="000000"/>
                <w:sz w:val="14"/>
                <w:szCs w:val="14"/>
              </w:rPr>
              <w:t>шанные</w:t>
            </w:r>
            <w:r w:rsidRPr="003136F2">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доходы, не наблюдаемые прямыми статистическими методами</w:t>
            </w:r>
          </w:p>
        </w:tc>
        <w:tc>
          <w:tcPr>
            <w:tcW w:w="1073" w:type="dxa"/>
            <w:tcBorders>
              <w:top w:val="nil"/>
              <w:bottom w:val="nil"/>
            </w:tcBorders>
            <w:vAlign w:val="bottom"/>
          </w:tcPr>
          <w:p w:rsidR="005F13D3" w:rsidRPr="005F13D3" w:rsidRDefault="005F13D3" w:rsidP="005F13D3">
            <w:pPr>
              <w:ind w:right="170"/>
              <w:jc w:val="right"/>
              <w:rPr>
                <w:rFonts w:ascii="Arial CYR" w:hAnsi="Arial CYR" w:cs="Arial"/>
                <w:b/>
                <w:bCs/>
                <w:sz w:val="14"/>
                <w:szCs w:val="14"/>
              </w:rPr>
            </w:pPr>
            <w:r w:rsidRPr="005F13D3">
              <w:rPr>
                <w:rFonts w:ascii="Arial CYR" w:hAnsi="Arial CYR" w:cs="Arial"/>
                <w:b/>
                <w:bCs/>
                <w:sz w:val="14"/>
                <w:szCs w:val="14"/>
              </w:rPr>
              <w:t>92 828 842</w:t>
            </w:r>
          </w:p>
        </w:tc>
        <w:tc>
          <w:tcPr>
            <w:tcW w:w="1075" w:type="dxa"/>
            <w:tcBorders>
              <w:top w:val="nil"/>
              <w:bottom w:val="nil"/>
            </w:tcBorders>
            <w:vAlign w:val="bottom"/>
          </w:tcPr>
          <w:p w:rsidR="005F13D3" w:rsidRPr="005F13D3" w:rsidRDefault="005F13D3" w:rsidP="005F13D3">
            <w:pPr>
              <w:ind w:right="170"/>
              <w:jc w:val="right"/>
              <w:rPr>
                <w:rFonts w:ascii="Arial CYR" w:hAnsi="Arial CYR" w:cs="Arial"/>
                <w:b/>
                <w:bCs/>
                <w:sz w:val="14"/>
                <w:szCs w:val="14"/>
              </w:rPr>
            </w:pPr>
            <w:r w:rsidRPr="005F13D3">
              <w:rPr>
                <w:rFonts w:ascii="Arial CYR" w:hAnsi="Arial CYR" w:cs="Arial"/>
                <w:b/>
                <w:bCs/>
                <w:sz w:val="14"/>
                <w:szCs w:val="14"/>
              </w:rPr>
              <w:t>46 415 810</w:t>
            </w:r>
          </w:p>
        </w:tc>
        <w:tc>
          <w:tcPr>
            <w:tcW w:w="1076" w:type="dxa"/>
            <w:tcBorders>
              <w:top w:val="nil"/>
              <w:bottom w:val="nil"/>
            </w:tcBorders>
            <w:vAlign w:val="bottom"/>
          </w:tcPr>
          <w:p w:rsidR="005F13D3" w:rsidRPr="005F13D3" w:rsidRDefault="005F13D3" w:rsidP="005F13D3">
            <w:pPr>
              <w:ind w:right="170"/>
              <w:jc w:val="right"/>
              <w:rPr>
                <w:rFonts w:ascii="Arial CYR" w:hAnsi="Arial CYR" w:cs="Arial"/>
                <w:b/>
                <w:bCs/>
                <w:sz w:val="14"/>
                <w:szCs w:val="14"/>
              </w:rPr>
            </w:pPr>
            <w:r w:rsidRPr="005F13D3">
              <w:rPr>
                <w:rFonts w:ascii="Arial CYR" w:hAnsi="Arial CYR" w:cs="Arial"/>
                <w:b/>
                <w:bCs/>
                <w:sz w:val="14"/>
                <w:szCs w:val="14"/>
              </w:rPr>
              <w:t>1 157 342</w:t>
            </w:r>
          </w:p>
        </w:tc>
        <w:tc>
          <w:tcPr>
            <w:tcW w:w="1069" w:type="dxa"/>
            <w:tcBorders>
              <w:top w:val="nil"/>
              <w:bottom w:val="nil"/>
            </w:tcBorders>
            <w:vAlign w:val="bottom"/>
          </w:tcPr>
          <w:p w:rsidR="005F13D3" w:rsidRPr="005F13D3" w:rsidRDefault="005F13D3" w:rsidP="005F13D3">
            <w:pPr>
              <w:ind w:right="170"/>
              <w:jc w:val="right"/>
              <w:rPr>
                <w:rFonts w:ascii="Arial CYR" w:hAnsi="Arial CYR" w:cs="Arial"/>
                <w:b/>
                <w:bCs/>
                <w:sz w:val="14"/>
                <w:szCs w:val="14"/>
              </w:rPr>
            </w:pPr>
            <w:r w:rsidRPr="005F13D3">
              <w:rPr>
                <w:rFonts w:ascii="Arial CYR" w:hAnsi="Arial CYR" w:cs="Arial"/>
                <w:b/>
                <w:bCs/>
                <w:sz w:val="14"/>
                <w:szCs w:val="14"/>
              </w:rPr>
              <w:t>45 255 691</w:t>
            </w:r>
          </w:p>
        </w:tc>
        <w:tc>
          <w:tcPr>
            <w:tcW w:w="2812" w:type="dxa"/>
            <w:tcBorders>
              <w:top w:val="nil"/>
              <w:bottom w:val="nil"/>
              <w:right w:val="nil"/>
            </w:tcBorders>
            <w:tcMar>
              <w:left w:w="57" w:type="dxa"/>
            </w:tcMar>
            <w:vAlign w:val="bottom"/>
          </w:tcPr>
          <w:p w:rsidR="005F13D3" w:rsidRPr="00284305" w:rsidRDefault="005F13D3" w:rsidP="00434899">
            <w:pPr>
              <w:pBdr>
                <w:right w:val="single" w:sz="4" w:space="0" w:color="auto"/>
              </w:pBdr>
              <w:spacing w:before="80"/>
              <w:rPr>
                <w:rFonts w:ascii="Arial" w:eastAsia="Arial Unicode MS" w:hAnsi="Arial" w:cs="Arial"/>
                <w:b/>
                <w:i/>
                <w:color w:val="000000"/>
                <w:sz w:val="14"/>
                <w:szCs w:val="14"/>
                <w:lang w:val="en-US"/>
              </w:rPr>
            </w:pPr>
            <w:r w:rsidRPr="00284305">
              <w:rPr>
                <w:rFonts w:ascii="Arial" w:eastAsia="Arial Unicode MS" w:hAnsi="Arial" w:cs="Arial"/>
                <w:b/>
                <w:i/>
                <w:color w:val="000000"/>
                <w:sz w:val="14"/>
                <w:szCs w:val="14"/>
                <w:lang w:val="en-US"/>
              </w:rPr>
              <w:t>Total, including  wages and</w:t>
            </w:r>
            <w:r w:rsidRPr="00284305">
              <w:rPr>
                <w:rFonts w:ascii="Arial" w:eastAsia="Arial Unicode MS" w:hAnsi="Arial" w:cs="Arial"/>
                <w:b/>
                <w:i/>
                <w:color w:val="000000"/>
                <w:sz w:val="14"/>
                <w:szCs w:val="14"/>
                <w:lang w:val="en-US"/>
              </w:rPr>
              <w:br/>
              <w:t>mixed income not observed by direct statistical methods</w:t>
            </w:r>
          </w:p>
        </w:tc>
      </w:tr>
    </w:tbl>
    <w:p w:rsidR="00F025DD" w:rsidRPr="00CF499C" w:rsidRDefault="00F025DD" w:rsidP="00F025DD">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w:t>
      </w:r>
      <w:r w:rsidR="004A524B">
        <w:rPr>
          <w:rFonts w:ascii="Arial" w:hAnsi="Arial" w:cs="Arial"/>
          <w:color w:val="000000"/>
          <w:sz w:val="14"/>
          <w:szCs w:val="14"/>
          <w:lang w:val="en-US"/>
        </w:rPr>
        <w:t>2</w:t>
      </w:r>
      <w:r w:rsidRPr="00CF499C">
        <w:rPr>
          <w:rFonts w:ascii="Arial" w:hAnsi="Arial" w:cs="Arial"/>
          <w:color w:val="000000"/>
          <w:sz w:val="14"/>
          <w:szCs w:val="14"/>
        </w:rPr>
        <w:t>.</w:t>
      </w:r>
      <w:r>
        <w:rPr>
          <w:rFonts w:ascii="Arial" w:hAnsi="Arial" w:cs="Arial"/>
          <w:color w:val="000000"/>
          <w:sz w:val="14"/>
          <w:szCs w:val="14"/>
        </w:rPr>
        <w:t>1</w:t>
      </w:r>
      <w:r w:rsidR="009C576E">
        <w:rPr>
          <w:rFonts w:ascii="Arial" w:hAnsi="Arial" w:cs="Arial"/>
          <w:color w:val="000000"/>
          <w:sz w:val="14"/>
          <w:szCs w:val="14"/>
        </w:rPr>
        <w:t>7</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26"/>
        <w:gridCol w:w="1063"/>
        <w:gridCol w:w="1075"/>
        <w:gridCol w:w="1076"/>
        <w:gridCol w:w="1069"/>
        <w:gridCol w:w="2812"/>
      </w:tblGrid>
      <w:tr w:rsidR="00F025DD" w:rsidRPr="00CF499C" w:rsidTr="008849BB">
        <w:trPr>
          <w:jc w:val="center"/>
        </w:trPr>
        <w:tc>
          <w:tcPr>
            <w:tcW w:w="2826" w:type="dxa"/>
            <w:vMerge w:val="restart"/>
            <w:shd w:val="clear" w:color="auto" w:fill="auto"/>
          </w:tcPr>
          <w:p w:rsidR="00F025DD" w:rsidRPr="00CF499C" w:rsidRDefault="00F025DD" w:rsidP="009C576E">
            <w:pPr>
              <w:rPr>
                <w:rFonts w:ascii="Arial" w:hAnsi="Arial" w:cs="Arial"/>
                <w:color w:val="000000"/>
                <w:lang w:val="en-US"/>
              </w:rPr>
            </w:pPr>
          </w:p>
        </w:tc>
        <w:tc>
          <w:tcPr>
            <w:tcW w:w="1063" w:type="dxa"/>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F025DD" w:rsidRPr="00CF499C" w:rsidRDefault="00F025DD" w:rsidP="009C576E">
            <w:pPr>
              <w:rPr>
                <w:rFonts w:ascii="Arial" w:hAnsi="Arial" w:cs="Arial"/>
                <w:color w:val="000000"/>
              </w:rPr>
            </w:pPr>
          </w:p>
        </w:tc>
      </w:tr>
      <w:tr w:rsidR="00F025DD" w:rsidRPr="002E4D5E" w:rsidTr="008849BB">
        <w:trPr>
          <w:jc w:val="center"/>
        </w:trPr>
        <w:tc>
          <w:tcPr>
            <w:tcW w:w="2826" w:type="dxa"/>
            <w:vMerge/>
            <w:tcBorders>
              <w:bottom w:val="single" w:sz="6" w:space="0" w:color="auto"/>
            </w:tcBorders>
            <w:shd w:val="clear" w:color="auto" w:fill="auto"/>
          </w:tcPr>
          <w:p w:rsidR="00F025DD" w:rsidRPr="00CF499C" w:rsidRDefault="00F025DD" w:rsidP="009C576E">
            <w:pPr>
              <w:rPr>
                <w:rFonts w:ascii="Arial" w:hAnsi="Arial" w:cs="Arial"/>
                <w:color w:val="000000"/>
              </w:rPr>
            </w:pPr>
          </w:p>
        </w:tc>
        <w:tc>
          <w:tcPr>
            <w:tcW w:w="1063"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F025DD" w:rsidRPr="00F025DD"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net</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on</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F025DD" w:rsidRPr="00CF499C" w:rsidRDefault="00F025DD" w:rsidP="009C576E">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F025DD" w:rsidRPr="00CF499C" w:rsidRDefault="00F025DD" w:rsidP="009C576E">
            <w:pPr>
              <w:rPr>
                <w:rFonts w:ascii="Arial" w:hAnsi="Arial" w:cs="Arial"/>
                <w:color w:val="000000"/>
                <w:lang w:val="en-US"/>
              </w:rPr>
            </w:pPr>
          </w:p>
        </w:tc>
      </w:tr>
      <w:tr w:rsidR="00F025DD" w:rsidRPr="00CF499C" w:rsidTr="008849BB">
        <w:trPr>
          <w:jc w:val="center"/>
        </w:trPr>
        <w:tc>
          <w:tcPr>
            <w:tcW w:w="2826" w:type="dxa"/>
            <w:tcBorders>
              <w:top w:val="nil"/>
              <w:bottom w:val="nil"/>
            </w:tcBorders>
          </w:tcPr>
          <w:p w:rsidR="00F025DD" w:rsidRPr="00F025DD" w:rsidRDefault="00F025DD" w:rsidP="009C576E">
            <w:pPr>
              <w:pStyle w:val="18"/>
              <w:spacing w:before="100"/>
              <w:rPr>
                <w:color w:val="000000"/>
                <w:lang w:val="en-US"/>
              </w:rPr>
            </w:pPr>
          </w:p>
        </w:tc>
        <w:tc>
          <w:tcPr>
            <w:tcW w:w="4283" w:type="dxa"/>
            <w:gridSpan w:val="4"/>
            <w:tcBorders>
              <w:top w:val="nil"/>
              <w:bottom w:val="nil"/>
            </w:tcBorders>
            <w:vAlign w:val="bottom"/>
          </w:tcPr>
          <w:p w:rsidR="00F025DD" w:rsidRPr="00B17309" w:rsidRDefault="000A321C" w:rsidP="00B17309">
            <w:pPr>
              <w:spacing w:before="100"/>
              <w:jc w:val="center"/>
              <w:rPr>
                <w:rFonts w:ascii="Arial" w:hAnsi="Arial" w:cs="Arial"/>
                <w:b/>
                <w:color w:val="000000"/>
                <w:sz w:val="14"/>
                <w:szCs w:val="14"/>
                <w:lang w:val="en-US"/>
              </w:rPr>
            </w:pPr>
            <w:r>
              <w:rPr>
                <w:rFonts w:ascii="Arial" w:hAnsi="Arial" w:cs="Arial"/>
                <w:b/>
                <w:color w:val="000000"/>
                <w:sz w:val="14"/>
                <w:szCs w:val="14"/>
              </w:rPr>
              <w:t>201</w:t>
            </w:r>
            <w:r w:rsidR="00B17309">
              <w:rPr>
                <w:rFonts w:ascii="Arial" w:hAnsi="Arial" w:cs="Arial"/>
                <w:b/>
                <w:color w:val="000000"/>
                <w:sz w:val="14"/>
                <w:szCs w:val="14"/>
                <w:lang w:val="en-US"/>
              </w:rPr>
              <w:t>9</w:t>
            </w:r>
          </w:p>
        </w:tc>
        <w:tc>
          <w:tcPr>
            <w:tcW w:w="2812" w:type="dxa"/>
            <w:tcBorders>
              <w:top w:val="nil"/>
              <w:bottom w:val="nil"/>
              <w:right w:val="nil"/>
            </w:tcBorders>
            <w:tcMar>
              <w:left w:w="57" w:type="dxa"/>
            </w:tcMar>
            <w:vAlign w:val="bottom"/>
          </w:tcPr>
          <w:p w:rsidR="00F025DD" w:rsidRPr="00CF499C" w:rsidRDefault="00F025DD" w:rsidP="009C576E">
            <w:pPr>
              <w:spacing w:before="100"/>
              <w:rPr>
                <w:rFonts w:ascii="Arial" w:eastAsia="Arial Unicode MS" w:hAnsi="Arial" w:cs="Arial"/>
                <w:i/>
                <w:color w:val="000000"/>
                <w:sz w:val="14"/>
                <w:szCs w:val="14"/>
              </w:rPr>
            </w:pPr>
          </w:p>
        </w:tc>
      </w:tr>
      <w:tr w:rsidR="005F13D3" w:rsidRPr="00DD2FA7" w:rsidTr="00311CC9">
        <w:trPr>
          <w:jc w:val="center"/>
        </w:trPr>
        <w:tc>
          <w:tcPr>
            <w:tcW w:w="2826" w:type="dxa"/>
            <w:tcBorders>
              <w:top w:val="nil"/>
              <w:bottom w:val="nil"/>
            </w:tcBorders>
            <w:vAlign w:val="bottom"/>
          </w:tcPr>
          <w:p w:rsidR="005F13D3" w:rsidRPr="00DD2FA7" w:rsidRDefault="005F13D3" w:rsidP="00DD2FA7">
            <w:pPr>
              <w:pStyle w:val="18"/>
              <w:spacing w:before="120"/>
              <w:rPr>
                <w:color w:val="000000"/>
              </w:rPr>
            </w:pPr>
            <w:r w:rsidRPr="00DD2FA7">
              <w:rPr>
                <w:color w:val="000000"/>
              </w:rPr>
              <w:t xml:space="preserve">Сельское, лесное хозяйство, охота, </w:t>
            </w:r>
            <w:r w:rsidRPr="00DD2FA7">
              <w:rPr>
                <w:color w:val="000000"/>
              </w:rPr>
              <w:br/>
              <w:t>рыболовство и рыбоводство</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3 818 611</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920 442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60 627</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2 837 542</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Agriculture</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forestry</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fishing</w:t>
            </w:r>
            <w:proofErr w:type="spellEnd"/>
            <w:r w:rsidRPr="00DD2FA7">
              <w:rPr>
                <w:rFonts w:ascii="Arial" w:eastAsia="Arial Unicode MS" w:hAnsi="Arial" w:cs="Arial"/>
                <w:i/>
                <w:color w:val="000000"/>
                <w:sz w:val="14"/>
                <w:szCs w:val="14"/>
              </w:rPr>
              <w:t xml:space="preserve">  </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color w:val="000000"/>
                <w:sz w:val="14"/>
                <w:szCs w:val="14"/>
              </w:rPr>
            </w:pPr>
            <w:r w:rsidRPr="00DD2FA7">
              <w:rPr>
                <w:rFonts w:ascii="Arial" w:hAnsi="Arial" w:cs="Arial"/>
                <w:color w:val="000000"/>
                <w:sz w:val="14"/>
                <w:szCs w:val="14"/>
              </w:rPr>
              <w:t>Добыча полезных ископаемых</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12 674 321</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1 533 849</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115 286</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11 025 186</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Mining</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quarrying</w:t>
            </w:r>
            <w:proofErr w:type="spellEnd"/>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color w:val="000000"/>
                <w:sz w:val="14"/>
                <w:szCs w:val="14"/>
              </w:rPr>
            </w:pPr>
            <w:r w:rsidRPr="00DD2FA7">
              <w:rPr>
                <w:rFonts w:ascii="Arial" w:hAnsi="Arial" w:cs="Arial"/>
                <w:color w:val="000000"/>
                <w:sz w:val="14"/>
                <w:szCs w:val="14"/>
              </w:rPr>
              <w:t>Обрабатывающие производства</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14 191 933</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5 230 372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42 998</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8 918 563</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Manufacturing</w:t>
            </w:r>
            <w:proofErr w:type="spellEnd"/>
          </w:p>
        </w:tc>
      </w:tr>
      <w:tr w:rsidR="005F13D3" w:rsidRPr="002E4D5E" w:rsidTr="00311CC9">
        <w:trPr>
          <w:trHeight w:val="630"/>
          <w:jc w:val="center"/>
        </w:trPr>
        <w:tc>
          <w:tcPr>
            <w:tcW w:w="2826" w:type="dxa"/>
            <w:tcBorders>
              <w:top w:val="nil"/>
              <w:bottom w:val="nil"/>
            </w:tcBorders>
            <w:vAlign w:val="bottom"/>
          </w:tcPr>
          <w:p w:rsidR="005F13D3" w:rsidRPr="00DD2FA7" w:rsidRDefault="005F13D3" w:rsidP="00A56930">
            <w:pPr>
              <w:spacing w:before="140"/>
              <w:rPr>
                <w:rFonts w:ascii="Arial" w:hAnsi="Arial" w:cs="Arial"/>
                <w:color w:val="000000"/>
                <w:sz w:val="14"/>
                <w:szCs w:val="14"/>
              </w:rPr>
            </w:pPr>
            <w:r w:rsidRPr="00DD2FA7">
              <w:rPr>
                <w:rFonts w:ascii="Arial" w:hAnsi="Arial" w:cs="Arial"/>
                <w:color w:val="000000"/>
                <w:sz w:val="14"/>
                <w:szCs w:val="14"/>
              </w:rPr>
              <w:t xml:space="preserve">Обеспечение электрической энергией, газом и паром; кондиционирование </w:t>
            </w:r>
            <w:r w:rsidRPr="00DD2FA7">
              <w:rPr>
                <w:rFonts w:ascii="Arial" w:hAnsi="Arial" w:cs="Arial"/>
                <w:color w:val="000000"/>
                <w:sz w:val="14"/>
                <w:szCs w:val="14"/>
              </w:rPr>
              <w:br/>
              <w:t>воздуха</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2 562 553</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1 270 672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85 276</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1 206 605</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Electricity, gas, steam and air conditioning supply</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Водоснабжение; водоотведение, орган</w:t>
            </w:r>
            <w:r w:rsidRPr="00DD2FA7">
              <w:rPr>
                <w:rFonts w:ascii="Arial" w:eastAsia="Arial Unicode MS" w:hAnsi="Arial" w:cs="Arial"/>
                <w:color w:val="000000"/>
                <w:sz w:val="14"/>
                <w:szCs w:val="14"/>
              </w:rPr>
              <w:t>и</w:t>
            </w:r>
            <w:r w:rsidRPr="00DD2FA7">
              <w:rPr>
                <w:rFonts w:ascii="Arial" w:eastAsia="Arial Unicode MS" w:hAnsi="Arial" w:cs="Arial"/>
                <w:color w:val="000000"/>
                <w:sz w:val="14"/>
                <w:szCs w:val="14"/>
              </w:rPr>
              <w:t>зация сбора и утилизации отходов, де</w:t>
            </w:r>
            <w:r w:rsidRPr="00DD2FA7">
              <w:rPr>
                <w:rFonts w:ascii="Arial" w:eastAsia="Arial Unicode MS" w:hAnsi="Arial" w:cs="Arial"/>
                <w:color w:val="000000"/>
                <w:sz w:val="14"/>
                <w:szCs w:val="14"/>
              </w:rPr>
              <w:t>я</w:t>
            </w:r>
            <w:r w:rsidRPr="00DD2FA7">
              <w:rPr>
                <w:rFonts w:ascii="Arial" w:eastAsia="Arial Unicode MS" w:hAnsi="Arial" w:cs="Arial"/>
                <w:color w:val="000000"/>
                <w:sz w:val="14"/>
                <w:szCs w:val="14"/>
              </w:rPr>
              <w:t>тельность по ликвидации загрязнений</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478 065</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293 139</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12 088</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172 838</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Water supply; sewerage, waste manag</w:t>
            </w:r>
            <w:r w:rsidRPr="00DD2FA7">
              <w:rPr>
                <w:rFonts w:ascii="Arial" w:eastAsia="Arial Unicode MS" w:hAnsi="Arial" w:cs="Arial"/>
                <w:i/>
                <w:color w:val="000000"/>
                <w:sz w:val="14"/>
                <w:szCs w:val="14"/>
                <w:lang w:val="en-US"/>
              </w:rPr>
              <w:t>e</w:t>
            </w:r>
            <w:r w:rsidRPr="00DD2FA7">
              <w:rPr>
                <w:rFonts w:ascii="Arial" w:eastAsia="Arial Unicode MS" w:hAnsi="Arial" w:cs="Arial"/>
                <w:i/>
                <w:color w:val="000000"/>
                <w:sz w:val="14"/>
                <w:szCs w:val="14"/>
                <w:lang w:val="en-US"/>
              </w:rPr>
              <w:t xml:space="preserve">ment and remediation activities  </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Строительство</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5 348 572</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2 434 362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17 761</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2 896 450</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Construction</w:t>
            </w:r>
            <w:proofErr w:type="spellEnd"/>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12 745 038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5 037 511</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117 078</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7 590 449</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Wholesale and retail trade; repair of motor vehicles and motorcycles  </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Транспортировка и хранение</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6 705 928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2 786 153</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134 196</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3 785 579</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Transportation</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storage</w:t>
            </w:r>
            <w:proofErr w:type="spellEnd"/>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гостиниц и предприятий общественного питания</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897 028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371 056</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6 693</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519 280</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Accommodation and food service </w:t>
            </w:r>
            <w:r w:rsidRPr="00DD2FA7">
              <w:rPr>
                <w:rFonts w:ascii="Arial" w:eastAsia="Arial Unicode MS" w:hAnsi="Arial" w:cs="Arial"/>
                <w:i/>
                <w:color w:val="000000"/>
                <w:spacing w:val="2"/>
                <w:sz w:val="14"/>
                <w:szCs w:val="14"/>
                <w:lang w:val="en-US"/>
              </w:rPr>
              <w:t>activities</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Деятельность в области информации </w:t>
            </w:r>
            <w:r w:rsidRPr="00DD2FA7">
              <w:rPr>
                <w:rFonts w:ascii="Arial" w:eastAsia="Arial Unicode MS" w:hAnsi="Arial" w:cs="Arial"/>
                <w:color w:val="000000"/>
                <w:sz w:val="14"/>
                <w:szCs w:val="14"/>
              </w:rPr>
              <w:br/>
              <w:t>и связи</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2 552 904</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1 309 682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-409</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1 243 631</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Information</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communication</w:t>
            </w:r>
            <w:proofErr w:type="spellEnd"/>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финансовая и страховая</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4 250 660</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1 675 021</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196 875</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2 378 764</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Financial</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insurance</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activities</w:t>
            </w:r>
            <w:proofErr w:type="spellEnd"/>
          </w:p>
        </w:tc>
      </w:tr>
      <w:tr w:rsidR="005F13D3" w:rsidRPr="00A56930" w:rsidTr="00311CC9">
        <w:trPr>
          <w:jc w:val="center"/>
        </w:trPr>
        <w:tc>
          <w:tcPr>
            <w:tcW w:w="2826" w:type="dxa"/>
            <w:tcBorders>
              <w:top w:val="nil"/>
              <w:bottom w:val="nil"/>
            </w:tcBorders>
            <w:vAlign w:val="bottom"/>
          </w:tcPr>
          <w:p w:rsidR="005F13D3" w:rsidRPr="00F96744" w:rsidRDefault="005F13D3" w:rsidP="00A56930">
            <w:pPr>
              <w:spacing w:before="120"/>
              <w:ind w:right="227"/>
              <w:rPr>
                <w:rFonts w:ascii="Arial" w:hAnsi="Arial" w:cs="Arial"/>
                <w:color w:val="000000"/>
                <w:sz w:val="14"/>
                <w:szCs w:val="14"/>
              </w:rPr>
            </w:pPr>
            <w:r w:rsidRPr="00F96744">
              <w:rPr>
                <w:rFonts w:ascii="Arial" w:hAnsi="Arial" w:cs="Arial"/>
                <w:color w:val="000000"/>
                <w:sz w:val="14"/>
                <w:szCs w:val="14"/>
              </w:rPr>
              <w:t xml:space="preserve">Деятельность по операциям </w:t>
            </w:r>
            <w:r w:rsidRPr="00F96744">
              <w:rPr>
                <w:rFonts w:ascii="Arial" w:hAnsi="Arial" w:cs="Arial"/>
                <w:color w:val="000000"/>
                <w:sz w:val="14"/>
                <w:szCs w:val="14"/>
              </w:rPr>
              <w:br/>
              <w:t>с недвижимым имуществом</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9 605 467</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790 388</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97 578</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8 717 501</w:t>
            </w:r>
          </w:p>
        </w:tc>
        <w:tc>
          <w:tcPr>
            <w:tcW w:w="2812" w:type="dxa"/>
            <w:tcBorders>
              <w:top w:val="nil"/>
              <w:bottom w:val="nil"/>
              <w:right w:val="nil"/>
            </w:tcBorders>
            <w:tcMar>
              <w:left w:w="57" w:type="dxa"/>
            </w:tcMar>
            <w:vAlign w:val="bottom"/>
          </w:tcPr>
          <w:p w:rsidR="005F13D3" w:rsidRPr="00A56930" w:rsidRDefault="005F13D3" w:rsidP="00A56930">
            <w:pPr>
              <w:spacing w:before="120"/>
              <w:ind w:right="227"/>
              <w:rPr>
                <w:rFonts w:ascii="Arial" w:hAnsi="Arial" w:cs="Arial"/>
                <w:color w:val="000000"/>
                <w:sz w:val="14"/>
                <w:szCs w:val="14"/>
                <w:lang w:val="en-US"/>
              </w:rPr>
            </w:pPr>
            <w:r w:rsidRPr="00A56930">
              <w:rPr>
                <w:rFonts w:ascii="Arial" w:hAnsi="Arial" w:cs="Arial"/>
                <w:color w:val="000000"/>
                <w:sz w:val="14"/>
                <w:szCs w:val="14"/>
                <w:lang w:val="en-US"/>
              </w:rPr>
              <w:t>Real estate activities</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Деятельность профессиональная, </w:t>
            </w:r>
            <w:r w:rsidRPr="00DD2FA7">
              <w:rPr>
                <w:rFonts w:ascii="Arial" w:eastAsia="Arial Unicode MS" w:hAnsi="Arial" w:cs="Arial"/>
                <w:color w:val="000000"/>
                <w:sz w:val="14"/>
                <w:szCs w:val="14"/>
              </w:rPr>
              <w:br/>
              <w:t>научная и техническая</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4 194 491</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2 048 139</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34 844</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2 111 508</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Professional, scientific and technical activ</w:t>
            </w:r>
            <w:r w:rsidRPr="00DD2FA7">
              <w:rPr>
                <w:rFonts w:ascii="Arial" w:eastAsia="Arial Unicode MS" w:hAnsi="Arial" w:cs="Arial"/>
                <w:i/>
                <w:color w:val="000000"/>
                <w:sz w:val="14"/>
                <w:szCs w:val="14"/>
                <w:lang w:val="en-US"/>
              </w:rPr>
              <w:t>i</w:t>
            </w:r>
            <w:r w:rsidRPr="00DD2FA7">
              <w:rPr>
                <w:rFonts w:ascii="Arial" w:eastAsia="Arial Unicode MS" w:hAnsi="Arial" w:cs="Arial"/>
                <w:i/>
                <w:color w:val="000000"/>
                <w:sz w:val="14"/>
                <w:szCs w:val="14"/>
                <w:lang w:val="en-US"/>
              </w:rPr>
              <w:t>ties</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Деятельность админ</w:t>
            </w:r>
            <w:r>
              <w:rPr>
                <w:rFonts w:ascii="Arial" w:eastAsia="Arial Unicode MS" w:hAnsi="Arial" w:cs="Arial"/>
                <w:color w:val="000000"/>
                <w:sz w:val="14"/>
                <w:szCs w:val="14"/>
              </w:rPr>
              <w:t xml:space="preserve">истративная </w:t>
            </w:r>
            <w:r w:rsidRPr="008849BB">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DD2FA7">
              <w:rPr>
                <w:rFonts w:ascii="Arial" w:eastAsia="Arial Unicode MS" w:hAnsi="Arial" w:cs="Arial"/>
                <w:color w:val="000000"/>
                <w:sz w:val="14"/>
                <w:szCs w:val="14"/>
              </w:rPr>
              <w:t>сопутствующие дополнительные услуги</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2 013 474</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730 262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5 828</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1 277 384</w:t>
            </w:r>
          </w:p>
        </w:tc>
        <w:tc>
          <w:tcPr>
            <w:tcW w:w="2812" w:type="dxa"/>
            <w:tcBorders>
              <w:top w:val="nil"/>
              <w:bottom w:val="nil"/>
              <w:right w:val="nil"/>
            </w:tcBorders>
            <w:tcMar>
              <w:left w:w="57" w:type="dxa"/>
            </w:tcMar>
            <w:vAlign w:val="bottom"/>
          </w:tcPr>
          <w:p w:rsidR="005F13D3" w:rsidRPr="002A7C5A"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Administrative</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and</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support</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service</w:t>
            </w:r>
            <w:r w:rsidRPr="002A7C5A">
              <w:rPr>
                <w:rFonts w:ascii="Arial" w:eastAsia="Arial Unicode MS" w:hAnsi="Arial" w:cs="Arial"/>
                <w:i/>
                <w:color w:val="000000"/>
                <w:sz w:val="14"/>
                <w:szCs w:val="14"/>
                <w:lang w:val="en-US"/>
              </w:rPr>
              <w:t xml:space="preserve"> </w:t>
            </w:r>
            <w:r w:rsidRPr="00DD2FA7">
              <w:rPr>
                <w:rFonts w:ascii="Arial" w:eastAsia="Arial Unicode MS" w:hAnsi="Arial" w:cs="Arial"/>
                <w:i/>
                <w:color w:val="000000"/>
                <w:sz w:val="14"/>
                <w:szCs w:val="14"/>
                <w:lang w:val="en-US"/>
              </w:rPr>
              <w:t>activities</w:t>
            </w:r>
            <w:r w:rsidRPr="002A7C5A">
              <w:rPr>
                <w:rFonts w:ascii="Arial" w:eastAsia="Arial Unicode MS" w:hAnsi="Arial" w:cs="Arial"/>
                <w:i/>
                <w:color w:val="000000"/>
                <w:sz w:val="14"/>
                <w:szCs w:val="14"/>
                <w:lang w:val="en-US"/>
              </w:rPr>
              <w:t xml:space="preserve">  </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Государственное управление и обеспеч</w:t>
            </w:r>
            <w:r w:rsidRPr="00DD2FA7">
              <w:rPr>
                <w:rFonts w:ascii="Arial" w:eastAsia="Arial Unicode MS" w:hAnsi="Arial" w:cs="Arial"/>
                <w:color w:val="000000"/>
                <w:sz w:val="14"/>
                <w:szCs w:val="14"/>
              </w:rPr>
              <w:t>е</w:t>
            </w:r>
            <w:r w:rsidRPr="00DD2FA7">
              <w:rPr>
                <w:rFonts w:ascii="Arial" w:eastAsia="Arial Unicode MS" w:hAnsi="Arial" w:cs="Arial"/>
                <w:color w:val="000000"/>
                <w:sz w:val="14"/>
                <w:szCs w:val="14"/>
              </w:rPr>
              <w:t>ние военной безопасности; социальное обеспечение</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7 381 701</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4 715 717</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42 982</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2 623 001</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Public administration and </w:t>
            </w:r>
            <w:proofErr w:type="spellStart"/>
            <w:r w:rsidRPr="00DD2FA7">
              <w:rPr>
                <w:rFonts w:ascii="Arial" w:eastAsia="Arial Unicode MS" w:hAnsi="Arial" w:cs="Arial"/>
                <w:i/>
                <w:color w:val="000000"/>
                <w:sz w:val="14"/>
                <w:szCs w:val="14"/>
                <w:lang w:val="en-US"/>
              </w:rPr>
              <w:t>defence</w:t>
            </w:r>
            <w:proofErr w:type="spellEnd"/>
            <w:r w:rsidRPr="00DD2FA7">
              <w:rPr>
                <w:rFonts w:ascii="Arial" w:eastAsia="Arial Unicode MS" w:hAnsi="Arial" w:cs="Arial"/>
                <w:i/>
                <w:color w:val="000000"/>
                <w:sz w:val="14"/>
                <w:szCs w:val="14"/>
                <w:lang w:val="en-US"/>
              </w:rPr>
              <w:t>, compu</w:t>
            </w:r>
            <w:r w:rsidRPr="00DD2FA7">
              <w:rPr>
                <w:rFonts w:ascii="Arial" w:eastAsia="Arial Unicode MS" w:hAnsi="Arial" w:cs="Arial"/>
                <w:i/>
                <w:color w:val="000000"/>
                <w:sz w:val="14"/>
                <w:szCs w:val="14"/>
                <w:lang w:val="en-US"/>
              </w:rPr>
              <w:t>l</w:t>
            </w:r>
            <w:r w:rsidRPr="00DD2FA7">
              <w:rPr>
                <w:rFonts w:ascii="Arial" w:eastAsia="Arial Unicode MS" w:hAnsi="Arial" w:cs="Arial"/>
                <w:i/>
                <w:color w:val="000000"/>
                <w:sz w:val="14"/>
                <w:szCs w:val="14"/>
                <w:lang w:val="en-US"/>
              </w:rPr>
              <w:t>sory social security</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bCs/>
                <w:color w:val="000000"/>
                <w:sz w:val="14"/>
                <w:szCs w:val="14"/>
              </w:rPr>
            </w:pPr>
            <w:r w:rsidRPr="00DD2FA7">
              <w:rPr>
                <w:rFonts w:ascii="Arial" w:hAnsi="Arial" w:cs="Arial"/>
                <w:bCs/>
                <w:color w:val="000000"/>
                <w:sz w:val="14"/>
                <w:szCs w:val="14"/>
              </w:rPr>
              <w:t>Образование</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3 125 768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2 857 445</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59 375</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208 948</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Education</w:t>
            </w:r>
            <w:proofErr w:type="spellEnd"/>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в области здравоохранения и социальных услуг</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3 382 585</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2 897 886</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36 694</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448 005</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Human health and social work activities</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в области культуры, спорта, организации досуга и развлечений</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984 670</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658 312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10 319</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316 039</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Arts</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entertainment</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and</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recreation</w:t>
            </w:r>
            <w:proofErr w:type="spellEnd"/>
            <w:r w:rsidRPr="00DD2FA7">
              <w:rPr>
                <w:rFonts w:ascii="Arial" w:eastAsia="Arial Unicode MS" w:hAnsi="Arial" w:cs="Arial"/>
                <w:i/>
                <w:color w:val="000000"/>
                <w:sz w:val="14"/>
                <w:szCs w:val="14"/>
              </w:rPr>
              <w:t xml:space="preserve">  </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bCs/>
                <w:color w:val="000000"/>
                <w:sz w:val="14"/>
                <w:szCs w:val="14"/>
              </w:rPr>
            </w:pPr>
            <w:r w:rsidRPr="00DD2FA7">
              <w:rPr>
                <w:rFonts w:ascii="Arial" w:hAnsi="Arial" w:cs="Arial"/>
                <w:bCs/>
                <w:color w:val="000000"/>
                <w:sz w:val="14"/>
                <w:szCs w:val="14"/>
              </w:rPr>
              <w:t>Предоставление прочих видов услуг</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589 477</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282 462</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2 767</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304 248</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rPr>
            </w:pPr>
            <w:proofErr w:type="spellStart"/>
            <w:r w:rsidRPr="00DD2FA7">
              <w:rPr>
                <w:rFonts w:ascii="Arial" w:eastAsia="Arial Unicode MS" w:hAnsi="Arial" w:cs="Arial"/>
                <w:i/>
                <w:color w:val="000000"/>
                <w:sz w:val="14"/>
                <w:szCs w:val="14"/>
              </w:rPr>
              <w:t>Other</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service</w:t>
            </w:r>
            <w:proofErr w:type="spellEnd"/>
            <w:r w:rsidRPr="00DD2FA7">
              <w:rPr>
                <w:rFonts w:ascii="Arial" w:eastAsia="Arial Unicode MS" w:hAnsi="Arial" w:cs="Arial"/>
                <w:i/>
                <w:color w:val="000000"/>
                <w:sz w:val="14"/>
                <w:szCs w:val="14"/>
              </w:rPr>
              <w:t xml:space="preserve"> </w:t>
            </w:r>
            <w:proofErr w:type="spellStart"/>
            <w:r w:rsidRPr="00DD2FA7">
              <w:rPr>
                <w:rFonts w:ascii="Arial" w:eastAsia="Arial Unicode MS" w:hAnsi="Arial" w:cs="Arial"/>
                <w:i/>
                <w:color w:val="000000"/>
                <w:sz w:val="14"/>
                <w:szCs w:val="14"/>
              </w:rPr>
              <w:t>activities</w:t>
            </w:r>
            <w:proofErr w:type="spellEnd"/>
            <w:r w:rsidRPr="00DD2FA7">
              <w:rPr>
                <w:rFonts w:ascii="Arial" w:eastAsia="Arial Unicode MS" w:hAnsi="Arial" w:cs="Arial"/>
                <w:i/>
                <w:color w:val="000000"/>
                <w:sz w:val="14"/>
                <w:szCs w:val="14"/>
              </w:rPr>
              <w:t xml:space="preserve">  </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hAnsi="Arial" w:cs="Arial"/>
                <w:bCs/>
                <w:color w:val="000000"/>
                <w:sz w:val="14"/>
                <w:szCs w:val="14"/>
              </w:rPr>
            </w:pPr>
            <w:r w:rsidRPr="00DD2FA7">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523 043</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523 043</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0</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0</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5F13D3" w:rsidRPr="00DD2FA7" w:rsidTr="00311CC9">
        <w:trPr>
          <w:jc w:val="center"/>
        </w:trPr>
        <w:tc>
          <w:tcPr>
            <w:tcW w:w="2826" w:type="dxa"/>
            <w:tcBorders>
              <w:top w:val="nil"/>
              <w:bottom w:val="nil"/>
            </w:tcBorders>
            <w:vAlign w:val="bottom"/>
          </w:tcPr>
          <w:p w:rsidR="005F13D3" w:rsidRPr="00DD2FA7" w:rsidRDefault="005F13D3" w:rsidP="00DD2FA7">
            <w:pPr>
              <w:pStyle w:val="9"/>
              <w:keepNext w:val="0"/>
              <w:spacing w:before="120" w:line="240" w:lineRule="auto"/>
              <w:rPr>
                <w:rFonts w:eastAsia="Arial Unicode MS"/>
                <w:bCs/>
                <w:color w:val="000000"/>
                <w:szCs w:val="14"/>
              </w:rPr>
            </w:pPr>
            <w:r w:rsidRPr="00DD2FA7">
              <w:rPr>
                <w:rFonts w:eastAsia="Arial Unicode MS"/>
                <w:bCs/>
                <w:color w:val="000000"/>
                <w:szCs w:val="14"/>
              </w:rPr>
              <w:t xml:space="preserve">Итого по видам экономической </w:t>
            </w:r>
            <w:r w:rsidRPr="00DD2FA7">
              <w:rPr>
                <w:rFonts w:eastAsia="Arial Unicode MS"/>
                <w:bCs/>
                <w:color w:val="000000"/>
                <w:szCs w:val="14"/>
              </w:rPr>
              <w:br/>
              <w:t>деятельности</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b/>
                <w:sz w:val="14"/>
                <w:szCs w:val="14"/>
              </w:rPr>
            </w:pPr>
            <w:r w:rsidRPr="005F13D3">
              <w:rPr>
                <w:rFonts w:ascii="Arial CYR" w:hAnsi="Arial CYR" w:cs="Arial"/>
                <w:b/>
                <w:sz w:val="14"/>
                <w:szCs w:val="14"/>
              </w:rPr>
              <w:t>98 026 288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b/>
                <w:sz w:val="14"/>
                <w:szCs w:val="14"/>
              </w:rPr>
            </w:pPr>
            <w:r w:rsidRPr="005F13D3">
              <w:rPr>
                <w:rFonts w:ascii="Arial CYR" w:hAnsi="Arial CYR" w:cs="Arial"/>
                <w:b/>
                <w:sz w:val="14"/>
                <w:szCs w:val="14"/>
              </w:rPr>
              <w:t>38 365 915</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b/>
                <w:sz w:val="14"/>
                <w:szCs w:val="14"/>
              </w:rPr>
            </w:pPr>
            <w:r w:rsidRPr="005F13D3">
              <w:rPr>
                <w:rFonts w:ascii="Arial CYR" w:hAnsi="Arial CYR" w:cs="Arial"/>
                <w:b/>
                <w:sz w:val="14"/>
                <w:szCs w:val="14"/>
              </w:rPr>
              <w:t>1 078 854</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b/>
                <w:sz w:val="14"/>
                <w:szCs w:val="14"/>
              </w:rPr>
            </w:pPr>
            <w:r w:rsidRPr="005F13D3">
              <w:rPr>
                <w:rFonts w:ascii="Arial CYR" w:hAnsi="Arial CYR" w:cs="Arial"/>
                <w:b/>
                <w:sz w:val="14"/>
                <w:szCs w:val="14"/>
              </w:rPr>
              <w:t>58 581 519</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b/>
                <w:i/>
                <w:color w:val="000000"/>
                <w:sz w:val="14"/>
                <w:szCs w:val="14"/>
              </w:rPr>
            </w:pPr>
            <w:proofErr w:type="spellStart"/>
            <w:r w:rsidRPr="00DD2FA7">
              <w:rPr>
                <w:rFonts w:ascii="Arial" w:eastAsia="Arial Unicode MS" w:hAnsi="Arial" w:cs="Arial"/>
                <w:b/>
                <w:i/>
                <w:color w:val="000000"/>
                <w:sz w:val="14"/>
                <w:szCs w:val="14"/>
              </w:rPr>
              <w:t>Total</w:t>
            </w:r>
            <w:proofErr w:type="spellEnd"/>
            <w:r w:rsidRPr="00DD2FA7">
              <w:rPr>
                <w:rFonts w:ascii="Arial" w:eastAsia="Arial Unicode MS" w:hAnsi="Arial" w:cs="Arial"/>
                <w:b/>
                <w:i/>
                <w:color w:val="000000"/>
                <w:sz w:val="14"/>
                <w:szCs w:val="14"/>
              </w:rPr>
              <w:t xml:space="preserve"> </w:t>
            </w:r>
            <w:proofErr w:type="spellStart"/>
            <w:r w:rsidRPr="00DD2FA7">
              <w:rPr>
                <w:rFonts w:ascii="Arial" w:eastAsia="Arial Unicode MS" w:hAnsi="Arial" w:cs="Arial"/>
                <w:b/>
                <w:i/>
                <w:color w:val="000000"/>
                <w:sz w:val="14"/>
                <w:szCs w:val="14"/>
              </w:rPr>
              <w:t>by</w:t>
            </w:r>
            <w:proofErr w:type="spellEnd"/>
            <w:r w:rsidRPr="00DD2FA7">
              <w:rPr>
                <w:rFonts w:ascii="Arial" w:eastAsia="Arial Unicode MS" w:hAnsi="Arial" w:cs="Arial"/>
                <w:b/>
                <w:i/>
                <w:color w:val="000000"/>
                <w:sz w:val="14"/>
                <w:szCs w:val="14"/>
              </w:rPr>
              <w:t xml:space="preserve"> </w:t>
            </w:r>
            <w:proofErr w:type="spellStart"/>
            <w:r w:rsidRPr="00DD2FA7">
              <w:rPr>
                <w:rFonts w:ascii="Arial" w:eastAsia="Arial Unicode MS" w:hAnsi="Arial" w:cs="Arial"/>
                <w:b/>
                <w:i/>
                <w:color w:val="000000"/>
                <w:sz w:val="14"/>
                <w:szCs w:val="14"/>
              </w:rPr>
              <w:t>economic</w:t>
            </w:r>
            <w:proofErr w:type="spellEnd"/>
            <w:r w:rsidRPr="00DD2FA7">
              <w:rPr>
                <w:rFonts w:ascii="Arial" w:eastAsia="Arial Unicode MS" w:hAnsi="Arial" w:cs="Arial"/>
                <w:b/>
                <w:i/>
                <w:color w:val="000000"/>
                <w:sz w:val="14"/>
                <w:szCs w:val="14"/>
              </w:rPr>
              <w:t xml:space="preserve"> </w:t>
            </w:r>
            <w:r w:rsidRPr="00DD2FA7">
              <w:rPr>
                <w:rFonts w:ascii="Arial" w:eastAsia="Arial Unicode MS" w:hAnsi="Arial" w:cs="Arial"/>
                <w:b/>
                <w:i/>
                <w:color w:val="000000"/>
                <w:sz w:val="14"/>
                <w:szCs w:val="14"/>
              </w:rPr>
              <w:br/>
            </w:r>
            <w:proofErr w:type="spellStart"/>
            <w:r w:rsidRPr="00DD2FA7">
              <w:rPr>
                <w:rFonts w:ascii="Arial" w:eastAsia="Arial Unicode MS" w:hAnsi="Arial" w:cs="Arial"/>
                <w:b/>
                <w:i/>
                <w:color w:val="000000"/>
                <w:sz w:val="14"/>
                <w:szCs w:val="14"/>
              </w:rPr>
              <w:t>activity</w:t>
            </w:r>
            <w:proofErr w:type="spellEnd"/>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Кроме того, оплата труда и смешанные </w:t>
            </w:r>
            <w:r w:rsidRPr="00DD2FA7">
              <w:rPr>
                <w:rFonts w:ascii="Arial" w:eastAsia="Arial Unicode MS" w:hAnsi="Arial" w:cs="Arial"/>
                <w:color w:val="000000"/>
                <w:sz w:val="14"/>
                <w:szCs w:val="14"/>
              </w:rPr>
              <w:br/>
              <w:t>доходы, не наблюдаемые прямыми стат</w:t>
            </w:r>
            <w:r w:rsidRPr="00DD2FA7">
              <w:rPr>
                <w:rFonts w:ascii="Arial" w:eastAsia="Arial Unicode MS" w:hAnsi="Arial" w:cs="Arial"/>
                <w:color w:val="000000"/>
                <w:sz w:val="14"/>
                <w:szCs w:val="14"/>
              </w:rPr>
              <w:t>и</w:t>
            </w:r>
            <w:r w:rsidRPr="00DD2FA7">
              <w:rPr>
                <w:rFonts w:ascii="Arial" w:eastAsia="Arial Unicode MS" w:hAnsi="Arial" w:cs="Arial"/>
                <w:color w:val="000000"/>
                <w:sz w:val="14"/>
                <w:szCs w:val="14"/>
              </w:rPr>
              <w:t xml:space="preserve">стическими методами, рассчитанные </w:t>
            </w:r>
            <w:r w:rsidRPr="00DD2FA7">
              <w:rPr>
                <w:rFonts w:ascii="Arial" w:eastAsia="Arial Unicode MS" w:hAnsi="Arial" w:cs="Arial"/>
                <w:color w:val="000000"/>
                <w:sz w:val="14"/>
                <w:szCs w:val="14"/>
              </w:rPr>
              <w:br/>
              <w:t xml:space="preserve">на основе баланса (без распределения </w:t>
            </w:r>
            <w:r w:rsidRPr="00DD2FA7">
              <w:rPr>
                <w:rFonts w:ascii="Arial" w:eastAsia="Arial Unicode MS" w:hAnsi="Arial" w:cs="Arial"/>
                <w:color w:val="000000"/>
                <w:sz w:val="14"/>
                <w:szCs w:val="14"/>
              </w:rPr>
              <w:br/>
              <w:t>по видам экономической деятельности)</w:t>
            </w:r>
          </w:p>
        </w:tc>
        <w:tc>
          <w:tcPr>
            <w:tcW w:w="1063" w:type="dxa"/>
            <w:tcBorders>
              <w:top w:val="nil"/>
              <w:bottom w:val="nil"/>
            </w:tcBorders>
            <w:vAlign w:val="bottom"/>
          </w:tcPr>
          <w:p w:rsidR="005F13D3" w:rsidRPr="002F6735" w:rsidRDefault="002F6735" w:rsidP="00664801">
            <w:pPr>
              <w:spacing w:before="120"/>
              <w:ind w:right="170"/>
              <w:jc w:val="right"/>
              <w:rPr>
                <w:rFonts w:asciiTheme="minorHAnsi" w:hAnsiTheme="minorHAnsi"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9 800 000</w:t>
            </w:r>
          </w:p>
        </w:tc>
        <w:tc>
          <w:tcPr>
            <w:tcW w:w="1076" w:type="dxa"/>
            <w:tcBorders>
              <w:top w:val="nil"/>
              <w:bottom w:val="nil"/>
            </w:tcBorders>
            <w:vAlign w:val="bottom"/>
          </w:tcPr>
          <w:p w:rsidR="005F13D3" w:rsidRPr="005F13D3" w:rsidRDefault="002F6735"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-9 800 000</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spacing w:before="120"/>
              <w:rPr>
                <w:rFonts w:ascii="Arial" w:eastAsia="Arial Unicode MS" w:hAnsi="Arial" w:cs="Arial"/>
                <w:color w:val="000000"/>
                <w:sz w:val="14"/>
                <w:szCs w:val="14"/>
              </w:rPr>
            </w:pPr>
            <w:r w:rsidRPr="00DD2FA7">
              <w:rPr>
                <w:rFonts w:ascii="Arial" w:eastAsia="Arial Unicode MS" w:hAnsi="Arial" w:cs="Arial"/>
                <w:color w:val="000000"/>
                <w:sz w:val="14"/>
                <w:szCs w:val="14"/>
              </w:rPr>
              <w:t xml:space="preserve">Оплата труда и смешанные доходы, </w:t>
            </w:r>
            <w:r w:rsidRPr="00DD2FA7">
              <w:rPr>
                <w:rFonts w:ascii="Arial" w:eastAsia="Arial Unicode MS" w:hAnsi="Arial" w:cs="Arial"/>
                <w:color w:val="000000"/>
                <w:sz w:val="14"/>
                <w:szCs w:val="14"/>
              </w:rPr>
              <w:br/>
              <w:t>не наблюдаемые прямыми статистич</w:t>
            </w:r>
            <w:r w:rsidRPr="00DD2FA7">
              <w:rPr>
                <w:rFonts w:ascii="Arial" w:eastAsia="Arial Unicode MS" w:hAnsi="Arial" w:cs="Arial"/>
                <w:color w:val="000000"/>
                <w:sz w:val="14"/>
                <w:szCs w:val="14"/>
              </w:rPr>
              <w:t>е</w:t>
            </w:r>
            <w:r w:rsidRPr="00DD2FA7">
              <w:rPr>
                <w:rFonts w:ascii="Arial" w:eastAsia="Arial Unicode MS" w:hAnsi="Arial" w:cs="Arial"/>
                <w:color w:val="000000"/>
                <w:sz w:val="14"/>
                <w:szCs w:val="14"/>
              </w:rPr>
              <w:t>скими методами – всего</w:t>
            </w:r>
          </w:p>
        </w:tc>
        <w:tc>
          <w:tcPr>
            <w:tcW w:w="1063" w:type="dxa"/>
            <w:tcBorders>
              <w:top w:val="nil"/>
              <w:bottom w:val="nil"/>
            </w:tcBorders>
            <w:vAlign w:val="bottom"/>
          </w:tcPr>
          <w:p w:rsidR="005F13D3" w:rsidRPr="005F13D3" w:rsidRDefault="002F6735"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10 323 043</w:t>
            </w:r>
          </w:p>
        </w:tc>
        <w:tc>
          <w:tcPr>
            <w:tcW w:w="1076" w:type="dxa"/>
            <w:tcBorders>
              <w:top w:val="nil"/>
              <w:bottom w:val="nil"/>
            </w:tcBorders>
            <w:vAlign w:val="bottom"/>
          </w:tcPr>
          <w:p w:rsidR="005F13D3" w:rsidRPr="005F13D3" w:rsidRDefault="002F6735"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sz w:val="14"/>
                <w:szCs w:val="14"/>
              </w:rPr>
            </w:pPr>
            <w:r w:rsidRPr="005F13D3">
              <w:rPr>
                <w:rFonts w:ascii="Arial CYR" w:hAnsi="Arial CYR" w:cs="Arial"/>
                <w:sz w:val="14"/>
                <w:szCs w:val="14"/>
              </w:rPr>
              <w:t>-10 323 043</w:t>
            </w:r>
          </w:p>
        </w:tc>
        <w:tc>
          <w:tcPr>
            <w:tcW w:w="2812" w:type="dxa"/>
            <w:tcBorders>
              <w:top w:val="nil"/>
              <w:bottom w:val="nil"/>
              <w:right w:val="nil"/>
            </w:tcBorders>
            <w:tcMar>
              <w:left w:w="57" w:type="dxa"/>
            </w:tcMar>
            <w:vAlign w:val="bottom"/>
          </w:tcPr>
          <w:p w:rsidR="005F13D3" w:rsidRPr="00DD2FA7" w:rsidRDefault="005F13D3" w:rsidP="00DD2FA7">
            <w:pPr>
              <w:spacing w:before="120"/>
              <w:rPr>
                <w:rFonts w:ascii="Arial" w:eastAsia="Arial Unicode MS" w:hAnsi="Arial" w:cs="Arial"/>
                <w:i/>
                <w:color w:val="000000"/>
                <w:sz w:val="14"/>
                <w:szCs w:val="14"/>
                <w:lang w:val="en-US"/>
              </w:rPr>
            </w:pPr>
            <w:r w:rsidRPr="00DD2FA7">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DD2FA7">
              <w:rPr>
                <w:rFonts w:ascii="Arial" w:eastAsia="Arial Unicode MS" w:hAnsi="Arial" w:cs="Arial"/>
                <w:i/>
                <w:color w:val="000000"/>
                <w:sz w:val="14"/>
                <w:szCs w:val="14"/>
                <w:lang w:val="en-US"/>
              </w:rPr>
              <w:t xml:space="preserve"> total</w:t>
            </w:r>
          </w:p>
        </w:tc>
      </w:tr>
      <w:tr w:rsidR="005F13D3" w:rsidRPr="002E4D5E" w:rsidTr="00311CC9">
        <w:trPr>
          <w:jc w:val="center"/>
        </w:trPr>
        <w:tc>
          <w:tcPr>
            <w:tcW w:w="2826" w:type="dxa"/>
            <w:tcBorders>
              <w:top w:val="nil"/>
              <w:bottom w:val="nil"/>
            </w:tcBorders>
            <w:vAlign w:val="bottom"/>
          </w:tcPr>
          <w:p w:rsidR="005F13D3" w:rsidRPr="00DD2FA7" w:rsidRDefault="005F13D3" w:rsidP="00DD2FA7">
            <w:pPr>
              <w:pBdr>
                <w:right w:val="single" w:sz="4" w:space="0" w:color="auto"/>
              </w:pBdr>
              <w:spacing w:before="120"/>
              <w:rPr>
                <w:rFonts w:ascii="Arial" w:hAnsi="Arial" w:cs="Arial"/>
                <w:color w:val="000000"/>
                <w:sz w:val="14"/>
                <w:szCs w:val="14"/>
              </w:rPr>
            </w:pPr>
            <w:r w:rsidRPr="00DD2FA7">
              <w:rPr>
                <w:rFonts w:ascii="Arial" w:eastAsia="Arial Unicode MS" w:hAnsi="Arial" w:cs="Arial"/>
                <w:b/>
                <w:bCs/>
                <w:color w:val="000000"/>
                <w:sz w:val="14"/>
                <w:szCs w:val="14"/>
              </w:rPr>
              <w:t>Всего, включая оплату труда и см</w:t>
            </w:r>
            <w:r w:rsidRPr="00DD2FA7">
              <w:rPr>
                <w:rFonts w:ascii="Arial" w:eastAsia="Arial Unicode MS" w:hAnsi="Arial" w:cs="Arial"/>
                <w:b/>
                <w:bCs/>
                <w:color w:val="000000"/>
                <w:sz w:val="14"/>
                <w:szCs w:val="14"/>
              </w:rPr>
              <w:t>е</w:t>
            </w:r>
            <w:r w:rsidRPr="00DD2FA7">
              <w:rPr>
                <w:rFonts w:ascii="Arial" w:eastAsia="Arial Unicode MS" w:hAnsi="Arial" w:cs="Arial"/>
                <w:b/>
                <w:bCs/>
                <w:color w:val="000000"/>
                <w:sz w:val="14"/>
                <w:szCs w:val="14"/>
              </w:rPr>
              <w:t>шанные доходы, не наблюдаемые прямыми статистическими методами</w:t>
            </w:r>
          </w:p>
        </w:tc>
        <w:tc>
          <w:tcPr>
            <w:tcW w:w="1063" w:type="dxa"/>
            <w:tcBorders>
              <w:top w:val="nil"/>
              <w:bottom w:val="nil"/>
            </w:tcBorders>
            <w:vAlign w:val="bottom"/>
          </w:tcPr>
          <w:p w:rsidR="005F13D3" w:rsidRPr="005F13D3" w:rsidRDefault="005F13D3" w:rsidP="00664801">
            <w:pPr>
              <w:spacing w:before="120"/>
              <w:ind w:right="170"/>
              <w:jc w:val="right"/>
              <w:rPr>
                <w:rFonts w:ascii="Arial CYR" w:hAnsi="Arial CYR" w:cs="Arial"/>
                <w:b/>
                <w:bCs/>
                <w:sz w:val="14"/>
                <w:szCs w:val="14"/>
              </w:rPr>
            </w:pPr>
            <w:r w:rsidRPr="005F13D3">
              <w:rPr>
                <w:rFonts w:ascii="Arial CYR" w:hAnsi="Arial CYR" w:cs="Arial"/>
                <w:b/>
                <w:bCs/>
                <w:sz w:val="14"/>
                <w:szCs w:val="14"/>
              </w:rPr>
              <w:t>98 026 288</w:t>
            </w:r>
          </w:p>
        </w:tc>
        <w:tc>
          <w:tcPr>
            <w:tcW w:w="1075" w:type="dxa"/>
            <w:tcBorders>
              <w:top w:val="nil"/>
              <w:bottom w:val="nil"/>
            </w:tcBorders>
            <w:vAlign w:val="bottom"/>
          </w:tcPr>
          <w:p w:rsidR="005F13D3" w:rsidRPr="005F13D3" w:rsidRDefault="005F13D3" w:rsidP="00664801">
            <w:pPr>
              <w:spacing w:before="120"/>
              <w:ind w:right="170"/>
              <w:jc w:val="right"/>
              <w:rPr>
                <w:rFonts w:ascii="Arial CYR" w:hAnsi="Arial CYR" w:cs="Arial"/>
                <w:b/>
                <w:bCs/>
                <w:sz w:val="14"/>
                <w:szCs w:val="14"/>
              </w:rPr>
            </w:pPr>
            <w:r w:rsidRPr="005F13D3">
              <w:rPr>
                <w:rFonts w:ascii="Arial CYR" w:hAnsi="Arial CYR" w:cs="Arial"/>
                <w:b/>
                <w:bCs/>
                <w:sz w:val="14"/>
                <w:szCs w:val="14"/>
              </w:rPr>
              <w:t>48 165 915</w:t>
            </w:r>
          </w:p>
        </w:tc>
        <w:tc>
          <w:tcPr>
            <w:tcW w:w="1076" w:type="dxa"/>
            <w:tcBorders>
              <w:top w:val="nil"/>
              <w:bottom w:val="nil"/>
            </w:tcBorders>
            <w:vAlign w:val="bottom"/>
          </w:tcPr>
          <w:p w:rsidR="005F13D3" w:rsidRPr="005F13D3" w:rsidRDefault="005F13D3" w:rsidP="00664801">
            <w:pPr>
              <w:spacing w:before="120"/>
              <w:ind w:right="170"/>
              <w:jc w:val="right"/>
              <w:rPr>
                <w:rFonts w:ascii="Arial CYR" w:hAnsi="Arial CYR" w:cs="Arial"/>
                <w:b/>
                <w:bCs/>
                <w:sz w:val="14"/>
                <w:szCs w:val="14"/>
              </w:rPr>
            </w:pPr>
            <w:r w:rsidRPr="005F13D3">
              <w:rPr>
                <w:rFonts w:ascii="Arial CYR" w:hAnsi="Arial CYR" w:cs="Arial"/>
                <w:b/>
                <w:bCs/>
                <w:sz w:val="14"/>
                <w:szCs w:val="14"/>
              </w:rPr>
              <w:t>1 078 854</w:t>
            </w:r>
          </w:p>
        </w:tc>
        <w:tc>
          <w:tcPr>
            <w:tcW w:w="1069" w:type="dxa"/>
            <w:tcBorders>
              <w:top w:val="nil"/>
              <w:bottom w:val="nil"/>
            </w:tcBorders>
            <w:vAlign w:val="bottom"/>
          </w:tcPr>
          <w:p w:rsidR="005F13D3" w:rsidRPr="005F13D3" w:rsidRDefault="005F13D3" w:rsidP="00664801">
            <w:pPr>
              <w:spacing w:before="120"/>
              <w:ind w:right="170"/>
              <w:jc w:val="right"/>
              <w:rPr>
                <w:rFonts w:ascii="Arial CYR" w:hAnsi="Arial CYR" w:cs="Arial"/>
                <w:b/>
                <w:bCs/>
                <w:sz w:val="14"/>
                <w:szCs w:val="14"/>
              </w:rPr>
            </w:pPr>
            <w:r w:rsidRPr="005F13D3">
              <w:rPr>
                <w:rFonts w:ascii="Arial CYR" w:hAnsi="Arial CYR" w:cs="Arial"/>
                <w:b/>
                <w:bCs/>
                <w:sz w:val="14"/>
                <w:szCs w:val="14"/>
              </w:rPr>
              <w:t>48 781 519</w:t>
            </w:r>
          </w:p>
        </w:tc>
        <w:tc>
          <w:tcPr>
            <w:tcW w:w="2812" w:type="dxa"/>
            <w:tcBorders>
              <w:top w:val="nil"/>
              <w:bottom w:val="nil"/>
              <w:right w:val="nil"/>
            </w:tcBorders>
            <w:tcMar>
              <w:left w:w="57" w:type="dxa"/>
            </w:tcMar>
            <w:vAlign w:val="bottom"/>
          </w:tcPr>
          <w:p w:rsidR="005F13D3" w:rsidRPr="00F025DD" w:rsidRDefault="005F13D3" w:rsidP="00DD2FA7">
            <w:pPr>
              <w:pBdr>
                <w:right w:val="single" w:sz="4" w:space="0" w:color="auto"/>
              </w:pBdr>
              <w:spacing w:before="120"/>
              <w:rPr>
                <w:rFonts w:ascii="Arial" w:eastAsia="Arial Unicode MS" w:hAnsi="Arial" w:cs="Arial"/>
                <w:b/>
                <w:i/>
                <w:color w:val="000000"/>
                <w:sz w:val="14"/>
                <w:szCs w:val="14"/>
                <w:lang w:val="en-US"/>
              </w:rPr>
            </w:pPr>
            <w:r w:rsidRPr="00DD2FA7">
              <w:rPr>
                <w:rFonts w:ascii="Arial" w:eastAsia="Arial Unicode MS" w:hAnsi="Arial" w:cs="Arial"/>
                <w:b/>
                <w:i/>
                <w:color w:val="000000"/>
                <w:sz w:val="14"/>
                <w:szCs w:val="14"/>
                <w:lang w:val="en-US"/>
              </w:rPr>
              <w:t>Total, including  wages and</w:t>
            </w:r>
            <w:r w:rsidRPr="00DD2FA7">
              <w:rPr>
                <w:rFonts w:ascii="Arial" w:eastAsia="Arial Unicode MS" w:hAnsi="Arial" w:cs="Arial"/>
                <w:b/>
                <w:i/>
                <w:color w:val="000000"/>
                <w:sz w:val="14"/>
                <w:szCs w:val="14"/>
                <w:lang w:val="en-US"/>
              </w:rPr>
              <w:br/>
              <w:t>mixed income not observed by direct statistical methods</w:t>
            </w:r>
          </w:p>
        </w:tc>
      </w:tr>
    </w:tbl>
    <w:p w:rsidR="00F025DD" w:rsidRPr="00CF499C" w:rsidRDefault="00F025DD" w:rsidP="00F025DD">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lang w:val="en-US"/>
        </w:rPr>
        <w:t>1</w:t>
      </w:r>
      <w:r w:rsidR="004A524B">
        <w:rPr>
          <w:rFonts w:ascii="Arial" w:hAnsi="Arial" w:cs="Arial"/>
          <w:color w:val="000000"/>
          <w:sz w:val="14"/>
          <w:szCs w:val="14"/>
          <w:lang w:val="en-US"/>
        </w:rPr>
        <w:t>2</w:t>
      </w:r>
      <w:r w:rsidRPr="00CF499C">
        <w:rPr>
          <w:rFonts w:ascii="Arial" w:hAnsi="Arial" w:cs="Arial"/>
          <w:color w:val="000000"/>
          <w:sz w:val="14"/>
          <w:szCs w:val="14"/>
        </w:rPr>
        <w:t>.</w:t>
      </w:r>
      <w:r>
        <w:rPr>
          <w:rFonts w:ascii="Arial" w:hAnsi="Arial" w:cs="Arial"/>
          <w:color w:val="000000"/>
          <w:sz w:val="14"/>
          <w:szCs w:val="14"/>
        </w:rPr>
        <w:t>1</w:t>
      </w:r>
      <w:r w:rsidR="009C576E">
        <w:rPr>
          <w:rFonts w:ascii="Arial" w:hAnsi="Arial" w:cs="Arial"/>
          <w:color w:val="000000"/>
          <w:sz w:val="14"/>
          <w:szCs w:val="14"/>
        </w:rPr>
        <w:t>7</w:t>
      </w:r>
    </w:p>
    <w:tbl>
      <w:tblPr>
        <w:tblW w:w="5000" w:type="pct"/>
        <w:jc w:val="center"/>
        <w:tblInd w:w="5" w:type="dxa"/>
        <w:tblBorders>
          <w:top w:val="single" w:sz="6" w:space="0" w:color="auto"/>
          <w:bottom w:val="single" w:sz="6" w:space="0" w:color="auto"/>
          <w:right w:val="single" w:sz="6" w:space="0" w:color="auto"/>
          <w:insideV w:val="single" w:sz="6" w:space="0" w:color="auto"/>
        </w:tblBorders>
        <w:tblCellMar>
          <w:left w:w="0" w:type="dxa"/>
          <w:right w:w="0" w:type="dxa"/>
        </w:tblCellMar>
        <w:tblLook w:val="0000" w:firstRow="0" w:lastRow="0" w:firstColumn="0" w:lastColumn="0" w:noHBand="0" w:noVBand="0"/>
      </w:tblPr>
      <w:tblGrid>
        <w:gridCol w:w="2826"/>
        <w:gridCol w:w="1063"/>
        <w:gridCol w:w="1075"/>
        <w:gridCol w:w="1076"/>
        <w:gridCol w:w="1069"/>
        <w:gridCol w:w="2812"/>
      </w:tblGrid>
      <w:tr w:rsidR="00F025DD" w:rsidRPr="00CF499C" w:rsidTr="00370599">
        <w:trPr>
          <w:jc w:val="center"/>
        </w:trPr>
        <w:tc>
          <w:tcPr>
            <w:tcW w:w="2826" w:type="dxa"/>
            <w:vMerge w:val="restart"/>
            <w:shd w:val="clear" w:color="auto" w:fill="auto"/>
          </w:tcPr>
          <w:p w:rsidR="00F025DD" w:rsidRPr="00CF499C" w:rsidRDefault="00F025DD" w:rsidP="009C576E">
            <w:pPr>
              <w:rPr>
                <w:rFonts w:ascii="Arial" w:hAnsi="Arial" w:cs="Arial"/>
                <w:color w:val="000000"/>
                <w:lang w:val="en-US"/>
              </w:rPr>
            </w:pPr>
          </w:p>
        </w:tc>
        <w:tc>
          <w:tcPr>
            <w:tcW w:w="1063" w:type="dxa"/>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Ресурсы</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Resources</w:t>
            </w:r>
          </w:p>
        </w:tc>
        <w:tc>
          <w:tcPr>
            <w:tcW w:w="3220" w:type="dxa"/>
            <w:gridSpan w:val="3"/>
            <w:tcBorders>
              <w:bottom w:val="single" w:sz="6" w:space="0" w:color="auto"/>
            </w:tcBorders>
            <w:vAlign w:val="bottom"/>
          </w:tcPr>
          <w:p w:rsidR="00F025DD" w:rsidRPr="00CF499C" w:rsidRDefault="00F025DD" w:rsidP="009C576E">
            <w:pPr>
              <w:spacing w:before="20" w:after="20"/>
              <w:ind w:left="57"/>
              <w:rPr>
                <w:rFonts w:ascii="Arial" w:hAnsi="Arial" w:cs="Arial"/>
                <w:color w:val="000000"/>
                <w:sz w:val="12"/>
                <w:szCs w:val="14"/>
              </w:rPr>
            </w:pPr>
            <w:r w:rsidRPr="00CF499C">
              <w:rPr>
                <w:rFonts w:ascii="Arial" w:hAnsi="Arial" w:cs="Arial"/>
                <w:color w:val="000000"/>
                <w:sz w:val="12"/>
                <w:szCs w:val="14"/>
              </w:rPr>
              <w:t>Использование</w:t>
            </w:r>
          </w:p>
          <w:p w:rsidR="00F025DD" w:rsidRPr="00CF499C" w:rsidRDefault="00F025DD" w:rsidP="009C576E">
            <w:pPr>
              <w:spacing w:before="20" w:after="20"/>
              <w:ind w:left="57"/>
              <w:rPr>
                <w:rFonts w:ascii="Arial" w:eastAsia="Arial Unicode MS" w:hAnsi="Arial" w:cs="Arial"/>
                <w:i/>
                <w:color w:val="000000"/>
                <w:sz w:val="12"/>
                <w:szCs w:val="14"/>
                <w:lang w:val="en-US"/>
              </w:rPr>
            </w:pPr>
            <w:r w:rsidRPr="00CF499C">
              <w:rPr>
                <w:rFonts w:ascii="Arial" w:hAnsi="Arial" w:cs="Arial"/>
                <w:i/>
                <w:color w:val="000000"/>
                <w:sz w:val="12"/>
                <w:szCs w:val="14"/>
                <w:lang w:val="en-US"/>
              </w:rPr>
              <w:t>Use</w:t>
            </w:r>
          </w:p>
        </w:tc>
        <w:tc>
          <w:tcPr>
            <w:tcW w:w="2812" w:type="dxa"/>
            <w:vMerge w:val="restart"/>
            <w:tcBorders>
              <w:top w:val="single" w:sz="6" w:space="0" w:color="auto"/>
              <w:right w:val="nil"/>
            </w:tcBorders>
            <w:tcMar>
              <w:left w:w="57" w:type="dxa"/>
            </w:tcMar>
          </w:tcPr>
          <w:p w:rsidR="00F025DD" w:rsidRPr="00CF499C" w:rsidRDefault="00F025DD" w:rsidP="009C576E">
            <w:pPr>
              <w:rPr>
                <w:rFonts w:ascii="Arial" w:hAnsi="Arial" w:cs="Arial"/>
                <w:color w:val="000000"/>
              </w:rPr>
            </w:pPr>
          </w:p>
        </w:tc>
      </w:tr>
      <w:tr w:rsidR="00F025DD" w:rsidRPr="002E4D5E" w:rsidTr="00370599">
        <w:trPr>
          <w:jc w:val="center"/>
        </w:trPr>
        <w:tc>
          <w:tcPr>
            <w:tcW w:w="2826" w:type="dxa"/>
            <w:vMerge/>
            <w:tcBorders>
              <w:bottom w:val="single" w:sz="6" w:space="0" w:color="auto"/>
            </w:tcBorders>
            <w:shd w:val="clear" w:color="auto" w:fill="auto"/>
          </w:tcPr>
          <w:p w:rsidR="00F025DD" w:rsidRPr="00CF499C" w:rsidRDefault="00F025DD" w:rsidP="009C576E">
            <w:pPr>
              <w:rPr>
                <w:rFonts w:ascii="Arial" w:hAnsi="Arial" w:cs="Arial"/>
                <w:color w:val="000000"/>
              </w:rPr>
            </w:pPr>
          </w:p>
        </w:tc>
        <w:tc>
          <w:tcPr>
            <w:tcW w:w="1063"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валовая </w:t>
            </w:r>
            <w:r w:rsidRPr="00CF499C">
              <w:rPr>
                <w:rFonts w:ascii="Arial" w:hAnsi="Arial" w:cs="Arial"/>
                <w:color w:val="000000"/>
                <w:sz w:val="12"/>
                <w:szCs w:val="14"/>
              </w:rPr>
              <w:br/>
              <w:t>добавленная стоимость</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gross</w:t>
            </w:r>
            <w:r w:rsidRPr="00CF499C">
              <w:rPr>
                <w:rFonts w:ascii="Arial" w:hAnsi="Arial" w:cs="Arial"/>
                <w:i/>
                <w:color w:val="000000"/>
                <w:sz w:val="12"/>
                <w:szCs w:val="14"/>
              </w:rPr>
              <w:t xml:space="preserve"> </w:t>
            </w:r>
            <w:r w:rsidRPr="00CF499C">
              <w:rPr>
                <w:rFonts w:ascii="Arial" w:hAnsi="Arial" w:cs="Arial"/>
                <w:i/>
                <w:color w:val="000000"/>
                <w:sz w:val="12"/>
                <w:szCs w:val="14"/>
              </w:rPr>
              <w:br/>
            </w:r>
            <w:r w:rsidRPr="00CF499C">
              <w:rPr>
                <w:rFonts w:ascii="Arial" w:hAnsi="Arial" w:cs="Arial"/>
                <w:i/>
                <w:color w:val="000000"/>
                <w:sz w:val="12"/>
                <w:szCs w:val="14"/>
                <w:lang w:val="en-US"/>
              </w:rPr>
              <w:t>value</w:t>
            </w:r>
            <w:r w:rsidRPr="00CF499C">
              <w:rPr>
                <w:rFonts w:ascii="Arial" w:hAnsi="Arial" w:cs="Arial"/>
                <w:i/>
                <w:color w:val="000000"/>
                <w:sz w:val="12"/>
                <w:szCs w:val="14"/>
              </w:rPr>
              <w:t xml:space="preserve"> </w:t>
            </w:r>
            <w:r w:rsidRPr="00CF499C">
              <w:rPr>
                <w:rFonts w:ascii="Arial" w:hAnsi="Arial" w:cs="Arial"/>
                <w:i/>
                <w:color w:val="000000"/>
                <w:sz w:val="12"/>
                <w:szCs w:val="14"/>
                <w:lang w:val="en-US"/>
              </w:rPr>
              <w:t>added</w:t>
            </w:r>
          </w:p>
        </w:tc>
        <w:tc>
          <w:tcPr>
            <w:tcW w:w="1075"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оплата </w:t>
            </w:r>
            <w:r w:rsidRPr="00CF499C">
              <w:rPr>
                <w:rFonts w:ascii="Arial" w:hAnsi="Arial" w:cs="Arial"/>
                <w:color w:val="000000"/>
                <w:sz w:val="12"/>
                <w:szCs w:val="14"/>
              </w:rPr>
              <w:br/>
              <w:t>труда наемных работников</w:t>
            </w:r>
          </w:p>
          <w:p w:rsidR="00F025DD" w:rsidRPr="00CF499C"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 xml:space="preserve">compensation </w:t>
            </w:r>
            <w:r w:rsidRPr="00CF499C">
              <w:rPr>
                <w:rFonts w:ascii="Arial" w:hAnsi="Arial" w:cs="Arial"/>
                <w:i/>
                <w:color w:val="000000"/>
                <w:sz w:val="12"/>
                <w:szCs w:val="14"/>
                <w:lang w:val="en-US"/>
              </w:rPr>
              <w:br/>
              <w:t>of employees</w:t>
            </w:r>
          </w:p>
        </w:tc>
        <w:tc>
          <w:tcPr>
            <w:tcW w:w="1076" w:type="dxa"/>
            <w:tcBorders>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 xml:space="preserve">другие </w:t>
            </w:r>
            <w:r w:rsidRPr="00CF499C">
              <w:rPr>
                <w:rFonts w:ascii="Arial" w:hAnsi="Arial" w:cs="Arial"/>
                <w:color w:val="000000"/>
                <w:sz w:val="12"/>
                <w:szCs w:val="14"/>
              </w:rPr>
              <w:br/>
              <w:t xml:space="preserve">чистые налоги </w:t>
            </w:r>
            <w:r w:rsidRPr="00CF499C">
              <w:rPr>
                <w:rFonts w:ascii="Arial" w:hAnsi="Arial" w:cs="Arial"/>
                <w:color w:val="000000"/>
                <w:sz w:val="12"/>
                <w:szCs w:val="14"/>
              </w:rPr>
              <w:br/>
              <w:t>на производство</w:t>
            </w:r>
          </w:p>
          <w:p w:rsidR="00F025DD" w:rsidRPr="00F025DD" w:rsidRDefault="00F025DD" w:rsidP="009C576E">
            <w:pPr>
              <w:spacing w:before="20" w:after="20"/>
              <w:ind w:left="57" w:right="28"/>
              <w:rPr>
                <w:rFonts w:ascii="Arial" w:eastAsia="Arial Unicode MS" w:hAnsi="Arial" w:cs="Arial"/>
                <w:i/>
                <w:color w:val="000000"/>
                <w:sz w:val="12"/>
                <w:szCs w:val="14"/>
              </w:rPr>
            </w:pPr>
            <w:r w:rsidRPr="00CF499C">
              <w:rPr>
                <w:rFonts w:ascii="Arial" w:hAnsi="Arial" w:cs="Arial"/>
                <w:i/>
                <w:color w:val="000000"/>
                <w:sz w:val="12"/>
                <w:szCs w:val="14"/>
                <w:lang w:val="en-US"/>
              </w:rPr>
              <w:t>other</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net</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taxes</w:t>
            </w:r>
            <w:r w:rsidRPr="00F025DD">
              <w:rPr>
                <w:rFonts w:ascii="Arial" w:hAnsi="Arial" w:cs="Arial"/>
                <w:i/>
                <w:color w:val="000000"/>
                <w:sz w:val="12"/>
                <w:szCs w:val="14"/>
              </w:rPr>
              <w:t xml:space="preserve"> </w:t>
            </w:r>
            <w:r w:rsidRPr="00CF499C">
              <w:rPr>
                <w:rFonts w:ascii="Arial" w:hAnsi="Arial" w:cs="Arial"/>
                <w:i/>
                <w:color w:val="000000"/>
                <w:sz w:val="12"/>
                <w:szCs w:val="14"/>
                <w:lang w:val="en-US"/>
              </w:rPr>
              <w:t>on</w:t>
            </w:r>
            <w:r w:rsidRPr="00F025DD">
              <w:rPr>
                <w:rFonts w:ascii="Arial" w:hAnsi="Arial" w:cs="Arial"/>
                <w:i/>
                <w:color w:val="000000"/>
                <w:sz w:val="12"/>
                <w:szCs w:val="14"/>
              </w:rPr>
              <w:t xml:space="preserve"> </w:t>
            </w:r>
            <w:r w:rsidRPr="00F025DD">
              <w:rPr>
                <w:rFonts w:ascii="Arial" w:hAnsi="Arial" w:cs="Arial"/>
                <w:i/>
                <w:color w:val="000000"/>
                <w:sz w:val="12"/>
                <w:szCs w:val="14"/>
              </w:rPr>
              <w:br/>
            </w:r>
            <w:r w:rsidRPr="00CF499C">
              <w:rPr>
                <w:rFonts w:ascii="Arial" w:hAnsi="Arial" w:cs="Arial"/>
                <w:i/>
                <w:color w:val="000000"/>
                <w:sz w:val="12"/>
                <w:szCs w:val="14"/>
                <w:lang w:val="en-US"/>
              </w:rPr>
              <w:t>production</w:t>
            </w:r>
          </w:p>
        </w:tc>
        <w:tc>
          <w:tcPr>
            <w:tcW w:w="1069" w:type="dxa"/>
            <w:tcBorders>
              <w:top w:val="single" w:sz="6" w:space="0" w:color="auto"/>
              <w:bottom w:val="single" w:sz="6" w:space="0" w:color="auto"/>
            </w:tcBorders>
          </w:tcPr>
          <w:p w:rsidR="00F025DD" w:rsidRPr="00CF499C" w:rsidRDefault="00F025DD" w:rsidP="009C576E">
            <w:pPr>
              <w:spacing w:before="20" w:after="20"/>
              <w:ind w:left="57" w:right="28"/>
              <w:rPr>
                <w:rFonts w:ascii="Arial" w:hAnsi="Arial" w:cs="Arial"/>
                <w:color w:val="000000"/>
                <w:sz w:val="12"/>
                <w:szCs w:val="14"/>
              </w:rPr>
            </w:pPr>
            <w:r w:rsidRPr="00CF499C">
              <w:rPr>
                <w:rFonts w:ascii="Arial" w:hAnsi="Arial" w:cs="Arial"/>
                <w:color w:val="000000"/>
                <w:sz w:val="12"/>
                <w:szCs w:val="14"/>
              </w:rPr>
              <w:t>валовая пр</w:t>
            </w:r>
            <w:r w:rsidRPr="00CF499C">
              <w:rPr>
                <w:rFonts w:ascii="Arial" w:hAnsi="Arial" w:cs="Arial"/>
                <w:color w:val="000000"/>
                <w:sz w:val="12"/>
                <w:szCs w:val="14"/>
              </w:rPr>
              <w:t>и</w:t>
            </w:r>
            <w:r w:rsidRPr="00CF499C">
              <w:rPr>
                <w:rFonts w:ascii="Arial" w:hAnsi="Arial" w:cs="Arial"/>
                <w:color w:val="000000"/>
                <w:sz w:val="12"/>
                <w:szCs w:val="14"/>
              </w:rPr>
              <w:t>быль экономики и валовые см</w:t>
            </w:r>
            <w:r w:rsidRPr="00CF499C">
              <w:rPr>
                <w:rFonts w:ascii="Arial" w:hAnsi="Arial" w:cs="Arial"/>
                <w:color w:val="000000"/>
                <w:sz w:val="12"/>
                <w:szCs w:val="14"/>
              </w:rPr>
              <w:t>е</w:t>
            </w:r>
            <w:r w:rsidRPr="00CF499C">
              <w:rPr>
                <w:rFonts w:ascii="Arial" w:hAnsi="Arial" w:cs="Arial"/>
                <w:color w:val="000000"/>
                <w:sz w:val="12"/>
                <w:szCs w:val="14"/>
              </w:rPr>
              <w:t>шанные доходы</w:t>
            </w:r>
          </w:p>
          <w:p w:rsidR="00F025DD" w:rsidRPr="00CF499C" w:rsidRDefault="00F025DD" w:rsidP="009C576E">
            <w:pPr>
              <w:spacing w:before="20" w:after="20"/>
              <w:ind w:left="57" w:right="28"/>
              <w:rPr>
                <w:rFonts w:ascii="Arial" w:eastAsia="Arial Unicode MS" w:hAnsi="Arial" w:cs="Arial"/>
                <w:i/>
                <w:color w:val="000000"/>
                <w:sz w:val="12"/>
                <w:szCs w:val="14"/>
                <w:lang w:val="en-US"/>
              </w:rPr>
            </w:pPr>
            <w:r w:rsidRPr="00CF499C">
              <w:rPr>
                <w:rFonts w:ascii="Arial" w:hAnsi="Arial" w:cs="Arial"/>
                <w:i/>
                <w:color w:val="000000"/>
                <w:sz w:val="12"/>
                <w:szCs w:val="14"/>
                <w:lang w:val="en-US"/>
              </w:rPr>
              <w:t xml:space="preserve">gross </w:t>
            </w:r>
            <w:r w:rsidRPr="00CF499C">
              <w:rPr>
                <w:rFonts w:ascii="Arial" w:hAnsi="Arial" w:cs="Arial"/>
                <w:i/>
                <w:color w:val="000000"/>
                <w:sz w:val="12"/>
                <w:szCs w:val="14"/>
                <w:lang w:val="en-US"/>
              </w:rPr>
              <w:br/>
              <w:t>operating surplus and gross mixed income</w:t>
            </w:r>
          </w:p>
        </w:tc>
        <w:tc>
          <w:tcPr>
            <w:tcW w:w="2812" w:type="dxa"/>
            <w:vMerge/>
            <w:tcBorders>
              <w:bottom w:val="single" w:sz="6" w:space="0" w:color="auto"/>
              <w:right w:val="nil"/>
            </w:tcBorders>
            <w:tcMar>
              <w:left w:w="57" w:type="dxa"/>
            </w:tcMar>
          </w:tcPr>
          <w:p w:rsidR="00F025DD" w:rsidRPr="00CF499C" w:rsidRDefault="00F025DD" w:rsidP="009C576E">
            <w:pPr>
              <w:rPr>
                <w:rFonts w:ascii="Arial" w:hAnsi="Arial" w:cs="Arial"/>
                <w:color w:val="000000"/>
                <w:lang w:val="en-US"/>
              </w:rPr>
            </w:pPr>
          </w:p>
        </w:tc>
      </w:tr>
      <w:tr w:rsidR="00F025DD" w:rsidRPr="00CF499C" w:rsidTr="00370599">
        <w:trPr>
          <w:jc w:val="center"/>
        </w:trPr>
        <w:tc>
          <w:tcPr>
            <w:tcW w:w="2826" w:type="dxa"/>
            <w:tcBorders>
              <w:top w:val="nil"/>
              <w:bottom w:val="nil"/>
            </w:tcBorders>
            <w:vAlign w:val="bottom"/>
          </w:tcPr>
          <w:p w:rsidR="00F025DD" w:rsidRPr="00F025DD" w:rsidRDefault="00F025DD" w:rsidP="009C576E">
            <w:pPr>
              <w:pStyle w:val="18"/>
              <w:spacing w:before="100"/>
              <w:rPr>
                <w:color w:val="000000"/>
                <w:lang w:val="en-US"/>
              </w:rPr>
            </w:pPr>
          </w:p>
        </w:tc>
        <w:tc>
          <w:tcPr>
            <w:tcW w:w="4283" w:type="dxa"/>
            <w:gridSpan w:val="4"/>
            <w:tcBorders>
              <w:top w:val="nil"/>
              <w:bottom w:val="nil"/>
            </w:tcBorders>
            <w:vAlign w:val="bottom"/>
          </w:tcPr>
          <w:p w:rsidR="00F025DD" w:rsidRPr="00311CC9" w:rsidRDefault="00F025DD" w:rsidP="00311CC9">
            <w:pPr>
              <w:spacing w:before="100"/>
              <w:jc w:val="center"/>
              <w:rPr>
                <w:rFonts w:ascii="Arial" w:hAnsi="Arial" w:cs="Arial"/>
                <w:b/>
                <w:color w:val="000000"/>
                <w:sz w:val="14"/>
                <w:szCs w:val="14"/>
                <w:lang w:val="en-US"/>
              </w:rPr>
            </w:pPr>
            <w:r>
              <w:rPr>
                <w:rFonts w:ascii="Arial" w:hAnsi="Arial" w:cs="Arial"/>
                <w:b/>
                <w:color w:val="000000"/>
                <w:sz w:val="14"/>
                <w:szCs w:val="14"/>
              </w:rPr>
              <w:t>20</w:t>
            </w:r>
            <w:r w:rsidR="00311CC9">
              <w:rPr>
                <w:rFonts w:ascii="Arial" w:hAnsi="Arial" w:cs="Arial"/>
                <w:b/>
                <w:color w:val="000000"/>
                <w:sz w:val="14"/>
                <w:szCs w:val="14"/>
                <w:lang w:val="en-US"/>
              </w:rPr>
              <w:t>20</w:t>
            </w:r>
          </w:p>
        </w:tc>
        <w:tc>
          <w:tcPr>
            <w:tcW w:w="2812" w:type="dxa"/>
            <w:tcBorders>
              <w:top w:val="nil"/>
              <w:bottom w:val="nil"/>
              <w:right w:val="nil"/>
            </w:tcBorders>
            <w:tcMar>
              <w:left w:w="57" w:type="dxa"/>
            </w:tcMar>
            <w:vAlign w:val="bottom"/>
          </w:tcPr>
          <w:p w:rsidR="00F025DD" w:rsidRPr="00CF499C" w:rsidRDefault="00F025DD" w:rsidP="009C576E">
            <w:pPr>
              <w:spacing w:before="100"/>
              <w:rPr>
                <w:rFonts w:ascii="Arial" w:eastAsia="Arial Unicode MS" w:hAnsi="Arial" w:cs="Arial"/>
                <w:i/>
                <w:color w:val="000000"/>
                <w:sz w:val="14"/>
                <w:szCs w:val="14"/>
              </w:rPr>
            </w:pPr>
          </w:p>
        </w:tc>
      </w:tr>
      <w:tr w:rsidR="002F6735" w:rsidRPr="00CF499C" w:rsidTr="00370599">
        <w:trPr>
          <w:jc w:val="center"/>
        </w:trPr>
        <w:tc>
          <w:tcPr>
            <w:tcW w:w="2826" w:type="dxa"/>
            <w:tcBorders>
              <w:top w:val="nil"/>
              <w:bottom w:val="nil"/>
            </w:tcBorders>
            <w:vAlign w:val="bottom"/>
          </w:tcPr>
          <w:p w:rsidR="002F6735" w:rsidRPr="00CF499C" w:rsidRDefault="002F6735" w:rsidP="00DD2FA7">
            <w:pPr>
              <w:pStyle w:val="18"/>
              <w:spacing w:before="120"/>
              <w:rPr>
                <w:color w:val="000000"/>
              </w:rPr>
            </w:pPr>
            <w:r w:rsidRPr="00CF499C">
              <w:rPr>
                <w:color w:val="000000"/>
              </w:rPr>
              <w:t xml:space="preserve">Сельское, лесное хозяйство, охота, </w:t>
            </w:r>
            <w:r w:rsidRPr="00CF499C">
              <w:rPr>
                <w:color w:val="000000"/>
              </w:rPr>
              <w:br/>
              <w:t>рыболовство и рыбоводство</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3 958 006</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954 217</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57 572</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2 946 217</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Agriculture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forestry</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fishing</w:t>
            </w:r>
            <w:proofErr w:type="spellEnd"/>
            <w:r w:rsidRPr="00CF499C">
              <w:rPr>
                <w:rFonts w:ascii="Arial" w:eastAsia="Arial Unicode MS" w:hAnsi="Arial" w:cs="Arial"/>
                <w:i/>
                <w:color w:val="000000"/>
                <w:sz w:val="14"/>
                <w:szCs w:val="14"/>
              </w:rPr>
              <w:t xml:space="preserve">  </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color w:val="000000"/>
                <w:sz w:val="14"/>
                <w:szCs w:val="14"/>
              </w:rPr>
            </w:pPr>
            <w:r w:rsidRPr="00CF499C">
              <w:rPr>
                <w:rFonts w:ascii="Arial" w:hAnsi="Arial" w:cs="Arial"/>
                <w:color w:val="000000"/>
                <w:sz w:val="14"/>
                <w:szCs w:val="14"/>
              </w:rPr>
              <w:t>Добыча полезных ископаемых</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9 395 847</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1 622 087</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109 847</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7 663 913</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Mining</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quarrying</w:t>
            </w:r>
            <w:proofErr w:type="spellEnd"/>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color w:val="000000"/>
                <w:sz w:val="14"/>
                <w:szCs w:val="14"/>
              </w:rPr>
            </w:pPr>
            <w:r w:rsidRPr="00CF499C">
              <w:rPr>
                <w:rFonts w:ascii="Arial" w:hAnsi="Arial" w:cs="Arial"/>
                <w:color w:val="000000"/>
                <w:sz w:val="14"/>
                <w:szCs w:val="14"/>
              </w:rPr>
              <w:t>Обрабатывающие производства</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14 179 370</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5 329 692</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38 829</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8 810 849</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Manufacturing</w:t>
            </w:r>
            <w:proofErr w:type="spellEnd"/>
          </w:p>
        </w:tc>
      </w:tr>
      <w:tr w:rsidR="002F6735" w:rsidRPr="002E4D5E" w:rsidTr="00370599">
        <w:trPr>
          <w:trHeight w:val="630"/>
          <w:jc w:val="center"/>
        </w:trPr>
        <w:tc>
          <w:tcPr>
            <w:tcW w:w="2826" w:type="dxa"/>
            <w:tcBorders>
              <w:top w:val="nil"/>
              <w:bottom w:val="nil"/>
            </w:tcBorders>
            <w:vAlign w:val="bottom"/>
          </w:tcPr>
          <w:p w:rsidR="002F6735" w:rsidRPr="00CF499C" w:rsidRDefault="002F6735" w:rsidP="000A321C">
            <w:pPr>
              <w:spacing w:before="140"/>
              <w:rPr>
                <w:rFonts w:ascii="Arial" w:hAnsi="Arial" w:cs="Arial"/>
                <w:color w:val="000000"/>
                <w:sz w:val="14"/>
                <w:szCs w:val="14"/>
              </w:rPr>
            </w:pPr>
            <w:r w:rsidRPr="00CF499C">
              <w:rPr>
                <w:rFonts w:ascii="Arial" w:hAnsi="Arial" w:cs="Arial"/>
                <w:color w:val="000000"/>
                <w:sz w:val="14"/>
                <w:szCs w:val="14"/>
              </w:rPr>
              <w:t xml:space="preserve">Обеспечение электрической энергией, газом и паром; кондиционирование </w:t>
            </w:r>
            <w:r w:rsidRPr="00CF499C">
              <w:rPr>
                <w:rFonts w:ascii="Arial" w:hAnsi="Arial" w:cs="Arial"/>
                <w:color w:val="000000"/>
                <w:sz w:val="14"/>
                <w:szCs w:val="14"/>
              </w:rPr>
              <w:br/>
              <w:t>воздуха</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2 548 788</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1 316 916</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80 910</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1 150 961</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Electricity, gas, steam and air conditioning supply</w:t>
            </w:r>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Водоснабжение; водоотведение, орган</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зация сбора и утилизации отходов, де</w:t>
            </w:r>
            <w:r w:rsidRPr="00CF499C">
              <w:rPr>
                <w:rFonts w:ascii="Arial" w:eastAsia="Arial Unicode MS" w:hAnsi="Arial" w:cs="Arial"/>
                <w:color w:val="000000"/>
                <w:sz w:val="14"/>
                <w:szCs w:val="14"/>
              </w:rPr>
              <w:t>я</w:t>
            </w:r>
            <w:r w:rsidRPr="00CF499C">
              <w:rPr>
                <w:rFonts w:ascii="Arial" w:eastAsia="Arial Unicode MS" w:hAnsi="Arial" w:cs="Arial"/>
                <w:color w:val="000000"/>
                <w:sz w:val="14"/>
                <w:szCs w:val="14"/>
              </w:rPr>
              <w:t>тельность по ликвидации загрязнений</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484 065</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299 743</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11 476</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172 846</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Water supply; sewerage, waste manag</w:t>
            </w:r>
            <w:r w:rsidRPr="00F025DD">
              <w:rPr>
                <w:rFonts w:ascii="Arial" w:eastAsia="Arial Unicode MS" w:hAnsi="Arial" w:cs="Arial"/>
                <w:i/>
                <w:color w:val="000000"/>
                <w:sz w:val="14"/>
                <w:szCs w:val="14"/>
                <w:lang w:val="en-US"/>
              </w:rPr>
              <w:t>e</w:t>
            </w:r>
            <w:r w:rsidRPr="00F025DD">
              <w:rPr>
                <w:rFonts w:ascii="Arial" w:eastAsia="Arial Unicode MS" w:hAnsi="Arial" w:cs="Arial"/>
                <w:i/>
                <w:color w:val="000000"/>
                <w:sz w:val="14"/>
                <w:szCs w:val="14"/>
                <w:lang w:val="en-US"/>
              </w:rPr>
              <w:t xml:space="preserve">ment and remediation activities  </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Строительство</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5 467 715</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2 396 294</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15 643</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3 055 778</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Construction</w:t>
            </w:r>
            <w:proofErr w:type="spellEnd"/>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Торговля оптовая и розничная; ремонт автотранспортных средств и мотоциклов</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12 567 371</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5 116 072</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79 365</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7 371 934</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Wholesale and retail trade; repair of motor vehicles and motorcycles  </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Транспортировка и хранение</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6 252 171</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2 839 525</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80 479</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3 332 168</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Transportation</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storage</w:t>
            </w:r>
            <w:proofErr w:type="spellEnd"/>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гостиниц и предприятий общественного питания</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704 986</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332 636</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-14 565</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386 914</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Accommodation and food service </w:t>
            </w:r>
            <w:r w:rsidRPr="00F025DD">
              <w:rPr>
                <w:rFonts w:ascii="Arial" w:eastAsia="Arial Unicode MS" w:hAnsi="Arial" w:cs="Arial"/>
                <w:i/>
                <w:color w:val="000000"/>
                <w:spacing w:val="2"/>
                <w:sz w:val="14"/>
                <w:szCs w:val="14"/>
                <w:lang w:val="en-US"/>
              </w:rPr>
              <w:t>activities</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в области информации </w:t>
            </w:r>
            <w:r w:rsidRPr="00CF499C">
              <w:rPr>
                <w:rFonts w:ascii="Arial" w:eastAsia="Arial Unicode MS" w:hAnsi="Arial" w:cs="Arial"/>
                <w:color w:val="000000"/>
                <w:sz w:val="14"/>
                <w:szCs w:val="14"/>
              </w:rPr>
              <w:br/>
              <w:t>и связи</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2 676 985</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1 472 525</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-8 255</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1 212 715</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Information</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communication</w:t>
            </w:r>
            <w:proofErr w:type="spellEnd"/>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Деятельность финансовая и страховая</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4 673 407</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1 875 959</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208 555</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2 588 893</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Financial</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insurance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activities</w:t>
            </w:r>
            <w:proofErr w:type="spellEnd"/>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по операциям </w:t>
            </w:r>
            <w:r w:rsidRPr="00CF499C">
              <w:rPr>
                <w:rFonts w:ascii="Arial" w:eastAsia="Arial Unicode MS" w:hAnsi="Arial" w:cs="Arial"/>
                <w:color w:val="000000"/>
                <w:sz w:val="14"/>
                <w:szCs w:val="14"/>
              </w:rPr>
              <w:br/>
              <w:t>с недвижимым имуществом</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10 065 129</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767 210</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96 276</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9 201 642</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Real</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estate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activities</w:t>
            </w:r>
            <w:proofErr w:type="spellEnd"/>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 xml:space="preserve">Деятельность профессиональная, </w:t>
            </w:r>
            <w:r w:rsidRPr="00CF499C">
              <w:rPr>
                <w:rFonts w:ascii="Arial" w:eastAsia="Arial Unicode MS" w:hAnsi="Arial" w:cs="Arial"/>
                <w:color w:val="000000"/>
                <w:sz w:val="14"/>
                <w:szCs w:val="14"/>
              </w:rPr>
              <w:br/>
              <w:t>научная и техническая</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4 322 728</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2 148 007</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35 084</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2 139 637</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Professional, scientific and technical activ</w:t>
            </w:r>
            <w:r w:rsidRPr="00F025DD">
              <w:rPr>
                <w:rFonts w:ascii="Arial" w:eastAsia="Arial Unicode MS" w:hAnsi="Arial" w:cs="Arial"/>
                <w:i/>
                <w:color w:val="000000"/>
                <w:sz w:val="14"/>
                <w:szCs w:val="14"/>
                <w:lang w:val="en-US"/>
              </w:rPr>
              <w:t>i</w:t>
            </w:r>
            <w:r w:rsidRPr="00F025DD">
              <w:rPr>
                <w:rFonts w:ascii="Arial" w:eastAsia="Arial Unicode MS" w:hAnsi="Arial" w:cs="Arial"/>
                <w:i/>
                <w:color w:val="000000"/>
                <w:sz w:val="14"/>
                <w:szCs w:val="14"/>
                <w:lang w:val="en-US"/>
              </w:rPr>
              <w:t>ties</w:t>
            </w:r>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Д</w:t>
            </w:r>
            <w:r>
              <w:rPr>
                <w:rFonts w:ascii="Arial" w:eastAsia="Arial Unicode MS" w:hAnsi="Arial" w:cs="Arial"/>
                <w:color w:val="000000"/>
                <w:sz w:val="14"/>
                <w:szCs w:val="14"/>
              </w:rPr>
              <w:t xml:space="preserve">еятельность административная </w:t>
            </w:r>
            <w:r w:rsidRPr="00370599">
              <w:rPr>
                <w:rFonts w:ascii="Arial" w:eastAsia="Arial Unicode MS" w:hAnsi="Arial" w:cs="Arial"/>
                <w:color w:val="000000"/>
                <w:sz w:val="14"/>
                <w:szCs w:val="14"/>
              </w:rPr>
              <w:br/>
            </w:r>
            <w:r>
              <w:rPr>
                <w:rFonts w:ascii="Arial" w:eastAsia="Arial Unicode MS" w:hAnsi="Arial" w:cs="Arial"/>
                <w:color w:val="000000"/>
                <w:sz w:val="14"/>
                <w:szCs w:val="14"/>
              </w:rPr>
              <w:t xml:space="preserve">и </w:t>
            </w:r>
            <w:r w:rsidRPr="00CF499C">
              <w:rPr>
                <w:rFonts w:ascii="Arial" w:eastAsia="Arial Unicode MS" w:hAnsi="Arial" w:cs="Arial"/>
                <w:color w:val="000000"/>
                <w:sz w:val="14"/>
                <w:szCs w:val="14"/>
              </w:rPr>
              <w:t>сопутствующие дополнительные услуги</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1 965 135</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770 359</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355</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1 194 421</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Administrative and support service activities  </w:t>
            </w:r>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Государственное управление и обеспеч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ние военной безопасности; социальное обеспечение</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8 012 630</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5 110 314</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47 036</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2 855 280</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Public administration and </w:t>
            </w:r>
            <w:proofErr w:type="spellStart"/>
            <w:r w:rsidRPr="00F025DD">
              <w:rPr>
                <w:rFonts w:ascii="Arial" w:eastAsia="Arial Unicode MS" w:hAnsi="Arial" w:cs="Arial"/>
                <w:i/>
                <w:color w:val="000000"/>
                <w:sz w:val="14"/>
                <w:szCs w:val="14"/>
                <w:lang w:val="en-US"/>
              </w:rPr>
              <w:t>defence</w:t>
            </w:r>
            <w:proofErr w:type="spellEnd"/>
            <w:r w:rsidRPr="00F025DD">
              <w:rPr>
                <w:rFonts w:ascii="Arial" w:eastAsia="Arial Unicode MS" w:hAnsi="Arial" w:cs="Arial"/>
                <w:i/>
                <w:color w:val="000000"/>
                <w:sz w:val="14"/>
                <w:szCs w:val="14"/>
                <w:lang w:val="en-US"/>
              </w:rPr>
              <w:t>, compu</w:t>
            </w:r>
            <w:r w:rsidRPr="00F025DD">
              <w:rPr>
                <w:rFonts w:ascii="Arial" w:eastAsia="Arial Unicode MS" w:hAnsi="Arial" w:cs="Arial"/>
                <w:i/>
                <w:color w:val="000000"/>
                <w:sz w:val="14"/>
                <w:szCs w:val="14"/>
                <w:lang w:val="en-US"/>
              </w:rPr>
              <w:t>l</w:t>
            </w:r>
            <w:r w:rsidRPr="00F025DD">
              <w:rPr>
                <w:rFonts w:ascii="Arial" w:eastAsia="Arial Unicode MS" w:hAnsi="Arial" w:cs="Arial"/>
                <w:i/>
                <w:color w:val="000000"/>
                <w:sz w:val="14"/>
                <w:szCs w:val="14"/>
                <w:lang w:val="en-US"/>
              </w:rPr>
              <w:t>sory social security</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bCs/>
                <w:color w:val="000000"/>
                <w:sz w:val="14"/>
                <w:szCs w:val="14"/>
              </w:rPr>
            </w:pPr>
            <w:r w:rsidRPr="00CF499C">
              <w:rPr>
                <w:rFonts w:ascii="Arial" w:hAnsi="Arial" w:cs="Arial"/>
                <w:bCs/>
                <w:color w:val="000000"/>
                <w:sz w:val="14"/>
                <w:szCs w:val="14"/>
              </w:rPr>
              <w:t>Образование</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3 270 956</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3 003 594</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61 826</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205 535</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Education</w:t>
            </w:r>
            <w:proofErr w:type="spellEnd"/>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в области здравоохранения и социальных услуг</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3 791 864</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3 277 222</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39 624</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475 018</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Human health and social work activities</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в области культуры, спорта, организации досуга и развлечений</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910 444</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665 425</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4 327</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240 692</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Arts</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entertainment</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and</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recreation</w:t>
            </w:r>
            <w:proofErr w:type="spellEnd"/>
            <w:r w:rsidRPr="00CF499C">
              <w:rPr>
                <w:rFonts w:ascii="Arial" w:eastAsia="Arial Unicode MS" w:hAnsi="Arial" w:cs="Arial"/>
                <w:i/>
                <w:color w:val="000000"/>
                <w:sz w:val="14"/>
                <w:szCs w:val="14"/>
              </w:rPr>
              <w:t xml:space="preserve">  </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bCs/>
                <w:color w:val="000000"/>
                <w:sz w:val="14"/>
                <w:szCs w:val="14"/>
              </w:rPr>
            </w:pPr>
            <w:r w:rsidRPr="00CF499C">
              <w:rPr>
                <w:rFonts w:ascii="Arial" w:hAnsi="Arial" w:cs="Arial"/>
                <w:bCs/>
                <w:color w:val="000000"/>
                <w:sz w:val="14"/>
                <w:szCs w:val="14"/>
              </w:rPr>
              <w:t>Предоставление прочих видов услуг</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575 942</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299 958</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-3 332</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279 316</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i/>
                <w:color w:val="000000"/>
                <w:sz w:val="14"/>
                <w:szCs w:val="14"/>
              </w:rPr>
            </w:pPr>
            <w:proofErr w:type="spellStart"/>
            <w:r w:rsidRPr="00CF499C">
              <w:rPr>
                <w:rFonts w:ascii="Arial" w:eastAsia="Arial Unicode MS" w:hAnsi="Arial" w:cs="Arial"/>
                <w:i/>
                <w:color w:val="000000"/>
                <w:sz w:val="14"/>
                <w:szCs w:val="14"/>
              </w:rPr>
              <w:t>Other</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service</w:t>
            </w:r>
            <w:proofErr w:type="spellEnd"/>
            <w:r w:rsidRPr="00CF499C">
              <w:rPr>
                <w:rFonts w:ascii="Arial" w:eastAsia="Arial Unicode MS" w:hAnsi="Arial" w:cs="Arial"/>
                <w:i/>
                <w:color w:val="000000"/>
                <w:sz w:val="14"/>
                <w:szCs w:val="14"/>
              </w:rPr>
              <w:t xml:space="preserve"> </w:t>
            </w:r>
            <w:proofErr w:type="spellStart"/>
            <w:r w:rsidRPr="00CF499C">
              <w:rPr>
                <w:rFonts w:ascii="Arial" w:eastAsia="Arial Unicode MS" w:hAnsi="Arial" w:cs="Arial"/>
                <w:i/>
                <w:color w:val="000000"/>
                <w:sz w:val="14"/>
                <w:szCs w:val="14"/>
              </w:rPr>
              <w:t>activities</w:t>
            </w:r>
            <w:proofErr w:type="spellEnd"/>
            <w:r w:rsidRPr="00CF499C">
              <w:rPr>
                <w:rFonts w:ascii="Arial" w:eastAsia="Arial Unicode MS" w:hAnsi="Arial" w:cs="Arial"/>
                <w:i/>
                <w:color w:val="000000"/>
                <w:sz w:val="14"/>
                <w:szCs w:val="14"/>
              </w:rPr>
              <w:t xml:space="preserve">  </w:t>
            </w:r>
          </w:p>
        </w:tc>
      </w:tr>
      <w:tr w:rsidR="002F6735" w:rsidRPr="002E4D5E" w:rsidTr="00370599">
        <w:trPr>
          <w:jc w:val="center"/>
        </w:trPr>
        <w:tc>
          <w:tcPr>
            <w:tcW w:w="2826" w:type="dxa"/>
            <w:tcBorders>
              <w:top w:val="nil"/>
              <w:bottom w:val="nil"/>
            </w:tcBorders>
            <w:vAlign w:val="bottom"/>
          </w:tcPr>
          <w:p w:rsidR="002F6735" w:rsidRPr="00CF499C" w:rsidRDefault="002F6735" w:rsidP="00DD2FA7">
            <w:pPr>
              <w:spacing w:before="120"/>
              <w:rPr>
                <w:rFonts w:ascii="Arial" w:hAnsi="Arial" w:cs="Arial"/>
                <w:bCs/>
                <w:color w:val="000000"/>
                <w:sz w:val="14"/>
                <w:szCs w:val="14"/>
              </w:rPr>
            </w:pPr>
            <w:r w:rsidRPr="00CF499C">
              <w:rPr>
                <w:rFonts w:ascii="Arial" w:hAnsi="Arial" w:cs="Arial"/>
                <w:bCs/>
                <w:color w:val="000000"/>
                <w:sz w:val="14"/>
                <w:szCs w:val="14"/>
              </w:rPr>
              <w:t>Деятельность домашних хозяйств как работодателей; недифференцированная деятельность частных домашних хозяйств по производству товаров и оказанию услуг для собственного потребления</w:t>
            </w:r>
          </w:p>
        </w:tc>
        <w:tc>
          <w:tcPr>
            <w:tcW w:w="1063"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398 161</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398 161</w:t>
            </w:r>
          </w:p>
        </w:tc>
        <w:tc>
          <w:tcPr>
            <w:tcW w:w="1076"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0</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0</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Activities of households as employers; undifferentiated goods- and services-producing activities of households for own use  </w:t>
            </w:r>
          </w:p>
        </w:tc>
      </w:tr>
      <w:tr w:rsidR="002F6735" w:rsidRPr="00CF499C" w:rsidTr="00370599">
        <w:trPr>
          <w:jc w:val="center"/>
        </w:trPr>
        <w:tc>
          <w:tcPr>
            <w:tcW w:w="2826" w:type="dxa"/>
            <w:tcBorders>
              <w:top w:val="nil"/>
              <w:bottom w:val="nil"/>
            </w:tcBorders>
            <w:vAlign w:val="bottom"/>
          </w:tcPr>
          <w:p w:rsidR="002F6735" w:rsidRPr="00CF499C" w:rsidRDefault="002F6735" w:rsidP="00DD2FA7">
            <w:pPr>
              <w:pStyle w:val="9"/>
              <w:keepNext w:val="0"/>
              <w:spacing w:before="120" w:line="240" w:lineRule="auto"/>
              <w:rPr>
                <w:rFonts w:eastAsia="Arial Unicode MS"/>
                <w:bCs/>
                <w:color w:val="000000"/>
                <w:szCs w:val="14"/>
              </w:rPr>
            </w:pPr>
            <w:r w:rsidRPr="00CF499C">
              <w:rPr>
                <w:rFonts w:eastAsia="Arial Unicode MS"/>
                <w:bCs/>
                <w:color w:val="000000"/>
                <w:szCs w:val="14"/>
              </w:rPr>
              <w:t xml:space="preserve">Итого по видам экономической </w:t>
            </w:r>
            <w:r w:rsidRPr="00CF499C">
              <w:rPr>
                <w:rFonts w:eastAsia="Arial Unicode MS"/>
                <w:bCs/>
                <w:color w:val="000000"/>
                <w:szCs w:val="14"/>
              </w:rPr>
              <w:br/>
              <w:t>деятельности</w:t>
            </w:r>
          </w:p>
        </w:tc>
        <w:tc>
          <w:tcPr>
            <w:tcW w:w="1063" w:type="dxa"/>
            <w:tcBorders>
              <w:top w:val="nil"/>
              <w:bottom w:val="nil"/>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96 221 698</w:t>
            </w:r>
          </w:p>
        </w:tc>
        <w:tc>
          <w:tcPr>
            <w:tcW w:w="1075" w:type="dxa"/>
            <w:tcBorders>
              <w:top w:val="nil"/>
              <w:bottom w:val="nil"/>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39 995 915</w:t>
            </w:r>
          </w:p>
        </w:tc>
        <w:tc>
          <w:tcPr>
            <w:tcW w:w="1076" w:type="dxa"/>
            <w:tcBorders>
              <w:top w:val="nil"/>
              <w:bottom w:val="nil"/>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941 055</w:t>
            </w:r>
          </w:p>
        </w:tc>
        <w:tc>
          <w:tcPr>
            <w:tcW w:w="1069" w:type="dxa"/>
            <w:tcBorders>
              <w:top w:val="nil"/>
              <w:bottom w:val="nil"/>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55 284 727</w:t>
            </w:r>
          </w:p>
        </w:tc>
        <w:tc>
          <w:tcPr>
            <w:tcW w:w="2812" w:type="dxa"/>
            <w:tcBorders>
              <w:top w:val="nil"/>
              <w:bottom w:val="nil"/>
              <w:right w:val="nil"/>
            </w:tcBorders>
            <w:tcMar>
              <w:left w:w="57" w:type="dxa"/>
            </w:tcMar>
            <w:vAlign w:val="bottom"/>
          </w:tcPr>
          <w:p w:rsidR="002F6735" w:rsidRPr="00CF499C" w:rsidRDefault="002F6735" w:rsidP="00DD2FA7">
            <w:pPr>
              <w:spacing w:before="120"/>
              <w:rPr>
                <w:rFonts w:ascii="Arial" w:eastAsia="Arial Unicode MS" w:hAnsi="Arial" w:cs="Arial"/>
                <w:b/>
                <w:i/>
                <w:color w:val="000000"/>
                <w:sz w:val="14"/>
                <w:szCs w:val="14"/>
              </w:rPr>
            </w:pPr>
            <w:proofErr w:type="spellStart"/>
            <w:r w:rsidRPr="00CF499C">
              <w:rPr>
                <w:rFonts w:ascii="Arial" w:eastAsia="Arial Unicode MS" w:hAnsi="Arial" w:cs="Arial"/>
                <w:b/>
                <w:i/>
                <w:color w:val="000000"/>
                <w:sz w:val="14"/>
                <w:szCs w:val="14"/>
              </w:rPr>
              <w:t>Total</w:t>
            </w:r>
            <w:proofErr w:type="spellEnd"/>
            <w:r w:rsidRPr="00CF499C">
              <w:rPr>
                <w:rFonts w:ascii="Arial" w:eastAsia="Arial Unicode MS" w:hAnsi="Arial" w:cs="Arial"/>
                <w:b/>
                <w:i/>
                <w:color w:val="000000"/>
                <w:sz w:val="14"/>
                <w:szCs w:val="14"/>
              </w:rPr>
              <w:t xml:space="preserve"> </w:t>
            </w:r>
            <w:proofErr w:type="spellStart"/>
            <w:r w:rsidRPr="00CF499C">
              <w:rPr>
                <w:rFonts w:ascii="Arial" w:eastAsia="Arial Unicode MS" w:hAnsi="Arial" w:cs="Arial"/>
                <w:b/>
                <w:i/>
                <w:color w:val="000000"/>
                <w:sz w:val="14"/>
                <w:szCs w:val="14"/>
              </w:rPr>
              <w:t>by</w:t>
            </w:r>
            <w:proofErr w:type="spellEnd"/>
            <w:r w:rsidRPr="00CF499C">
              <w:rPr>
                <w:rFonts w:ascii="Arial" w:eastAsia="Arial Unicode MS" w:hAnsi="Arial" w:cs="Arial"/>
                <w:b/>
                <w:i/>
                <w:color w:val="000000"/>
                <w:sz w:val="14"/>
                <w:szCs w:val="14"/>
              </w:rPr>
              <w:t xml:space="preserve"> </w:t>
            </w:r>
            <w:proofErr w:type="spellStart"/>
            <w:r w:rsidRPr="00CF499C">
              <w:rPr>
                <w:rFonts w:ascii="Arial" w:eastAsia="Arial Unicode MS" w:hAnsi="Arial" w:cs="Arial"/>
                <w:b/>
                <w:i/>
                <w:color w:val="000000"/>
                <w:sz w:val="14"/>
                <w:szCs w:val="14"/>
              </w:rPr>
              <w:t>economic</w:t>
            </w:r>
            <w:proofErr w:type="spellEnd"/>
            <w:r w:rsidRPr="00CF499C">
              <w:rPr>
                <w:rFonts w:ascii="Arial" w:eastAsia="Arial Unicode MS" w:hAnsi="Arial" w:cs="Arial"/>
                <w:b/>
                <w:i/>
                <w:color w:val="000000"/>
                <w:sz w:val="14"/>
                <w:szCs w:val="14"/>
              </w:rPr>
              <w:t xml:space="preserve"> </w:t>
            </w:r>
            <w:r w:rsidRPr="00CF499C">
              <w:rPr>
                <w:rFonts w:ascii="Arial" w:eastAsia="Arial Unicode MS" w:hAnsi="Arial" w:cs="Arial"/>
                <w:b/>
                <w:i/>
                <w:color w:val="000000"/>
                <w:sz w:val="14"/>
                <w:szCs w:val="14"/>
              </w:rPr>
              <w:br/>
            </w:r>
            <w:proofErr w:type="spellStart"/>
            <w:r w:rsidRPr="00CF499C">
              <w:rPr>
                <w:rFonts w:ascii="Arial" w:eastAsia="Arial Unicode MS" w:hAnsi="Arial" w:cs="Arial"/>
                <w:b/>
                <w:i/>
                <w:color w:val="000000"/>
                <w:sz w:val="14"/>
                <w:szCs w:val="14"/>
              </w:rPr>
              <w:t>activity</w:t>
            </w:r>
            <w:proofErr w:type="spellEnd"/>
          </w:p>
        </w:tc>
      </w:tr>
      <w:tr w:rsidR="002F6735" w:rsidRPr="002E4D5E" w:rsidTr="00370599">
        <w:trPr>
          <w:jc w:val="center"/>
        </w:trPr>
        <w:tc>
          <w:tcPr>
            <w:tcW w:w="2826" w:type="dxa"/>
            <w:tcBorders>
              <w:top w:val="nil"/>
              <w:bottom w:val="nil"/>
            </w:tcBorders>
            <w:vAlign w:val="bottom"/>
          </w:tcPr>
          <w:p w:rsidR="002F6735" w:rsidRPr="00F025DD"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Кроме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того</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оплата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доходы</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w:t>
            </w:r>
            <w:r w:rsidRPr="00CF499C">
              <w:rPr>
                <w:rFonts w:ascii="Arial" w:eastAsia="Arial Unicode MS" w:hAnsi="Arial" w:cs="Arial"/>
                <w:color w:val="000000"/>
                <w:sz w:val="14"/>
                <w:szCs w:val="14"/>
              </w:rPr>
              <w:t>и</w:t>
            </w:r>
            <w:r w:rsidRPr="00CF499C">
              <w:rPr>
                <w:rFonts w:ascii="Arial" w:eastAsia="Arial Unicode MS" w:hAnsi="Arial" w:cs="Arial"/>
                <w:color w:val="000000"/>
                <w:sz w:val="14"/>
                <w:szCs w:val="14"/>
              </w:rPr>
              <w:t>стическими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рассчитанные</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на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основе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баланса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без</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распределения</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по</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видам</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экономической</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деятельности</w:t>
            </w:r>
            <w:r w:rsidRPr="00F025DD">
              <w:rPr>
                <w:rFonts w:ascii="Arial" w:eastAsia="Arial Unicode MS" w:hAnsi="Arial" w:cs="Arial"/>
                <w:color w:val="000000"/>
                <w:sz w:val="14"/>
                <w:szCs w:val="14"/>
              </w:rPr>
              <w:t>)</w:t>
            </w:r>
          </w:p>
        </w:tc>
        <w:tc>
          <w:tcPr>
            <w:tcW w:w="1063" w:type="dxa"/>
            <w:tcBorders>
              <w:top w:val="nil"/>
              <w:bottom w:val="nil"/>
            </w:tcBorders>
            <w:vAlign w:val="bottom"/>
          </w:tcPr>
          <w:p w:rsidR="002F6735" w:rsidRPr="00664801" w:rsidRDefault="00664801" w:rsidP="00664801">
            <w:pPr>
              <w:spacing w:before="120"/>
              <w:ind w:right="170"/>
              <w:jc w:val="right"/>
              <w:rPr>
                <w:rFonts w:asciiTheme="minorHAnsi" w:hAnsiTheme="minorHAnsi"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10 350 000</w:t>
            </w:r>
          </w:p>
        </w:tc>
        <w:tc>
          <w:tcPr>
            <w:tcW w:w="1076" w:type="dxa"/>
            <w:tcBorders>
              <w:top w:val="nil"/>
              <w:bottom w:val="nil"/>
            </w:tcBorders>
            <w:vAlign w:val="bottom"/>
          </w:tcPr>
          <w:p w:rsidR="002F6735" w:rsidRPr="00664801" w:rsidRDefault="00664801"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-10 350 000</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Besides, wages and mixed income not observed by direct statistical methods, calculated on  basis of balance (without distribution by economic activity)</w:t>
            </w:r>
          </w:p>
        </w:tc>
      </w:tr>
      <w:tr w:rsidR="002F6735" w:rsidRPr="002E4D5E" w:rsidTr="00370599">
        <w:trPr>
          <w:jc w:val="center"/>
        </w:trPr>
        <w:tc>
          <w:tcPr>
            <w:tcW w:w="2826" w:type="dxa"/>
            <w:tcBorders>
              <w:top w:val="nil"/>
              <w:bottom w:val="nil"/>
            </w:tcBorders>
            <w:vAlign w:val="bottom"/>
          </w:tcPr>
          <w:p w:rsidR="002F6735" w:rsidRPr="00F025DD" w:rsidRDefault="002F6735" w:rsidP="00DD2FA7">
            <w:pPr>
              <w:spacing w:before="120"/>
              <w:rPr>
                <w:rFonts w:ascii="Arial" w:eastAsia="Arial Unicode MS" w:hAnsi="Arial" w:cs="Arial"/>
                <w:color w:val="000000"/>
                <w:sz w:val="14"/>
                <w:szCs w:val="14"/>
              </w:rPr>
            </w:pPr>
            <w:r w:rsidRPr="00CF499C">
              <w:rPr>
                <w:rFonts w:ascii="Arial" w:eastAsia="Arial Unicode MS" w:hAnsi="Arial" w:cs="Arial"/>
                <w:color w:val="000000"/>
                <w:sz w:val="14"/>
                <w:szCs w:val="14"/>
              </w:rPr>
              <w:t>Оплата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труда</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смешанные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доходы</w:t>
            </w:r>
            <w:r w:rsidRPr="00F025DD">
              <w:rPr>
                <w:rFonts w:ascii="Arial" w:eastAsia="Arial Unicode MS" w:hAnsi="Arial" w:cs="Arial"/>
                <w:color w:val="000000"/>
                <w:sz w:val="14"/>
                <w:szCs w:val="14"/>
              </w:rPr>
              <w:t xml:space="preserve">, </w:t>
            </w:r>
            <w:r w:rsidRPr="00F025DD">
              <w:rPr>
                <w:rFonts w:ascii="Arial" w:eastAsia="Arial Unicode MS" w:hAnsi="Arial" w:cs="Arial"/>
                <w:color w:val="000000"/>
                <w:sz w:val="14"/>
                <w:szCs w:val="14"/>
              </w:rPr>
              <w:br/>
            </w:r>
            <w:r w:rsidRPr="00CF499C">
              <w:rPr>
                <w:rFonts w:ascii="Arial" w:eastAsia="Arial Unicode MS" w:hAnsi="Arial" w:cs="Arial"/>
                <w:color w:val="000000"/>
                <w:sz w:val="14"/>
                <w:szCs w:val="14"/>
              </w:rPr>
              <w:t>не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наблюдаемые</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прямыми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статистич</w:t>
            </w:r>
            <w:r w:rsidRPr="00CF499C">
              <w:rPr>
                <w:rFonts w:ascii="Arial" w:eastAsia="Arial Unicode MS" w:hAnsi="Arial" w:cs="Arial"/>
                <w:color w:val="000000"/>
                <w:sz w:val="14"/>
                <w:szCs w:val="14"/>
              </w:rPr>
              <w:t>е</w:t>
            </w:r>
            <w:r w:rsidRPr="00CF499C">
              <w:rPr>
                <w:rFonts w:ascii="Arial" w:eastAsia="Arial Unicode MS" w:hAnsi="Arial" w:cs="Arial"/>
                <w:color w:val="000000"/>
                <w:sz w:val="14"/>
                <w:szCs w:val="14"/>
              </w:rPr>
              <w:t>скими</w:t>
            </w:r>
            <w:r w:rsidRPr="00F025DD">
              <w:rPr>
                <w:rFonts w:ascii="Arial" w:eastAsia="Arial Unicode MS" w:hAnsi="Arial" w:cs="Arial"/>
                <w:color w:val="000000"/>
                <w:sz w:val="14"/>
                <w:szCs w:val="14"/>
              </w:rPr>
              <w:t xml:space="preserve"> </w:t>
            </w:r>
            <w:r w:rsidRPr="00CF499C">
              <w:rPr>
                <w:rFonts w:ascii="Arial" w:eastAsia="Arial Unicode MS" w:hAnsi="Arial" w:cs="Arial"/>
                <w:color w:val="000000"/>
                <w:sz w:val="14"/>
                <w:szCs w:val="14"/>
              </w:rPr>
              <w:t>методами</w:t>
            </w:r>
            <w:r w:rsidRPr="00F025DD">
              <w:rPr>
                <w:rFonts w:ascii="Arial" w:eastAsia="Arial Unicode MS" w:hAnsi="Arial" w:cs="Arial"/>
                <w:color w:val="000000"/>
                <w:sz w:val="14"/>
                <w:szCs w:val="14"/>
              </w:rPr>
              <w:t xml:space="preserve"> – </w:t>
            </w:r>
            <w:r w:rsidRPr="00CF499C">
              <w:rPr>
                <w:rFonts w:ascii="Arial" w:eastAsia="Arial Unicode MS" w:hAnsi="Arial" w:cs="Arial"/>
                <w:color w:val="000000"/>
                <w:sz w:val="14"/>
                <w:szCs w:val="14"/>
              </w:rPr>
              <w:t>всего</w:t>
            </w:r>
          </w:p>
        </w:tc>
        <w:tc>
          <w:tcPr>
            <w:tcW w:w="1063" w:type="dxa"/>
            <w:tcBorders>
              <w:top w:val="nil"/>
              <w:bottom w:val="nil"/>
            </w:tcBorders>
            <w:vAlign w:val="bottom"/>
          </w:tcPr>
          <w:p w:rsidR="002F6735" w:rsidRPr="00664801" w:rsidRDefault="00664801"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75"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10 748 161</w:t>
            </w:r>
          </w:p>
        </w:tc>
        <w:tc>
          <w:tcPr>
            <w:tcW w:w="1076" w:type="dxa"/>
            <w:tcBorders>
              <w:top w:val="nil"/>
              <w:bottom w:val="nil"/>
            </w:tcBorders>
            <w:vAlign w:val="bottom"/>
          </w:tcPr>
          <w:p w:rsidR="002F6735" w:rsidRPr="00664801" w:rsidRDefault="00664801" w:rsidP="00664801">
            <w:pPr>
              <w:spacing w:before="120"/>
              <w:ind w:right="170"/>
              <w:jc w:val="right"/>
              <w:rPr>
                <w:rFonts w:ascii="Arial CYR" w:hAnsi="Arial CYR" w:cs="Arial"/>
                <w:sz w:val="14"/>
                <w:szCs w:val="14"/>
              </w:rPr>
            </w:pPr>
            <w:r>
              <w:rPr>
                <w:rFonts w:asciiTheme="minorHAnsi" w:hAnsiTheme="minorHAnsi" w:cs="Arial" w:hint="eastAsia"/>
                <w:sz w:val="14"/>
                <w:szCs w:val="14"/>
              </w:rPr>
              <w:t>–</w:t>
            </w:r>
          </w:p>
        </w:tc>
        <w:tc>
          <w:tcPr>
            <w:tcW w:w="1069" w:type="dxa"/>
            <w:tcBorders>
              <w:top w:val="nil"/>
              <w:bottom w:val="nil"/>
            </w:tcBorders>
            <w:vAlign w:val="bottom"/>
          </w:tcPr>
          <w:p w:rsidR="002F6735" w:rsidRPr="00664801" w:rsidRDefault="002F6735" w:rsidP="00664801">
            <w:pPr>
              <w:spacing w:before="120"/>
              <w:ind w:right="170"/>
              <w:jc w:val="right"/>
              <w:rPr>
                <w:rFonts w:ascii="Arial CYR" w:hAnsi="Arial CYR" w:cs="Arial"/>
                <w:sz w:val="14"/>
                <w:szCs w:val="14"/>
              </w:rPr>
            </w:pPr>
            <w:r w:rsidRPr="00664801">
              <w:rPr>
                <w:rFonts w:ascii="Arial CYR" w:hAnsi="Arial CYR" w:cs="Arial"/>
                <w:sz w:val="14"/>
                <w:szCs w:val="14"/>
              </w:rPr>
              <w:t>-10 748 161</w:t>
            </w:r>
          </w:p>
        </w:tc>
        <w:tc>
          <w:tcPr>
            <w:tcW w:w="2812" w:type="dxa"/>
            <w:tcBorders>
              <w:top w:val="nil"/>
              <w:bottom w:val="nil"/>
              <w:right w:val="nil"/>
            </w:tcBorders>
            <w:tcMar>
              <w:left w:w="57" w:type="dxa"/>
            </w:tcMar>
            <w:vAlign w:val="bottom"/>
          </w:tcPr>
          <w:p w:rsidR="002F6735" w:rsidRPr="00F025DD" w:rsidRDefault="002F6735" w:rsidP="00DD2FA7">
            <w:pPr>
              <w:spacing w:before="120"/>
              <w:rPr>
                <w:rFonts w:ascii="Arial" w:eastAsia="Arial Unicode MS" w:hAnsi="Arial" w:cs="Arial"/>
                <w:i/>
                <w:color w:val="000000"/>
                <w:sz w:val="14"/>
                <w:szCs w:val="14"/>
                <w:lang w:val="en-US"/>
              </w:rPr>
            </w:pPr>
            <w:r w:rsidRPr="00F025DD">
              <w:rPr>
                <w:rFonts w:ascii="Arial" w:eastAsia="Arial Unicode MS" w:hAnsi="Arial" w:cs="Arial"/>
                <w:i/>
                <w:color w:val="000000"/>
                <w:sz w:val="14"/>
                <w:szCs w:val="14"/>
                <w:lang w:val="en-US"/>
              </w:rPr>
              <w:t xml:space="preserve">Wages and mixed income not observed by direct statistical methods </w:t>
            </w:r>
            <w:r>
              <w:rPr>
                <w:rFonts w:ascii="Arial" w:eastAsia="Arial Unicode MS" w:hAnsi="Arial" w:cs="Arial"/>
                <w:i/>
                <w:color w:val="000000"/>
                <w:sz w:val="14"/>
                <w:szCs w:val="14"/>
                <w:lang w:val="en-US"/>
              </w:rPr>
              <w:t>–</w:t>
            </w:r>
            <w:r w:rsidRPr="00F025DD">
              <w:rPr>
                <w:rFonts w:ascii="Arial" w:eastAsia="Arial Unicode MS" w:hAnsi="Arial" w:cs="Arial"/>
                <w:i/>
                <w:color w:val="000000"/>
                <w:sz w:val="14"/>
                <w:szCs w:val="14"/>
                <w:lang w:val="en-US"/>
              </w:rPr>
              <w:t xml:space="preserve"> total</w:t>
            </w:r>
          </w:p>
        </w:tc>
      </w:tr>
      <w:tr w:rsidR="002F6735" w:rsidRPr="002E4D5E" w:rsidTr="00370599">
        <w:trPr>
          <w:jc w:val="center"/>
        </w:trPr>
        <w:tc>
          <w:tcPr>
            <w:tcW w:w="2826" w:type="dxa"/>
            <w:tcBorders>
              <w:top w:val="nil"/>
              <w:bottom w:val="single" w:sz="6" w:space="0" w:color="auto"/>
            </w:tcBorders>
            <w:vAlign w:val="bottom"/>
          </w:tcPr>
          <w:p w:rsidR="002F6735" w:rsidRPr="00CF499C" w:rsidRDefault="002F6735" w:rsidP="00DD2FA7">
            <w:pPr>
              <w:pBdr>
                <w:right w:val="single" w:sz="4" w:space="0" w:color="auto"/>
              </w:pBdr>
              <w:spacing w:before="120"/>
              <w:rPr>
                <w:rFonts w:ascii="Arial" w:hAnsi="Arial" w:cs="Arial"/>
                <w:color w:val="000000"/>
                <w:sz w:val="14"/>
                <w:szCs w:val="14"/>
              </w:rPr>
            </w:pPr>
            <w:r w:rsidRPr="00CF499C">
              <w:rPr>
                <w:rFonts w:ascii="Arial" w:eastAsia="Arial Unicode MS" w:hAnsi="Arial" w:cs="Arial"/>
                <w:b/>
                <w:bCs/>
                <w:color w:val="000000"/>
                <w:sz w:val="14"/>
                <w:szCs w:val="14"/>
              </w:rPr>
              <w:t>Всего</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включая</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оплату</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труда</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и</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см</w:t>
            </w:r>
            <w:r w:rsidRPr="00CF499C">
              <w:rPr>
                <w:rFonts w:ascii="Arial" w:eastAsia="Arial Unicode MS" w:hAnsi="Arial" w:cs="Arial"/>
                <w:b/>
                <w:bCs/>
                <w:color w:val="000000"/>
                <w:sz w:val="14"/>
                <w:szCs w:val="14"/>
              </w:rPr>
              <w:t>е</w:t>
            </w:r>
            <w:r w:rsidRPr="00CF499C">
              <w:rPr>
                <w:rFonts w:ascii="Arial" w:eastAsia="Arial Unicode MS" w:hAnsi="Arial" w:cs="Arial"/>
                <w:b/>
                <w:bCs/>
                <w:color w:val="000000"/>
                <w:sz w:val="14"/>
                <w:szCs w:val="14"/>
              </w:rPr>
              <w:t>шанные</w:t>
            </w:r>
            <w:r w:rsidRPr="00F025DD">
              <w:rPr>
                <w:rFonts w:ascii="Arial" w:eastAsia="Arial Unicode MS" w:hAnsi="Arial" w:cs="Arial"/>
                <w:b/>
                <w:bCs/>
                <w:color w:val="000000"/>
                <w:sz w:val="14"/>
                <w:szCs w:val="14"/>
              </w:rPr>
              <w:t xml:space="preserve"> </w:t>
            </w:r>
            <w:r w:rsidRPr="00CF499C">
              <w:rPr>
                <w:rFonts w:ascii="Arial" w:eastAsia="Arial Unicode MS" w:hAnsi="Arial" w:cs="Arial"/>
                <w:b/>
                <w:bCs/>
                <w:color w:val="000000"/>
                <w:sz w:val="14"/>
                <w:szCs w:val="14"/>
              </w:rPr>
              <w:t>доходы, не наблюдаемые прямыми статистическими методами</w:t>
            </w:r>
          </w:p>
        </w:tc>
        <w:tc>
          <w:tcPr>
            <w:tcW w:w="1063" w:type="dxa"/>
            <w:tcBorders>
              <w:top w:val="nil"/>
              <w:bottom w:val="single" w:sz="6" w:space="0" w:color="auto"/>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96 221 698</w:t>
            </w:r>
          </w:p>
        </w:tc>
        <w:tc>
          <w:tcPr>
            <w:tcW w:w="1075" w:type="dxa"/>
            <w:tcBorders>
              <w:top w:val="nil"/>
              <w:bottom w:val="single" w:sz="6" w:space="0" w:color="auto"/>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50 345 915</w:t>
            </w:r>
          </w:p>
        </w:tc>
        <w:tc>
          <w:tcPr>
            <w:tcW w:w="1076" w:type="dxa"/>
            <w:tcBorders>
              <w:top w:val="nil"/>
              <w:bottom w:val="single" w:sz="6" w:space="0" w:color="auto"/>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941 055</w:t>
            </w:r>
          </w:p>
        </w:tc>
        <w:tc>
          <w:tcPr>
            <w:tcW w:w="1069" w:type="dxa"/>
            <w:tcBorders>
              <w:top w:val="nil"/>
              <w:bottom w:val="single" w:sz="6" w:space="0" w:color="auto"/>
            </w:tcBorders>
            <w:vAlign w:val="bottom"/>
          </w:tcPr>
          <w:p w:rsidR="002F6735" w:rsidRPr="00C36033" w:rsidRDefault="002F6735" w:rsidP="00664801">
            <w:pPr>
              <w:spacing w:before="120"/>
              <w:ind w:right="170"/>
              <w:jc w:val="right"/>
              <w:rPr>
                <w:rFonts w:ascii="Arial CYR" w:hAnsi="Arial CYR" w:cs="Arial"/>
                <w:b/>
                <w:sz w:val="14"/>
                <w:szCs w:val="14"/>
              </w:rPr>
            </w:pPr>
            <w:r w:rsidRPr="00C36033">
              <w:rPr>
                <w:rFonts w:ascii="Arial CYR" w:hAnsi="Arial CYR" w:cs="Arial"/>
                <w:b/>
                <w:sz w:val="14"/>
                <w:szCs w:val="14"/>
              </w:rPr>
              <w:t>44 934 727</w:t>
            </w:r>
          </w:p>
        </w:tc>
        <w:tc>
          <w:tcPr>
            <w:tcW w:w="2812" w:type="dxa"/>
            <w:tcBorders>
              <w:top w:val="nil"/>
              <w:bottom w:val="single" w:sz="6" w:space="0" w:color="auto"/>
              <w:right w:val="nil"/>
            </w:tcBorders>
            <w:tcMar>
              <w:left w:w="57" w:type="dxa"/>
            </w:tcMar>
            <w:vAlign w:val="bottom"/>
          </w:tcPr>
          <w:p w:rsidR="002F6735" w:rsidRPr="00F025DD" w:rsidRDefault="002F6735" w:rsidP="007C0466">
            <w:pPr>
              <w:pBdr>
                <w:right w:val="single" w:sz="4" w:space="0" w:color="auto"/>
              </w:pBdr>
              <w:spacing w:before="120"/>
              <w:rPr>
                <w:rFonts w:ascii="Arial" w:eastAsia="Arial Unicode MS" w:hAnsi="Arial" w:cs="Arial"/>
                <w:b/>
                <w:i/>
                <w:color w:val="000000"/>
                <w:sz w:val="14"/>
                <w:szCs w:val="14"/>
                <w:lang w:val="en-US"/>
              </w:rPr>
            </w:pPr>
            <w:r w:rsidRPr="00F025DD">
              <w:rPr>
                <w:rFonts w:ascii="Arial" w:eastAsia="Arial Unicode MS" w:hAnsi="Arial" w:cs="Arial"/>
                <w:b/>
                <w:i/>
                <w:color w:val="000000"/>
                <w:sz w:val="14"/>
                <w:szCs w:val="14"/>
                <w:lang w:val="en-US"/>
              </w:rPr>
              <w:t>Total, including wages and</w:t>
            </w:r>
            <w:r w:rsidRPr="00F025DD">
              <w:rPr>
                <w:rFonts w:ascii="Arial" w:eastAsia="Arial Unicode MS" w:hAnsi="Arial" w:cs="Arial"/>
                <w:b/>
                <w:i/>
                <w:color w:val="000000"/>
                <w:sz w:val="14"/>
                <w:szCs w:val="14"/>
                <w:lang w:val="en-US"/>
              </w:rPr>
              <w:br/>
              <w:t>mixed income not observed by direct statistical methods</w:t>
            </w:r>
          </w:p>
        </w:tc>
      </w:tr>
    </w:tbl>
    <w:p w:rsidR="003C69E4" w:rsidRPr="00CF499C" w:rsidRDefault="003D6A30">
      <w:pPr>
        <w:pageBreakBefore/>
        <w:spacing w:after="60"/>
        <w:ind w:left="510" w:hanging="510"/>
        <w:rPr>
          <w:color w:val="000000"/>
        </w:rPr>
      </w:pPr>
      <w:r w:rsidRPr="003136F2">
        <w:rPr>
          <w:rFonts w:ascii="Arial" w:hAnsi="Arial" w:cs="Arial"/>
          <w:b/>
          <w:color w:val="000000"/>
          <w:sz w:val="16"/>
        </w:rPr>
        <w:lastRenderedPageBreak/>
        <w:t>1</w:t>
      </w:r>
      <w:r w:rsidR="004A524B" w:rsidRPr="00845AC8">
        <w:rPr>
          <w:rFonts w:ascii="Arial" w:hAnsi="Arial" w:cs="Arial"/>
          <w:b/>
          <w:color w:val="000000"/>
          <w:sz w:val="16"/>
        </w:rPr>
        <w:t>2</w:t>
      </w:r>
      <w:r w:rsidR="003C69E4" w:rsidRPr="00CF499C">
        <w:rPr>
          <w:rFonts w:ascii="Arial" w:hAnsi="Arial" w:cs="Arial"/>
          <w:b/>
          <w:color w:val="000000"/>
          <w:sz w:val="16"/>
        </w:rPr>
        <w:t>.1</w:t>
      </w:r>
      <w:r w:rsidR="00D36007" w:rsidRPr="00CF499C">
        <w:rPr>
          <w:rFonts w:ascii="Arial" w:hAnsi="Arial" w:cs="Arial"/>
          <w:b/>
          <w:color w:val="000000"/>
          <w:sz w:val="16"/>
        </w:rPr>
        <w:t>8</w:t>
      </w:r>
      <w:r w:rsidR="003C69E4" w:rsidRPr="00CF499C">
        <w:rPr>
          <w:rFonts w:ascii="Arial" w:hAnsi="Arial" w:cs="Arial"/>
          <w:b/>
          <w:color w:val="000000"/>
          <w:sz w:val="16"/>
        </w:rPr>
        <w:t>. ИСПОЛЬЗОВАНИЕ ВАЛОВОГО ВНУТРЕННЕГО ПРОДУКТА</w:t>
      </w:r>
      <w:r w:rsidR="003C69E4" w:rsidRPr="00CF499C">
        <w:rPr>
          <w:rFonts w:ascii="Arial" w:hAnsi="Arial" w:cs="Arial"/>
          <w:b/>
          <w:color w:val="000000"/>
          <w:sz w:val="16"/>
        </w:rPr>
        <w:br/>
      </w:r>
      <w:r w:rsidR="003C69E4" w:rsidRPr="00CF499C">
        <w:rPr>
          <w:rFonts w:ascii="Arial" w:hAnsi="Arial" w:cs="Arial"/>
          <w:color w:val="000000"/>
          <w:sz w:val="14"/>
        </w:rPr>
        <w:t xml:space="preserve">в текущих рыночных </w:t>
      </w:r>
      <w:proofErr w:type="gramStart"/>
      <w:r w:rsidR="003C69E4" w:rsidRPr="00CF499C">
        <w:rPr>
          <w:rFonts w:ascii="Arial" w:hAnsi="Arial" w:cs="Arial"/>
          <w:color w:val="000000"/>
          <w:sz w:val="14"/>
        </w:rPr>
        <w:t>ценах</w:t>
      </w:r>
      <w:proofErr w:type="gramEnd"/>
    </w:p>
    <w:p w:rsidR="003C69E4" w:rsidRPr="00CF499C" w:rsidRDefault="003C69E4">
      <w:pPr>
        <w:spacing w:after="60"/>
        <w:ind w:left="510"/>
        <w:rPr>
          <w:color w:val="000000"/>
          <w:lang w:val="en-US"/>
        </w:rPr>
      </w:pPr>
      <w:r w:rsidRPr="00CF499C">
        <w:rPr>
          <w:rFonts w:ascii="Arial" w:hAnsi="Arial" w:cs="Arial"/>
          <w:b/>
          <w:i/>
          <w:color w:val="000000"/>
          <w:sz w:val="16"/>
          <w:lang w:val="en-US"/>
        </w:rPr>
        <w:t>USE OF GROSS DOMESTIC PRODUCT</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color w:val="000000"/>
        </w:rPr>
      </w:pPr>
      <w:r w:rsidRPr="00CF499C">
        <w:rPr>
          <w:rFonts w:ascii="Arial" w:hAnsi="Arial" w:cs="Arial"/>
          <w:i/>
          <w:color w:val="000000"/>
          <w:sz w:val="14"/>
          <w:lang w:val="en-US"/>
        </w:rPr>
        <w:t>(</w:t>
      </w:r>
      <w:proofErr w:type="spellStart"/>
      <w:proofErr w:type="gramStart"/>
      <w:r w:rsidRPr="003A6AD2">
        <w:rPr>
          <w:rFonts w:ascii="Arial" w:hAnsi="Arial" w:cs="Arial"/>
          <w:color w:val="000000"/>
          <w:sz w:val="14"/>
          <w:lang w:val="en-US"/>
        </w:rPr>
        <w:t>миллионов</w:t>
      </w:r>
      <w:proofErr w:type="spellEnd"/>
      <w:proofErr w:type="gramEnd"/>
      <w:r w:rsidRPr="003A6AD2">
        <w:rPr>
          <w:rFonts w:ascii="Arial" w:hAnsi="Arial" w:cs="Arial"/>
          <w:color w:val="000000"/>
          <w:sz w:val="14"/>
          <w:lang w:val="en-US"/>
        </w:rPr>
        <w:t xml:space="preserve"> </w:t>
      </w:r>
      <w:proofErr w:type="spellStart"/>
      <w:r w:rsidRPr="003A6AD2">
        <w:rPr>
          <w:rFonts w:ascii="Arial" w:hAnsi="Arial" w:cs="Arial"/>
          <w:color w:val="000000"/>
          <w:sz w:val="14"/>
          <w:lang w:val="en-US"/>
        </w:rPr>
        <w:t>рублей</w:t>
      </w:r>
      <w:proofErr w:type="spellEnd"/>
      <w:r w:rsidRPr="00CF499C">
        <w:rPr>
          <w:rFonts w:ascii="Arial" w:hAnsi="Arial" w:cs="Arial"/>
          <w:i/>
          <w:color w:val="000000"/>
          <w:sz w:val="14"/>
          <w:lang w:val="en-US"/>
        </w:rPr>
        <w:t xml:space="preserve"> / </w:t>
      </w:r>
      <w:proofErr w:type="spellStart"/>
      <w:r w:rsidRPr="00CF499C">
        <w:rPr>
          <w:rFonts w:ascii="Arial" w:hAnsi="Arial" w:cs="Arial"/>
          <w:i/>
          <w:color w:val="000000"/>
          <w:sz w:val="14"/>
          <w:lang w:val="en-US"/>
        </w:rPr>
        <w:t>mln</w:t>
      </w:r>
      <w:proofErr w:type="spellEnd"/>
      <w:r w:rsidRPr="00CF499C">
        <w:rPr>
          <w:rFonts w:ascii="Arial" w:hAnsi="Arial" w:cs="Arial"/>
          <w:i/>
          <w:color w:val="000000"/>
          <w:sz w:val="14"/>
          <w:lang w:val="en-US"/>
        </w:rPr>
        <w:t xml:space="preserve">. </w:t>
      </w:r>
      <w:proofErr w:type="spellStart"/>
      <w:r w:rsidRPr="00CF499C">
        <w:rPr>
          <w:rFonts w:ascii="Arial" w:hAnsi="Arial" w:cs="Arial"/>
          <w:i/>
          <w:color w:val="000000"/>
          <w:sz w:val="14"/>
          <w:lang w:val="en-US"/>
        </w:rPr>
        <w:t>roubles</w:t>
      </w:r>
      <w:proofErr w:type="spellEnd"/>
      <w:r w:rsidRPr="00CF499C">
        <w:rPr>
          <w:rFonts w:ascii="Arial" w:hAnsi="Arial" w:cs="Arial"/>
          <w:i/>
          <w:color w:val="000000"/>
          <w:sz w:val="14"/>
          <w:lang w:val="en-US"/>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311CC9" w:rsidRPr="00CF499C" w:rsidTr="00311CC9">
        <w:tc>
          <w:tcPr>
            <w:tcW w:w="2824" w:type="dxa"/>
            <w:tcBorders>
              <w:top w:val="single" w:sz="6" w:space="0" w:color="000000"/>
              <w:bottom w:val="single" w:sz="6" w:space="0" w:color="000000"/>
            </w:tcBorders>
            <w:shd w:val="clear" w:color="auto" w:fill="auto"/>
            <w:vAlign w:val="center"/>
          </w:tcPr>
          <w:p w:rsidR="00311CC9" w:rsidRPr="00CF499C" w:rsidRDefault="00311CC9">
            <w:pPr>
              <w:snapToGrid w:val="0"/>
              <w:spacing w:before="60" w:after="60"/>
              <w:jc w:val="center"/>
              <w:rPr>
                <w:rFonts w:ascii="Arial" w:hAnsi="Arial" w:cs="Arial"/>
                <w:color w:val="000000"/>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311CC9" w:rsidRPr="00CF499C" w:rsidRDefault="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2011</w:t>
            </w:r>
          </w:p>
        </w:tc>
        <w:tc>
          <w:tcPr>
            <w:tcW w:w="1067" w:type="dxa"/>
            <w:tcBorders>
              <w:top w:val="single" w:sz="6" w:space="0" w:color="000000"/>
              <w:left w:val="single" w:sz="6" w:space="0" w:color="000000"/>
              <w:bottom w:val="single" w:sz="6" w:space="0" w:color="000000"/>
            </w:tcBorders>
          </w:tcPr>
          <w:p w:rsidR="00311CC9" w:rsidRPr="009C576E" w:rsidRDefault="00311CC9" w:rsidP="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tcPr>
          <w:p w:rsidR="00311CC9" w:rsidRPr="009C576E" w:rsidRDefault="00311CC9" w:rsidP="00311CC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067" w:type="dxa"/>
            <w:tcBorders>
              <w:top w:val="single" w:sz="6" w:space="0" w:color="000000"/>
              <w:left w:val="single" w:sz="6" w:space="0" w:color="000000"/>
              <w:bottom w:val="single" w:sz="6" w:space="0" w:color="000000"/>
              <w:right w:val="single" w:sz="6" w:space="0" w:color="000000"/>
            </w:tcBorders>
          </w:tcPr>
          <w:p w:rsidR="00311CC9" w:rsidRPr="00311CC9" w:rsidRDefault="00311CC9" w:rsidP="00A815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1" w:type="dxa"/>
            <w:tcBorders>
              <w:top w:val="single" w:sz="6" w:space="0" w:color="000000"/>
              <w:left w:val="single" w:sz="6" w:space="0" w:color="000000"/>
              <w:bottom w:val="single" w:sz="6" w:space="0" w:color="000000"/>
            </w:tcBorders>
            <w:shd w:val="clear" w:color="auto" w:fill="auto"/>
          </w:tcPr>
          <w:p w:rsidR="00311CC9" w:rsidRPr="00CF499C" w:rsidRDefault="00311CC9">
            <w:pPr>
              <w:snapToGrid w:val="0"/>
              <w:spacing w:before="60" w:after="60"/>
              <w:jc w:val="center"/>
              <w:rPr>
                <w:rFonts w:ascii="Arial" w:hAnsi="Arial" w:cs="Arial"/>
                <w:color w:val="000000"/>
                <w:sz w:val="14"/>
                <w:szCs w:val="14"/>
                <w:lang w:val="en-US"/>
              </w:rPr>
            </w:pPr>
          </w:p>
        </w:tc>
      </w:tr>
      <w:tr w:rsidR="008B7F18" w:rsidRPr="00CF499C" w:rsidTr="00311CC9">
        <w:tc>
          <w:tcPr>
            <w:tcW w:w="2824" w:type="dxa"/>
            <w:tcBorders>
              <w:top w:val="single" w:sz="6" w:space="0" w:color="000000"/>
            </w:tcBorders>
            <w:shd w:val="clear" w:color="auto" w:fill="auto"/>
            <w:vAlign w:val="bottom"/>
          </w:tcPr>
          <w:p w:rsidR="008B7F18" w:rsidRPr="00CF499C" w:rsidRDefault="008B7F18">
            <w:pPr>
              <w:spacing w:before="80" w:line="160" w:lineRule="exact"/>
              <w:rPr>
                <w:rFonts w:ascii="Arial" w:hAnsi="Arial" w:cs="Arial"/>
                <w:color w:val="000000"/>
                <w:sz w:val="14"/>
                <w:szCs w:val="14"/>
              </w:rPr>
            </w:pPr>
            <w:r w:rsidRPr="00CF499C">
              <w:rPr>
                <w:rFonts w:ascii="Arial" w:hAnsi="Arial" w:cs="Arial"/>
                <w:color w:val="000000"/>
                <w:sz w:val="14"/>
                <w:szCs w:val="14"/>
              </w:rPr>
              <w:t>Расходы</w:t>
            </w:r>
            <w:r w:rsidRPr="00CF499C">
              <w:rPr>
                <w:rFonts w:ascii="Arial" w:hAnsi="Arial" w:cs="Arial"/>
                <w:color w:val="000000"/>
                <w:sz w:val="14"/>
                <w:szCs w:val="14"/>
                <w:lang w:val="en-US"/>
              </w:rPr>
              <w:t xml:space="preserve"> </w:t>
            </w:r>
            <w:r w:rsidRPr="00CF499C">
              <w:rPr>
                <w:rFonts w:ascii="Arial" w:hAnsi="Arial" w:cs="Arial"/>
                <w:color w:val="000000"/>
                <w:sz w:val="14"/>
                <w:szCs w:val="14"/>
              </w:rPr>
              <w:t>на</w:t>
            </w:r>
            <w:r w:rsidRPr="00CF499C">
              <w:rPr>
                <w:rFonts w:ascii="Arial" w:hAnsi="Arial" w:cs="Arial"/>
                <w:color w:val="000000"/>
                <w:sz w:val="14"/>
                <w:szCs w:val="14"/>
                <w:lang w:val="en-US"/>
              </w:rPr>
              <w:t xml:space="preserve"> </w:t>
            </w:r>
            <w:r w:rsidRPr="00CF499C">
              <w:rPr>
                <w:rFonts w:ascii="Arial" w:hAnsi="Arial" w:cs="Arial"/>
                <w:color w:val="000000"/>
                <w:sz w:val="14"/>
                <w:szCs w:val="14"/>
              </w:rPr>
              <w:t>конечное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потребление</w:t>
            </w:r>
          </w:p>
        </w:tc>
        <w:tc>
          <w:tcPr>
            <w:tcW w:w="1066" w:type="dxa"/>
            <w:tcBorders>
              <w:top w:val="single" w:sz="6" w:space="0" w:color="000000"/>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40</w:t>
            </w:r>
            <w:r>
              <w:rPr>
                <w:rFonts w:ascii="Arial" w:hAnsi="Arial" w:cs="Arial"/>
                <w:sz w:val="14"/>
                <w:szCs w:val="14"/>
                <w:lang w:val="en-US"/>
              </w:rPr>
              <w:t> </w:t>
            </w:r>
            <w:r w:rsidRPr="00311CC9">
              <w:rPr>
                <w:rFonts w:ascii="Arial" w:hAnsi="Arial" w:cs="Arial"/>
                <w:sz w:val="14"/>
                <w:szCs w:val="14"/>
                <w:lang w:val="en-US"/>
              </w:rPr>
              <w:t>883</w:t>
            </w:r>
            <w:r>
              <w:rPr>
                <w:rFonts w:ascii="Arial" w:hAnsi="Arial" w:cs="Arial"/>
                <w:sz w:val="14"/>
                <w:szCs w:val="14"/>
                <w:lang w:val="en-US"/>
              </w:rPr>
              <w:t> </w:t>
            </w:r>
            <w:r w:rsidRPr="00311CC9">
              <w:rPr>
                <w:rFonts w:ascii="Arial" w:hAnsi="Arial" w:cs="Arial"/>
                <w:sz w:val="14"/>
                <w:szCs w:val="14"/>
                <w:lang w:val="en-US"/>
              </w:rPr>
              <w:t>863</w:t>
            </w:r>
          </w:p>
        </w:tc>
        <w:tc>
          <w:tcPr>
            <w:tcW w:w="1067" w:type="dxa"/>
            <w:tcBorders>
              <w:top w:val="single" w:sz="6" w:space="0" w:color="000000"/>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70 705 213</w:t>
            </w:r>
          </w:p>
        </w:tc>
        <w:tc>
          <w:tcPr>
            <w:tcW w:w="1067" w:type="dxa"/>
            <w:tcBorders>
              <w:top w:val="single" w:sz="6" w:space="0" w:color="000000"/>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75 962 176</w:t>
            </w:r>
          </w:p>
        </w:tc>
        <w:tc>
          <w:tcPr>
            <w:tcW w:w="1067" w:type="dxa"/>
            <w:tcBorders>
              <w:top w:val="single" w:sz="6" w:space="0" w:color="000000"/>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75 062 84</w:t>
            </w:r>
            <w:r w:rsidRPr="008B7F18">
              <w:rPr>
                <w:rFonts w:ascii="Arial" w:hAnsi="Arial" w:cs="Arial"/>
                <w:sz w:val="14"/>
                <w:szCs w:val="14"/>
              </w:rPr>
              <w:t>2</w:t>
            </w:r>
          </w:p>
        </w:tc>
        <w:tc>
          <w:tcPr>
            <w:tcW w:w="2831" w:type="dxa"/>
            <w:tcBorders>
              <w:top w:val="single" w:sz="6" w:space="0" w:color="000000"/>
              <w:left w:val="single" w:sz="6" w:space="0" w:color="000000"/>
            </w:tcBorders>
            <w:shd w:val="clear" w:color="auto" w:fill="auto"/>
            <w:vAlign w:val="bottom"/>
          </w:tcPr>
          <w:p w:rsidR="008B7F18" w:rsidRPr="00CF499C" w:rsidRDefault="008B7F18">
            <w:pPr>
              <w:spacing w:before="80" w:line="160" w:lineRule="exact"/>
              <w:rPr>
                <w:rFonts w:ascii="Arial" w:hAnsi="Arial" w:cs="Arial"/>
                <w:color w:val="000000"/>
                <w:sz w:val="14"/>
                <w:szCs w:val="14"/>
              </w:rPr>
            </w:pPr>
            <w:r w:rsidRPr="00CF499C">
              <w:rPr>
                <w:rFonts w:ascii="Arial" w:hAnsi="Arial" w:cs="Arial"/>
                <w:i/>
                <w:color w:val="000000"/>
                <w:sz w:val="14"/>
                <w:szCs w:val="14"/>
                <w:lang w:val="en-US"/>
              </w:rPr>
              <w:t>Final consumption expenditure</w:t>
            </w:r>
          </w:p>
        </w:tc>
      </w:tr>
      <w:tr w:rsidR="008B7F18" w:rsidRPr="00CF499C"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в</w:t>
            </w:r>
            <w:r w:rsidRPr="00CF499C">
              <w:rPr>
                <w:rFonts w:ascii="Arial" w:hAnsi="Arial" w:cs="Arial"/>
                <w:color w:val="000000"/>
                <w:sz w:val="14"/>
                <w:szCs w:val="14"/>
                <w:lang w:val="en-US"/>
              </w:rPr>
              <w:t xml:space="preserve"> </w:t>
            </w:r>
            <w:r w:rsidRPr="00CF499C">
              <w:rPr>
                <w:rFonts w:ascii="Arial" w:hAnsi="Arial" w:cs="Arial"/>
                <w:color w:val="000000"/>
                <w:sz w:val="14"/>
                <w:szCs w:val="14"/>
              </w:rPr>
              <w:t>том</w:t>
            </w:r>
            <w:r w:rsidRPr="00CF499C">
              <w:rPr>
                <w:rFonts w:ascii="Arial" w:hAnsi="Arial" w:cs="Arial"/>
                <w:color w:val="000000"/>
                <w:sz w:val="14"/>
                <w:szCs w:val="14"/>
                <w:lang w:val="en-US"/>
              </w:rPr>
              <w:t xml:space="preserve"> </w:t>
            </w:r>
            <w:r w:rsidRPr="00CF499C">
              <w:rPr>
                <w:rFonts w:ascii="Arial" w:hAnsi="Arial" w:cs="Arial"/>
                <w:color w:val="000000"/>
                <w:sz w:val="14"/>
                <w:szCs w:val="14"/>
              </w:rPr>
              <w:t>числе</w:t>
            </w:r>
            <w:r w:rsidRPr="00CF499C">
              <w:rPr>
                <w:rFonts w:ascii="Arial" w:hAnsi="Arial" w:cs="Arial"/>
                <w:color w:val="000000"/>
                <w:sz w:val="14"/>
                <w:szCs w:val="14"/>
                <w:lang w:val="en-US"/>
              </w:rPr>
              <w:t>:</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8B7F18" w:rsidRPr="00CF499C" w:rsidTr="00311CC9">
        <w:tc>
          <w:tcPr>
            <w:tcW w:w="2824" w:type="dxa"/>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30</w:t>
            </w:r>
            <w:r>
              <w:rPr>
                <w:rFonts w:ascii="Arial" w:hAnsi="Arial" w:cs="Arial"/>
                <w:sz w:val="14"/>
                <w:szCs w:val="14"/>
                <w:lang w:val="en-US"/>
              </w:rPr>
              <w:t> </w:t>
            </w:r>
            <w:r w:rsidRPr="00311CC9">
              <w:rPr>
                <w:rFonts w:ascii="Arial" w:hAnsi="Arial" w:cs="Arial"/>
                <w:sz w:val="14"/>
                <w:szCs w:val="14"/>
                <w:lang w:val="en-US"/>
              </w:rPr>
              <w:t>062</w:t>
            </w:r>
            <w:r>
              <w:rPr>
                <w:rFonts w:ascii="Arial" w:hAnsi="Arial" w:cs="Arial"/>
                <w:sz w:val="14"/>
                <w:szCs w:val="14"/>
                <w:lang w:val="en-US"/>
              </w:rPr>
              <w:t> </w:t>
            </w:r>
            <w:r w:rsidRPr="00311CC9">
              <w:rPr>
                <w:rFonts w:ascii="Arial" w:hAnsi="Arial" w:cs="Arial"/>
                <w:sz w:val="14"/>
                <w:szCs w:val="14"/>
                <w:lang w:val="en-US"/>
              </w:rPr>
              <w:t>606</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51 883 723</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55 448 03</w:t>
            </w:r>
            <w:r w:rsidRPr="008B7F18">
              <w:rPr>
                <w:rFonts w:ascii="Arial" w:hAnsi="Arial" w:cs="Arial"/>
                <w:sz w:val="14"/>
                <w:szCs w:val="14"/>
              </w:rPr>
              <w:t>3</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52 424 591</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h</w:t>
            </w:r>
            <w:proofErr w:type="spellStart"/>
            <w:r w:rsidRPr="00CF499C">
              <w:rPr>
                <w:rFonts w:ascii="Arial" w:hAnsi="Arial" w:cs="Arial"/>
                <w:i/>
                <w:color w:val="000000"/>
                <w:sz w:val="14"/>
                <w:szCs w:val="14"/>
              </w:rPr>
              <w:t>ouseholds</w:t>
            </w:r>
            <w:proofErr w:type="spellEnd"/>
          </w:p>
        </w:tc>
      </w:tr>
      <w:tr w:rsidR="008B7F18" w:rsidRPr="00CF499C" w:rsidTr="00311CC9">
        <w:tc>
          <w:tcPr>
            <w:tcW w:w="2824" w:type="dxa"/>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10</w:t>
            </w:r>
            <w:r>
              <w:rPr>
                <w:rFonts w:ascii="Arial" w:hAnsi="Arial" w:cs="Arial"/>
                <w:sz w:val="14"/>
                <w:szCs w:val="14"/>
                <w:lang w:val="en-US"/>
              </w:rPr>
              <w:t> </w:t>
            </w:r>
            <w:r w:rsidRPr="00311CC9">
              <w:rPr>
                <w:rFonts w:ascii="Arial" w:hAnsi="Arial" w:cs="Arial"/>
                <w:sz w:val="14"/>
                <w:szCs w:val="14"/>
                <w:lang w:val="en-US"/>
              </w:rPr>
              <w:t>595</w:t>
            </w:r>
            <w:r>
              <w:rPr>
                <w:rFonts w:ascii="Arial" w:hAnsi="Arial" w:cs="Arial"/>
                <w:sz w:val="14"/>
                <w:szCs w:val="14"/>
                <w:lang w:val="en-US"/>
              </w:rPr>
              <w:t> </w:t>
            </w:r>
            <w:r w:rsidRPr="00311CC9">
              <w:rPr>
                <w:rFonts w:ascii="Arial" w:hAnsi="Arial" w:cs="Arial"/>
                <w:sz w:val="14"/>
                <w:szCs w:val="14"/>
                <w:lang w:val="en-US"/>
              </w:rPr>
              <w:t>421</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18 394 324</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20 067 152</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22 148 60</w:t>
            </w:r>
            <w:r w:rsidRPr="008B7F18">
              <w:rPr>
                <w:rFonts w:ascii="Arial" w:hAnsi="Arial" w:cs="Arial"/>
                <w:sz w:val="14"/>
                <w:szCs w:val="14"/>
              </w:rPr>
              <w:t>4</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g</w:t>
            </w:r>
            <w:proofErr w:type="spellStart"/>
            <w:r w:rsidRPr="00CF499C">
              <w:rPr>
                <w:rFonts w:ascii="Arial" w:hAnsi="Arial" w:cs="Arial"/>
                <w:i/>
                <w:color w:val="000000"/>
                <w:sz w:val="14"/>
                <w:szCs w:val="14"/>
              </w:rPr>
              <w:t>eneral</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government</w:t>
            </w:r>
          </w:p>
        </w:tc>
      </w:tr>
      <w:tr w:rsidR="008B7F18" w:rsidRPr="00CF499C" w:rsidTr="00311CC9">
        <w:tc>
          <w:tcPr>
            <w:tcW w:w="2824" w:type="dxa"/>
            <w:shd w:val="clear" w:color="auto" w:fill="auto"/>
            <w:vAlign w:val="bottom"/>
          </w:tcPr>
          <w:p w:rsidR="008B7F18" w:rsidRPr="00CF499C" w:rsidRDefault="008B7F18">
            <w:pPr>
              <w:spacing w:before="80" w:line="160" w:lineRule="exact"/>
              <w:ind w:left="340"/>
              <w:rPr>
                <w:rFonts w:ascii="Arial" w:hAnsi="Arial" w:cs="Arial"/>
                <w:color w:val="000000"/>
                <w:sz w:val="14"/>
                <w:szCs w:val="14"/>
              </w:rPr>
            </w:pPr>
            <w:r w:rsidRPr="00CF499C">
              <w:rPr>
                <w:rFonts w:ascii="Arial" w:hAnsi="Arial" w:cs="Arial"/>
                <w:color w:val="000000"/>
                <w:sz w:val="14"/>
                <w:szCs w:val="14"/>
              </w:rPr>
              <w:t>из них:</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454"/>
              <w:rPr>
                <w:rFonts w:ascii="Arial" w:hAnsi="Arial" w:cs="Arial"/>
                <w:color w:val="000000"/>
                <w:sz w:val="14"/>
                <w:szCs w:val="14"/>
              </w:rPr>
            </w:pP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which</w:t>
            </w:r>
            <w:proofErr w:type="spellEnd"/>
            <w:r w:rsidRPr="00CF499C">
              <w:rPr>
                <w:rFonts w:ascii="Arial" w:hAnsi="Arial" w:cs="Arial"/>
                <w:i/>
                <w:color w:val="000000"/>
                <w:sz w:val="14"/>
                <w:szCs w:val="14"/>
              </w:rPr>
              <w:t>:</w:t>
            </w:r>
          </w:p>
        </w:tc>
      </w:tr>
      <w:tr w:rsidR="008B7F18" w:rsidRPr="002E4D5E"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4</w:t>
            </w:r>
            <w:r>
              <w:rPr>
                <w:rFonts w:ascii="Arial" w:hAnsi="Arial" w:cs="Arial"/>
                <w:sz w:val="14"/>
                <w:szCs w:val="14"/>
                <w:lang w:val="en-US"/>
              </w:rPr>
              <w:t> </w:t>
            </w:r>
            <w:r w:rsidRPr="00311CC9">
              <w:rPr>
                <w:rFonts w:ascii="Arial" w:hAnsi="Arial" w:cs="Arial"/>
                <w:sz w:val="14"/>
                <w:szCs w:val="14"/>
                <w:lang w:val="en-US"/>
              </w:rPr>
              <w:t>904</w:t>
            </w:r>
            <w:r>
              <w:rPr>
                <w:rFonts w:ascii="Arial" w:hAnsi="Arial" w:cs="Arial"/>
                <w:sz w:val="14"/>
                <w:szCs w:val="14"/>
                <w:lang w:val="en-US"/>
              </w:rPr>
              <w:t> </w:t>
            </w:r>
            <w:r w:rsidRPr="00311CC9">
              <w:rPr>
                <w:rFonts w:ascii="Arial" w:hAnsi="Arial" w:cs="Arial"/>
                <w:sz w:val="14"/>
                <w:szCs w:val="14"/>
                <w:lang w:val="en-US"/>
              </w:rPr>
              <w:t>683</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7 792 6</w:t>
            </w:r>
            <w:r w:rsidRPr="008B7F18">
              <w:rPr>
                <w:rFonts w:ascii="Arial" w:hAnsi="Arial" w:cs="Arial"/>
                <w:sz w:val="14"/>
                <w:szCs w:val="14"/>
              </w:rPr>
              <w:t>10</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8 668 769</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9 730 266</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lang w:val="en-US"/>
              </w:rPr>
            </w:pPr>
            <w:r w:rsidRPr="00CF499C">
              <w:rPr>
                <w:rFonts w:ascii="Arial" w:hAnsi="Arial" w:cs="Arial"/>
                <w:i/>
                <w:color w:val="000000"/>
                <w:spacing w:val="-2"/>
                <w:sz w:val="14"/>
                <w:szCs w:val="14"/>
                <w:lang w:val="en-US"/>
              </w:rPr>
              <w:t>on individual goods and services</w:t>
            </w:r>
          </w:p>
        </w:tc>
      </w:tr>
      <w:tr w:rsidR="008B7F18" w:rsidRPr="00CF499C"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5</w:t>
            </w:r>
            <w:r>
              <w:rPr>
                <w:rFonts w:ascii="Arial" w:hAnsi="Arial" w:cs="Arial"/>
                <w:sz w:val="14"/>
                <w:szCs w:val="14"/>
                <w:lang w:val="en-US"/>
              </w:rPr>
              <w:t> </w:t>
            </w:r>
            <w:r w:rsidRPr="00311CC9">
              <w:rPr>
                <w:rFonts w:ascii="Arial" w:hAnsi="Arial" w:cs="Arial"/>
                <w:sz w:val="14"/>
                <w:szCs w:val="14"/>
                <w:lang w:val="en-US"/>
              </w:rPr>
              <w:t>690</w:t>
            </w:r>
            <w:r>
              <w:rPr>
                <w:rFonts w:ascii="Arial" w:hAnsi="Arial" w:cs="Arial"/>
                <w:sz w:val="14"/>
                <w:szCs w:val="14"/>
                <w:lang w:val="en-US"/>
              </w:rPr>
              <w:t> </w:t>
            </w:r>
            <w:r w:rsidRPr="00311CC9">
              <w:rPr>
                <w:rFonts w:ascii="Arial" w:hAnsi="Arial" w:cs="Arial"/>
                <w:sz w:val="14"/>
                <w:szCs w:val="14"/>
                <w:lang w:val="en-US"/>
              </w:rPr>
              <w:t>738</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10 601 714</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11 398 38</w:t>
            </w:r>
            <w:r w:rsidRPr="008B7F18">
              <w:rPr>
                <w:rFonts w:ascii="Arial" w:hAnsi="Arial" w:cs="Arial"/>
                <w:sz w:val="14"/>
                <w:szCs w:val="14"/>
              </w:rPr>
              <w:t>3</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12 418 33</w:t>
            </w:r>
            <w:r w:rsidRPr="008B7F18">
              <w:rPr>
                <w:rFonts w:ascii="Arial" w:hAnsi="Arial" w:cs="Arial"/>
                <w:sz w:val="14"/>
                <w:szCs w:val="14"/>
              </w:rPr>
              <w:t>8</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collective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services</w:t>
            </w:r>
            <w:proofErr w:type="spellEnd"/>
          </w:p>
        </w:tc>
      </w:tr>
      <w:tr w:rsidR="008B7F18" w:rsidRPr="002E4D5E" w:rsidTr="00311CC9">
        <w:tc>
          <w:tcPr>
            <w:tcW w:w="2824" w:type="dxa"/>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 xml:space="preserve">обслуживающих домашние </w:t>
            </w:r>
            <w:r w:rsidRPr="00CF499C">
              <w:rPr>
                <w:rFonts w:ascii="Arial" w:hAnsi="Arial" w:cs="Arial"/>
                <w:color w:val="000000"/>
                <w:sz w:val="14"/>
                <w:szCs w:val="14"/>
              </w:rPr>
              <w:br/>
              <w:t>хозяйства</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225</w:t>
            </w:r>
            <w:r>
              <w:rPr>
                <w:rFonts w:ascii="Arial" w:hAnsi="Arial" w:cs="Arial"/>
                <w:sz w:val="14"/>
                <w:szCs w:val="14"/>
                <w:lang w:val="en-US"/>
              </w:rPr>
              <w:t> </w:t>
            </w:r>
            <w:r w:rsidRPr="00311CC9">
              <w:rPr>
                <w:rFonts w:ascii="Arial" w:hAnsi="Arial" w:cs="Arial"/>
                <w:sz w:val="14"/>
                <w:szCs w:val="14"/>
                <w:lang w:val="en-US"/>
              </w:rPr>
              <w:t>836</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427 16</w:t>
            </w:r>
            <w:r w:rsidRPr="008B7F18">
              <w:rPr>
                <w:rFonts w:ascii="Arial" w:hAnsi="Arial" w:cs="Arial"/>
                <w:sz w:val="14"/>
                <w:szCs w:val="14"/>
              </w:rPr>
              <w:t>6</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446 991</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489 64</w:t>
            </w:r>
            <w:r w:rsidRPr="008B7F18">
              <w:rPr>
                <w:rFonts w:ascii="Arial" w:hAnsi="Arial" w:cs="Arial"/>
                <w:sz w:val="14"/>
                <w:szCs w:val="14"/>
              </w:rPr>
              <w:t>7</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households </w:t>
            </w:r>
          </w:p>
        </w:tc>
      </w:tr>
      <w:tr w:rsidR="008B7F18" w:rsidRPr="00CF499C" w:rsidTr="00311CC9">
        <w:tc>
          <w:tcPr>
            <w:tcW w:w="2824" w:type="dxa"/>
            <w:shd w:val="clear" w:color="auto" w:fill="auto"/>
            <w:vAlign w:val="bottom"/>
          </w:tcPr>
          <w:p w:rsidR="008B7F18" w:rsidRPr="00CF499C" w:rsidRDefault="008B7F18">
            <w:pPr>
              <w:spacing w:before="80" w:line="160" w:lineRule="exact"/>
              <w:rPr>
                <w:rFonts w:ascii="Arial" w:hAnsi="Arial" w:cs="Arial"/>
                <w:color w:val="000000"/>
                <w:sz w:val="14"/>
                <w:szCs w:val="14"/>
              </w:rPr>
            </w:pPr>
            <w:r w:rsidRPr="00CF499C">
              <w:rPr>
                <w:rFonts w:ascii="Arial" w:hAnsi="Arial" w:cs="Arial"/>
                <w:color w:val="000000"/>
                <w:sz w:val="14"/>
                <w:szCs w:val="14"/>
              </w:rPr>
              <w:t>Валовое накопление</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14</w:t>
            </w:r>
            <w:r>
              <w:rPr>
                <w:rFonts w:ascii="Arial" w:hAnsi="Arial" w:cs="Arial"/>
                <w:sz w:val="14"/>
                <w:szCs w:val="14"/>
                <w:lang w:val="en-US"/>
              </w:rPr>
              <w:t> </w:t>
            </w:r>
            <w:r w:rsidRPr="00311CC9">
              <w:rPr>
                <w:rFonts w:ascii="Arial" w:hAnsi="Arial" w:cs="Arial"/>
                <w:sz w:val="14"/>
                <w:szCs w:val="14"/>
                <w:lang w:val="en-US"/>
              </w:rPr>
              <w:t>584</w:t>
            </w:r>
            <w:r>
              <w:rPr>
                <w:rFonts w:ascii="Arial" w:hAnsi="Arial" w:cs="Arial"/>
                <w:sz w:val="14"/>
                <w:szCs w:val="14"/>
                <w:lang w:val="en-US"/>
              </w:rPr>
              <w:t> </w:t>
            </w:r>
            <w:r w:rsidRPr="00311CC9">
              <w:rPr>
                <w:rFonts w:ascii="Arial" w:hAnsi="Arial" w:cs="Arial"/>
                <w:sz w:val="14"/>
                <w:szCs w:val="14"/>
                <w:lang w:val="en-US"/>
              </w:rPr>
              <w:t>068</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22 764 479</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24 862 363</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25 659 298</w:t>
            </w:r>
          </w:p>
        </w:tc>
        <w:tc>
          <w:tcPr>
            <w:tcW w:w="2831" w:type="dxa"/>
            <w:tcBorders>
              <w:left w:val="single" w:sz="6" w:space="0" w:color="000000"/>
            </w:tcBorders>
            <w:shd w:val="clear" w:color="auto" w:fill="auto"/>
            <w:vAlign w:val="bottom"/>
          </w:tcPr>
          <w:p w:rsidR="008B7F18" w:rsidRPr="00CF499C" w:rsidRDefault="008B7F18">
            <w:pPr>
              <w:spacing w:before="80" w:line="160" w:lineRule="exact"/>
              <w:rPr>
                <w:rFonts w:ascii="Arial" w:hAnsi="Arial" w:cs="Arial"/>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capital formation</w:t>
            </w:r>
          </w:p>
        </w:tc>
      </w:tr>
      <w:tr w:rsidR="008B7F18" w:rsidRPr="00CF499C"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в том числе:</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 </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8B7F18" w:rsidRPr="00CF499C" w:rsidTr="00311CC9">
        <w:tc>
          <w:tcPr>
            <w:tcW w:w="2824" w:type="dxa"/>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валовое накопление основного </w:t>
            </w:r>
            <w:r w:rsidRPr="00CF499C">
              <w:rPr>
                <w:rFonts w:ascii="Arial" w:hAnsi="Arial" w:cs="Arial"/>
                <w:color w:val="000000"/>
                <w:sz w:val="14"/>
                <w:szCs w:val="14"/>
              </w:rPr>
              <w:b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12</w:t>
            </w:r>
            <w:r>
              <w:rPr>
                <w:rFonts w:ascii="Arial" w:hAnsi="Arial" w:cs="Arial"/>
                <w:sz w:val="14"/>
                <w:szCs w:val="14"/>
                <w:lang w:val="en-US"/>
              </w:rPr>
              <w:t> </w:t>
            </w:r>
            <w:r w:rsidRPr="00311CC9">
              <w:rPr>
                <w:rFonts w:ascii="Arial" w:hAnsi="Arial" w:cs="Arial"/>
                <w:sz w:val="14"/>
                <w:szCs w:val="14"/>
                <w:lang w:val="en-US"/>
              </w:rPr>
              <w:t>817</w:t>
            </w:r>
            <w:r>
              <w:rPr>
                <w:rFonts w:ascii="Arial" w:hAnsi="Arial" w:cs="Arial"/>
                <w:sz w:val="14"/>
                <w:szCs w:val="14"/>
                <w:lang w:val="en-US"/>
              </w:rPr>
              <w:t> </w:t>
            </w:r>
            <w:r w:rsidRPr="00311CC9">
              <w:rPr>
                <w:rFonts w:ascii="Arial" w:hAnsi="Arial" w:cs="Arial"/>
                <w:sz w:val="14"/>
                <w:szCs w:val="14"/>
                <w:lang w:val="en-US"/>
              </w:rPr>
              <w:t>254</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21 452 076</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23 087 231</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23 272 464</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proofErr w:type="spellStart"/>
            <w:proofErr w:type="gramStart"/>
            <w:r w:rsidRPr="00CF499C">
              <w:rPr>
                <w:rFonts w:ascii="Arial" w:hAnsi="Arial" w:cs="Arial"/>
                <w:i/>
                <w:color w:val="000000"/>
                <w:spacing w:val="-4"/>
                <w:sz w:val="14"/>
                <w:szCs w:val="14"/>
              </w:rPr>
              <w:t>gross</w:t>
            </w:r>
            <w:proofErr w:type="spellEnd"/>
            <w:r w:rsidRPr="00CF499C">
              <w:rPr>
                <w:rFonts w:ascii="Arial" w:hAnsi="Arial" w:cs="Arial"/>
                <w:i/>
                <w:color w:val="000000"/>
                <w:spacing w:val="-4"/>
                <w:sz w:val="14"/>
                <w:szCs w:val="14"/>
              </w:rPr>
              <w:t xml:space="preserve"> </w:t>
            </w:r>
            <w:proofErr w:type="spellStart"/>
            <w:r w:rsidRPr="00CF499C">
              <w:rPr>
                <w:rFonts w:ascii="Arial" w:hAnsi="Arial" w:cs="Arial"/>
                <w:i/>
                <w:color w:val="000000"/>
                <w:spacing w:val="-4"/>
                <w:sz w:val="14"/>
                <w:szCs w:val="14"/>
              </w:rPr>
              <w:t>fixed</w:t>
            </w:r>
            <w:proofErr w:type="spellEnd"/>
            <w:r w:rsidRPr="00CF499C">
              <w:rPr>
                <w:rFonts w:ascii="Arial" w:hAnsi="Arial" w:cs="Arial"/>
                <w:i/>
                <w:color w:val="000000"/>
                <w:spacing w:val="-4"/>
                <w:sz w:val="14"/>
                <w:szCs w:val="14"/>
              </w:rPr>
              <w:t xml:space="preserve"> </w:t>
            </w:r>
            <w:proofErr w:type="spellStart"/>
            <w:r w:rsidRPr="00CF499C">
              <w:rPr>
                <w:rFonts w:ascii="Arial" w:hAnsi="Arial" w:cs="Arial"/>
                <w:i/>
                <w:color w:val="000000"/>
                <w:spacing w:val="-4"/>
                <w:sz w:val="14"/>
                <w:szCs w:val="14"/>
              </w:rPr>
              <w:t>capital</w:t>
            </w:r>
            <w:proofErr w:type="spellEnd"/>
            <w:r w:rsidRPr="00CF499C">
              <w:rPr>
                <w:rFonts w:ascii="Arial" w:hAnsi="Arial" w:cs="Arial"/>
                <w:i/>
                <w:color w:val="000000"/>
                <w:spacing w:val="-4"/>
                <w:sz w:val="14"/>
                <w:szCs w:val="14"/>
              </w:rPr>
              <w:t xml:space="preserve"> formation</w:t>
            </w:r>
            <w:r w:rsidRPr="00CF499C">
              <w:rPr>
                <w:rFonts w:ascii="Arial" w:hAnsi="Arial" w:cs="Arial"/>
                <w:i/>
                <w:color w:val="000000"/>
                <w:spacing w:val="-4"/>
                <w:sz w:val="14"/>
                <w:szCs w:val="14"/>
                <w:vertAlign w:val="superscript"/>
              </w:rPr>
              <w:t>1</w:t>
            </w:r>
            <w:r w:rsidRPr="00CF499C">
              <w:rPr>
                <w:rFonts w:ascii="Arial" w:hAnsi="Arial" w:cs="Arial"/>
                <w:i/>
                <w:color w:val="000000"/>
                <w:spacing w:val="-2"/>
                <w:sz w:val="14"/>
                <w:szCs w:val="14"/>
                <w:vertAlign w:val="superscript"/>
              </w:rPr>
              <w:t>)</w:t>
            </w:r>
            <w:proofErr w:type="gramEnd"/>
          </w:p>
        </w:tc>
      </w:tr>
      <w:tr w:rsidR="008B7F18" w:rsidRPr="00CF499C" w:rsidTr="00311CC9">
        <w:tc>
          <w:tcPr>
            <w:tcW w:w="2824" w:type="dxa"/>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изменение запасов материальных </w:t>
            </w:r>
            <w:r w:rsidRPr="009C576E">
              <w:rPr>
                <w:rFonts w:ascii="Arial" w:hAnsi="Arial" w:cs="Arial"/>
                <w:color w:val="000000"/>
                <w:sz w:val="14"/>
                <w:szCs w:val="14"/>
              </w:rPr>
              <w:br/>
            </w:r>
            <w:r w:rsidRPr="00CF499C">
              <w:rPr>
                <w:rFonts w:ascii="Arial" w:hAnsi="Arial" w:cs="Arial"/>
                <w:color w:val="000000"/>
                <w:sz w:val="14"/>
                <w:szCs w:val="14"/>
              </w:rPr>
              <w:t>оборотных средств</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w:t>
            </w:r>
            <w:r>
              <w:rPr>
                <w:rFonts w:ascii="Arial" w:hAnsi="Arial" w:cs="Arial"/>
                <w:sz w:val="14"/>
                <w:szCs w:val="14"/>
                <w:lang w:val="en-US"/>
              </w:rPr>
              <w:t> </w:t>
            </w:r>
            <w:r w:rsidRPr="00311CC9">
              <w:rPr>
                <w:rFonts w:ascii="Arial" w:hAnsi="Arial" w:cs="Arial"/>
                <w:sz w:val="14"/>
                <w:szCs w:val="14"/>
                <w:lang w:val="en-US"/>
              </w:rPr>
              <w:t>766</w:t>
            </w:r>
            <w:r>
              <w:rPr>
                <w:rFonts w:ascii="Arial" w:hAnsi="Arial" w:cs="Arial"/>
                <w:sz w:val="14"/>
                <w:szCs w:val="14"/>
                <w:lang w:val="en-US"/>
              </w:rPr>
              <w:t> </w:t>
            </w:r>
            <w:r w:rsidRPr="00311CC9">
              <w:rPr>
                <w:rFonts w:ascii="Arial" w:hAnsi="Arial" w:cs="Arial"/>
                <w:sz w:val="14"/>
                <w:szCs w:val="14"/>
                <w:lang w:val="en-US"/>
              </w:rPr>
              <w:t>814</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1 312 40</w:t>
            </w:r>
            <w:r w:rsidRPr="008B7F18">
              <w:rPr>
                <w:rFonts w:ascii="Arial" w:hAnsi="Arial" w:cs="Arial"/>
                <w:sz w:val="14"/>
                <w:szCs w:val="14"/>
              </w:rPr>
              <w:t>3</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1 775 13</w:t>
            </w:r>
            <w:r w:rsidRPr="008B7F18">
              <w:rPr>
                <w:rFonts w:ascii="Arial" w:hAnsi="Arial" w:cs="Arial"/>
                <w:sz w:val="14"/>
                <w:szCs w:val="14"/>
              </w:rPr>
              <w:t>2</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2 386 83</w:t>
            </w:r>
            <w:r w:rsidRPr="008B7F18">
              <w:rPr>
                <w:rFonts w:ascii="Arial" w:hAnsi="Arial" w:cs="Arial"/>
                <w:sz w:val="14"/>
                <w:szCs w:val="14"/>
              </w:rPr>
              <w:t>4</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113"/>
              <w:rPr>
                <w:rFonts w:ascii="Arial" w:hAnsi="Arial" w:cs="Arial"/>
                <w:color w:val="000000"/>
                <w:sz w:val="14"/>
                <w:szCs w:val="14"/>
              </w:rPr>
            </w:pPr>
            <w:proofErr w:type="spellStart"/>
            <w:r w:rsidRPr="00CF499C">
              <w:rPr>
                <w:rFonts w:ascii="Arial" w:hAnsi="Arial" w:cs="Arial"/>
                <w:i/>
                <w:color w:val="000000"/>
                <w:sz w:val="14"/>
                <w:szCs w:val="14"/>
              </w:rPr>
              <w:t>changes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inventories</w:t>
            </w:r>
            <w:proofErr w:type="spellEnd"/>
          </w:p>
        </w:tc>
      </w:tr>
      <w:tr w:rsidR="008B7F18" w:rsidRPr="002E4D5E" w:rsidTr="00311CC9">
        <w:tc>
          <w:tcPr>
            <w:tcW w:w="2824" w:type="dxa"/>
            <w:shd w:val="clear" w:color="auto" w:fill="auto"/>
            <w:vAlign w:val="bottom"/>
          </w:tcPr>
          <w:p w:rsidR="008B7F18" w:rsidRPr="00CF499C" w:rsidRDefault="008B7F18">
            <w:pPr>
              <w:spacing w:before="80" w:line="160" w:lineRule="exact"/>
              <w:rPr>
                <w:rFonts w:ascii="Arial" w:hAnsi="Arial" w:cs="Arial"/>
                <w:color w:val="000000"/>
                <w:sz w:val="14"/>
                <w:szCs w:val="14"/>
              </w:rPr>
            </w:pPr>
            <w:r w:rsidRPr="00CF499C">
              <w:rPr>
                <w:rFonts w:ascii="Arial" w:hAnsi="Arial" w:cs="Arial"/>
                <w:color w:val="000000"/>
                <w:sz w:val="14"/>
                <w:szCs w:val="14"/>
              </w:rPr>
              <w:t>Чистый экспорт товаров и услуг</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4</w:t>
            </w:r>
            <w:r>
              <w:rPr>
                <w:rFonts w:ascii="Arial" w:hAnsi="Arial" w:cs="Arial"/>
                <w:sz w:val="14"/>
                <w:szCs w:val="14"/>
                <w:lang w:val="en-US"/>
              </w:rPr>
              <w:t> </w:t>
            </w:r>
            <w:r w:rsidRPr="00311CC9">
              <w:rPr>
                <w:rFonts w:ascii="Arial" w:hAnsi="Arial" w:cs="Arial"/>
                <w:sz w:val="14"/>
                <w:szCs w:val="14"/>
                <w:lang w:val="en-US"/>
              </w:rPr>
              <w:t>854</w:t>
            </w:r>
            <w:r>
              <w:rPr>
                <w:rFonts w:ascii="Arial" w:hAnsi="Arial" w:cs="Arial"/>
                <w:sz w:val="14"/>
                <w:szCs w:val="14"/>
                <w:lang w:val="en-US"/>
              </w:rPr>
              <w:t> </w:t>
            </w:r>
            <w:r w:rsidRPr="00311CC9">
              <w:rPr>
                <w:rFonts w:ascii="Arial" w:hAnsi="Arial" w:cs="Arial"/>
                <w:sz w:val="14"/>
                <w:szCs w:val="14"/>
                <w:lang w:val="en-US"/>
              </w:rPr>
              <w:t>435</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10 391 9</w:t>
            </w:r>
            <w:r w:rsidRPr="008B7F18">
              <w:rPr>
                <w:rFonts w:ascii="Arial" w:hAnsi="Arial" w:cs="Arial"/>
                <w:sz w:val="14"/>
                <w:szCs w:val="14"/>
              </w:rPr>
              <w:t>60</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8 333 41</w:t>
            </w:r>
            <w:r w:rsidRPr="008B7F18">
              <w:rPr>
                <w:rFonts w:ascii="Arial" w:hAnsi="Arial" w:cs="Arial"/>
                <w:sz w:val="14"/>
                <w:szCs w:val="14"/>
              </w:rPr>
              <w:t>8</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5 309 035</w:t>
            </w:r>
          </w:p>
        </w:tc>
        <w:tc>
          <w:tcPr>
            <w:tcW w:w="2831" w:type="dxa"/>
            <w:tcBorders>
              <w:left w:val="single" w:sz="6" w:space="0" w:color="000000"/>
            </w:tcBorders>
            <w:shd w:val="clear" w:color="auto" w:fill="auto"/>
            <w:vAlign w:val="bottom"/>
          </w:tcPr>
          <w:p w:rsidR="008B7F18" w:rsidRPr="00CF499C" w:rsidRDefault="008B7F18">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External balance of goods and services</w:t>
            </w:r>
          </w:p>
        </w:tc>
      </w:tr>
      <w:tr w:rsidR="008B7F18" w:rsidRPr="00CF499C"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экспорт</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16</w:t>
            </w:r>
            <w:r>
              <w:rPr>
                <w:rFonts w:ascii="Arial" w:hAnsi="Arial" w:cs="Arial"/>
                <w:sz w:val="14"/>
                <w:szCs w:val="14"/>
                <w:lang w:val="en-US"/>
              </w:rPr>
              <w:t> </w:t>
            </w:r>
            <w:r w:rsidRPr="00311CC9">
              <w:rPr>
                <w:rFonts w:ascii="Arial" w:hAnsi="Arial" w:cs="Arial"/>
                <w:sz w:val="14"/>
                <w:szCs w:val="14"/>
                <w:lang w:val="en-US"/>
              </w:rPr>
              <w:t>865</w:t>
            </w:r>
            <w:r>
              <w:rPr>
                <w:rFonts w:ascii="Arial" w:hAnsi="Arial" w:cs="Arial"/>
                <w:sz w:val="14"/>
                <w:szCs w:val="14"/>
                <w:lang w:val="en-US"/>
              </w:rPr>
              <w:t> </w:t>
            </w:r>
            <w:r w:rsidRPr="00311CC9">
              <w:rPr>
                <w:rFonts w:ascii="Arial" w:hAnsi="Arial" w:cs="Arial"/>
                <w:sz w:val="14"/>
                <w:szCs w:val="14"/>
                <w:lang w:val="en-US"/>
              </w:rPr>
              <w:t>192</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31 982 37</w:t>
            </w:r>
            <w:r w:rsidRPr="008B7F18">
              <w:rPr>
                <w:rFonts w:ascii="Arial" w:hAnsi="Arial" w:cs="Arial"/>
                <w:sz w:val="14"/>
                <w:szCs w:val="14"/>
              </w:rPr>
              <w:t>3</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31 173 621</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27 301 457</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Exports</w:t>
            </w:r>
            <w:proofErr w:type="spellEnd"/>
          </w:p>
        </w:tc>
      </w:tr>
      <w:tr w:rsidR="008B7F18" w:rsidRPr="00CF499C" w:rsidTr="00311CC9">
        <w:tc>
          <w:tcPr>
            <w:tcW w:w="2824" w:type="dxa"/>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r w:rsidRPr="00CF499C">
              <w:rPr>
                <w:rFonts w:ascii="Arial" w:hAnsi="Arial" w:cs="Arial"/>
                <w:color w:val="000000"/>
                <w:sz w:val="14"/>
                <w:szCs w:val="14"/>
              </w:rPr>
              <w:t>импорт</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12</w:t>
            </w:r>
            <w:r>
              <w:rPr>
                <w:rFonts w:ascii="Arial" w:hAnsi="Arial" w:cs="Arial"/>
                <w:sz w:val="14"/>
                <w:szCs w:val="14"/>
                <w:lang w:val="en-US"/>
              </w:rPr>
              <w:t> </w:t>
            </w:r>
            <w:r w:rsidRPr="00311CC9">
              <w:rPr>
                <w:rFonts w:ascii="Arial" w:hAnsi="Arial" w:cs="Arial"/>
                <w:sz w:val="14"/>
                <w:szCs w:val="14"/>
                <w:lang w:val="en-US"/>
              </w:rPr>
              <w:t>010</w:t>
            </w:r>
            <w:r>
              <w:rPr>
                <w:rFonts w:ascii="Arial" w:hAnsi="Arial" w:cs="Arial"/>
                <w:sz w:val="14"/>
                <w:szCs w:val="14"/>
                <w:lang w:val="en-US"/>
              </w:rPr>
              <w:t> </w:t>
            </w:r>
            <w:r w:rsidRPr="00311CC9">
              <w:rPr>
                <w:rFonts w:ascii="Arial" w:hAnsi="Arial" w:cs="Arial"/>
                <w:sz w:val="14"/>
                <w:szCs w:val="14"/>
                <w:lang w:val="en-US"/>
              </w:rPr>
              <w:t>757</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21 590 413</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22 840 203</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21 992 422</w:t>
            </w:r>
          </w:p>
        </w:tc>
        <w:tc>
          <w:tcPr>
            <w:tcW w:w="2831" w:type="dxa"/>
            <w:tcBorders>
              <w:left w:val="single" w:sz="6" w:space="0" w:color="000000"/>
            </w:tcBorders>
            <w:shd w:val="clear" w:color="auto" w:fill="auto"/>
            <w:vAlign w:val="bottom"/>
          </w:tcPr>
          <w:p w:rsidR="008B7F18" w:rsidRPr="00CF499C" w:rsidRDefault="008B7F18">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Imports</w:t>
            </w:r>
            <w:proofErr w:type="spellEnd"/>
          </w:p>
        </w:tc>
      </w:tr>
      <w:tr w:rsidR="008B7F18" w:rsidRPr="00CF499C" w:rsidTr="00311CC9">
        <w:tc>
          <w:tcPr>
            <w:tcW w:w="2824" w:type="dxa"/>
            <w:shd w:val="clear" w:color="auto" w:fill="auto"/>
            <w:vAlign w:val="bottom"/>
          </w:tcPr>
          <w:p w:rsidR="008B7F18" w:rsidRPr="00CF499C" w:rsidRDefault="008B7F18">
            <w:pPr>
              <w:tabs>
                <w:tab w:val="left" w:pos="8931"/>
              </w:tabs>
              <w:spacing w:before="80" w:line="160" w:lineRule="exact"/>
              <w:rPr>
                <w:rFonts w:ascii="Arial" w:hAnsi="Arial" w:cs="Arial"/>
                <w:color w:val="000000"/>
                <w:sz w:val="14"/>
                <w:szCs w:val="14"/>
              </w:rPr>
            </w:pPr>
            <w:r w:rsidRPr="00CF499C">
              <w:rPr>
                <w:rFonts w:ascii="Arial" w:hAnsi="Arial" w:cs="Arial"/>
                <w:color w:val="000000"/>
                <w:sz w:val="14"/>
                <w:szCs w:val="14"/>
              </w:rPr>
              <w:t>Статистическое расхождение</w:t>
            </w:r>
          </w:p>
        </w:tc>
        <w:tc>
          <w:tcPr>
            <w:tcW w:w="1066" w:type="dxa"/>
            <w:tcBorders>
              <w:left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sz w:val="14"/>
                <w:szCs w:val="14"/>
                <w:lang w:val="en-US"/>
              </w:rPr>
            </w:pPr>
            <w:r w:rsidRPr="00311CC9">
              <w:rPr>
                <w:rFonts w:ascii="Arial" w:hAnsi="Arial" w:cs="Arial"/>
                <w:sz w:val="14"/>
                <w:szCs w:val="14"/>
                <w:lang w:val="en-US"/>
              </w:rPr>
              <w:t>-208</w:t>
            </w:r>
            <w:r>
              <w:rPr>
                <w:rFonts w:ascii="Arial" w:hAnsi="Arial" w:cs="Arial"/>
                <w:sz w:val="14"/>
                <w:szCs w:val="14"/>
                <w:lang w:val="en-US"/>
              </w:rPr>
              <w:t> </w:t>
            </w:r>
            <w:r w:rsidRPr="00311CC9">
              <w:rPr>
                <w:rFonts w:ascii="Arial" w:hAnsi="Arial" w:cs="Arial"/>
                <w:sz w:val="14"/>
                <w:szCs w:val="14"/>
                <w:lang w:val="en-US"/>
              </w:rPr>
              <w:t>365</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w:t>
            </w:r>
            <w:r w:rsidRPr="008B7F18">
              <w:rPr>
                <w:rFonts w:ascii="Arial" w:hAnsi="Arial" w:cs="Arial"/>
                <w:sz w:val="14"/>
                <w:szCs w:val="14"/>
              </w:rPr>
              <w:t>1</w:t>
            </w:r>
          </w:p>
        </w:tc>
        <w:tc>
          <w:tcPr>
            <w:tcW w:w="1067" w:type="dxa"/>
            <w:tcBorders>
              <w:lef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83 579</w:t>
            </w:r>
          </w:p>
        </w:tc>
        <w:tc>
          <w:tcPr>
            <w:tcW w:w="1067" w:type="dxa"/>
            <w:tcBorders>
              <w:left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hAnsi="Arial" w:cs="Arial"/>
                <w:sz w:val="14"/>
                <w:szCs w:val="14"/>
                <w:lang w:val="en-US"/>
              </w:rPr>
            </w:pPr>
            <w:r w:rsidRPr="008B7F18">
              <w:rPr>
                <w:rFonts w:ascii="Arial" w:hAnsi="Arial" w:cs="Arial"/>
                <w:sz w:val="14"/>
                <w:szCs w:val="14"/>
                <w:lang w:val="en-US"/>
              </w:rPr>
              <w:t>936 284</w:t>
            </w:r>
          </w:p>
        </w:tc>
        <w:tc>
          <w:tcPr>
            <w:tcW w:w="2831" w:type="dxa"/>
            <w:tcBorders>
              <w:left w:val="single" w:sz="6" w:space="0" w:color="000000"/>
            </w:tcBorders>
            <w:shd w:val="clear" w:color="auto" w:fill="auto"/>
            <w:vAlign w:val="bottom"/>
          </w:tcPr>
          <w:p w:rsidR="008B7F18" w:rsidRPr="00CF499C" w:rsidRDefault="008B7F18">
            <w:pPr>
              <w:tabs>
                <w:tab w:val="left" w:pos="8931"/>
              </w:tabs>
              <w:spacing w:before="80" w:line="160" w:lineRule="exact"/>
              <w:rPr>
                <w:rFonts w:ascii="Arial" w:hAnsi="Arial" w:cs="Arial"/>
                <w:color w:val="000000"/>
                <w:sz w:val="14"/>
                <w:szCs w:val="14"/>
              </w:rPr>
            </w:pPr>
            <w:r w:rsidRPr="00CF499C">
              <w:rPr>
                <w:rFonts w:ascii="Arial" w:hAnsi="Arial" w:cs="Arial"/>
                <w:i/>
                <w:color w:val="000000"/>
                <w:sz w:val="14"/>
                <w:szCs w:val="14"/>
                <w:lang w:val="en-US"/>
              </w:rPr>
              <w:t>Statistical discrepancy</w:t>
            </w:r>
          </w:p>
        </w:tc>
      </w:tr>
      <w:tr w:rsidR="008B7F18" w:rsidRPr="00CF499C" w:rsidTr="00311CC9">
        <w:tc>
          <w:tcPr>
            <w:tcW w:w="2824" w:type="dxa"/>
            <w:tcBorders>
              <w:bottom w:val="single" w:sz="6" w:space="0" w:color="000000"/>
            </w:tcBorders>
            <w:shd w:val="clear" w:color="auto" w:fill="auto"/>
            <w:vAlign w:val="bottom"/>
          </w:tcPr>
          <w:p w:rsidR="008B7F18" w:rsidRPr="00CF499C" w:rsidRDefault="008B7F18">
            <w:pPr>
              <w:pStyle w:val="18"/>
              <w:spacing w:before="80" w:line="160" w:lineRule="exact"/>
              <w:rPr>
                <w:color w:val="000000"/>
                <w:szCs w:val="14"/>
              </w:rPr>
            </w:pPr>
            <w:r w:rsidRPr="00CF499C">
              <w:rPr>
                <w:b/>
                <w:color w:val="000000"/>
                <w:spacing w:val="-4"/>
                <w:szCs w:val="14"/>
              </w:rPr>
              <w:t>Валовой внутренний продукт</w:t>
            </w:r>
          </w:p>
        </w:tc>
        <w:tc>
          <w:tcPr>
            <w:tcW w:w="1066" w:type="dxa"/>
            <w:tcBorders>
              <w:left w:val="single" w:sz="6" w:space="0" w:color="000000"/>
              <w:bottom w:val="single" w:sz="6" w:space="0" w:color="000000"/>
            </w:tcBorders>
            <w:shd w:val="clear" w:color="auto" w:fill="auto"/>
            <w:vAlign w:val="bottom"/>
          </w:tcPr>
          <w:p w:rsidR="008B7F18" w:rsidRPr="00311CC9" w:rsidRDefault="008B7F18" w:rsidP="00311CC9">
            <w:pPr>
              <w:spacing w:before="80" w:line="160" w:lineRule="exact"/>
              <w:ind w:right="113"/>
              <w:jc w:val="right"/>
              <w:rPr>
                <w:rFonts w:ascii="Arial" w:hAnsi="Arial" w:cs="Arial"/>
                <w:b/>
                <w:sz w:val="14"/>
                <w:szCs w:val="14"/>
                <w:lang w:val="en-US"/>
              </w:rPr>
            </w:pPr>
            <w:r w:rsidRPr="00311CC9">
              <w:rPr>
                <w:rFonts w:ascii="Arial" w:hAnsi="Arial" w:cs="Arial"/>
                <w:b/>
                <w:sz w:val="14"/>
                <w:szCs w:val="14"/>
                <w:lang w:val="en-US"/>
              </w:rPr>
              <w:t>60</w:t>
            </w:r>
            <w:r>
              <w:rPr>
                <w:rFonts w:ascii="Arial" w:hAnsi="Arial" w:cs="Arial"/>
                <w:b/>
                <w:sz w:val="14"/>
                <w:szCs w:val="14"/>
                <w:lang w:val="en-US"/>
              </w:rPr>
              <w:t> </w:t>
            </w:r>
            <w:r w:rsidRPr="00311CC9">
              <w:rPr>
                <w:rFonts w:ascii="Arial" w:hAnsi="Arial" w:cs="Arial"/>
                <w:b/>
                <w:sz w:val="14"/>
                <w:szCs w:val="14"/>
                <w:lang w:val="en-US"/>
              </w:rPr>
              <w:t>114</w:t>
            </w:r>
            <w:r>
              <w:rPr>
                <w:rFonts w:ascii="Arial" w:hAnsi="Arial" w:cs="Arial"/>
                <w:b/>
                <w:sz w:val="14"/>
                <w:szCs w:val="14"/>
                <w:lang w:val="en-US"/>
              </w:rPr>
              <w:t> </w:t>
            </w:r>
            <w:r w:rsidRPr="00311CC9">
              <w:rPr>
                <w:rFonts w:ascii="Arial" w:hAnsi="Arial" w:cs="Arial"/>
                <w:b/>
                <w:sz w:val="14"/>
                <w:szCs w:val="14"/>
                <w:lang w:val="en-US"/>
              </w:rPr>
              <w:t>001</w:t>
            </w:r>
          </w:p>
        </w:tc>
        <w:tc>
          <w:tcPr>
            <w:tcW w:w="1067" w:type="dxa"/>
            <w:tcBorders>
              <w:left w:val="single" w:sz="6" w:space="0" w:color="000000"/>
              <w:bottom w:val="single" w:sz="6" w:space="0" w:color="000000"/>
            </w:tcBorders>
            <w:vAlign w:val="bottom"/>
          </w:tcPr>
          <w:p w:rsidR="008B7F18" w:rsidRPr="008B7F18" w:rsidRDefault="008B7F18" w:rsidP="008B7F18">
            <w:pPr>
              <w:spacing w:before="80" w:line="160" w:lineRule="exact"/>
              <w:ind w:right="113"/>
              <w:jc w:val="right"/>
              <w:rPr>
                <w:rFonts w:ascii="Arial" w:hAnsi="Arial" w:cs="Arial"/>
                <w:b/>
                <w:sz w:val="14"/>
                <w:szCs w:val="14"/>
                <w:lang w:val="en-US"/>
              </w:rPr>
            </w:pPr>
            <w:r w:rsidRPr="008B7F18">
              <w:rPr>
                <w:rFonts w:ascii="Arial" w:hAnsi="Arial" w:cs="Arial"/>
                <w:b/>
                <w:sz w:val="14"/>
                <w:szCs w:val="14"/>
                <w:lang w:val="en-US"/>
              </w:rPr>
              <w:t>103 861 651</w:t>
            </w:r>
          </w:p>
        </w:tc>
        <w:tc>
          <w:tcPr>
            <w:tcW w:w="1067" w:type="dxa"/>
            <w:tcBorders>
              <w:left w:val="single" w:sz="6" w:space="0" w:color="000000"/>
              <w:bottom w:val="single" w:sz="6" w:space="0" w:color="000000"/>
            </w:tcBorders>
            <w:vAlign w:val="bottom"/>
          </w:tcPr>
          <w:p w:rsidR="008B7F18" w:rsidRPr="008B7F18" w:rsidRDefault="008B7F18" w:rsidP="008B7F18">
            <w:pPr>
              <w:spacing w:before="80" w:line="160" w:lineRule="exact"/>
              <w:ind w:right="113"/>
              <w:jc w:val="right"/>
              <w:rPr>
                <w:rFonts w:ascii="Arial" w:hAnsi="Arial" w:cs="Arial"/>
                <w:b/>
                <w:sz w:val="14"/>
                <w:szCs w:val="14"/>
                <w:lang w:val="en-US"/>
              </w:rPr>
            </w:pPr>
            <w:r w:rsidRPr="008B7F18">
              <w:rPr>
                <w:rFonts w:ascii="Arial" w:hAnsi="Arial" w:cs="Arial"/>
                <w:b/>
                <w:sz w:val="14"/>
                <w:szCs w:val="14"/>
                <w:lang w:val="en-US"/>
              </w:rPr>
              <w:t>109 241 536</w:t>
            </w:r>
          </w:p>
        </w:tc>
        <w:tc>
          <w:tcPr>
            <w:tcW w:w="1067" w:type="dxa"/>
            <w:tcBorders>
              <w:left w:val="single" w:sz="6" w:space="0" w:color="000000"/>
              <w:bottom w:val="single" w:sz="6" w:space="0" w:color="000000"/>
              <w:right w:val="single" w:sz="6" w:space="0" w:color="000000"/>
            </w:tcBorders>
            <w:vAlign w:val="bottom"/>
          </w:tcPr>
          <w:p w:rsidR="008B7F18" w:rsidRPr="008B7F18" w:rsidRDefault="008B7F18" w:rsidP="008B7F18">
            <w:pPr>
              <w:spacing w:before="80" w:line="160" w:lineRule="exact"/>
              <w:ind w:right="113"/>
              <w:jc w:val="right"/>
              <w:rPr>
                <w:rFonts w:ascii="Arial" w:eastAsia="Arial Unicode MS" w:hAnsi="Arial" w:cs="Arial"/>
                <w:b/>
                <w:sz w:val="14"/>
                <w:szCs w:val="14"/>
                <w:lang w:val="en-US"/>
              </w:rPr>
            </w:pPr>
            <w:r w:rsidRPr="008B7F18">
              <w:rPr>
                <w:rFonts w:ascii="Arial" w:eastAsia="Arial Unicode MS" w:hAnsi="Arial" w:cs="Arial"/>
                <w:b/>
                <w:sz w:val="14"/>
                <w:szCs w:val="14"/>
                <w:lang w:val="en-US"/>
              </w:rPr>
              <w:t>106 967 459</w:t>
            </w:r>
          </w:p>
        </w:tc>
        <w:tc>
          <w:tcPr>
            <w:tcW w:w="2831" w:type="dxa"/>
            <w:tcBorders>
              <w:left w:val="single" w:sz="6" w:space="0" w:color="000000"/>
              <w:bottom w:val="single" w:sz="6" w:space="0" w:color="000000"/>
            </w:tcBorders>
            <w:shd w:val="clear" w:color="auto" w:fill="auto"/>
            <w:vAlign w:val="bottom"/>
          </w:tcPr>
          <w:p w:rsidR="008B7F18" w:rsidRPr="00CF499C" w:rsidRDefault="008B7F18">
            <w:pPr>
              <w:pStyle w:val="18"/>
              <w:spacing w:before="80" w:line="160" w:lineRule="exact"/>
              <w:rPr>
                <w:color w:val="000000"/>
                <w:szCs w:val="14"/>
              </w:rPr>
            </w:pPr>
            <w:proofErr w:type="spellStart"/>
            <w:r w:rsidRPr="00CF499C">
              <w:rPr>
                <w:b/>
                <w:bCs/>
                <w:i/>
                <w:color w:val="000000"/>
                <w:szCs w:val="14"/>
              </w:rPr>
              <w:t>Gross</w:t>
            </w:r>
            <w:proofErr w:type="spellEnd"/>
            <w:r w:rsidRPr="00CF499C">
              <w:rPr>
                <w:b/>
                <w:bCs/>
                <w:i/>
                <w:color w:val="000000"/>
                <w:szCs w:val="14"/>
              </w:rPr>
              <w:t xml:space="preserve"> </w:t>
            </w:r>
            <w:r w:rsidRPr="00CF499C">
              <w:rPr>
                <w:b/>
                <w:bCs/>
                <w:i/>
                <w:color w:val="000000"/>
                <w:szCs w:val="14"/>
                <w:lang w:val="en-US"/>
              </w:rPr>
              <w:t>D</w:t>
            </w:r>
            <w:proofErr w:type="spellStart"/>
            <w:r w:rsidRPr="00CF499C">
              <w:rPr>
                <w:b/>
                <w:bCs/>
                <w:i/>
                <w:color w:val="000000"/>
                <w:szCs w:val="14"/>
              </w:rPr>
              <w:t>omestic</w:t>
            </w:r>
            <w:proofErr w:type="spellEnd"/>
            <w:r w:rsidRPr="00CF499C">
              <w:rPr>
                <w:b/>
                <w:bCs/>
                <w:i/>
                <w:color w:val="000000"/>
                <w:szCs w:val="14"/>
              </w:rPr>
              <w:t xml:space="preserve"> </w:t>
            </w:r>
            <w:r w:rsidRPr="00CF499C">
              <w:rPr>
                <w:b/>
                <w:bCs/>
                <w:i/>
                <w:color w:val="000000"/>
                <w:szCs w:val="14"/>
                <w:lang w:val="en-US"/>
              </w:rPr>
              <w:t>P</w:t>
            </w:r>
            <w:proofErr w:type="spellStart"/>
            <w:r w:rsidRPr="00CF499C">
              <w:rPr>
                <w:b/>
                <w:bCs/>
                <w:i/>
                <w:color w:val="000000"/>
                <w:szCs w:val="14"/>
              </w:rPr>
              <w:t>roduct</w:t>
            </w:r>
            <w:proofErr w:type="spellEnd"/>
          </w:p>
        </w:tc>
      </w:tr>
    </w:tbl>
    <w:p w:rsidR="003C69E4" w:rsidRPr="00CF499C" w:rsidRDefault="003C69E4">
      <w:pPr>
        <w:spacing w:before="60" w:after="60"/>
        <w:rPr>
          <w:color w:val="000000"/>
        </w:rPr>
      </w:pPr>
      <w:r w:rsidRPr="00CF499C">
        <w:rPr>
          <w:rFonts w:ascii="Arial" w:hAnsi="Arial" w:cs="Arial"/>
          <w:color w:val="000000"/>
          <w:sz w:val="12"/>
          <w:vertAlign w:val="superscript"/>
        </w:rPr>
        <w:t xml:space="preserve">1) </w:t>
      </w:r>
      <w:r w:rsidRPr="00CF499C">
        <w:rPr>
          <w:rFonts w:ascii="Arial" w:hAnsi="Arial" w:cs="Arial"/>
          <w:color w:val="000000"/>
          <w:sz w:val="12"/>
        </w:rPr>
        <w:t>Включая приобретение за вычетом выбытия ценностей.</w:t>
      </w:r>
    </w:p>
    <w:p w:rsidR="003C69E4" w:rsidRPr="00CF499C" w:rsidRDefault="003C69E4">
      <w:pPr>
        <w:spacing w:after="60"/>
        <w:rPr>
          <w:color w:val="000000"/>
          <w:lang w:val="en-US"/>
        </w:rPr>
      </w:pPr>
      <w:r w:rsidRPr="00CF499C">
        <w:rPr>
          <w:rFonts w:ascii="Arial" w:hAnsi="Arial" w:cs="Arial"/>
          <w:color w:val="000000"/>
          <w:sz w:val="12"/>
          <w:vertAlign w:val="superscript"/>
          <w:lang w:val="en-US"/>
        </w:rPr>
        <w:t xml:space="preserve">1) </w:t>
      </w:r>
      <w:proofErr w:type="gramStart"/>
      <w:r w:rsidRPr="00CF499C">
        <w:rPr>
          <w:rFonts w:ascii="Arial" w:hAnsi="Arial" w:cs="Arial"/>
          <w:i/>
          <w:color w:val="000000"/>
          <w:sz w:val="12"/>
          <w:lang w:val="en-US"/>
        </w:rPr>
        <w:t>Including  acquisition</w:t>
      </w:r>
      <w:proofErr w:type="gramEnd"/>
      <w:r w:rsidRPr="00CF499C">
        <w:rPr>
          <w:rFonts w:ascii="Arial" w:hAnsi="Arial" w:cs="Arial"/>
          <w:i/>
          <w:color w:val="000000"/>
          <w:sz w:val="12"/>
          <w:lang w:val="en-US"/>
        </w:rPr>
        <w:t xml:space="preserve"> less disposals of valuables.</w:t>
      </w:r>
    </w:p>
    <w:p w:rsidR="003C69E4" w:rsidRPr="00CF499C" w:rsidRDefault="003D6A30">
      <w:pPr>
        <w:spacing w:before="240" w:after="60"/>
        <w:ind w:left="510" w:hanging="510"/>
        <w:rPr>
          <w:color w:val="000000"/>
        </w:rPr>
      </w:pPr>
      <w:r w:rsidRPr="003136F2">
        <w:rPr>
          <w:rFonts w:ascii="Arial" w:hAnsi="Arial" w:cs="Arial"/>
          <w:b/>
          <w:color w:val="000000"/>
          <w:sz w:val="16"/>
        </w:rPr>
        <w:t>1</w:t>
      </w:r>
      <w:r w:rsidR="004A524B" w:rsidRPr="00845AC8">
        <w:rPr>
          <w:rFonts w:ascii="Arial" w:hAnsi="Arial" w:cs="Arial"/>
          <w:b/>
          <w:color w:val="000000"/>
          <w:sz w:val="16"/>
        </w:rPr>
        <w:t>2</w:t>
      </w:r>
      <w:r w:rsidR="003C69E4" w:rsidRPr="00CF499C">
        <w:rPr>
          <w:rFonts w:ascii="Arial" w:hAnsi="Arial" w:cs="Arial"/>
          <w:b/>
          <w:color w:val="000000"/>
          <w:sz w:val="16"/>
        </w:rPr>
        <w:t>.1</w:t>
      </w:r>
      <w:r w:rsidR="00D36007" w:rsidRPr="00CF499C">
        <w:rPr>
          <w:rFonts w:ascii="Arial" w:hAnsi="Arial" w:cs="Arial"/>
          <w:b/>
          <w:color w:val="000000"/>
          <w:sz w:val="16"/>
        </w:rPr>
        <w:t>9</w:t>
      </w:r>
      <w:r w:rsidR="003C69E4" w:rsidRPr="00CF499C">
        <w:rPr>
          <w:rFonts w:ascii="Arial" w:hAnsi="Arial" w:cs="Arial"/>
          <w:b/>
          <w:color w:val="000000"/>
          <w:sz w:val="16"/>
        </w:rPr>
        <w:t>. ИСПОЛЬЗОВАНИЕ ВАЛОВОГО ВНУТРЕННЕГО ПРОДУКТА</w:t>
      </w:r>
      <w:r w:rsidR="003C69E4" w:rsidRPr="00CF499C">
        <w:rPr>
          <w:rFonts w:ascii="Arial" w:hAnsi="Arial" w:cs="Arial"/>
          <w:b/>
          <w:color w:val="000000"/>
          <w:sz w:val="16"/>
        </w:rPr>
        <w:br/>
      </w:r>
      <w:r w:rsidR="003C69E4" w:rsidRPr="00CF499C">
        <w:rPr>
          <w:rFonts w:ascii="Arial" w:hAnsi="Arial" w:cs="Arial"/>
          <w:color w:val="000000"/>
          <w:sz w:val="14"/>
        </w:rPr>
        <w:t xml:space="preserve">в текущих рыночных </w:t>
      </w:r>
      <w:proofErr w:type="gramStart"/>
      <w:r w:rsidR="003C69E4" w:rsidRPr="00CF499C">
        <w:rPr>
          <w:rFonts w:ascii="Arial" w:hAnsi="Arial" w:cs="Arial"/>
          <w:color w:val="000000"/>
          <w:sz w:val="14"/>
        </w:rPr>
        <w:t>ценах</w:t>
      </w:r>
      <w:proofErr w:type="gramEnd"/>
    </w:p>
    <w:p w:rsidR="003C69E4" w:rsidRPr="00CF499C" w:rsidRDefault="003C69E4">
      <w:pPr>
        <w:spacing w:after="60"/>
        <w:ind w:left="510"/>
        <w:rPr>
          <w:rFonts w:ascii="Arial" w:hAnsi="Arial" w:cs="Arial"/>
          <w:color w:val="000000"/>
          <w:sz w:val="14"/>
          <w:lang w:val="en-US"/>
        </w:rPr>
      </w:pPr>
      <w:r w:rsidRPr="00CF499C">
        <w:rPr>
          <w:rFonts w:ascii="Arial" w:hAnsi="Arial" w:cs="Arial"/>
          <w:b/>
          <w:i/>
          <w:color w:val="000000"/>
          <w:sz w:val="16"/>
          <w:lang w:val="en-US"/>
        </w:rPr>
        <w:t>USE OF GROSS DOMESTIC PRODUCT</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color w:val="000000"/>
        </w:rPr>
      </w:pPr>
      <w:r w:rsidRPr="00CF499C">
        <w:rPr>
          <w:rFonts w:ascii="Arial" w:hAnsi="Arial" w:cs="Arial"/>
          <w:color w:val="000000"/>
          <w:sz w:val="14"/>
        </w:rPr>
        <w:t>(</w:t>
      </w:r>
      <w:bookmarkStart w:id="2" w:name="_Hlk485681080"/>
      <w:r w:rsidRPr="00CF499C">
        <w:rPr>
          <w:rFonts w:ascii="Arial" w:hAnsi="Arial" w:cs="Arial"/>
          <w:color w:val="000000"/>
          <w:sz w:val="14"/>
        </w:rPr>
        <w:t xml:space="preserve">в </w:t>
      </w:r>
      <w:proofErr w:type="gramStart"/>
      <w:r w:rsidRPr="00CF499C">
        <w:rPr>
          <w:rFonts w:ascii="Arial" w:hAnsi="Arial" w:cs="Arial"/>
          <w:color w:val="000000"/>
          <w:sz w:val="14"/>
        </w:rPr>
        <w:t>процентах</w:t>
      </w:r>
      <w:proofErr w:type="gramEnd"/>
      <w:r w:rsidRPr="00CF499C">
        <w:rPr>
          <w:rFonts w:ascii="Arial" w:hAnsi="Arial" w:cs="Arial"/>
          <w:color w:val="000000"/>
          <w:sz w:val="14"/>
        </w:rPr>
        <w:t xml:space="preserve"> к итогу /</w:t>
      </w:r>
      <w:bookmarkEnd w:id="2"/>
      <w:r w:rsidRPr="00CF499C">
        <w:rPr>
          <w:rFonts w:ascii="Arial" w:hAnsi="Arial" w:cs="Arial"/>
          <w:i/>
          <w:color w:val="000000"/>
          <w:sz w:val="14"/>
        </w:rPr>
        <w:t xml:space="preserve"> </w:t>
      </w:r>
      <w:r w:rsidRPr="00CF499C">
        <w:rPr>
          <w:rFonts w:ascii="Arial" w:hAnsi="Arial" w:cs="Arial"/>
          <w:i/>
          <w:color w:val="000000"/>
          <w:sz w:val="14"/>
          <w:lang w:val="en-US"/>
        </w:rPr>
        <w:t>percent</w:t>
      </w:r>
      <w:r w:rsidRPr="00CF499C">
        <w:rPr>
          <w:rFonts w:ascii="Arial" w:hAnsi="Arial" w:cs="Arial"/>
          <w:i/>
          <w:color w:val="000000"/>
          <w:sz w:val="14"/>
        </w:rPr>
        <w:t xml:space="preserve"> </w:t>
      </w:r>
      <w:r w:rsidRPr="00CF499C">
        <w:rPr>
          <w:rFonts w:ascii="Arial" w:hAnsi="Arial" w:cs="Arial"/>
          <w:i/>
          <w:color w:val="000000"/>
          <w:sz w:val="14"/>
          <w:lang w:val="en-US"/>
        </w:rPr>
        <w:t>of</w:t>
      </w:r>
      <w:r w:rsidRPr="00CF499C">
        <w:rPr>
          <w:rFonts w:ascii="Arial" w:hAnsi="Arial" w:cs="Arial"/>
          <w:i/>
          <w:color w:val="000000"/>
          <w:sz w:val="14"/>
        </w:rPr>
        <w:t xml:space="preserve"> </w:t>
      </w:r>
      <w:r w:rsidRPr="00CF499C">
        <w:rPr>
          <w:rFonts w:ascii="Arial" w:hAnsi="Arial" w:cs="Arial"/>
          <w:i/>
          <w:color w:val="000000"/>
          <w:sz w:val="14"/>
          <w:lang w:val="en-US"/>
        </w:rPr>
        <w:t>total</w:t>
      </w:r>
      <w:r w:rsidRPr="00CF499C">
        <w:rPr>
          <w:rFonts w:ascii="Arial" w:hAnsi="Arial" w:cs="Arial"/>
          <w:color w:val="000000"/>
          <w:sz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311CC9" w:rsidRPr="00CF499C">
        <w:tc>
          <w:tcPr>
            <w:tcW w:w="2824" w:type="dxa"/>
            <w:tcBorders>
              <w:top w:val="single" w:sz="6" w:space="0" w:color="000000"/>
              <w:bottom w:val="single" w:sz="6" w:space="0" w:color="000000"/>
            </w:tcBorders>
            <w:shd w:val="clear" w:color="auto" w:fill="auto"/>
            <w:vAlign w:val="center"/>
          </w:tcPr>
          <w:p w:rsidR="00311CC9" w:rsidRPr="00CF499C" w:rsidRDefault="00311CC9">
            <w:pPr>
              <w:snapToGrid w:val="0"/>
              <w:spacing w:before="60" w:after="60"/>
              <w:jc w:val="center"/>
              <w:rPr>
                <w:rFonts w:ascii="Arial" w:hAnsi="Arial" w:cs="Arial"/>
                <w:color w:val="000000"/>
                <w:sz w:val="14"/>
                <w:szCs w:val="14"/>
              </w:rPr>
            </w:pPr>
          </w:p>
        </w:tc>
        <w:tc>
          <w:tcPr>
            <w:tcW w:w="1066" w:type="dxa"/>
            <w:tcBorders>
              <w:top w:val="single" w:sz="6" w:space="0" w:color="000000"/>
              <w:left w:val="single" w:sz="6" w:space="0" w:color="000000"/>
              <w:bottom w:val="single" w:sz="6" w:space="0" w:color="000000"/>
            </w:tcBorders>
            <w:shd w:val="clear" w:color="auto" w:fill="auto"/>
            <w:vAlign w:val="center"/>
          </w:tcPr>
          <w:p w:rsidR="00311CC9" w:rsidRPr="00CF499C" w:rsidRDefault="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sidRPr="00CF499C">
              <w:rPr>
                <w:rFonts w:ascii="Arial" w:hAnsi="Arial" w:cs="Arial"/>
                <w:color w:val="000000"/>
                <w:sz w:val="14"/>
                <w:szCs w:val="14"/>
              </w:rPr>
              <w:t>1</w:t>
            </w:r>
          </w:p>
        </w:tc>
        <w:tc>
          <w:tcPr>
            <w:tcW w:w="1067" w:type="dxa"/>
            <w:tcBorders>
              <w:top w:val="single" w:sz="6" w:space="0" w:color="000000"/>
              <w:left w:val="single" w:sz="6" w:space="0" w:color="000000"/>
              <w:bottom w:val="single" w:sz="6" w:space="0" w:color="000000"/>
              <w:right w:val="single" w:sz="6" w:space="0" w:color="000000"/>
            </w:tcBorders>
          </w:tcPr>
          <w:p w:rsidR="00311CC9" w:rsidRPr="009C576E" w:rsidRDefault="00311CC9" w:rsidP="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tcPr>
          <w:p w:rsidR="00311CC9" w:rsidRPr="009C576E" w:rsidRDefault="00311CC9" w:rsidP="00311CC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067" w:type="dxa"/>
            <w:tcBorders>
              <w:top w:val="single" w:sz="6" w:space="0" w:color="000000"/>
              <w:left w:val="single" w:sz="6" w:space="0" w:color="000000"/>
              <w:bottom w:val="single" w:sz="6" w:space="0" w:color="000000"/>
            </w:tcBorders>
            <w:shd w:val="clear" w:color="auto" w:fill="auto"/>
          </w:tcPr>
          <w:p w:rsidR="00311CC9" w:rsidRPr="00311CC9" w:rsidRDefault="00311CC9" w:rsidP="00DD28D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1" w:type="dxa"/>
            <w:tcBorders>
              <w:top w:val="single" w:sz="6" w:space="0" w:color="000000"/>
              <w:left w:val="single" w:sz="6" w:space="0" w:color="000000"/>
              <w:bottom w:val="single" w:sz="6" w:space="0" w:color="000000"/>
            </w:tcBorders>
            <w:shd w:val="clear" w:color="auto" w:fill="auto"/>
          </w:tcPr>
          <w:p w:rsidR="00311CC9" w:rsidRPr="00CF499C" w:rsidRDefault="00311CC9">
            <w:pPr>
              <w:snapToGrid w:val="0"/>
              <w:spacing w:before="60" w:after="60"/>
              <w:jc w:val="center"/>
              <w:rPr>
                <w:rFonts w:ascii="Arial" w:hAnsi="Arial" w:cs="Arial"/>
                <w:color w:val="000000"/>
                <w:sz w:val="14"/>
                <w:szCs w:val="14"/>
                <w:lang w:val="en-US"/>
              </w:rPr>
            </w:pPr>
          </w:p>
        </w:tc>
      </w:tr>
      <w:tr w:rsidR="00311CC9" w:rsidRPr="00CF499C">
        <w:tc>
          <w:tcPr>
            <w:tcW w:w="2824" w:type="dxa"/>
            <w:tcBorders>
              <w:top w:val="single" w:sz="6" w:space="0" w:color="000000"/>
            </w:tcBorders>
            <w:shd w:val="clear" w:color="auto" w:fill="auto"/>
            <w:vAlign w:val="bottom"/>
          </w:tcPr>
          <w:p w:rsidR="00311CC9" w:rsidRPr="00CF499C" w:rsidRDefault="00311CC9">
            <w:pPr>
              <w:spacing w:before="80" w:line="160" w:lineRule="exact"/>
              <w:rPr>
                <w:rFonts w:ascii="Arial" w:hAnsi="Arial" w:cs="Arial"/>
                <w:color w:val="000000"/>
                <w:sz w:val="14"/>
                <w:szCs w:val="14"/>
              </w:rPr>
            </w:pPr>
            <w:r w:rsidRPr="00CF499C">
              <w:rPr>
                <w:rFonts w:ascii="Arial" w:hAnsi="Arial" w:cs="Arial"/>
                <w:b/>
                <w:bCs/>
                <w:color w:val="000000"/>
                <w:sz w:val="14"/>
                <w:szCs w:val="14"/>
              </w:rPr>
              <w:t>Валовой внутренний продукт</w:t>
            </w:r>
          </w:p>
        </w:tc>
        <w:tc>
          <w:tcPr>
            <w:tcW w:w="1066" w:type="dxa"/>
            <w:tcBorders>
              <w:top w:val="single" w:sz="6" w:space="0" w:color="000000"/>
              <w:left w:val="single" w:sz="6" w:space="0" w:color="000000"/>
            </w:tcBorders>
            <w:shd w:val="clear" w:color="auto" w:fill="auto"/>
            <w:vAlign w:val="bottom"/>
          </w:tcPr>
          <w:p w:rsidR="00311CC9" w:rsidRPr="00CF499C" w:rsidRDefault="00311CC9">
            <w:pPr>
              <w:spacing w:before="80" w:line="160" w:lineRule="exact"/>
              <w:ind w:right="397"/>
              <w:jc w:val="right"/>
              <w:rPr>
                <w:rFonts w:ascii="Arial" w:hAnsi="Arial" w:cs="Arial"/>
                <w:color w:val="000000"/>
                <w:sz w:val="14"/>
                <w:szCs w:val="14"/>
              </w:rPr>
            </w:pPr>
            <w:r w:rsidRPr="00CF499C">
              <w:rPr>
                <w:rFonts w:ascii="Arial" w:hAnsi="Arial" w:cs="Arial"/>
                <w:b/>
                <w:bCs/>
                <w:color w:val="000000"/>
                <w:sz w:val="14"/>
                <w:szCs w:val="14"/>
              </w:rPr>
              <w:t>100</w:t>
            </w:r>
          </w:p>
        </w:tc>
        <w:tc>
          <w:tcPr>
            <w:tcW w:w="1067" w:type="dxa"/>
            <w:tcBorders>
              <w:top w:val="single" w:sz="6" w:space="0" w:color="000000"/>
              <w:left w:val="single" w:sz="6" w:space="0" w:color="000000"/>
              <w:right w:val="single" w:sz="6" w:space="0" w:color="000000"/>
            </w:tcBorders>
            <w:vAlign w:val="bottom"/>
          </w:tcPr>
          <w:p w:rsidR="00311CC9" w:rsidRPr="00CF499C" w:rsidRDefault="00311CC9" w:rsidP="00A8159C">
            <w:pPr>
              <w:spacing w:before="80" w:line="160" w:lineRule="exact"/>
              <w:ind w:right="397"/>
              <w:jc w:val="right"/>
              <w:rPr>
                <w:rFonts w:ascii="Arial" w:hAnsi="Arial" w:cs="Arial"/>
                <w:color w:val="000000"/>
                <w:sz w:val="14"/>
                <w:szCs w:val="14"/>
              </w:rPr>
            </w:pPr>
            <w:r w:rsidRPr="00CF499C">
              <w:rPr>
                <w:rFonts w:ascii="Arial" w:hAnsi="Arial" w:cs="Arial"/>
                <w:b/>
                <w:color w:val="000000"/>
                <w:sz w:val="14"/>
                <w:szCs w:val="14"/>
              </w:rPr>
              <w:t>100</w:t>
            </w:r>
          </w:p>
        </w:tc>
        <w:tc>
          <w:tcPr>
            <w:tcW w:w="1067" w:type="dxa"/>
            <w:tcBorders>
              <w:top w:val="single" w:sz="6" w:space="0" w:color="000000"/>
              <w:left w:val="single" w:sz="6" w:space="0" w:color="000000"/>
            </w:tcBorders>
            <w:vAlign w:val="bottom"/>
          </w:tcPr>
          <w:p w:rsidR="00311CC9" w:rsidRPr="00CF499C" w:rsidRDefault="00311CC9" w:rsidP="00A8159C">
            <w:pPr>
              <w:spacing w:before="80" w:line="160" w:lineRule="exact"/>
              <w:ind w:right="397"/>
              <w:jc w:val="right"/>
              <w:rPr>
                <w:rFonts w:ascii="Arial" w:hAnsi="Arial" w:cs="Arial"/>
                <w:color w:val="000000"/>
                <w:sz w:val="14"/>
                <w:szCs w:val="14"/>
              </w:rPr>
            </w:pPr>
            <w:r w:rsidRPr="00CF499C">
              <w:rPr>
                <w:rFonts w:ascii="Arial" w:hAnsi="Arial" w:cs="Arial"/>
                <w:b/>
                <w:bCs/>
                <w:color w:val="000000"/>
                <w:sz w:val="14"/>
                <w:szCs w:val="14"/>
              </w:rPr>
              <w:t>100</w:t>
            </w:r>
          </w:p>
        </w:tc>
        <w:tc>
          <w:tcPr>
            <w:tcW w:w="1067" w:type="dxa"/>
            <w:tcBorders>
              <w:top w:val="single" w:sz="6" w:space="0" w:color="000000"/>
              <w:left w:val="single" w:sz="6" w:space="0" w:color="000000"/>
            </w:tcBorders>
            <w:shd w:val="clear" w:color="auto" w:fill="auto"/>
            <w:vAlign w:val="bottom"/>
          </w:tcPr>
          <w:p w:rsidR="00311CC9" w:rsidRPr="003A7413" w:rsidRDefault="00311CC9" w:rsidP="001B5917">
            <w:pPr>
              <w:spacing w:before="80" w:line="160" w:lineRule="exact"/>
              <w:ind w:right="397"/>
              <w:jc w:val="right"/>
              <w:rPr>
                <w:rFonts w:ascii="Arial" w:hAnsi="Arial" w:cs="Arial"/>
                <w:b/>
                <w:color w:val="000000"/>
                <w:sz w:val="14"/>
                <w:szCs w:val="14"/>
                <w:lang w:val="en-US"/>
              </w:rPr>
            </w:pPr>
            <w:r w:rsidRPr="003A7413">
              <w:rPr>
                <w:rFonts w:ascii="Arial" w:hAnsi="Arial" w:cs="Arial"/>
                <w:b/>
                <w:color w:val="000000"/>
                <w:sz w:val="14"/>
                <w:szCs w:val="14"/>
                <w:lang w:val="en-US"/>
              </w:rPr>
              <w:t>100</w:t>
            </w:r>
          </w:p>
        </w:tc>
        <w:tc>
          <w:tcPr>
            <w:tcW w:w="2831" w:type="dxa"/>
            <w:tcBorders>
              <w:top w:val="single" w:sz="6" w:space="0" w:color="000000"/>
              <w:left w:val="single" w:sz="6" w:space="0" w:color="000000"/>
            </w:tcBorders>
            <w:shd w:val="clear" w:color="auto" w:fill="auto"/>
            <w:vAlign w:val="bottom"/>
          </w:tcPr>
          <w:p w:rsidR="00311CC9" w:rsidRPr="00CF499C" w:rsidRDefault="00311CC9">
            <w:pPr>
              <w:spacing w:before="80" w:line="160" w:lineRule="exact"/>
              <w:rPr>
                <w:rFonts w:ascii="Arial" w:hAnsi="Arial" w:cs="Arial"/>
                <w:color w:val="000000"/>
                <w:sz w:val="14"/>
                <w:szCs w:val="14"/>
              </w:rPr>
            </w:pPr>
            <w:proofErr w:type="spellStart"/>
            <w:r w:rsidRPr="00CF499C">
              <w:rPr>
                <w:rFonts w:ascii="Arial" w:hAnsi="Arial" w:cs="Arial"/>
                <w:b/>
                <w:bCs/>
                <w:i/>
                <w:color w:val="000000"/>
                <w:sz w:val="14"/>
                <w:szCs w:val="14"/>
              </w:rPr>
              <w:t>Gross</w:t>
            </w:r>
            <w:proofErr w:type="spellEnd"/>
            <w:r w:rsidRPr="00CF499C">
              <w:rPr>
                <w:rFonts w:ascii="Arial" w:hAnsi="Arial" w:cs="Arial"/>
                <w:b/>
                <w:bCs/>
                <w:i/>
                <w:color w:val="000000"/>
                <w:sz w:val="14"/>
                <w:szCs w:val="14"/>
              </w:rPr>
              <w:t xml:space="preserve"> </w:t>
            </w:r>
            <w:r w:rsidRPr="00CF499C">
              <w:rPr>
                <w:rFonts w:ascii="Arial" w:hAnsi="Arial" w:cs="Arial"/>
                <w:b/>
                <w:bCs/>
                <w:i/>
                <w:color w:val="000000"/>
                <w:sz w:val="14"/>
                <w:szCs w:val="14"/>
                <w:lang w:val="en-US"/>
              </w:rPr>
              <w:t>D</w:t>
            </w:r>
            <w:proofErr w:type="spellStart"/>
            <w:r w:rsidRPr="00CF499C">
              <w:rPr>
                <w:rFonts w:ascii="Arial" w:hAnsi="Arial" w:cs="Arial"/>
                <w:b/>
                <w:bCs/>
                <w:i/>
                <w:color w:val="000000"/>
                <w:sz w:val="14"/>
                <w:szCs w:val="14"/>
              </w:rPr>
              <w:t>omestic</w:t>
            </w:r>
            <w:proofErr w:type="spellEnd"/>
            <w:r w:rsidRPr="00CF499C">
              <w:rPr>
                <w:rFonts w:ascii="Arial" w:hAnsi="Arial" w:cs="Arial"/>
                <w:b/>
                <w:bCs/>
                <w:i/>
                <w:color w:val="000000"/>
                <w:sz w:val="14"/>
                <w:szCs w:val="14"/>
              </w:rPr>
              <w:t xml:space="preserve"> </w:t>
            </w:r>
            <w:r w:rsidRPr="00CF499C">
              <w:rPr>
                <w:rFonts w:ascii="Arial" w:hAnsi="Arial" w:cs="Arial"/>
                <w:b/>
                <w:bCs/>
                <w:i/>
                <w:color w:val="000000"/>
                <w:sz w:val="14"/>
                <w:szCs w:val="14"/>
                <w:lang w:val="en-US"/>
              </w:rPr>
              <w:t>P</w:t>
            </w:r>
            <w:proofErr w:type="spellStart"/>
            <w:r w:rsidRPr="00CF499C">
              <w:rPr>
                <w:rFonts w:ascii="Arial" w:hAnsi="Arial" w:cs="Arial"/>
                <w:b/>
                <w:bCs/>
                <w:i/>
                <w:color w:val="000000"/>
                <w:sz w:val="14"/>
                <w:szCs w:val="14"/>
              </w:rPr>
              <w:t>roduct</w:t>
            </w:r>
            <w:proofErr w:type="spellEnd"/>
          </w:p>
        </w:tc>
      </w:tr>
      <w:tr w:rsidR="00202500" w:rsidRPr="00CF499C">
        <w:tc>
          <w:tcPr>
            <w:tcW w:w="2824" w:type="dxa"/>
            <w:shd w:val="clear" w:color="auto" w:fill="auto"/>
            <w:vAlign w:val="bottom"/>
          </w:tcPr>
          <w:p w:rsidR="00202500" w:rsidRPr="00CF499C" w:rsidRDefault="00202500">
            <w:pPr>
              <w:spacing w:before="80" w:line="160" w:lineRule="exact"/>
              <w:rPr>
                <w:rFonts w:ascii="Arial" w:hAnsi="Arial" w:cs="Arial"/>
                <w:color w:val="000000"/>
                <w:sz w:val="14"/>
                <w:szCs w:val="14"/>
              </w:rPr>
            </w:pPr>
            <w:r w:rsidRPr="00CF499C">
              <w:rPr>
                <w:rFonts w:ascii="Arial" w:hAnsi="Arial" w:cs="Arial"/>
                <w:color w:val="000000"/>
                <w:sz w:val="14"/>
                <w:szCs w:val="14"/>
              </w:rPr>
              <w:t>Расходы на конечное потребление</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67,9 </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68,1</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69,5</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70,8</w:t>
            </w:r>
          </w:p>
        </w:tc>
        <w:tc>
          <w:tcPr>
            <w:tcW w:w="2831" w:type="dxa"/>
            <w:tcBorders>
              <w:left w:val="single" w:sz="6" w:space="0" w:color="000000"/>
            </w:tcBorders>
            <w:shd w:val="clear" w:color="auto" w:fill="auto"/>
            <w:vAlign w:val="bottom"/>
          </w:tcPr>
          <w:p w:rsidR="00202500" w:rsidRPr="00CF499C" w:rsidRDefault="00202500">
            <w:pPr>
              <w:spacing w:before="80" w:line="160" w:lineRule="exact"/>
              <w:rPr>
                <w:rFonts w:ascii="Arial" w:hAnsi="Arial" w:cs="Arial"/>
                <w:color w:val="000000"/>
                <w:sz w:val="14"/>
                <w:szCs w:val="14"/>
              </w:rPr>
            </w:pPr>
            <w:proofErr w:type="spellStart"/>
            <w:r w:rsidRPr="00CF499C">
              <w:rPr>
                <w:rFonts w:ascii="Arial" w:hAnsi="Arial" w:cs="Arial"/>
                <w:i/>
                <w:color w:val="000000"/>
                <w:sz w:val="14"/>
                <w:szCs w:val="14"/>
              </w:rPr>
              <w:t>Final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consumption</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expenditure</w:t>
            </w:r>
          </w:p>
        </w:tc>
      </w:tr>
      <w:tr w:rsidR="00202500" w:rsidRPr="00CF499C">
        <w:tc>
          <w:tcPr>
            <w:tcW w:w="2824" w:type="dxa"/>
            <w:shd w:val="clear" w:color="auto" w:fill="auto"/>
            <w:vAlign w:val="bottom"/>
          </w:tcPr>
          <w:p w:rsidR="00202500" w:rsidRPr="00CF499C" w:rsidRDefault="00202500">
            <w:pPr>
              <w:spacing w:before="80" w:line="160" w:lineRule="exact"/>
              <w:ind w:left="340"/>
              <w:rPr>
                <w:rFonts w:ascii="Arial" w:hAnsi="Arial" w:cs="Arial"/>
                <w:color w:val="000000"/>
                <w:sz w:val="14"/>
                <w:szCs w:val="14"/>
              </w:rPr>
            </w:pPr>
            <w:r w:rsidRPr="00CF499C">
              <w:rPr>
                <w:rFonts w:ascii="Arial" w:hAnsi="Arial" w:cs="Arial"/>
                <w:color w:val="000000"/>
                <w:sz w:val="14"/>
                <w:szCs w:val="14"/>
              </w:rPr>
              <w:t>в том числе:</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340"/>
              <w:rPr>
                <w:rFonts w:ascii="Arial" w:hAnsi="Arial" w:cs="Arial"/>
                <w:color w:val="000000"/>
                <w:sz w:val="14"/>
                <w:szCs w:val="14"/>
              </w:rPr>
            </w:pPr>
            <w:proofErr w:type="spellStart"/>
            <w:r w:rsidRPr="00CF499C">
              <w:rPr>
                <w:rFonts w:ascii="Arial" w:hAnsi="Arial" w:cs="Arial"/>
                <w:i/>
                <w:color w:val="000000"/>
                <w:sz w:val="14"/>
                <w:szCs w:val="14"/>
              </w:rPr>
              <w:t>including</w:t>
            </w:r>
            <w:proofErr w:type="spellEnd"/>
            <w:r w:rsidRPr="00CF499C">
              <w:rPr>
                <w:rFonts w:ascii="Arial" w:hAnsi="Arial" w:cs="Arial"/>
                <w:i/>
                <w:color w:val="000000"/>
                <w:sz w:val="14"/>
                <w:szCs w:val="14"/>
              </w:rPr>
              <w:t>:</w:t>
            </w:r>
          </w:p>
        </w:tc>
      </w:tr>
      <w:tr w:rsidR="00202500" w:rsidRPr="00CF499C">
        <w:tc>
          <w:tcPr>
            <w:tcW w:w="2824" w:type="dxa"/>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color w:val="000000"/>
                <w:sz w:val="14"/>
                <w:szCs w:val="14"/>
              </w:rPr>
              <w:t>домашних хозяйств</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49,9</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50,0</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50,8</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49,4</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h</w:t>
            </w:r>
            <w:proofErr w:type="spellStart"/>
            <w:r w:rsidRPr="00CF499C">
              <w:rPr>
                <w:rFonts w:ascii="Arial" w:hAnsi="Arial" w:cs="Arial"/>
                <w:i/>
                <w:color w:val="000000"/>
                <w:sz w:val="14"/>
                <w:szCs w:val="14"/>
              </w:rPr>
              <w:t>ouseholds</w:t>
            </w:r>
            <w:proofErr w:type="spellEnd"/>
          </w:p>
        </w:tc>
      </w:tr>
      <w:tr w:rsidR="00202500" w:rsidRPr="00CF499C">
        <w:tc>
          <w:tcPr>
            <w:tcW w:w="2824" w:type="dxa"/>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17,6</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17,7</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18,3</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20,9</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i/>
                <w:color w:val="000000"/>
                <w:sz w:val="14"/>
                <w:szCs w:val="14"/>
                <w:lang w:val="en-US"/>
              </w:rPr>
              <w:t>g</w:t>
            </w:r>
            <w:proofErr w:type="spellStart"/>
            <w:r w:rsidRPr="00CF499C">
              <w:rPr>
                <w:rFonts w:ascii="Arial" w:hAnsi="Arial" w:cs="Arial"/>
                <w:i/>
                <w:color w:val="000000"/>
                <w:sz w:val="14"/>
                <w:szCs w:val="14"/>
              </w:rPr>
              <w:t>eneral</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government</w:t>
            </w:r>
          </w:p>
        </w:tc>
      </w:tr>
      <w:tr w:rsidR="00202500" w:rsidRPr="00CF499C">
        <w:tc>
          <w:tcPr>
            <w:tcW w:w="2824" w:type="dxa"/>
            <w:shd w:val="clear" w:color="auto" w:fill="auto"/>
            <w:vAlign w:val="bottom"/>
          </w:tcPr>
          <w:p w:rsidR="00202500" w:rsidRPr="00CF499C" w:rsidRDefault="00202500">
            <w:pPr>
              <w:spacing w:before="80" w:line="160" w:lineRule="exact"/>
              <w:ind w:left="454"/>
              <w:rPr>
                <w:rFonts w:ascii="Arial" w:hAnsi="Arial" w:cs="Arial"/>
                <w:color w:val="000000"/>
                <w:sz w:val="14"/>
                <w:szCs w:val="14"/>
              </w:rPr>
            </w:pPr>
            <w:r w:rsidRPr="00CF499C">
              <w:rPr>
                <w:rFonts w:ascii="Arial" w:hAnsi="Arial" w:cs="Arial"/>
                <w:color w:val="000000"/>
                <w:sz w:val="14"/>
                <w:szCs w:val="14"/>
              </w:rPr>
              <w:t>из них:</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 </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454"/>
              <w:rPr>
                <w:rFonts w:ascii="Arial" w:hAnsi="Arial" w:cs="Arial"/>
                <w:color w:val="000000"/>
                <w:sz w:val="14"/>
                <w:szCs w:val="14"/>
              </w:rPr>
            </w:pP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which</w:t>
            </w:r>
            <w:proofErr w:type="spellEnd"/>
            <w:r w:rsidRPr="00CF499C">
              <w:rPr>
                <w:rFonts w:ascii="Arial" w:hAnsi="Arial" w:cs="Arial"/>
                <w:i/>
                <w:color w:val="000000"/>
                <w:sz w:val="14"/>
                <w:szCs w:val="14"/>
              </w:rPr>
              <w:t>:</w:t>
            </w:r>
          </w:p>
        </w:tc>
      </w:tr>
      <w:tr w:rsidR="00202500" w:rsidRPr="002E4D5E">
        <w:tc>
          <w:tcPr>
            <w:tcW w:w="2824" w:type="dxa"/>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8,2</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7,5</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7,9</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9,2</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227"/>
              <w:rPr>
                <w:rFonts w:ascii="Arial" w:hAnsi="Arial" w:cs="Arial"/>
                <w:color w:val="000000"/>
                <w:sz w:val="14"/>
                <w:szCs w:val="14"/>
                <w:lang w:val="en-US"/>
              </w:rPr>
            </w:pPr>
            <w:r w:rsidRPr="00CF499C">
              <w:rPr>
                <w:rFonts w:ascii="Arial" w:hAnsi="Arial" w:cs="Arial"/>
                <w:i/>
                <w:color w:val="000000"/>
                <w:sz w:val="14"/>
                <w:szCs w:val="14"/>
                <w:lang w:val="en-US"/>
              </w:rPr>
              <w:t>on individual goods and services</w:t>
            </w:r>
          </w:p>
        </w:tc>
      </w:tr>
      <w:tr w:rsidR="00202500" w:rsidRPr="00CF499C">
        <w:tc>
          <w:tcPr>
            <w:tcW w:w="2824" w:type="dxa"/>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9,4</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10,2</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10,4</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11,7</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collective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services</w:t>
            </w:r>
            <w:proofErr w:type="spellEnd"/>
          </w:p>
        </w:tc>
      </w:tr>
      <w:tr w:rsidR="00202500" w:rsidRPr="002E4D5E">
        <w:tc>
          <w:tcPr>
            <w:tcW w:w="2824" w:type="dxa"/>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обслуживающих домашние хозяйства</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0,4</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0,4</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0,4</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0,5</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w:t>
            </w:r>
            <w:r w:rsidRPr="00CF499C">
              <w:rPr>
                <w:rFonts w:ascii="Arial" w:hAnsi="Arial" w:cs="Arial"/>
                <w:i/>
                <w:color w:val="000000"/>
                <w:sz w:val="14"/>
                <w:szCs w:val="14"/>
                <w:lang w:val="en-US"/>
              </w:rPr>
              <w:br/>
              <w:t xml:space="preserve">households </w:t>
            </w:r>
          </w:p>
        </w:tc>
      </w:tr>
      <w:tr w:rsidR="00202500" w:rsidRPr="00CF499C">
        <w:tc>
          <w:tcPr>
            <w:tcW w:w="2824" w:type="dxa"/>
            <w:shd w:val="clear" w:color="auto" w:fill="auto"/>
            <w:vAlign w:val="bottom"/>
          </w:tcPr>
          <w:p w:rsidR="00202500" w:rsidRPr="00CF499C" w:rsidRDefault="00202500">
            <w:pPr>
              <w:spacing w:before="80" w:line="160" w:lineRule="exact"/>
              <w:rPr>
                <w:rFonts w:ascii="Arial" w:hAnsi="Arial" w:cs="Arial"/>
                <w:color w:val="000000"/>
                <w:sz w:val="14"/>
                <w:szCs w:val="14"/>
                <w:lang w:val="en-US"/>
              </w:rPr>
            </w:pPr>
            <w:r w:rsidRPr="00CF499C">
              <w:rPr>
                <w:rFonts w:ascii="Arial" w:hAnsi="Arial" w:cs="Arial"/>
                <w:color w:val="000000"/>
                <w:sz w:val="14"/>
                <w:szCs w:val="14"/>
              </w:rPr>
              <w:t>Валовое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накопление</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24,2</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21,8</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22,8</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24,1</w:t>
            </w:r>
          </w:p>
        </w:tc>
        <w:tc>
          <w:tcPr>
            <w:tcW w:w="2831" w:type="dxa"/>
            <w:tcBorders>
              <w:left w:val="single" w:sz="6" w:space="0" w:color="000000"/>
            </w:tcBorders>
            <w:shd w:val="clear" w:color="auto" w:fill="auto"/>
            <w:vAlign w:val="bottom"/>
          </w:tcPr>
          <w:p w:rsidR="00202500" w:rsidRPr="00CF499C" w:rsidRDefault="00202500">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Gross capital formation</w:t>
            </w:r>
          </w:p>
        </w:tc>
      </w:tr>
      <w:tr w:rsidR="00202500" w:rsidRPr="00CF499C">
        <w:tc>
          <w:tcPr>
            <w:tcW w:w="2824" w:type="dxa"/>
            <w:shd w:val="clear" w:color="auto" w:fill="auto"/>
            <w:vAlign w:val="bottom"/>
          </w:tcPr>
          <w:p w:rsidR="00202500" w:rsidRPr="00CF499C" w:rsidRDefault="00202500">
            <w:pPr>
              <w:spacing w:before="80" w:line="160" w:lineRule="exact"/>
              <w:ind w:left="340"/>
              <w:rPr>
                <w:rFonts w:ascii="Arial" w:hAnsi="Arial" w:cs="Arial"/>
                <w:color w:val="000000"/>
                <w:sz w:val="14"/>
                <w:szCs w:val="14"/>
                <w:lang w:val="en-US"/>
              </w:rPr>
            </w:pPr>
            <w:r w:rsidRPr="00CF499C">
              <w:rPr>
                <w:rFonts w:ascii="Arial" w:hAnsi="Arial" w:cs="Arial"/>
                <w:color w:val="000000"/>
                <w:sz w:val="14"/>
                <w:szCs w:val="14"/>
              </w:rPr>
              <w:t>в</w:t>
            </w:r>
            <w:r w:rsidRPr="00CF499C">
              <w:rPr>
                <w:rFonts w:ascii="Arial" w:hAnsi="Arial" w:cs="Arial"/>
                <w:color w:val="000000"/>
                <w:sz w:val="14"/>
                <w:szCs w:val="14"/>
                <w:lang w:val="en-US"/>
              </w:rPr>
              <w:t xml:space="preserve"> </w:t>
            </w:r>
            <w:r w:rsidRPr="00CF499C">
              <w:rPr>
                <w:rFonts w:ascii="Arial" w:hAnsi="Arial" w:cs="Arial"/>
                <w:color w:val="000000"/>
                <w:sz w:val="14"/>
                <w:szCs w:val="14"/>
              </w:rPr>
              <w:t>том</w:t>
            </w:r>
            <w:r w:rsidRPr="00CF499C">
              <w:rPr>
                <w:rFonts w:ascii="Arial" w:hAnsi="Arial" w:cs="Arial"/>
                <w:color w:val="000000"/>
                <w:sz w:val="14"/>
                <w:szCs w:val="14"/>
                <w:lang w:val="en-US"/>
              </w:rPr>
              <w:t xml:space="preserve"> </w:t>
            </w:r>
            <w:r w:rsidRPr="00CF499C">
              <w:rPr>
                <w:rFonts w:ascii="Arial" w:hAnsi="Arial" w:cs="Arial"/>
                <w:color w:val="000000"/>
                <w:sz w:val="14"/>
                <w:szCs w:val="14"/>
              </w:rPr>
              <w:t>числе</w:t>
            </w:r>
            <w:r w:rsidRPr="00CF499C">
              <w:rPr>
                <w:rFonts w:ascii="Arial" w:hAnsi="Arial" w:cs="Arial"/>
                <w:color w:val="000000"/>
                <w:sz w:val="14"/>
                <w:szCs w:val="14"/>
                <w:lang w:val="en-US"/>
              </w:rPr>
              <w:t>:</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340"/>
              <w:rPr>
                <w:rFonts w:ascii="Arial" w:hAnsi="Arial" w:cs="Arial"/>
                <w:color w:val="000000"/>
                <w:sz w:val="14"/>
                <w:szCs w:val="14"/>
                <w:lang w:val="en-US"/>
              </w:rPr>
            </w:pPr>
            <w:r w:rsidRPr="00CF499C">
              <w:rPr>
                <w:rFonts w:ascii="Arial" w:hAnsi="Arial" w:cs="Arial"/>
                <w:i/>
                <w:color w:val="000000"/>
                <w:sz w:val="14"/>
                <w:szCs w:val="14"/>
                <w:lang w:val="en-US"/>
              </w:rPr>
              <w:t>including:</w:t>
            </w:r>
          </w:p>
        </w:tc>
      </w:tr>
      <w:tr w:rsidR="00202500" w:rsidRPr="00CF499C">
        <w:tc>
          <w:tcPr>
            <w:tcW w:w="2824" w:type="dxa"/>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color w:val="000000"/>
                <w:sz w:val="14"/>
                <w:szCs w:val="14"/>
              </w:rPr>
              <w:t>валовое</w:t>
            </w:r>
            <w:r w:rsidRPr="00CF499C">
              <w:rPr>
                <w:rFonts w:ascii="Arial" w:hAnsi="Arial" w:cs="Arial"/>
                <w:color w:val="000000"/>
                <w:sz w:val="14"/>
                <w:szCs w:val="14"/>
                <w:lang w:val="en-US"/>
              </w:rPr>
              <w:t xml:space="preserve"> </w:t>
            </w:r>
            <w:r w:rsidRPr="00CF499C">
              <w:rPr>
                <w:rFonts w:ascii="Arial" w:hAnsi="Arial" w:cs="Arial"/>
                <w:color w:val="000000"/>
                <w:sz w:val="14"/>
                <w:szCs w:val="14"/>
              </w:rPr>
              <w:t>накопление</w:t>
            </w:r>
            <w:r w:rsidRPr="00CF499C">
              <w:rPr>
                <w:rFonts w:ascii="Arial" w:hAnsi="Arial" w:cs="Arial"/>
                <w:color w:val="000000"/>
                <w:sz w:val="14"/>
                <w:szCs w:val="14"/>
                <w:lang w:val="en-US"/>
              </w:rPr>
              <w:t xml:space="preserve"> </w:t>
            </w:r>
            <w:r w:rsidRPr="00CF499C">
              <w:rPr>
                <w:rFonts w:ascii="Arial" w:hAnsi="Arial" w:cs="Arial"/>
                <w:color w:val="000000"/>
                <w:sz w:val="14"/>
                <w:szCs w:val="14"/>
              </w:rPr>
              <w:t>основного</w:t>
            </w:r>
            <w:r w:rsidRPr="00CF499C">
              <w:rPr>
                <w:rFonts w:ascii="Arial" w:hAnsi="Arial" w:cs="Arial"/>
                <w:color w:val="000000"/>
                <w:sz w:val="14"/>
                <w:szCs w:val="14"/>
                <w:lang w:val="en-US"/>
              </w:rPr>
              <w:t xml:space="preserve"> </w:t>
            </w:r>
            <w:r w:rsidRPr="00CF499C">
              <w:rPr>
                <w:rFonts w:ascii="Arial" w:hAnsi="Arial" w:cs="Arial"/>
                <w:color w:val="000000"/>
                <w:sz w:val="14"/>
                <w:szCs w:val="14"/>
                <w:lang w:val="en-US"/>
              </w:rPr>
              <w:br/>
            </w:r>
            <w:r w:rsidRPr="00CF499C">
              <w:rPr>
                <w:rFonts w:ascii="Arial" w:hAnsi="Arial" w:cs="Arial"/>
                <w:color w:val="000000"/>
                <w:sz w:val="14"/>
                <w:szCs w:val="14"/>
              </w:rP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21,3</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20,6</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21,2</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21,9</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proofErr w:type="spellStart"/>
            <w:proofErr w:type="gram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fixed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capital</w:t>
            </w:r>
            <w:proofErr w:type="spellEnd"/>
            <w:r w:rsidRPr="00CF499C">
              <w:rPr>
                <w:rFonts w:ascii="Arial" w:hAnsi="Arial" w:cs="Arial"/>
                <w:i/>
                <w:color w:val="000000"/>
                <w:sz w:val="14"/>
                <w:szCs w:val="14"/>
              </w:rPr>
              <w:t xml:space="preserve"> formation</w:t>
            </w:r>
            <w:r w:rsidRPr="00CF499C">
              <w:rPr>
                <w:rFonts w:ascii="Arial" w:hAnsi="Arial" w:cs="Arial"/>
                <w:i/>
                <w:color w:val="000000"/>
                <w:sz w:val="14"/>
                <w:szCs w:val="14"/>
                <w:vertAlign w:val="superscript"/>
              </w:rPr>
              <w:t>1)</w:t>
            </w:r>
            <w:proofErr w:type="gramEnd"/>
          </w:p>
        </w:tc>
      </w:tr>
      <w:tr w:rsidR="00202500" w:rsidRPr="00CF499C">
        <w:tc>
          <w:tcPr>
            <w:tcW w:w="2824" w:type="dxa"/>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r w:rsidRPr="00CF499C">
              <w:rPr>
                <w:rFonts w:ascii="Arial" w:hAnsi="Arial" w:cs="Arial"/>
                <w:color w:val="000000"/>
                <w:sz w:val="14"/>
                <w:szCs w:val="14"/>
              </w:rPr>
              <w:t xml:space="preserve">изменение запасов материальных </w:t>
            </w:r>
            <w:r w:rsidRPr="00CF499C">
              <w:rPr>
                <w:rFonts w:ascii="Arial" w:hAnsi="Arial" w:cs="Arial"/>
                <w:color w:val="000000"/>
                <w:sz w:val="14"/>
                <w:szCs w:val="14"/>
              </w:rPr>
              <w:br/>
              <w:t>оборотных средств</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2,9</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1,2</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1,6</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2,2</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113"/>
              <w:rPr>
                <w:rFonts w:ascii="Arial" w:hAnsi="Arial" w:cs="Arial"/>
                <w:color w:val="000000"/>
                <w:sz w:val="14"/>
                <w:szCs w:val="14"/>
              </w:rPr>
            </w:pPr>
            <w:proofErr w:type="spellStart"/>
            <w:r w:rsidRPr="00CF499C">
              <w:rPr>
                <w:rFonts w:ascii="Arial" w:hAnsi="Arial" w:cs="Arial"/>
                <w:i/>
                <w:color w:val="000000"/>
                <w:sz w:val="14"/>
                <w:szCs w:val="14"/>
              </w:rPr>
              <w:t>changes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inventories</w:t>
            </w:r>
            <w:proofErr w:type="spellEnd"/>
          </w:p>
        </w:tc>
      </w:tr>
      <w:tr w:rsidR="00202500" w:rsidRPr="002E4D5E">
        <w:tc>
          <w:tcPr>
            <w:tcW w:w="2824" w:type="dxa"/>
            <w:shd w:val="clear" w:color="auto" w:fill="auto"/>
            <w:vAlign w:val="bottom"/>
          </w:tcPr>
          <w:p w:rsidR="00202500" w:rsidRPr="00CF499C" w:rsidRDefault="00202500">
            <w:pPr>
              <w:spacing w:before="80" w:line="160" w:lineRule="exact"/>
              <w:rPr>
                <w:rFonts w:ascii="Arial" w:hAnsi="Arial" w:cs="Arial"/>
                <w:color w:val="000000"/>
                <w:sz w:val="14"/>
                <w:szCs w:val="14"/>
              </w:rPr>
            </w:pPr>
            <w:r w:rsidRPr="00CF499C">
              <w:rPr>
                <w:rFonts w:ascii="Arial" w:hAnsi="Arial" w:cs="Arial"/>
                <w:color w:val="000000"/>
                <w:sz w:val="14"/>
                <w:szCs w:val="14"/>
              </w:rPr>
              <w:t>Чистый экспорт товаров и услуг</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7,9</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10,1</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7,7</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5,1</w:t>
            </w:r>
          </w:p>
        </w:tc>
        <w:tc>
          <w:tcPr>
            <w:tcW w:w="2831" w:type="dxa"/>
            <w:tcBorders>
              <w:left w:val="single" w:sz="6" w:space="0" w:color="000000"/>
            </w:tcBorders>
            <w:shd w:val="clear" w:color="auto" w:fill="auto"/>
            <w:vAlign w:val="bottom"/>
          </w:tcPr>
          <w:p w:rsidR="00202500" w:rsidRPr="00CF499C" w:rsidRDefault="00202500">
            <w:pPr>
              <w:spacing w:before="80" w:line="160" w:lineRule="exact"/>
              <w:rPr>
                <w:rFonts w:ascii="Arial" w:hAnsi="Arial" w:cs="Arial"/>
                <w:color w:val="000000"/>
                <w:sz w:val="14"/>
                <w:szCs w:val="14"/>
                <w:lang w:val="en-US"/>
              </w:rPr>
            </w:pPr>
            <w:r w:rsidRPr="00CF499C">
              <w:rPr>
                <w:rFonts w:ascii="Arial" w:hAnsi="Arial" w:cs="Arial"/>
                <w:i/>
                <w:color w:val="000000"/>
                <w:sz w:val="14"/>
                <w:szCs w:val="14"/>
                <w:lang w:val="en-US"/>
              </w:rPr>
              <w:t>External balance of goods and services</w:t>
            </w:r>
          </w:p>
        </w:tc>
      </w:tr>
      <w:tr w:rsidR="00202500" w:rsidRPr="00CF499C">
        <w:tc>
          <w:tcPr>
            <w:tcW w:w="2824" w:type="dxa"/>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color w:val="000000"/>
                <w:sz w:val="14"/>
                <w:szCs w:val="14"/>
              </w:rPr>
              <w:t>экспорт</w:t>
            </w:r>
          </w:p>
        </w:tc>
        <w:tc>
          <w:tcPr>
            <w:tcW w:w="1066" w:type="dxa"/>
            <w:tcBorders>
              <w:left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27,9</w:t>
            </w:r>
          </w:p>
        </w:tc>
        <w:tc>
          <w:tcPr>
            <w:tcW w:w="1067" w:type="dxa"/>
            <w:tcBorders>
              <w:left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30,8</w:t>
            </w:r>
          </w:p>
        </w:tc>
        <w:tc>
          <w:tcPr>
            <w:tcW w:w="1067" w:type="dxa"/>
            <w:tcBorders>
              <w:lef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28,6</w:t>
            </w:r>
          </w:p>
        </w:tc>
        <w:tc>
          <w:tcPr>
            <w:tcW w:w="1067" w:type="dxa"/>
            <w:tcBorders>
              <w:left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25,8</w:t>
            </w:r>
          </w:p>
        </w:tc>
        <w:tc>
          <w:tcPr>
            <w:tcW w:w="2831" w:type="dxa"/>
            <w:tcBorders>
              <w:left w:val="single" w:sz="6" w:space="0" w:color="000000"/>
            </w:tcBorders>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i/>
                <w:color w:val="000000"/>
                <w:sz w:val="14"/>
                <w:szCs w:val="14"/>
                <w:lang w:val="en-US"/>
              </w:rPr>
              <w:t>e</w:t>
            </w:r>
            <w:proofErr w:type="spellStart"/>
            <w:r w:rsidRPr="00CF499C">
              <w:rPr>
                <w:rFonts w:ascii="Arial" w:hAnsi="Arial" w:cs="Arial"/>
                <w:i/>
                <w:color w:val="000000"/>
                <w:sz w:val="14"/>
                <w:szCs w:val="14"/>
              </w:rPr>
              <w:t>xports</w:t>
            </w:r>
            <w:proofErr w:type="spellEnd"/>
          </w:p>
        </w:tc>
      </w:tr>
      <w:tr w:rsidR="00202500" w:rsidRPr="00CF499C">
        <w:tc>
          <w:tcPr>
            <w:tcW w:w="2824" w:type="dxa"/>
            <w:tcBorders>
              <w:bottom w:val="single" w:sz="6" w:space="0" w:color="000000"/>
            </w:tcBorders>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color w:val="000000"/>
                <w:sz w:val="14"/>
                <w:szCs w:val="14"/>
              </w:rPr>
              <w:t>импорт</w:t>
            </w:r>
          </w:p>
        </w:tc>
        <w:tc>
          <w:tcPr>
            <w:tcW w:w="1066" w:type="dxa"/>
            <w:tcBorders>
              <w:left w:val="single" w:sz="6" w:space="0" w:color="000000"/>
              <w:bottom w:val="single" w:sz="6" w:space="0" w:color="000000"/>
            </w:tcBorders>
            <w:shd w:val="clear" w:color="auto" w:fill="auto"/>
            <w:vAlign w:val="bottom"/>
          </w:tcPr>
          <w:p w:rsidR="00202500" w:rsidRPr="003A7413" w:rsidRDefault="00202500" w:rsidP="003A7413">
            <w:pPr>
              <w:spacing w:before="80" w:line="160" w:lineRule="exact"/>
              <w:ind w:right="397"/>
              <w:jc w:val="right"/>
              <w:rPr>
                <w:rFonts w:ascii="Arial" w:hAnsi="Arial" w:cs="Arial"/>
                <w:bCs/>
                <w:sz w:val="14"/>
                <w:szCs w:val="14"/>
              </w:rPr>
            </w:pPr>
            <w:r w:rsidRPr="003A7413">
              <w:rPr>
                <w:rFonts w:ascii="Arial" w:hAnsi="Arial" w:cs="Arial"/>
                <w:bCs/>
                <w:sz w:val="14"/>
                <w:szCs w:val="14"/>
              </w:rPr>
              <w:t>20,0</w:t>
            </w:r>
          </w:p>
        </w:tc>
        <w:tc>
          <w:tcPr>
            <w:tcW w:w="1067" w:type="dxa"/>
            <w:tcBorders>
              <w:left w:val="single" w:sz="6" w:space="0" w:color="000000"/>
              <w:bottom w:val="single" w:sz="6" w:space="0" w:color="000000"/>
              <w:right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20,7</w:t>
            </w:r>
          </w:p>
        </w:tc>
        <w:tc>
          <w:tcPr>
            <w:tcW w:w="1067" w:type="dxa"/>
            <w:tcBorders>
              <w:left w:val="single" w:sz="6" w:space="0" w:color="000000"/>
              <w:bottom w:val="single" w:sz="6" w:space="0" w:color="000000"/>
            </w:tcBorders>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20,9</w:t>
            </w:r>
          </w:p>
        </w:tc>
        <w:tc>
          <w:tcPr>
            <w:tcW w:w="1067" w:type="dxa"/>
            <w:tcBorders>
              <w:left w:val="single" w:sz="6" w:space="0" w:color="000000"/>
              <w:bottom w:val="single" w:sz="6" w:space="0" w:color="000000"/>
            </w:tcBorders>
            <w:shd w:val="clear" w:color="auto" w:fill="auto"/>
            <w:vAlign w:val="bottom"/>
          </w:tcPr>
          <w:p w:rsidR="00202500" w:rsidRPr="00202500" w:rsidRDefault="00202500" w:rsidP="00754CF2">
            <w:pPr>
              <w:spacing w:before="80" w:line="160" w:lineRule="exact"/>
              <w:ind w:right="397"/>
              <w:jc w:val="right"/>
              <w:rPr>
                <w:rFonts w:ascii="Arial" w:hAnsi="Arial" w:cs="Arial"/>
                <w:bCs/>
                <w:sz w:val="14"/>
                <w:szCs w:val="14"/>
              </w:rPr>
            </w:pPr>
            <w:r w:rsidRPr="00202500">
              <w:rPr>
                <w:rFonts w:ascii="Arial" w:hAnsi="Arial" w:cs="Arial"/>
                <w:bCs/>
                <w:sz w:val="14"/>
                <w:szCs w:val="14"/>
              </w:rPr>
              <w:t>20,7</w:t>
            </w:r>
          </w:p>
        </w:tc>
        <w:tc>
          <w:tcPr>
            <w:tcW w:w="2831" w:type="dxa"/>
            <w:tcBorders>
              <w:left w:val="single" w:sz="6" w:space="0" w:color="000000"/>
              <w:bottom w:val="single" w:sz="6" w:space="0" w:color="000000"/>
            </w:tcBorders>
            <w:shd w:val="clear" w:color="auto" w:fill="auto"/>
            <w:vAlign w:val="bottom"/>
          </w:tcPr>
          <w:p w:rsidR="00202500" w:rsidRPr="00CF499C" w:rsidRDefault="00202500">
            <w:pPr>
              <w:spacing w:before="80" w:line="160" w:lineRule="exact"/>
              <w:ind w:left="227"/>
              <w:rPr>
                <w:rFonts w:ascii="Arial" w:hAnsi="Arial" w:cs="Arial"/>
                <w:color w:val="000000"/>
                <w:sz w:val="14"/>
                <w:szCs w:val="14"/>
              </w:rPr>
            </w:pPr>
            <w:r w:rsidRPr="00CF499C">
              <w:rPr>
                <w:rFonts w:ascii="Arial" w:hAnsi="Arial" w:cs="Arial"/>
                <w:i/>
                <w:color w:val="000000"/>
                <w:sz w:val="14"/>
                <w:szCs w:val="14"/>
                <w:lang w:val="en-US"/>
              </w:rPr>
              <w:t>i</w:t>
            </w:r>
            <w:proofErr w:type="spellStart"/>
            <w:r w:rsidRPr="00CF499C">
              <w:rPr>
                <w:rFonts w:ascii="Arial" w:hAnsi="Arial" w:cs="Arial"/>
                <w:i/>
                <w:color w:val="000000"/>
                <w:sz w:val="14"/>
                <w:szCs w:val="14"/>
              </w:rPr>
              <w:t>mports</w:t>
            </w:r>
            <w:proofErr w:type="spellEnd"/>
          </w:p>
        </w:tc>
      </w:tr>
    </w:tbl>
    <w:p w:rsidR="003C69E4" w:rsidRPr="00CF499C" w:rsidRDefault="003C69E4">
      <w:pPr>
        <w:pStyle w:val="ad"/>
        <w:spacing w:before="60" w:after="60"/>
        <w:jc w:val="left"/>
        <w:rPr>
          <w:color w:val="000000"/>
        </w:rPr>
      </w:pPr>
      <w:r w:rsidRPr="00CF499C">
        <w:rPr>
          <w:b w:val="0"/>
          <w:color w:val="000000"/>
          <w:sz w:val="12"/>
          <w:vertAlign w:val="superscript"/>
        </w:rPr>
        <w:t xml:space="preserve">1) </w:t>
      </w:r>
      <w:r w:rsidRPr="00CF499C">
        <w:rPr>
          <w:b w:val="0"/>
          <w:color w:val="000000"/>
          <w:sz w:val="12"/>
        </w:rPr>
        <w:t xml:space="preserve">Включая приобретение за вычетом выбытия ценностей. </w:t>
      </w:r>
    </w:p>
    <w:p w:rsidR="003C69E4" w:rsidRPr="00CF499C" w:rsidRDefault="003C69E4">
      <w:pPr>
        <w:pStyle w:val="ad"/>
        <w:jc w:val="left"/>
        <w:rPr>
          <w:color w:val="000000"/>
          <w:lang w:val="en-US"/>
        </w:rPr>
      </w:pPr>
      <w:r w:rsidRPr="00CF499C">
        <w:rPr>
          <w:b w:val="0"/>
          <w:color w:val="000000"/>
          <w:sz w:val="12"/>
          <w:vertAlign w:val="superscript"/>
          <w:lang w:val="en-US"/>
        </w:rPr>
        <w:t>1)</w:t>
      </w:r>
      <w:r w:rsidRPr="00CF499C">
        <w:rPr>
          <w:b w:val="0"/>
          <w:color w:val="000000"/>
          <w:sz w:val="12"/>
          <w:lang w:val="en-US"/>
        </w:rPr>
        <w:t xml:space="preserve"> </w:t>
      </w:r>
      <w:r w:rsidRPr="00CF499C">
        <w:rPr>
          <w:b w:val="0"/>
          <w:i/>
          <w:color w:val="000000"/>
          <w:sz w:val="12"/>
          <w:lang w:val="en-US"/>
        </w:rPr>
        <w:t>Including acquisition less disposals of valuables.</w:t>
      </w:r>
    </w:p>
    <w:p w:rsidR="003C69E4" w:rsidRPr="00CF499C" w:rsidRDefault="003C69E4">
      <w:pPr>
        <w:pageBreakBefore/>
        <w:tabs>
          <w:tab w:val="left" w:pos="1263"/>
          <w:tab w:val="left" w:pos="2526"/>
          <w:tab w:val="left" w:pos="3789"/>
          <w:tab w:val="left" w:pos="5052"/>
          <w:tab w:val="left" w:pos="6315"/>
          <w:tab w:val="left" w:pos="7578"/>
        </w:tabs>
        <w:spacing w:after="60"/>
        <w:ind w:left="510" w:hanging="510"/>
        <w:rPr>
          <w:color w:val="000000"/>
        </w:rPr>
      </w:pPr>
      <w:r w:rsidRPr="00CF499C">
        <w:rPr>
          <w:rFonts w:ascii="Arial" w:hAnsi="Arial" w:cs="Arial"/>
          <w:b/>
          <w:color w:val="000000"/>
          <w:sz w:val="16"/>
        </w:rPr>
        <w:lastRenderedPageBreak/>
        <w:t>1</w:t>
      </w:r>
      <w:r w:rsidR="004A524B" w:rsidRPr="00845AC8">
        <w:rPr>
          <w:rFonts w:ascii="Arial" w:hAnsi="Arial" w:cs="Arial"/>
          <w:b/>
          <w:color w:val="000000"/>
          <w:sz w:val="16"/>
        </w:rPr>
        <w:t>2</w:t>
      </w:r>
      <w:r w:rsidRPr="00CF499C">
        <w:rPr>
          <w:rFonts w:ascii="Arial" w:hAnsi="Arial" w:cs="Arial"/>
          <w:b/>
          <w:color w:val="000000"/>
          <w:sz w:val="16"/>
        </w:rPr>
        <w:t>.</w:t>
      </w:r>
      <w:r w:rsidR="00D36007" w:rsidRPr="00CF499C">
        <w:rPr>
          <w:rFonts w:ascii="Arial" w:hAnsi="Arial" w:cs="Arial"/>
          <w:b/>
          <w:color w:val="000000"/>
          <w:sz w:val="16"/>
        </w:rPr>
        <w:t>20</w:t>
      </w:r>
      <w:r w:rsidRPr="00CF499C">
        <w:rPr>
          <w:rFonts w:ascii="Arial" w:hAnsi="Arial" w:cs="Arial"/>
          <w:b/>
          <w:color w:val="000000"/>
          <w:sz w:val="16"/>
        </w:rPr>
        <w:t>. РАСХОДЫ НА КОНЕЧНОЕ ПОТРЕБЛЕНИЕ И ФАКТИЧЕСКОЕ КОНЕЧНОЕ ПОТРЕБЛЕНИЕ</w:t>
      </w:r>
      <w:r w:rsidRPr="00CF499C">
        <w:rPr>
          <w:rFonts w:ascii="Arial" w:hAnsi="Arial" w:cs="Arial"/>
          <w:b/>
          <w:color w:val="000000"/>
          <w:sz w:val="16"/>
        </w:rPr>
        <w:br/>
      </w:r>
      <w:r w:rsidRPr="00CF499C">
        <w:rPr>
          <w:rFonts w:ascii="Arial" w:hAnsi="Arial" w:cs="Arial"/>
          <w:color w:val="000000"/>
          <w:sz w:val="14"/>
        </w:rPr>
        <w:t xml:space="preserve">в текущих рыночных </w:t>
      </w:r>
      <w:proofErr w:type="gramStart"/>
      <w:r w:rsidRPr="00CF499C">
        <w:rPr>
          <w:rFonts w:ascii="Arial" w:hAnsi="Arial" w:cs="Arial"/>
          <w:color w:val="000000"/>
          <w:sz w:val="14"/>
        </w:rPr>
        <w:t>ценах</w:t>
      </w:r>
      <w:proofErr w:type="gramEnd"/>
    </w:p>
    <w:p w:rsidR="003C69E4" w:rsidRPr="00CF499C" w:rsidRDefault="003C69E4">
      <w:pPr>
        <w:spacing w:after="60"/>
        <w:ind w:left="510"/>
        <w:rPr>
          <w:color w:val="000000"/>
          <w:lang w:val="en-US"/>
        </w:rPr>
      </w:pPr>
      <w:r w:rsidRPr="00CF499C">
        <w:rPr>
          <w:rFonts w:ascii="Arial" w:hAnsi="Arial" w:cs="Arial"/>
          <w:b/>
          <w:i/>
          <w:color w:val="000000"/>
          <w:sz w:val="16"/>
          <w:lang w:val="en-US"/>
        </w:rPr>
        <w:t>FINAL CONSUMPTION EXPENDITURE AND ACTUAL FINAL CONSUMPTION</w:t>
      </w:r>
      <w:r w:rsidRPr="00CF499C">
        <w:rPr>
          <w:rFonts w:ascii="Arial" w:hAnsi="Arial" w:cs="Arial"/>
          <w:b/>
          <w:i/>
          <w:color w:val="000000"/>
          <w:sz w:val="16"/>
          <w:lang w:val="en-US"/>
        </w:rPr>
        <w:br/>
      </w:r>
      <w:r w:rsidRPr="00CF499C">
        <w:rPr>
          <w:rFonts w:ascii="Arial" w:hAnsi="Arial" w:cs="Arial"/>
          <w:i/>
          <w:color w:val="000000"/>
          <w:sz w:val="14"/>
          <w:lang w:val="en-US"/>
        </w:rPr>
        <w:t>at current market prices</w:t>
      </w:r>
    </w:p>
    <w:p w:rsidR="003C69E4" w:rsidRPr="00CF499C" w:rsidRDefault="003C69E4">
      <w:pPr>
        <w:spacing w:after="60"/>
        <w:jc w:val="right"/>
        <w:rPr>
          <w:rFonts w:ascii="Arial" w:hAnsi="Arial" w:cs="Arial"/>
          <w:color w:val="000000"/>
          <w:sz w:val="14"/>
          <w:szCs w:val="14"/>
        </w:rPr>
      </w:pPr>
      <w:r w:rsidRPr="00CF499C">
        <w:rPr>
          <w:rFonts w:ascii="Arial" w:eastAsia="Arial" w:hAnsi="Arial" w:cs="Arial"/>
          <w:color w:val="000000"/>
          <w:sz w:val="14"/>
          <w:szCs w:val="14"/>
          <w:lang w:val="en-US"/>
        </w:rPr>
        <w:t xml:space="preserve"> </w:t>
      </w:r>
      <w:r w:rsidRPr="00CF499C">
        <w:rPr>
          <w:rFonts w:ascii="Arial" w:hAnsi="Arial" w:cs="Arial"/>
          <w:color w:val="000000"/>
          <w:sz w:val="14"/>
          <w:szCs w:val="14"/>
          <w:lang w:val="en-US"/>
        </w:rPr>
        <w:t>(</w:t>
      </w:r>
      <w:proofErr w:type="spellStart"/>
      <w:proofErr w:type="gramStart"/>
      <w:r w:rsidRPr="00CF499C">
        <w:rPr>
          <w:rFonts w:ascii="Arial" w:hAnsi="Arial" w:cs="Arial"/>
          <w:color w:val="000000"/>
          <w:sz w:val="14"/>
          <w:szCs w:val="14"/>
          <w:lang w:val="en-US"/>
        </w:rPr>
        <w:t>миллионов</w:t>
      </w:r>
      <w:proofErr w:type="spellEnd"/>
      <w:proofErr w:type="gram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рублей</w:t>
      </w:r>
      <w:proofErr w:type="spellEnd"/>
      <w:r w:rsidRPr="00CF499C">
        <w:rPr>
          <w:rFonts w:ascii="Arial" w:hAnsi="Arial" w:cs="Arial"/>
          <w:color w:val="000000"/>
          <w:sz w:val="14"/>
          <w:szCs w:val="14"/>
          <w:lang w:val="en-US"/>
        </w:rPr>
        <w:t xml:space="preserve"> /</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mln</w:t>
      </w:r>
      <w:proofErr w:type="spellEnd"/>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roubles</w:t>
      </w:r>
      <w:proofErr w:type="spellEnd"/>
      <w:r w:rsidRPr="00CF499C">
        <w:rPr>
          <w:rFonts w:ascii="Arial" w:hAnsi="Arial" w:cs="Arial"/>
          <w:color w:val="00000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824"/>
        <w:gridCol w:w="1066"/>
        <w:gridCol w:w="1067"/>
        <w:gridCol w:w="1067"/>
        <w:gridCol w:w="1067"/>
        <w:gridCol w:w="2831"/>
      </w:tblGrid>
      <w:tr w:rsidR="00311CC9" w:rsidRPr="00CF499C" w:rsidTr="00311CC9">
        <w:tc>
          <w:tcPr>
            <w:tcW w:w="2824" w:type="dxa"/>
            <w:tcBorders>
              <w:top w:val="single" w:sz="6" w:space="0" w:color="000000"/>
              <w:bottom w:val="single" w:sz="6" w:space="0" w:color="000000"/>
            </w:tcBorders>
            <w:shd w:val="clear" w:color="auto" w:fill="auto"/>
            <w:vAlign w:val="center"/>
          </w:tcPr>
          <w:p w:rsidR="00311CC9" w:rsidRPr="00CF499C" w:rsidRDefault="00311CC9">
            <w:pPr>
              <w:snapToGrid w:val="0"/>
              <w:spacing w:before="60" w:after="60"/>
              <w:jc w:val="center"/>
              <w:rPr>
                <w:rFonts w:ascii="Arial" w:hAnsi="Arial" w:cs="Arial"/>
                <w:color w:val="000000"/>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center"/>
          </w:tcPr>
          <w:p w:rsidR="00311CC9" w:rsidRPr="00CF499C" w:rsidRDefault="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2011</w:t>
            </w:r>
          </w:p>
        </w:tc>
        <w:tc>
          <w:tcPr>
            <w:tcW w:w="1067" w:type="dxa"/>
            <w:tcBorders>
              <w:top w:val="single" w:sz="6" w:space="0" w:color="000000"/>
              <w:left w:val="single" w:sz="6" w:space="0" w:color="000000"/>
              <w:bottom w:val="single" w:sz="6" w:space="0" w:color="000000"/>
            </w:tcBorders>
          </w:tcPr>
          <w:p w:rsidR="00311CC9" w:rsidRPr="009C576E" w:rsidRDefault="00311CC9" w:rsidP="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067" w:type="dxa"/>
            <w:tcBorders>
              <w:top w:val="single" w:sz="6" w:space="0" w:color="000000"/>
              <w:left w:val="single" w:sz="6" w:space="0" w:color="000000"/>
              <w:bottom w:val="single" w:sz="6" w:space="0" w:color="000000"/>
            </w:tcBorders>
          </w:tcPr>
          <w:p w:rsidR="00311CC9" w:rsidRPr="009C576E" w:rsidRDefault="00311CC9" w:rsidP="00311CC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067" w:type="dxa"/>
            <w:tcBorders>
              <w:top w:val="single" w:sz="6" w:space="0" w:color="000000"/>
              <w:left w:val="single" w:sz="6" w:space="0" w:color="000000"/>
              <w:bottom w:val="single" w:sz="6" w:space="0" w:color="000000"/>
              <w:right w:val="single" w:sz="6" w:space="0" w:color="000000"/>
            </w:tcBorders>
          </w:tcPr>
          <w:p w:rsidR="00311CC9" w:rsidRPr="00311CC9" w:rsidRDefault="00311CC9" w:rsidP="00A815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1" w:type="dxa"/>
            <w:tcBorders>
              <w:top w:val="single" w:sz="6" w:space="0" w:color="000000"/>
              <w:left w:val="single" w:sz="6" w:space="0" w:color="000000"/>
              <w:bottom w:val="single" w:sz="6" w:space="0" w:color="000000"/>
            </w:tcBorders>
            <w:shd w:val="clear" w:color="auto" w:fill="auto"/>
          </w:tcPr>
          <w:p w:rsidR="00311CC9" w:rsidRPr="00CF499C" w:rsidRDefault="00311CC9">
            <w:pPr>
              <w:snapToGrid w:val="0"/>
              <w:spacing w:before="60" w:after="60"/>
              <w:jc w:val="center"/>
              <w:rPr>
                <w:rFonts w:ascii="Arial" w:hAnsi="Arial" w:cs="Arial"/>
                <w:color w:val="000000"/>
                <w:sz w:val="14"/>
                <w:szCs w:val="14"/>
                <w:lang w:val="en-US"/>
              </w:rPr>
            </w:pPr>
          </w:p>
        </w:tc>
      </w:tr>
      <w:tr w:rsidR="00754CF2" w:rsidRPr="00CF499C" w:rsidTr="00311CC9">
        <w:tc>
          <w:tcPr>
            <w:tcW w:w="2824" w:type="dxa"/>
            <w:tcBorders>
              <w:top w:val="single" w:sz="6" w:space="0" w:color="000000"/>
            </w:tcBorders>
            <w:shd w:val="clear" w:color="auto" w:fill="auto"/>
            <w:vAlign w:val="bottom"/>
          </w:tcPr>
          <w:p w:rsidR="00754CF2" w:rsidRPr="00754CF2" w:rsidRDefault="00754CF2">
            <w:pPr>
              <w:spacing w:before="120" w:line="180" w:lineRule="exact"/>
              <w:rPr>
                <w:rFonts w:ascii="Arial" w:hAnsi="Arial" w:cs="Arial"/>
                <w:sz w:val="14"/>
                <w:szCs w:val="14"/>
              </w:rPr>
            </w:pPr>
            <w:r w:rsidRPr="00754CF2">
              <w:rPr>
                <w:rFonts w:ascii="Arial" w:hAnsi="Arial" w:cs="Arial"/>
                <w:sz w:val="14"/>
                <w:szCs w:val="14"/>
              </w:rPr>
              <w:t>Расходы</w:t>
            </w:r>
            <w:r w:rsidRPr="00754CF2">
              <w:rPr>
                <w:rFonts w:ascii="Arial" w:hAnsi="Arial" w:cs="Arial"/>
                <w:sz w:val="14"/>
                <w:szCs w:val="14"/>
                <w:lang w:val="en-US"/>
              </w:rPr>
              <w:t xml:space="preserve"> </w:t>
            </w:r>
            <w:r w:rsidRPr="00754CF2">
              <w:rPr>
                <w:rFonts w:ascii="Arial" w:hAnsi="Arial" w:cs="Arial"/>
                <w:sz w:val="14"/>
                <w:szCs w:val="14"/>
              </w:rPr>
              <w:t>на</w:t>
            </w:r>
            <w:r w:rsidRPr="00754CF2">
              <w:rPr>
                <w:rFonts w:ascii="Arial" w:hAnsi="Arial" w:cs="Arial"/>
                <w:sz w:val="14"/>
                <w:szCs w:val="14"/>
                <w:lang w:val="en-US"/>
              </w:rPr>
              <w:t xml:space="preserve"> </w:t>
            </w:r>
            <w:r w:rsidRPr="00754CF2">
              <w:rPr>
                <w:rFonts w:ascii="Arial" w:hAnsi="Arial" w:cs="Arial"/>
                <w:sz w:val="14"/>
                <w:szCs w:val="14"/>
              </w:rPr>
              <w:t>конечное</w:t>
            </w:r>
            <w:r w:rsidRPr="00754CF2">
              <w:rPr>
                <w:rFonts w:ascii="Arial" w:hAnsi="Arial" w:cs="Arial"/>
                <w:sz w:val="14"/>
                <w:szCs w:val="14"/>
                <w:lang w:val="en-US"/>
              </w:rPr>
              <w:t xml:space="preserve"> </w:t>
            </w:r>
            <w:r w:rsidRPr="00754CF2">
              <w:rPr>
                <w:rFonts w:ascii="Arial" w:hAnsi="Arial" w:cs="Arial"/>
                <w:sz w:val="14"/>
                <w:szCs w:val="14"/>
              </w:rPr>
              <w:t>потребление</w:t>
            </w:r>
          </w:p>
        </w:tc>
        <w:tc>
          <w:tcPr>
            <w:tcW w:w="1066" w:type="dxa"/>
            <w:tcBorders>
              <w:top w:val="single" w:sz="6" w:space="0" w:color="000000"/>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40 883 863</w:t>
            </w:r>
          </w:p>
        </w:tc>
        <w:tc>
          <w:tcPr>
            <w:tcW w:w="1067" w:type="dxa"/>
            <w:tcBorders>
              <w:top w:val="single" w:sz="6" w:space="0" w:color="000000"/>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70 705 213</w:t>
            </w:r>
          </w:p>
        </w:tc>
        <w:tc>
          <w:tcPr>
            <w:tcW w:w="1067" w:type="dxa"/>
            <w:tcBorders>
              <w:top w:val="single" w:sz="6" w:space="0" w:color="000000"/>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75 962 176</w:t>
            </w:r>
          </w:p>
        </w:tc>
        <w:tc>
          <w:tcPr>
            <w:tcW w:w="1067" w:type="dxa"/>
            <w:tcBorders>
              <w:top w:val="single" w:sz="6" w:space="0" w:color="000000"/>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75 062 842</w:t>
            </w:r>
          </w:p>
        </w:tc>
        <w:tc>
          <w:tcPr>
            <w:tcW w:w="2831" w:type="dxa"/>
            <w:tcBorders>
              <w:top w:val="single" w:sz="6" w:space="0" w:color="000000"/>
              <w:left w:val="single" w:sz="6" w:space="0" w:color="000000"/>
            </w:tcBorders>
            <w:shd w:val="clear" w:color="auto" w:fill="auto"/>
            <w:vAlign w:val="bottom"/>
          </w:tcPr>
          <w:p w:rsidR="00754CF2" w:rsidRPr="00754CF2" w:rsidRDefault="00754CF2">
            <w:pPr>
              <w:spacing w:before="120" w:line="180" w:lineRule="exact"/>
              <w:rPr>
                <w:rFonts w:ascii="Arial" w:hAnsi="Arial" w:cs="Arial"/>
                <w:sz w:val="14"/>
                <w:szCs w:val="14"/>
              </w:rPr>
            </w:pPr>
            <w:r w:rsidRPr="00754CF2">
              <w:rPr>
                <w:rFonts w:ascii="Arial" w:hAnsi="Arial" w:cs="Arial"/>
                <w:i/>
                <w:sz w:val="14"/>
                <w:szCs w:val="14"/>
                <w:lang w:val="en-US"/>
              </w:rPr>
              <w:t>Final consumption expenditure</w:t>
            </w:r>
          </w:p>
        </w:tc>
      </w:tr>
      <w:tr w:rsidR="00754CF2" w:rsidRPr="00CF499C" w:rsidTr="00311CC9">
        <w:tc>
          <w:tcPr>
            <w:tcW w:w="2824" w:type="dxa"/>
            <w:shd w:val="clear" w:color="auto" w:fill="auto"/>
            <w:vAlign w:val="bottom"/>
          </w:tcPr>
          <w:p w:rsidR="00754CF2" w:rsidRPr="00754CF2" w:rsidRDefault="00754CF2">
            <w:pPr>
              <w:spacing w:before="120" w:line="180" w:lineRule="exact"/>
              <w:ind w:left="227"/>
              <w:rPr>
                <w:rFonts w:ascii="Arial" w:hAnsi="Arial" w:cs="Arial"/>
                <w:sz w:val="14"/>
                <w:szCs w:val="14"/>
              </w:rPr>
            </w:pPr>
            <w:r w:rsidRPr="00754CF2">
              <w:rPr>
                <w:rFonts w:ascii="Arial" w:hAnsi="Arial" w:cs="Arial"/>
                <w:sz w:val="14"/>
                <w:szCs w:val="14"/>
              </w:rPr>
              <w:t>в</w:t>
            </w:r>
            <w:r w:rsidRPr="00754CF2">
              <w:rPr>
                <w:rFonts w:ascii="Arial" w:hAnsi="Arial" w:cs="Arial"/>
                <w:sz w:val="14"/>
                <w:szCs w:val="14"/>
                <w:lang w:val="en-US"/>
              </w:rPr>
              <w:t xml:space="preserve"> </w:t>
            </w:r>
            <w:r w:rsidRPr="00754CF2">
              <w:rPr>
                <w:rFonts w:ascii="Arial" w:hAnsi="Arial" w:cs="Arial"/>
                <w:sz w:val="14"/>
                <w:szCs w:val="14"/>
              </w:rPr>
              <w:t>том</w:t>
            </w:r>
            <w:r w:rsidRPr="00754CF2">
              <w:rPr>
                <w:rFonts w:ascii="Arial" w:hAnsi="Arial" w:cs="Arial"/>
                <w:sz w:val="14"/>
                <w:szCs w:val="14"/>
                <w:lang w:val="en-US"/>
              </w:rPr>
              <w:t xml:space="preserve"> </w:t>
            </w:r>
            <w:r w:rsidRPr="00754CF2">
              <w:rPr>
                <w:rFonts w:ascii="Arial" w:hAnsi="Arial" w:cs="Arial"/>
                <w:sz w:val="14"/>
                <w:szCs w:val="14"/>
              </w:rPr>
              <w:t>числе</w:t>
            </w:r>
            <w:r w:rsidRPr="00754CF2">
              <w:rPr>
                <w:rFonts w:ascii="Arial" w:hAnsi="Arial" w:cs="Arial"/>
                <w:sz w:val="14"/>
                <w:szCs w:val="14"/>
                <w:lang w:val="en-US"/>
              </w:rPr>
              <w:t>:</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227"/>
              <w:rPr>
                <w:rFonts w:ascii="Arial" w:hAnsi="Arial" w:cs="Arial"/>
                <w:sz w:val="14"/>
                <w:szCs w:val="14"/>
              </w:rPr>
            </w:pPr>
            <w:proofErr w:type="spellStart"/>
            <w:r w:rsidRPr="00754CF2">
              <w:rPr>
                <w:rFonts w:ascii="Arial" w:hAnsi="Arial" w:cs="Arial"/>
                <w:i/>
                <w:sz w:val="14"/>
                <w:szCs w:val="14"/>
              </w:rPr>
              <w:t>including</w:t>
            </w:r>
            <w:proofErr w:type="spellEnd"/>
            <w:r w:rsidRPr="00754CF2">
              <w:rPr>
                <w:rFonts w:ascii="Arial" w:hAnsi="Arial" w:cs="Arial"/>
                <w:i/>
                <w:sz w:val="14"/>
                <w:szCs w:val="14"/>
              </w:rPr>
              <w:t>:</w:t>
            </w:r>
          </w:p>
        </w:tc>
      </w:tr>
      <w:tr w:rsidR="00754CF2" w:rsidRPr="00CF499C" w:rsidTr="00311CC9">
        <w:tc>
          <w:tcPr>
            <w:tcW w:w="2824" w:type="dxa"/>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30 062 606</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51 883 723</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55 448 033</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52 424 591</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rPr>
            </w:pPr>
            <w:proofErr w:type="spellStart"/>
            <w:r w:rsidRPr="00754CF2">
              <w:rPr>
                <w:rFonts w:ascii="Arial" w:hAnsi="Arial" w:cs="Arial"/>
                <w:i/>
                <w:sz w:val="14"/>
                <w:szCs w:val="14"/>
              </w:rPr>
              <w:t>households</w:t>
            </w:r>
            <w:proofErr w:type="spellEnd"/>
          </w:p>
        </w:tc>
      </w:tr>
      <w:tr w:rsidR="00754CF2" w:rsidRPr="00CF499C" w:rsidTr="00311CC9">
        <w:tc>
          <w:tcPr>
            <w:tcW w:w="2824" w:type="dxa"/>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sz w:val="14"/>
                <w:szCs w:val="14"/>
              </w:rPr>
              <w:t>государственного управления</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10 595 421</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18 394 324</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20 067 152</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22 148 604</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i/>
                <w:sz w:val="14"/>
                <w:szCs w:val="14"/>
                <w:lang w:val="en-US"/>
              </w:rPr>
              <w:t>g</w:t>
            </w:r>
            <w:proofErr w:type="spellStart"/>
            <w:r w:rsidRPr="00754CF2">
              <w:rPr>
                <w:rFonts w:ascii="Arial" w:hAnsi="Arial" w:cs="Arial"/>
                <w:i/>
                <w:sz w:val="14"/>
                <w:szCs w:val="14"/>
              </w:rPr>
              <w:t>eneral</w:t>
            </w:r>
            <w:proofErr w:type="spellEnd"/>
            <w:r w:rsidRPr="00754CF2">
              <w:rPr>
                <w:rFonts w:ascii="Arial" w:hAnsi="Arial" w:cs="Arial"/>
                <w:i/>
                <w:sz w:val="14"/>
                <w:szCs w:val="14"/>
              </w:rPr>
              <w:t xml:space="preserve"> </w:t>
            </w:r>
            <w:r w:rsidRPr="00754CF2">
              <w:rPr>
                <w:rFonts w:ascii="Arial" w:hAnsi="Arial" w:cs="Arial"/>
                <w:i/>
                <w:sz w:val="14"/>
                <w:szCs w:val="14"/>
                <w:lang w:val="en-US"/>
              </w:rPr>
              <w:t>government</w:t>
            </w:r>
          </w:p>
        </w:tc>
      </w:tr>
      <w:tr w:rsidR="00754CF2" w:rsidRPr="00CF499C" w:rsidTr="00311CC9">
        <w:tc>
          <w:tcPr>
            <w:tcW w:w="2824" w:type="dxa"/>
            <w:shd w:val="clear" w:color="auto" w:fill="auto"/>
            <w:vAlign w:val="bottom"/>
          </w:tcPr>
          <w:p w:rsidR="00754CF2" w:rsidRPr="00754CF2" w:rsidRDefault="00754CF2">
            <w:pPr>
              <w:spacing w:before="120" w:line="180" w:lineRule="exact"/>
              <w:ind w:left="340"/>
              <w:rPr>
                <w:rFonts w:ascii="Arial" w:hAnsi="Arial" w:cs="Arial"/>
                <w:sz w:val="14"/>
                <w:szCs w:val="14"/>
              </w:rPr>
            </w:pPr>
            <w:r w:rsidRPr="00754CF2">
              <w:rPr>
                <w:rFonts w:ascii="Arial" w:hAnsi="Arial" w:cs="Arial"/>
                <w:sz w:val="14"/>
                <w:szCs w:val="14"/>
              </w:rPr>
              <w:t>из них:</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340"/>
              <w:rPr>
                <w:rFonts w:ascii="Arial" w:hAnsi="Arial" w:cs="Arial"/>
                <w:sz w:val="14"/>
                <w:szCs w:val="14"/>
              </w:rPr>
            </w:pPr>
            <w:proofErr w:type="spellStart"/>
            <w:r w:rsidRPr="00754CF2">
              <w:rPr>
                <w:rFonts w:ascii="Arial" w:hAnsi="Arial" w:cs="Arial"/>
                <w:i/>
                <w:sz w:val="14"/>
                <w:szCs w:val="14"/>
              </w:rPr>
              <w:t>of</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which</w:t>
            </w:r>
            <w:proofErr w:type="spellEnd"/>
            <w:r w:rsidRPr="00754CF2">
              <w:rPr>
                <w:rFonts w:ascii="Arial" w:hAnsi="Arial" w:cs="Arial"/>
                <w:i/>
                <w:sz w:val="14"/>
                <w:szCs w:val="14"/>
              </w:rPr>
              <w:t>:</w:t>
            </w:r>
          </w:p>
        </w:tc>
      </w:tr>
      <w:tr w:rsidR="00754CF2" w:rsidRPr="002E4D5E" w:rsidTr="00311CC9">
        <w:tc>
          <w:tcPr>
            <w:tcW w:w="2824" w:type="dxa"/>
            <w:shd w:val="clear" w:color="auto" w:fill="auto"/>
            <w:vAlign w:val="bottom"/>
          </w:tcPr>
          <w:p w:rsidR="00754CF2" w:rsidRPr="00754CF2" w:rsidRDefault="00754CF2">
            <w:pPr>
              <w:spacing w:before="120" w:line="180" w:lineRule="exact"/>
              <w:ind w:left="227"/>
              <w:rPr>
                <w:rFonts w:ascii="Arial" w:hAnsi="Arial" w:cs="Arial"/>
                <w:sz w:val="14"/>
                <w:szCs w:val="14"/>
              </w:rPr>
            </w:pPr>
            <w:r w:rsidRPr="00754CF2">
              <w:rPr>
                <w:rFonts w:ascii="Arial" w:hAnsi="Arial" w:cs="Arial"/>
                <w:sz w:val="14"/>
                <w:szCs w:val="14"/>
              </w:rPr>
              <w:t xml:space="preserve">на индивидуальные товары </w:t>
            </w:r>
            <w:r w:rsidRPr="00754CF2">
              <w:rPr>
                <w:rFonts w:ascii="Arial" w:hAnsi="Arial" w:cs="Arial"/>
                <w:sz w:val="14"/>
                <w:szCs w:val="14"/>
              </w:rPr>
              <w:br/>
              <w:t>и услуги</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4 904 683</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7 792 610</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8 668 769</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9 730 266</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227"/>
              <w:rPr>
                <w:rFonts w:ascii="Arial" w:hAnsi="Arial" w:cs="Arial"/>
                <w:sz w:val="14"/>
                <w:szCs w:val="14"/>
                <w:lang w:val="en-US"/>
              </w:rPr>
            </w:pPr>
            <w:r w:rsidRPr="00754CF2">
              <w:rPr>
                <w:rFonts w:ascii="Arial" w:hAnsi="Arial" w:cs="Arial"/>
                <w:i/>
                <w:sz w:val="14"/>
                <w:szCs w:val="14"/>
                <w:lang w:val="en-US"/>
              </w:rPr>
              <w:t>on individual goods and services</w:t>
            </w:r>
          </w:p>
        </w:tc>
      </w:tr>
      <w:tr w:rsidR="00754CF2" w:rsidRPr="00CF499C" w:rsidTr="00311CC9">
        <w:tc>
          <w:tcPr>
            <w:tcW w:w="2824" w:type="dxa"/>
            <w:shd w:val="clear" w:color="auto" w:fill="auto"/>
            <w:vAlign w:val="bottom"/>
          </w:tcPr>
          <w:p w:rsidR="00754CF2" w:rsidRPr="00754CF2" w:rsidRDefault="00754CF2">
            <w:pPr>
              <w:spacing w:before="120" w:line="180" w:lineRule="exact"/>
              <w:ind w:left="227"/>
              <w:rPr>
                <w:rFonts w:ascii="Arial" w:hAnsi="Arial" w:cs="Arial"/>
                <w:sz w:val="14"/>
                <w:szCs w:val="14"/>
              </w:rPr>
            </w:pPr>
            <w:r w:rsidRPr="00754CF2">
              <w:rPr>
                <w:rFonts w:ascii="Arial" w:hAnsi="Arial" w:cs="Arial"/>
                <w:sz w:val="14"/>
                <w:szCs w:val="14"/>
              </w:rPr>
              <w:t>на коллективные услуги</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5 690 738</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10 601 714</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11 398 383</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12 418 338</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227"/>
              <w:rPr>
                <w:rFonts w:ascii="Arial" w:hAnsi="Arial" w:cs="Arial"/>
                <w:sz w:val="14"/>
                <w:szCs w:val="14"/>
              </w:rPr>
            </w:pPr>
            <w:proofErr w:type="spellStart"/>
            <w:r w:rsidRPr="00754CF2">
              <w:rPr>
                <w:rFonts w:ascii="Arial" w:hAnsi="Arial" w:cs="Arial"/>
                <w:i/>
                <w:sz w:val="14"/>
                <w:szCs w:val="14"/>
              </w:rPr>
              <w:t>on</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collective</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services</w:t>
            </w:r>
            <w:proofErr w:type="spellEnd"/>
          </w:p>
        </w:tc>
      </w:tr>
      <w:tr w:rsidR="00754CF2" w:rsidRPr="002E4D5E" w:rsidTr="00311CC9">
        <w:tc>
          <w:tcPr>
            <w:tcW w:w="2824" w:type="dxa"/>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sz w:val="14"/>
                <w:szCs w:val="14"/>
              </w:rPr>
              <w:t xml:space="preserve">некоммерческих организаций, </w:t>
            </w:r>
            <w:r w:rsidRPr="00754CF2">
              <w:rPr>
                <w:rFonts w:ascii="Arial" w:hAnsi="Arial" w:cs="Arial"/>
                <w:sz w:val="14"/>
                <w:szCs w:val="14"/>
              </w:rPr>
              <w:br/>
              <w:t xml:space="preserve">обслуживающих домашние </w:t>
            </w:r>
            <w:r w:rsidRPr="00754CF2">
              <w:rPr>
                <w:rFonts w:ascii="Arial" w:hAnsi="Arial" w:cs="Arial"/>
                <w:sz w:val="14"/>
                <w:szCs w:val="14"/>
              </w:rPr>
              <w:br/>
              <w:t>хозяйства</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225 836</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427 166</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446 991</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489 647</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lang w:val="en-US"/>
              </w:rPr>
            </w:pPr>
            <w:r w:rsidRPr="00754CF2">
              <w:rPr>
                <w:rFonts w:ascii="Arial" w:hAnsi="Arial" w:cs="Arial"/>
                <w:i/>
                <w:sz w:val="14"/>
                <w:szCs w:val="14"/>
                <w:lang w:val="en-US"/>
              </w:rPr>
              <w:t>non-profit institutions serving households</w:t>
            </w:r>
          </w:p>
        </w:tc>
      </w:tr>
      <w:tr w:rsidR="00754CF2" w:rsidRPr="00CF499C" w:rsidTr="00311CC9">
        <w:tc>
          <w:tcPr>
            <w:tcW w:w="2824" w:type="dxa"/>
            <w:shd w:val="clear" w:color="auto" w:fill="auto"/>
            <w:vAlign w:val="bottom"/>
          </w:tcPr>
          <w:p w:rsidR="00754CF2" w:rsidRPr="00754CF2" w:rsidRDefault="00754CF2">
            <w:pPr>
              <w:spacing w:before="120" w:line="180" w:lineRule="exact"/>
              <w:rPr>
                <w:rFonts w:ascii="Arial" w:hAnsi="Arial" w:cs="Arial"/>
                <w:sz w:val="14"/>
                <w:szCs w:val="14"/>
              </w:rPr>
            </w:pPr>
            <w:r w:rsidRPr="00754CF2">
              <w:rPr>
                <w:rFonts w:ascii="Arial" w:hAnsi="Arial" w:cs="Arial"/>
                <w:sz w:val="14"/>
                <w:szCs w:val="14"/>
              </w:rPr>
              <w:t>Социальные трансферты в натуральной форме</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5 130 519</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8 219 776</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9 115 760</w:t>
            </w:r>
          </w:p>
        </w:tc>
        <w:tc>
          <w:tcPr>
            <w:tcW w:w="1067" w:type="dxa"/>
            <w:tcBorders>
              <w:left w:val="single" w:sz="6" w:space="0" w:color="000000"/>
              <w:right w:val="single" w:sz="6" w:space="0" w:color="000000"/>
            </w:tcBorders>
            <w:vAlign w:val="bottom"/>
          </w:tcPr>
          <w:p w:rsidR="00754CF2" w:rsidRPr="00754CF2" w:rsidRDefault="00754CF2" w:rsidP="00754CF2">
            <w:pPr>
              <w:spacing w:before="80" w:line="160" w:lineRule="exact"/>
              <w:ind w:right="170"/>
              <w:jc w:val="right"/>
              <w:rPr>
                <w:rFonts w:ascii="Arial" w:hAnsi="Arial" w:cs="Arial"/>
                <w:sz w:val="14"/>
                <w:szCs w:val="14"/>
              </w:rPr>
            </w:pPr>
            <w:r w:rsidRPr="00754CF2">
              <w:rPr>
                <w:rFonts w:ascii="Arial" w:hAnsi="Arial" w:cs="Arial"/>
                <w:sz w:val="14"/>
                <w:szCs w:val="14"/>
              </w:rPr>
              <w:t>10 219 913</w:t>
            </w:r>
          </w:p>
        </w:tc>
        <w:tc>
          <w:tcPr>
            <w:tcW w:w="2831" w:type="dxa"/>
            <w:tcBorders>
              <w:left w:val="single" w:sz="6" w:space="0" w:color="000000"/>
            </w:tcBorders>
            <w:shd w:val="clear" w:color="auto" w:fill="auto"/>
            <w:vAlign w:val="bottom"/>
          </w:tcPr>
          <w:p w:rsidR="00754CF2" w:rsidRPr="00754CF2" w:rsidRDefault="00754CF2">
            <w:pPr>
              <w:spacing w:before="120" w:line="180" w:lineRule="exact"/>
              <w:rPr>
                <w:rFonts w:ascii="Arial" w:hAnsi="Arial" w:cs="Arial"/>
                <w:sz w:val="14"/>
                <w:szCs w:val="14"/>
              </w:rPr>
            </w:pPr>
            <w:proofErr w:type="spellStart"/>
            <w:r w:rsidRPr="00754CF2">
              <w:rPr>
                <w:rFonts w:ascii="Arial" w:hAnsi="Arial" w:cs="Arial"/>
                <w:i/>
                <w:sz w:val="14"/>
                <w:szCs w:val="14"/>
              </w:rPr>
              <w:t>Social</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transfers</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in</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kind</w:t>
            </w:r>
            <w:proofErr w:type="spellEnd"/>
          </w:p>
        </w:tc>
      </w:tr>
      <w:tr w:rsidR="00754CF2" w:rsidRPr="00CF499C" w:rsidTr="00311CC9">
        <w:tc>
          <w:tcPr>
            <w:tcW w:w="2824" w:type="dxa"/>
            <w:shd w:val="clear" w:color="auto" w:fill="auto"/>
            <w:vAlign w:val="bottom"/>
          </w:tcPr>
          <w:p w:rsidR="00754CF2" w:rsidRPr="00754CF2" w:rsidRDefault="00754CF2">
            <w:pPr>
              <w:spacing w:before="120" w:line="180" w:lineRule="exact"/>
              <w:rPr>
                <w:rFonts w:ascii="Arial" w:hAnsi="Arial" w:cs="Arial"/>
                <w:sz w:val="14"/>
                <w:szCs w:val="14"/>
              </w:rPr>
            </w:pPr>
            <w:r w:rsidRPr="00754CF2">
              <w:rPr>
                <w:rFonts w:ascii="Arial" w:hAnsi="Arial" w:cs="Arial"/>
                <w:sz w:val="14"/>
                <w:szCs w:val="14"/>
              </w:rPr>
              <w:t>Фактическое конечное потребление</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40 883 863</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70 705 213</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75 962 176</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75 062 842</w:t>
            </w:r>
          </w:p>
        </w:tc>
        <w:tc>
          <w:tcPr>
            <w:tcW w:w="2831" w:type="dxa"/>
            <w:tcBorders>
              <w:left w:val="single" w:sz="6" w:space="0" w:color="000000"/>
            </w:tcBorders>
            <w:shd w:val="clear" w:color="auto" w:fill="auto"/>
            <w:vAlign w:val="bottom"/>
          </w:tcPr>
          <w:p w:rsidR="00754CF2" w:rsidRPr="00754CF2" w:rsidRDefault="00754CF2">
            <w:pPr>
              <w:spacing w:before="120" w:line="180" w:lineRule="exact"/>
              <w:rPr>
                <w:rFonts w:ascii="Arial" w:hAnsi="Arial" w:cs="Arial"/>
                <w:sz w:val="14"/>
                <w:szCs w:val="14"/>
              </w:rPr>
            </w:pPr>
            <w:proofErr w:type="spellStart"/>
            <w:r w:rsidRPr="00754CF2">
              <w:rPr>
                <w:rFonts w:ascii="Arial" w:hAnsi="Arial" w:cs="Arial"/>
                <w:i/>
                <w:sz w:val="14"/>
                <w:szCs w:val="14"/>
              </w:rPr>
              <w:t>Actual</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final</w:t>
            </w:r>
            <w:proofErr w:type="spellEnd"/>
            <w:r w:rsidRPr="00754CF2">
              <w:rPr>
                <w:rFonts w:ascii="Arial" w:hAnsi="Arial" w:cs="Arial"/>
                <w:i/>
                <w:sz w:val="14"/>
                <w:szCs w:val="14"/>
              </w:rPr>
              <w:t xml:space="preserve"> </w:t>
            </w:r>
            <w:proofErr w:type="spellStart"/>
            <w:r w:rsidRPr="00754CF2">
              <w:rPr>
                <w:rFonts w:ascii="Arial" w:hAnsi="Arial" w:cs="Arial"/>
                <w:i/>
                <w:sz w:val="14"/>
                <w:szCs w:val="14"/>
              </w:rPr>
              <w:t>consumption</w:t>
            </w:r>
            <w:proofErr w:type="spellEnd"/>
          </w:p>
        </w:tc>
      </w:tr>
      <w:tr w:rsidR="00754CF2" w:rsidRPr="00CF499C" w:rsidTr="00311CC9">
        <w:tc>
          <w:tcPr>
            <w:tcW w:w="2824" w:type="dxa"/>
            <w:shd w:val="clear" w:color="auto" w:fill="auto"/>
            <w:vAlign w:val="bottom"/>
          </w:tcPr>
          <w:p w:rsidR="00754CF2" w:rsidRPr="00754CF2" w:rsidRDefault="00754CF2">
            <w:pPr>
              <w:spacing w:before="120" w:line="180" w:lineRule="exact"/>
              <w:ind w:left="227"/>
              <w:rPr>
                <w:rFonts w:ascii="Arial" w:hAnsi="Arial" w:cs="Arial"/>
                <w:sz w:val="14"/>
                <w:szCs w:val="14"/>
              </w:rPr>
            </w:pPr>
            <w:r w:rsidRPr="00754CF2">
              <w:rPr>
                <w:rFonts w:ascii="Arial" w:hAnsi="Arial" w:cs="Arial"/>
                <w:sz w:val="14"/>
                <w:szCs w:val="14"/>
              </w:rPr>
              <w:t>в том числе:</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 </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227"/>
              <w:rPr>
                <w:rFonts w:ascii="Arial" w:hAnsi="Arial" w:cs="Arial"/>
                <w:sz w:val="14"/>
                <w:szCs w:val="14"/>
              </w:rPr>
            </w:pPr>
            <w:proofErr w:type="spellStart"/>
            <w:r w:rsidRPr="00754CF2">
              <w:rPr>
                <w:rFonts w:ascii="Arial" w:hAnsi="Arial" w:cs="Arial"/>
                <w:i/>
                <w:sz w:val="14"/>
                <w:szCs w:val="14"/>
              </w:rPr>
              <w:t>including</w:t>
            </w:r>
            <w:proofErr w:type="spellEnd"/>
            <w:r w:rsidRPr="00754CF2">
              <w:rPr>
                <w:rFonts w:ascii="Arial" w:hAnsi="Arial" w:cs="Arial"/>
                <w:i/>
                <w:sz w:val="14"/>
                <w:szCs w:val="14"/>
              </w:rPr>
              <w:t>:</w:t>
            </w:r>
          </w:p>
        </w:tc>
      </w:tr>
      <w:tr w:rsidR="00754CF2" w:rsidRPr="00CF499C" w:rsidTr="00311CC9">
        <w:tc>
          <w:tcPr>
            <w:tcW w:w="2824" w:type="dxa"/>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sz w:val="14"/>
                <w:szCs w:val="14"/>
              </w:rPr>
              <w:t>домашних хозяйств</w:t>
            </w:r>
          </w:p>
        </w:tc>
        <w:tc>
          <w:tcPr>
            <w:tcW w:w="1066" w:type="dxa"/>
            <w:tcBorders>
              <w:left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35 193 125</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60 103 499</w:t>
            </w:r>
          </w:p>
        </w:tc>
        <w:tc>
          <w:tcPr>
            <w:tcW w:w="1067" w:type="dxa"/>
            <w:tcBorders>
              <w:lef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64 563 793</w:t>
            </w:r>
          </w:p>
        </w:tc>
        <w:tc>
          <w:tcPr>
            <w:tcW w:w="1067" w:type="dxa"/>
            <w:tcBorders>
              <w:left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62 644 504</w:t>
            </w:r>
          </w:p>
        </w:tc>
        <w:tc>
          <w:tcPr>
            <w:tcW w:w="2831" w:type="dxa"/>
            <w:tcBorders>
              <w:left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rPr>
            </w:pPr>
            <w:proofErr w:type="spellStart"/>
            <w:r w:rsidRPr="00754CF2">
              <w:rPr>
                <w:rFonts w:ascii="Arial" w:hAnsi="Arial" w:cs="Arial"/>
                <w:i/>
                <w:sz w:val="14"/>
                <w:szCs w:val="14"/>
              </w:rPr>
              <w:t>households</w:t>
            </w:r>
            <w:proofErr w:type="spellEnd"/>
          </w:p>
        </w:tc>
      </w:tr>
      <w:tr w:rsidR="00754CF2" w:rsidRPr="00CF499C" w:rsidTr="00311CC9">
        <w:tc>
          <w:tcPr>
            <w:tcW w:w="2824" w:type="dxa"/>
            <w:tcBorders>
              <w:bottom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sz w:val="14"/>
                <w:szCs w:val="14"/>
              </w:rPr>
              <w:t>государственного управления</w:t>
            </w:r>
          </w:p>
        </w:tc>
        <w:tc>
          <w:tcPr>
            <w:tcW w:w="1066" w:type="dxa"/>
            <w:tcBorders>
              <w:left w:val="single" w:sz="6" w:space="0" w:color="000000"/>
              <w:bottom w:val="single" w:sz="6" w:space="0" w:color="000000"/>
            </w:tcBorders>
            <w:shd w:val="clear" w:color="auto" w:fill="auto"/>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5 690 738</w:t>
            </w:r>
          </w:p>
        </w:tc>
        <w:tc>
          <w:tcPr>
            <w:tcW w:w="1067" w:type="dxa"/>
            <w:tcBorders>
              <w:left w:val="single" w:sz="6" w:space="0" w:color="000000"/>
              <w:bottom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10 601 714</w:t>
            </w:r>
          </w:p>
        </w:tc>
        <w:tc>
          <w:tcPr>
            <w:tcW w:w="1067" w:type="dxa"/>
            <w:tcBorders>
              <w:left w:val="single" w:sz="6" w:space="0" w:color="000000"/>
              <w:bottom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11 398 383</w:t>
            </w:r>
          </w:p>
        </w:tc>
        <w:tc>
          <w:tcPr>
            <w:tcW w:w="1067" w:type="dxa"/>
            <w:tcBorders>
              <w:left w:val="single" w:sz="6" w:space="0" w:color="000000"/>
              <w:bottom w:val="single" w:sz="6" w:space="0" w:color="000000"/>
              <w:right w:val="single" w:sz="6" w:space="0" w:color="000000"/>
            </w:tcBorders>
            <w:vAlign w:val="bottom"/>
          </w:tcPr>
          <w:p w:rsidR="00754CF2" w:rsidRPr="00754CF2" w:rsidRDefault="00754CF2" w:rsidP="00754CF2">
            <w:pPr>
              <w:spacing w:before="120" w:line="180" w:lineRule="exact"/>
              <w:ind w:right="170"/>
              <w:jc w:val="right"/>
              <w:rPr>
                <w:rFonts w:ascii="Arial" w:hAnsi="Arial" w:cs="Arial"/>
                <w:sz w:val="14"/>
                <w:szCs w:val="14"/>
              </w:rPr>
            </w:pPr>
            <w:r w:rsidRPr="00754CF2">
              <w:rPr>
                <w:rFonts w:ascii="Arial" w:hAnsi="Arial" w:cs="Arial"/>
                <w:sz w:val="14"/>
                <w:szCs w:val="14"/>
              </w:rPr>
              <w:t>12 418 338</w:t>
            </w:r>
          </w:p>
        </w:tc>
        <w:tc>
          <w:tcPr>
            <w:tcW w:w="2831" w:type="dxa"/>
            <w:tcBorders>
              <w:left w:val="single" w:sz="6" w:space="0" w:color="000000"/>
              <w:bottom w:val="single" w:sz="6" w:space="0" w:color="000000"/>
            </w:tcBorders>
            <w:shd w:val="clear" w:color="auto" w:fill="auto"/>
            <w:vAlign w:val="bottom"/>
          </w:tcPr>
          <w:p w:rsidR="00754CF2" w:rsidRPr="00754CF2" w:rsidRDefault="00754CF2">
            <w:pPr>
              <w:spacing w:before="120" w:line="180" w:lineRule="exact"/>
              <w:ind w:left="113"/>
              <w:rPr>
                <w:rFonts w:ascii="Arial" w:hAnsi="Arial" w:cs="Arial"/>
                <w:sz w:val="14"/>
                <w:szCs w:val="14"/>
              </w:rPr>
            </w:pPr>
            <w:r w:rsidRPr="00754CF2">
              <w:rPr>
                <w:rFonts w:ascii="Arial" w:hAnsi="Arial" w:cs="Arial"/>
                <w:i/>
                <w:sz w:val="14"/>
                <w:szCs w:val="14"/>
                <w:lang w:val="en-US"/>
              </w:rPr>
              <w:t>general government</w:t>
            </w:r>
          </w:p>
        </w:tc>
      </w:tr>
    </w:tbl>
    <w:p w:rsidR="003C69E4" w:rsidRPr="00CF499C" w:rsidRDefault="003D6A30">
      <w:pPr>
        <w:spacing w:before="480" w:after="60"/>
        <w:rPr>
          <w:color w:val="000000"/>
        </w:rPr>
      </w:pPr>
      <w:r w:rsidRPr="003136F2">
        <w:rPr>
          <w:rFonts w:ascii="Arial" w:hAnsi="Arial" w:cs="Arial"/>
          <w:b/>
          <w:bCs/>
          <w:color w:val="000000"/>
          <w:sz w:val="16"/>
        </w:rPr>
        <w:t>1</w:t>
      </w:r>
      <w:r w:rsidR="004A524B" w:rsidRPr="00845AC8">
        <w:rPr>
          <w:rFonts w:ascii="Arial" w:hAnsi="Arial" w:cs="Arial"/>
          <w:b/>
          <w:bCs/>
          <w:color w:val="000000"/>
          <w:sz w:val="16"/>
        </w:rPr>
        <w:t>2</w:t>
      </w:r>
      <w:r w:rsidR="003C69E4" w:rsidRPr="00CF499C">
        <w:rPr>
          <w:rFonts w:ascii="Arial" w:hAnsi="Arial" w:cs="Arial"/>
          <w:b/>
          <w:bCs/>
          <w:color w:val="000000"/>
          <w:sz w:val="16"/>
        </w:rPr>
        <w:t>.</w:t>
      </w:r>
      <w:r w:rsidR="00D36007" w:rsidRPr="00CF499C">
        <w:rPr>
          <w:rFonts w:ascii="Arial" w:hAnsi="Arial" w:cs="Arial"/>
          <w:b/>
          <w:bCs/>
          <w:color w:val="000000"/>
          <w:sz w:val="16"/>
        </w:rPr>
        <w:t>21</w:t>
      </w:r>
      <w:r w:rsidR="003C69E4" w:rsidRPr="00CF499C">
        <w:rPr>
          <w:rFonts w:ascii="Arial" w:hAnsi="Arial" w:cs="Arial"/>
          <w:b/>
          <w:bCs/>
          <w:color w:val="000000"/>
          <w:sz w:val="16"/>
        </w:rPr>
        <w:t>. ИНДЕКСЫ ФИЗИЧЕСКОГО ОБЪЕМА ЭЛЕМЕНТОВ ИСПОЛЬЗОВАНИЯ ВАЛОВОГО ВНУТРЕННЕГО ПРОДУКТА</w:t>
      </w:r>
    </w:p>
    <w:p w:rsidR="003C69E4" w:rsidRPr="00CF499C" w:rsidRDefault="003C69E4">
      <w:pPr>
        <w:spacing w:after="60"/>
        <w:ind w:left="510"/>
        <w:rPr>
          <w:color w:val="000000"/>
          <w:lang w:val="en-US"/>
        </w:rPr>
      </w:pPr>
      <w:r w:rsidRPr="00CF499C">
        <w:rPr>
          <w:rFonts w:ascii="Arial" w:hAnsi="Arial" w:cs="Arial"/>
          <w:b/>
          <w:bCs/>
          <w:i/>
          <w:color w:val="000000"/>
          <w:sz w:val="16"/>
          <w:lang w:val="en-US"/>
        </w:rPr>
        <w:t>VOLUME INDICES OF COMPONENTS OF USE OF GROSS DOMESTIC PRODUCT</w:t>
      </w:r>
    </w:p>
    <w:p w:rsidR="003C69E4" w:rsidRPr="00CF499C" w:rsidRDefault="003C69E4">
      <w:pPr>
        <w:spacing w:after="60"/>
        <w:jc w:val="right"/>
        <w:rPr>
          <w:rFonts w:ascii="Arial" w:hAnsi="Arial" w:cs="Arial"/>
          <w:color w:val="000000"/>
          <w:sz w:val="14"/>
          <w:szCs w:val="14"/>
        </w:rPr>
      </w:pPr>
      <w:r w:rsidRPr="00CF499C">
        <w:rPr>
          <w:rFonts w:ascii="Arial" w:hAnsi="Arial" w:cs="Arial"/>
          <w:color w:val="000000"/>
          <w:sz w:val="14"/>
          <w:szCs w:val="14"/>
        </w:rPr>
        <w:t xml:space="preserve">(в </w:t>
      </w:r>
      <w:proofErr w:type="gramStart"/>
      <w:r w:rsidRPr="00CF499C">
        <w:rPr>
          <w:rFonts w:ascii="Arial" w:hAnsi="Arial" w:cs="Arial"/>
          <w:color w:val="000000"/>
          <w:sz w:val="14"/>
          <w:szCs w:val="14"/>
        </w:rPr>
        <w:t>процентах</w:t>
      </w:r>
      <w:proofErr w:type="gramEnd"/>
      <w:r w:rsidRPr="00CF499C">
        <w:rPr>
          <w:rFonts w:ascii="Arial" w:hAnsi="Arial" w:cs="Arial"/>
          <w:color w:val="000000"/>
          <w:sz w:val="14"/>
          <w:szCs w:val="14"/>
        </w:rPr>
        <w:t xml:space="preserve"> к предыдущему году / </w:t>
      </w:r>
      <w:r w:rsidRPr="00CF499C">
        <w:rPr>
          <w:rFonts w:ascii="Arial" w:hAnsi="Arial" w:cs="Arial"/>
          <w:i/>
          <w:color w:val="000000"/>
          <w:sz w:val="14"/>
          <w:szCs w:val="14"/>
          <w:lang w:val="en-US"/>
        </w:rPr>
        <w:t>percent</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of</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previous</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year</w:t>
      </w:r>
      <w:r w:rsidRPr="00CF499C">
        <w:rPr>
          <w:rFonts w:ascii="Arial" w:hAnsi="Arial" w:cs="Arial"/>
          <w:color w:val="000000"/>
          <w:sz w:val="14"/>
          <w:szCs w:val="14"/>
        </w:rPr>
        <w:t>)</w:t>
      </w:r>
    </w:p>
    <w:tbl>
      <w:tblPr>
        <w:tblW w:w="9920" w:type="dxa"/>
        <w:tblInd w:w="57" w:type="dxa"/>
        <w:tblLayout w:type="fixed"/>
        <w:tblCellMar>
          <w:left w:w="57" w:type="dxa"/>
          <w:right w:w="0" w:type="dxa"/>
        </w:tblCellMar>
        <w:tblLook w:val="0000" w:firstRow="0" w:lastRow="0" w:firstColumn="0" w:lastColumn="0" w:noHBand="0" w:noVBand="0"/>
      </w:tblPr>
      <w:tblGrid>
        <w:gridCol w:w="2828"/>
        <w:gridCol w:w="1413"/>
        <w:gridCol w:w="1413"/>
        <w:gridCol w:w="1413"/>
        <w:gridCol w:w="2853"/>
      </w:tblGrid>
      <w:tr w:rsidR="00311CC9" w:rsidRPr="00CF499C" w:rsidTr="00311CC9">
        <w:tc>
          <w:tcPr>
            <w:tcW w:w="2828" w:type="dxa"/>
            <w:tcBorders>
              <w:top w:val="single" w:sz="6" w:space="0" w:color="000000"/>
              <w:bottom w:val="single" w:sz="6" w:space="0" w:color="000000"/>
              <w:right w:val="single" w:sz="6" w:space="0" w:color="auto"/>
            </w:tcBorders>
            <w:shd w:val="clear" w:color="auto" w:fill="auto"/>
            <w:vAlign w:val="center"/>
          </w:tcPr>
          <w:p w:rsidR="00311CC9" w:rsidRPr="00CF499C" w:rsidRDefault="00311CC9">
            <w:pPr>
              <w:snapToGrid w:val="0"/>
              <w:spacing w:before="60" w:after="60"/>
              <w:jc w:val="center"/>
              <w:rPr>
                <w:rFonts w:ascii="Arial" w:hAnsi="Arial" w:cs="Arial"/>
                <w:color w:val="000000"/>
                <w:sz w:val="14"/>
                <w:szCs w:val="14"/>
              </w:rPr>
            </w:pPr>
          </w:p>
        </w:tc>
        <w:tc>
          <w:tcPr>
            <w:tcW w:w="1413" w:type="dxa"/>
            <w:tcBorders>
              <w:top w:val="single" w:sz="6" w:space="0" w:color="000000"/>
              <w:bottom w:val="single" w:sz="6" w:space="0" w:color="000000"/>
              <w:right w:val="single" w:sz="6" w:space="0" w:color="auto"/>
            </w:tcBorders>
          </w:tcPr>
          <w:p w:rsidR="00311CC9" w:rsidRPr="009C576E" w:rsidRDefault="00311CC9" w:rsidP="00311CC9">
            <w:pPr>
              <w:spacing w:before="60" w:after="60"/>
              <w:jc w:val="center"/>
              <w:rPr>
                <w:rFonts w:ascii="Arial" w:hAnsi="Arial" w:cs="Arial"/>
                <w:color w:val="000000"/>
                <w:sz w:val="14"/>
                <w:szCs w:val="14"/>
              </w:rPr>
            </w:pPr>
            <w:r w:rsidRPr="00CF499C">
              <w:rPr>
                <w:rFonts w:ascii="Arial" w:hAnsi="Arial" w:cs="Arial"/>
                <w:color w:val="000000"/>
                <w:sz w:val="14"/>
                <w:szCs w:val="14"/>
                <w:lang w:val="en-US"/>
              </w:rPr>
              <w:t>201</w:t>
            </w:r>
            <w:r>
              <w:rPr>
                <w:rFonts w:ascii="Arial" w:hAnsi="Arial" w:cs="Arial"/>
                <w:color w:val="000000"/>
                <w:sz w:val="14"/>
                <w:szCs w:val="14"/>
              </w:rPr>
              <w:t>8</w:t>
            </w:r>
          </w:p>
        </w:tc>
        <w:tc>
          <w:tcPr>
            <w:tcW w:w="1413" w:type="dxa"/>
            <w:tcBorders>
              <w:top w:val="single" w:sz="6" w:space="0" w:color="000000"/>
              <w:bottom w:val="single" w:sz="6" w:space="0" w:color="000000"/>
              <w:right w:val="single" w:sz="6" w:space="0" w:color="000000"/>
            </w:tcBorders>
          </w:tcPr>
          <w:p w:rsidR="00311CC9" w:rsidRPr="009C576E" w:rsidRDefault="00311CC9" w:rsidP="00311CC9">
            <w:pPr>
              <w:spacing w:before="60" w:after="60"/>
              <w:jc w:val="center"/>
              <w:rPr>
                <w:rFonts w:ascii="Arial" w:hAnsi="Arial" w:cs="Arial"/>
                <w:color w:val="000000"/>
                <w:sz w:val="14"/>
                <w:szCs w:val="14"/>
              </w:rPr>
            </w:pPr>
            <w:r>
              <w:rPr>
                <w:rFonts w:ascii="Arial" w:hAnsi="Arial" w:cs="Arial"/>
                <w:color w:val="000000"/>
                <w:sz w:val="14"/>
                <w:szCs w:val="14"/>
              </w:rPr>
              <w:t>2019</w:t>
            </w:r>
          </w:p>
        </w:tc>
        <w:tc>
          <w:tcPr>
            <w:tcW w:w="1413" w:type="dxa"/>
            <w:tcBorders>
              <w:top w:val="single" w:sz="6" w:space="0" w:color="000000"/>
              <w:left w:val="single" w:sz="6" w:space="0" w:color="auto"/>
              <w:bottom w:val="single" w:sz="6" w:space="0" w:color="000000"/>
              <w:right w:val="single" w:sz="6" w:space="0" w:color="000000"/>
            </w:tcBorders>
          </w:tcPr>
          <w:p w:rsidR="00311CC9" w:rsidRPr="00311CC9" w:rsidRDefault="00311CC9" w:rsidP="00A8159C">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3" w:type="dxa"/>
            <w:tcBorders>
              <w:top w:val="single" w:sz="6" w:space="0" w:color="000000"/>
              <w:left w:val="single" w:sz="6" w:space="0" w:color="000000"/>
              <w:bottom w:val="single" w:sz="6" w:space="0" w:color="000000"/>
            </w:tcBorders>
            <w:shd w:val="clear" w:color="auto" w:fill="auto"/>
          </w:tcPr>
          <w:p w:rsidR="00311CC9" w:rsidRPr="00CF499C" w:rsidRDefault="00311CC9">
            <w:pPr>
              <w:snapToGrid w:val="0"/>
              <w:spacing w:before="60" w:after="60"/>
              <w:jc w:val="center"/>
              <w:rPr>
                <w:rFonts w:ascii="Arial" w:hAnsi="Arial" w:cs="Arial"/>
                <w:color w:val="000000"/>
                <w:sz w:val="14"/>
                <w:szCs w:val="14"/>
                <w:lang w:val="en-US"/>
              </w:rPr>
            </w:pPr>
          </w:p>
        </w:tc>
      </w:tr>
      <w:tr w:rsidR="00FC58A1" w:rsidRPr="00CF499C" w:rsidTr="00311CC9">
        <w:tc>
          <w:tcPr>
            <w:tcW w:w="2828" w:type="dxa"/>
            <w:tcBorders>
              <w:top w:val="single" w:sz="6" w:space="0" w:color="000000"/>
              <w:right w:val="single" w:sz="6" w:space="0" w:color="auto"/>
            </w:tcBorders>
            <w:shd w:val="clear" w:color="auto" w:fill="auto"/>
            <w:vAlign w:val="bottom"/>
          </w:tcPr>
          <w:p w:rsidR="00FC58A1" w:rsidRPr="00CF499C" w:rsidRDefault="00FC58A1">
            <w:pPr>
              <w:spacing w:before="120" w:line="180" w:lineRule="exact"/>
              <w:rPr>
                <w:rFonts w:ascii="Arial" w:hAnsi="Arial" w:cs="Arial"/>
                <w:color w:val="000000"/>
                <w:sz w:val="14"/>
                <w:szCs w:val="14"/>
              </w:rPr>
            </w:pPr>
            <w:r w:rsidRPr="00CF499C">
              <w:rPr>
                <w:rFonts w:ascii="Arial" w:hAnsi="Arial" w:cs="Arial"/>
                <w:b/>
                <w:color w:val="000000"/>
                <w:sz w:val="14"/>
                <w:szCs w:val="14"/>
              </w:rPr>
              <w:t>Валовой внутренний продукт</w:t>
            </w:r>
            <w:r w:rsidRPr="00CF499C">
              <w:rPr>
                <w:rFonts w:ascii="Arial" w:hAnsi="Arial" w:cs="Arial"/>
                <w:b/>
                <w:bCs/>
                <w:color w:val="000000"/>
                <w:sz w:val="14"/>
                <w:szCs w:val="14"/>
              </w:rPr>
              <w:t xml:space="preserve"> </w:t>
            </w:r>
          </w:p>
        </w:tc>
        <w:tc>
          <w:tcPr>
            <w:tcW w:w="1413" w:type="dxa"/>
            <w:tcBorders>
              <w:top w:val="single" w:sz="6" w:space="0" w:color="000000"/>
              <w:right w:val="single" w:sz="6" w:space="0" w:color="auto"/>
            </w:tcBorders>
            <w:vAlign w:val="bottom"/>
          </w:tcPr>
          <w:p w:rsidR="00FC58A1" w:rsidRPr="00FC58A1" w:rsidRDefault="00FC58A1" w:rsidP="00717A9D">
            <w:pPr>
              <w:spacing w:before="120" w:line="180" w:lineRule="exact"/>
              <w:ind w:right="567"/>
              <w:jc w:val="right"/>
              <w:rPr>
                <w:rFonts w:ascii="Arial" w:hAnsi="Arial" w:cs="Arial"/>
                <w:b/>
                <w:sz w:val="14"/>
                <w:szCs w:val="14"/>
              </w:rPr>
            </w:pPr>
            <w:r w:rsidRPr="00FC58A1">
              <w:rPr>
                <w:rFonts w:ascii="Arial" w:hAnsi="Arial" w:cs="Arial"/>
                <w:b/>
                <w:sz w:val="14"/>
                <w:szCs w:val="14"/>
              </w:rPr>
              <w:t>102,8</w:t>
            </w:r>
          </w:p>
        </w:tc>
        <w:tc>
          <w:tcPr>
            <w:tcW w:w="1413" w:type="dxa"/>
            <w:tcBorders>
              <w:top w:val="single" w:sz="6" w:space="0" w:color="000000"/>
              <w:right w:val="single" w:sz="6" w:space="0" w:color="000000"/>
            </w:tcBorders>
            <w:vAlign w:val="bottom"/>
          </w:tcPr>
          <w:p w:rsidR="00FC58A1" w:rsidRPr="00FC58A1" w:rsidRDefault="00FC58A1" w:rsidP="00717A9D">
            <w:pPr>
              <w:spacing w:before="120" w:line="180" w:lineRule="exact"/>
              <w:ind w:right="567"/>
              <w:jc w:val="right"/>
              <w:rPr>
                <w:rFonts w:ascii="Arial" w:hAnsi="Arial" w:cs="Arial"/>
                <w:b/>
                <w:sz w:val="14"/>
                <w:szCs w:val="14"/>
              </w:rPr>
            </w:pPr>
            <w:r w:rsidRPr="00FC58A1">
              <w:rPr>
                <w:rFonts w:ascii="Arial" w:hAnsi="Arial" w:cs="Arial"/>
                <w:b/>
                <w:sz w:val="14"/>
                <w:szCs w:val="14"/>
              </w:rPr>
              <w:t>102,0</w:t>
            </w:r>
          </w:p>
        </w:tc>
        <w:tc>
          <w:tcPr>
            <w:tcW w:w="1413" w:type="dxa"/>
            <w:tcBorders>
              <w:top w:val="single" w:sz="6" w:space="0" w:color="000000"/>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b/>
                <w:sz w:val="14"/>
                <w:szCs w:val="14"/>
              </w:rPr>
            </w:pPr>
            <w:r w:rsidRPr="00FC58A1">
              <w:rPr>
                <w:rFonts w:ascii="Arial" w:hAnsi="Arial" w:cs="Arial"/>
                <w:b/>
                <w:sz w:val="14"/>
                <w:szCs w:val="14"/>
              </w:rPr>
              <w:t>97,0</w:t>
            </w:r>
          </w:p>
        </w:tc>
        <w:tc>
          <w:tcPr>
            <w:tcW w:w="2853" w:type="dxa"/>
            <w:tcBorders>
              <w:top w:val="single" w:sz="6" w:space="0" w:color="000000"/>
              <w:left w:val="single" w:sz="6" w:space="0" w:color="000000"/>
            </w:tcBorders>
            <w:shd w:val="clear" w:color="auto" w:fill="auto"/>
            <w:vAlign w:val="bottom"/>
          </w:tcPr>
          <w:p w:rsidR="00FC58A1" w:rsidRPr="00CF499C" w:rsidRDefault="00FC58A1">
            <w:pPr>
              <w:pStyle w:val="9"/>
              <w:spacing w:before="120" w:line="180" w:lineRule="exact"/>
              <w:rPr>
                <w:color w:val="000000"/>
                <w:szCs w:val="14"/>
              </w:rPr>
            </w:pPr>
            <w:proofErr w:type="spellStart"/>
            <w:r w:rsidRPr="00CF499C">
              <w:rPr>
                <w:i/>
                <w:color w:val="000000"/>
                <w:szCs w:val="14"/>
              </w:rPr>
              <w:t>Gross</w:t>
            </w:r>
            <w:proofErr w:type="spellEnd"/>
            <w:r w:rsidRPr="00CF499C">
              <w:rPr>
                <w:i/>
                <w:color w:val="000000"/>
                <w:szCs w:val="14"/>
              </w:rPr>
              <w:t xml:space="preserve"> </w:t>
            </w:r>
            <w:proofErr w:type="spellStart"/>
            <w:r w:rsidRPr="00CF499C">
              <w:rPr>
                <w:i/>
                <w:color w:val="000000"/>
                <w:szCs w:val="14"/>
              </w:rPr>
              <w:t>Domestic</w:t>
            </w:r>
            <w:proofErr w:type="spellEnd"/>
            <w:r w:rsidRPr="00CF499C">
              <w:rPr>
                <w:i/>
                <w:color w:val="000000"/>
                <w:szCs w:val="14"/>
              </w:rPr>
              <w:t xml:space="preserve"> </w:t>
            </w:r>
            <w:proofErr w:type="spellStart"/>
            <w:r w:rsidRPr="00CF499C">
              <w:rPr>
                <w:i/>
                <w:color w:val="000000"/>
                <w:szCs w:val="14"/>
              </w:rPr>
              <w:t>Product</w:t>
            </w:r>
            <w:proofErr w:type="spellEnd"/>
            <w:r w:rsidRPr="00CF499C">
              <w:rPr>
                <w:i/>
                <w:color w:val="000000"/>
                <w:szCs w:val="14"/>
              </w:rPr>
              <w:t xml:space="preserve"> </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284"/>
              <w:rPr>
                <w:rFonts w:ascii="Arial" w:hAnsi="Arial" w:cs="Arial"/>
                <w:color w:val="000000"/>
                <w:sz w:val="14"/>
                <w:szCs w:val="14"/>
              </w:rPr>
            </w:pPr>
            <w:r w:rsidRPr="00CF499C">
              <w:rPr>
                <w:rFonts w:ascii="Arial" w:hAnsi="Arial" w:cs="Arial"/>
                <w:color w:val="000000"/>
                <w:sz w:val="14"/>
                <w:szCs w:val="14"/>
              </w:rPr>
              <w:t>из него:</w:t>
            </w:r>
          </w:p>
        </w:tc>
        <w:tc>
          <w:tcPr>
            <w:tcW w:w="1413" w:type="dxa"/>
            <w:tcBorders>
              <w:right w:val="single" w:sz="6" w:space="0" w:color="auto"/>
            </w:tcBorders>
            <w:vAlign w:val="bottom"/>
          </w:tcPr>
          <w:p w:rsidR="00FC58A1" w:rsidRPr="00FC58A1" w:rsidRDefault="00FC58A1" w:rsidP="00717A9D">
            <w:pPr>
              <w:snapToGrid w:val="0"/>
              <w:spacing w:before="120" w:line="180" w:lineRule="exact"/>
              <w:ind w:right="567"/>
              <w:jc w:val="right"/>
              <w:rPr>
                <w:rFonts w:ascii="Arial" w:eastAsia="Arial Unicode MS" w:hAnsi="Arial" w:cs="Arial"/>
                <w:sz w:val="14"/>
                <w:szCs w:val="14"/>
              </w:rPr>
            </w:pPr>
          </w:p>
        </w:tc>
        <w:tc>
          <w:tcPr>
            <w:tcW w:w="1413" w:type="dxa"/>
            <w:tcBorders>
              <w:right w:val="single" w:sz="6" w:space="0" w:color="000000"/>
            </w:tcBorders>
            <w:vAlign w:val="bottom"/>
          </w:tcPr>
          <w:p w:rsidR="00FC58A1" w:rsidRPr="00FC58A1" w:rsidRDefault="00FC58A1" w:rsidP="00717A9D">
            <w:pPr>
              <w:snapToGrid w:val="0"/>
              <w:spacing w:before="120" w:line="180" w:lineRule="exact"/>
              <w:ind w:right="567"/>
              <w:jc w:val="right"/>
              <w:rPr>
                <w:rFonts w:ascii="Arial" w:eastAsia="Arial Unicode MS" w:hAnsi="Arial" w:cs="Arial"/>
                <w:sz w:val="14"/>
                <w:szCs w:val="14"/>
              </w:rPr>
            </w:pPr>
          </w:p>
        </w:tc>
        <w:tc>
          <w:tcPr>
            <w:tcW w:w="1413" w:type="dxa"/>
            <w:tcBorders>
              <w:left w:val="single" w:sz="6" w:space="0" w:color="auto"/>
              <w:right w:val="single" w:sz="6" w:space="0" w:color="000000"/>
            </w:tcBorders>
            <w:vAlign w:val="bottom"/>
          </w:tcPr>
          <w:p w:rsidR="00FC58A1" w:rsidRPr="00FC58A1" w:rsidRDefault="00FC58A1" w:rsidP="00717A9D">
            <w:pPr>
              <w:snapToGrid w:val="0"/>
              <w:spacing w:before="120" w:line="180" w:lineRule="exact"/>
              <w:ind w:right="567"/>
              <w:jc w:val="right"/>
              <w:rPr>
                <w:rFonts w:ascii="Arial" w:hAnsi="Arial" w:cs="Arial"/>
                <w:sz w:val="14"/>
                <w:szCs w:val="14"/>
              </w:rPr>
            </w:pP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284"/>
              <w:rPr>
                <w:rFonts w:ascii="Arial" w:hAnsi="Arial" w:cs="Arial"/>
                <w:color w:val="000000"/>
                <w:sz w:val="14"/>
                <w:szCs w:val="14"/>
              </w:rPr>
            </w:pPr>
            <w:r w:rsidRPr="00CF499C">
              <w:rPr>
                <w:rFonts w:ascii="Arial" w:hAnsi="Arial" w:cs="Arial"/>
                <w:i/>
                <w:color w:val="000000"/>
                <w:sz w:val="14"/>
                <w:szCs w:val="14"/>
                <w:lang w:val="en-US"/>
              </w:rPr>
              <w:t>of which</w:t>
            </w:r>
            <w:r w:rsidRPr="00CF499C">
              <w:rPr>
                <w:rFonts w:ascii="Arial" w:hAnsi="Arial" w:cs="Arial"/>
                <w:i/>
                <w:color w:val="000000"/>
                <w:sz w:val="14"/>
                <w:szCs w:val="14"/>
              </w:rPr>
              <w:t>:</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r w:rsidRPr="00CF499C">
              <w:rPr>
                <w:rFonts w:ascii="Arial" w:hAnsi="Arial" w:cs="Arial"/>
                <w:color w:val="000000"/>
                <w:sz w:val="14"/>
                <w:szCs w:val="14"/>
              </w:rPr>
              <w:t>расходы на конечное потребление</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103,5</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102,9</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94,8</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proofErr w:type="spellStart"/>
            <w:r w:rsidRPr="00CF499C">
              <w:rPr>
                <w:rFonts w:ascii="Arial" w:hAnsi="Arial" w:cs="Arial"/>
                <w:i/>
                <w:color w:val="000000"/>
                <w:sz w:val="14"/>
                <w:szCs w:val="14"/>
              </w:rPr>
              <w:t>final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consumption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expenditure</w:t>
            </w:r>
            <w:proofErr w:type="spellEnd"/>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r w:rsidRPr="00CF499C">
              <w:rPr>
                <w:rFonts w:ascii="Arial" w:hAnsi="Arial" w:cs="Arial"/>
                <w:color w:val="000000"/>
                <w:sz w:val="14"/>
                <w:szCs w:val="14"/>
              </w:rPr>
              <w:t>домашних хозяйств</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104,3</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103,2</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91,4</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proofErr w:type="spellStart"/>
            <w:r w:rsidRPr="00CF499C">
              <w:rPr>
                <w:rFonts w:ascii="Arial" w:hAnsi="Arial" w:cs="Arial"/>
                <w:i/>
                <w:color w:val="000000"/>
                <w:sz w:val="14"/>
                <w:szCs w:val="14"/>
              </w:rPr>
              <w:t>households</w:t>
            </w:r>
            <w:proofErr w:type="spellEnd"/>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r w:rsidRPr="00CF499C">
              <w:rPr>
                <w:rFonts w:ascii="Arial" w:hAnsi="Arial" w:cs="Arial"/>
                <w:color w:val="000000"/>
                <w:sz w:val="14"/>
                <w:szCs w:val="14"/>
              </w:rPr>
              <w:t>государственного управления</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101,3</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102,4</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104,0</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r w:rsidRPr="00CF499C">
              <w:rPr>
                <w:rFonts w:ascii="Arial" w:hAnsi="Arial" w:cs="Arial"/>
                <w:i/>
                <w:color w:val="000000"/>
                <w:sz w:val="14"/>
                <w:szCs w:val="14"/>
                <w:lang w:val="en-US"/>
              </w:rPr>
              <w:t>g</w:t>
            </w:r>
            <w:proofErr w:type="spellStart"/>
            <w:r w:rsidRPr="00CF499C">
              <w:rPr>
                <w:rFonts w:ascii="Arial" w:hAnsi="Arial" w:cs="Arial"/>
                <w:i/>
                <w:color w:val="000000"/>
                <w:sz w:val="14"/>
                <w:szCs w:val="14"/>
              </w:rPr>
              <w:t>eneral</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government</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510"/>
              <w:rPr>
                <w:rFonts w:ascii="Arial" w:hAnsi="Arial" w:cs="Arial"/>
                <w:color w:val="000000"/>
                <w:sz w:val="14"/>
                <w:szCs w:val="14"/>
              </w:rPr>
            </w:pPr>
            <w:r w:rsidRPr="00CF499C">
              <w:rPr>
                <w:rFonts w:ascii="Arial" w:hAnsi="Arial" w:cs="Arial"/>
                <w:color w:val="000000"/>
                <w:sz w:val="14"/>
                <w:szCs w:val="14"/>
              </w:rPr>
              <w:t>из них:</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510"/>
              <w:rPr>
                <w:rFonts w:ascii="Arial" w:hAnsi="Arial" w:cs="Arial"/>
                <w:color w:val="000000"/>
                <w:sz w:val="14"/>
                <w:szCs w:val="14"/>
              </w:rPr>
            </w:pP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which</w:t>
            </w:r>
            <w:proofErr w:type="spellEnd"/>
            <w:r w:rsidRPr="00CF499C">
              <w:rPr>
                <w:rFonts w:ascii="Arial" w:hAnsi="Arial" w:cs="Arial"/>
                <w:i/>
                <w:color w:val="000000"/>
                <w:sz w:val="14"/>
                <w:szCs w:val="14"/>
              </w:rPr>
              <w:t>:</w:t>
            </w:r>
          </w:p>
        </w:tc>
      </w:tr>
      <w:tr w:rsidR="00FC58A1" w:rsidRPr="002E4D5E"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340"/>
              <w:rPr>
                <w:rFonts w:ascii="Arial" w:hAnsi="Arial" w:cs="Arial"/>
                <w:color w:val="000000"/>
                <w:sz w:val="14"/>
                <w:szCs w:val="14"/>
              </w:rPr>
            </w:pPr>
            <w:r w:rsidRPr="00CF499C">
              <w:rPr>
                <w:rFonts w:ascii="Arial" w:hAnsi="Arial" w:cs="Arial"/>
                <w:color w:val="000000"/>
                <w:sz w:val="14"/>
                <w:szCs w:val="14"/>
              </w:rPr>
              <w:t xml:space="preserve">на индивидуальные товары </w:t>
            </w:r>
            <w:r w:rsidRPr="00CF499C">
              <w:rPr>
                <w:rFonts w:ascii="Arial" w:hAnsi="Arial" w:cs="Arial"/>
                <w:color w:val="000000"/>
                <w:sz w:val="14"/>
                <w:szCs w:val="14"/>
              </w:rPr>
              <w:br/>
              <w:t>и услуги</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101,0</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102,9</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104,6</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340"/>
              <w:rPr>
                <w:rFonts w:ascii="Arial" w:hAnsi="Arial" w:cs="Arial"/>
                <w:color w:val="000000"/>
                <w:sz w:val="14"/>
                <w:szCs w:val="14"/>
                <w:lang w:val="en-US"/>
              </w:rPr>
            </w:pPr>
            <w:r w:rsidRPr="00CF499C">
              <w:rPr>
                <w:rFonts w:ascii="Arial" w:hAnsi="Arial" w:cs="Arial"/>
                <w:i/>
                <w:color w:val="000000"/>
                <w:sz w:val="14"/>
                <w:szCs w:val="14"/>
                <w:lang w:val="en-US"/>
              </w:rPr>
              <w:t>on individual goods and services</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340"/>
              <w:rPr>
                <w:rFonts w:ascii="Arial" w:hAnsi="Arial" w:cs="Arial"/>
                <w:color w:val="000000"/>
                <w:sz w:val="14"/>
                <w:szCs w:val="14"/>
              </w:rPr>
            </w:pPr>
            <w:r w:rsidRPr="00CF499C">
              <w:rPr>
                <w:rFonts w:ascii="Arial" w:hAnsi="Arial" w:cs="Arial"/>
                <w:color w:val="000000"/>
                <w:sz w:val="14"/>
                <w:szCs w:val="14"/>
              </w:rPr>
              <w:t>на коллективные услуги</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101,</w:t>
            </w:r>
            <w:r w:rsidRPr="00FC58A1">
              <w:rPr>
                <w:rFonts w:ascii="Arial" w:hAnsi="Arial" w:cs="Arial"/>
                <w:sz w:val="14"/>
                <w:szCs w:val="14"/>
              </w:rPr>
              <w:t>5</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102,0</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103,5</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340"/>
              <w:rPr>
                <w:rFonts w:ascii="Arial" w:hAnsi="Arial" w:cs="Arial"/>
                <w:color w:val="000000"/>
                <w:sz w:val="14"/>
                <w:szCs w:val="14"/>
              </w:rPr>
            </w:pPr>
            <w:proofErr w:type="spellStart"/>
            <w:r w:rsidRPr="00CF499C">
              <w:rPr>
                <w:rFonts w:ascii="Arial" w:hAnsi="Arial" w:cs="Arial"/>
                <w:i/>
                <w:color w:val="000000"/>
                <w:sz w:val="14"/>
                <w:szCs w:val="14"/>
              </w:rPr>
              <w:t>on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collective</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services</w:t>
            </w:r>
            <w:proofErr w:type="spellEnd"/>
          </w:p>
        </w:tc>
      </w:tr>
      <w:tr w:rsidR="00FC58A1" w:rsidRPr="002E4D5E"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r w:rsidRPr="00CF499C">
              <w:rPr>
                <w:rFonts w:ascii="Arial" w:hAnsi="Arial" w:cs="Arial"/>
                <w:color w:val="000000"/>
                <w:sz w:val="14"/>
                <w:szCs w:val="14"/>
              </w:rPr>
              <w:t xml:space="preserve">некоммерческих организаций, </w:t>
            </w:r>
            <w:r w:rsidRPr="00CF499C">
              <w:rPr>
                <w:rFonts w:ascii="Arial" w:hAnsi="Arial" w:cs="Arial"/>
                <w:color w:val="000000"/>
                <w:sz w:val="14"/>
                <w:szCs w:val="14"/>
              </w:rPr>
              <w:br/>
              <w:t xml:space="preserve">обслуживающих домашние </w:t>
            </w:r>
            <w:r w:rsidRPr="00CF499C">
              <w:rPr>
                <w:rFonts w:ascii="Arial" w:hAnsi="Arial" w:cs="Arial"/>
                <w:color w:val="000000"/>
                <w:sz w:val="14"/>
                <w:szCs w:val="14"/>
              </w:rPr>
              <w:br/>
              <w:t>хозяйства</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98,3</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99,8</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102,5</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non-profit institutions serving </w:t>
            </w:r>
            <w:r w:rsidRPr="00CF499C">
              <w:rPr>
                <w:rFonts w:ascii="Arial" w:hAnsi="Arial" w:cs="Arial"/>
                <w:i/>
                <w:color w:val="000000"/>
                <w:sz w:val="14"/>
                <w:szCs w:val="14"/>
                <w:lang w:val="en-US"/>
              </w:rPr>
              <w:br/>
              <w:t xml:space="preserve">households </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r w:rsidRPr="00CF499C">
              <w:rPr>
                <w:rFonts w:ascii="Arial" w:hAnsi="Arial" w:cs="Arial"/>
                <w:color w:val="000000"/>
                <w:sz w:val="14"/>
                <w:szCs w:val="14"/>
              </w:rPr>
              <w:t>валовое накопление</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98,4</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103,3</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98,0</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capital formation</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r w:rsidRPr="00CF499C">
              <w:rPr>
                <w:rFonts w:ascii="Arial" w:hAnsi="Arial" w:cs="Arial"/>
                <w:color w:val="000000"/>
                <w:sz w:val="14"/>
                <w:szCs w:val="14"/>
              </w:rPr>
              <w:t xml:space="preserve">валовое накопление основного </w:t>
            </w:r>
            <w:r w:rsidRPr="00CF499C">
              <w:rPr>
                <w:rFonts w:ascii="Arial" w:hAnsi="Arial" w:cs="Arial"/>
                <w:color w:val="000000"/>
                <w:sz w:val="14"/>
                <w:szCs w:val="14"/>
              </w:rPr>
              <w:br/>
              <w:t>капитала</w:t>
            </w:r>
            <w:proofErr w:type="gramStart"/>
            <w:r w:rsidRPr="00CF499C">
              <w:rPr>
                <w:rFonts w:ascii="Arial" w:hAnsi="Arial" w:cs="Arial"/>
                <w:color w:val="000000"/>
                <w:sz w:val="14"/>
                <w:szCs w:val="14"/>
                <w:vertAlign w:val="superscript"/>
              </w:rPr>
              <w:t>1</w:t>
            </w:r>
            <w:proofErr w:type="gramEnd"/>
            <w:r w:rsidRPr="00CF499C">
              <w:rPr>
                <w:rFonts w:ascii="Arial" w:hAnsi="Arial" w:cs="Arial"/>
                <w:color w:val="000000"/>
                <w:sz w:val="14"/>
                <w:szCs w:val="14"/>
                <w:vertAlign w:val="superscript"/>
              </w:rPr>
              <w:t>)</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100,6</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101,5</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95,7</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227"/>
              <w:rPr>
                <w:rFonts w:ascii="Arial" w:hAnsi="Arial" w:cs="Arial"/>
                <w:color w:val="000000"/>
                <w:sz w:val="14"/>
                <w:szCs w:val="14"/>
              </w:rPr>
            </w:pPr>
            <w:proofErr w:type="spellStart"/>
            <w:r w:rsidRPr="00CF499C">
              <w:rPr>
                <w:rFonts w:ascii="Arial" w:hAnsi="Arial" w:cs="Arial"/>
                <w:i/>
                <w:color w:val="000000"/>
                <w:sz w:val="14"/>
                <w:szCs w:val="14"/>
              </w:rPr>
              <w:t>gross</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fixed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capital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formation</w:t>
            </w:r>
            <w:proofErr w:type="spellEnd"/>
            <w:r w:rsidRPr="00CF499C">
              <w:rPr>
                <w:rFonts w:ascii="Arial" w:hAnsi="Arial" w:cs="Arial"/>
                <w:i/>
                <w:color w:val="000000"/>
                <w:sz w:val="14"/>
                <w:szCs w:val="14"/>
                <w:vertAlign w:val="superscript"/>
              </w:rPr>
              <w:t xml:space="preserve"> 1)</w:t>
            </w:r>
          </w:p>
        </w:tc>
      </w:tr>
      <w:tr w:rsidR="00FC58A1" w:rsidRPr="00CF499C" w:rsidTr="00311CC9">
        <w:tc>
          <w:tcPr>
            <w:tcW w:w="2828" w:type="dxa"/>
            <w:tcBorders>
              <w:right w:val="single" w:sz="6" w:space="0" w:color="auto"/>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r w:rsidRPr="00CF499C">
              <w:rPr>
                <w:rFonts w:ascii="Arial" w:hAnsi="Arial" w:cs="Arial"/>
                <w:color w:val="000000"/>
                <w:sz w:val="14"/>
                <w:szCs w:val="14"/>
              </w:rPr>
              <w:t>экспорт</w:t>
            </w:r>
          </w:p>
        </w:tc>
        <w:tc>
          <w:tcPr>
            <w:tcW w:w="1413" w:type="dxa"/>
            <w:tcBorders>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105,6</w:t>
            </w:r>
          </w:p>
        </w:tc>
        <w:tc>
          <w:tcPr>
            <w:tcW w:w="1413" w:type="dxa"/>
            <w:tcBorders>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100,7</w:t>
            </w:r>
          </w:p>
        </w:tc>
        <w:tc>
          <w:tcPr>
            <w:tcW w:w="1413" w:type="dxa"/>
            <w:tcBorders>
              <w:left w:val="single" w:sz="6" w:space="0" w:color="auto"/>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95,7</w:t>
            </w:r>
          </w:p>
        </w:tc>
        <w:tc>
          <w:tcPr>
            <w:tcW w:w="2853" w:type="dxa"/>
            <w:tcBorders>
              <w:left w:val="single" w:sz="6" w:space="0" w:color="000000"/>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proofErr w:type="spellStart"/>
            <w:r w:rsidRPr="00CF499C">
              <w:rPr>
                <w:rFonts w:ascii="Arial" w:hAnsi="Arial" w:cs="Arial"/>
                <w:i/>
                <w:color w:val="000000"/>
                <w:sz w:val="14"/>
                <w:szCs w:val="14"/>
              </w:rPr>
              <w:t>exports</w:t>
            </w:r>
            <w:proofErr w:type="spellEnd"/>
          </w:p>
        </w:tc>
      </w:tr>
      <w:tr w:rsidR="00FC58A1" w:rsidRPr="00CF499C" w:rsidTr="00311CC9">
        <w:tc>
          <w:tcPr>
            <w:tcW w:w="2828" w:type="dxa"/>
            <w:tcBorders>
              <w:bottom w:val="single" w:sz="6" w:space="0" w:color="000000"/>
              <w:right w:val="single" w:sz="6" w:space="0" w:color="auto"/>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r w:rsidRPr="00CF499C">
              <w:rPr>
                <w:rFonts w:ascii="Arial" w:hAnsi="Arial" w:cs="Arial"/>
                <w:color w:val="000000"/>
                <w:sz w:val="14"/>
                <w:szCs w:val="14"/>
              </w:rPr>
              <w:t>импорт</w:t>
            </w:r>
          </w:p>
        </w:tc>
        <w:tc>
          <w:tcPr>
            <w:tcW w:w="1413" w:type="dxa"/>
            <w:tcBorders>
              <w:bottom w:val="single" w:sz="6" w:space="0" w:color="000000"/>
              <w:right w:val="single" w:sz="6" w:space="0" w:color="auto"/>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102,7</w:t>
            </w:r>
          </w:p>
        </w:tc>
        <w:tc>
          <w:tcPr>
            <w:tcW w:w="1413" w:type="dxa"/>
            <w:tcBorders>
              <w:bottom w:val="single" w:sz="6" w:space="0" w:color="000000"/>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103,4</w:t>
            </w:r>
          </w:p>
        </w:tc>
        <w:tc>
          <w:tcPr>
            <w:tcW w:w="1413" w:type="dxa"/>
            <w:tcBorders>
              <w:left w:val="single" w:sz="6" w:space="0" w:color="auto"/>
              <w:bottom w:val="single" w:sz="6" w:space="0" w:color="000000"/>
              <w:right w:val="single" w:sz="6" w:space="0" w:color="000000"/>
            </w:tcBorders>
            <w:vAlign w:val="bottom"/>
          </w:tcPr>
          <w:p w:rsidR="00FC58A1" w:rsidRPr="00FC58A1" w:rsidRDefault="00FC58A1" w:rsidP="00717A9D">
            <w:pPr>
              <w:spacing w:before="120" w:line="180" w:lineRule="exact"/>
              <w:ind w:right="567"/>
              <w:jc w:val="right"/>
              <w:rPr>
                <w:rFonts w:ascii="Arial" w:hAnsi="Arial" w:cs="Arial"/>
                <w:sz w:val="14"/>
                <w:szCs w:val="14"/>
                <w:lang w:val="en-US"/>
              </w:rPr>
            </w:pPr>
            <w:r w:rsidRPr="00FC58A1">
              <w:rPr>
                <w:rFonts w:ascii="Arial" w:hAnsi="Arial" w:cs="Arial"/>
                <w:sz w:val="14"/>
                <w:szCs w:val="14"/>
                <w:lang w:val="en-US"/>
              </w:rPr>
              <w:t>88,0</w:t>
            </w:r>
          </w:p>
        </w:tc>
        <w:tc>
          <w:tcPr>
            <w:tcW w:w="2853" w:type="dxa"/>
            <w:tcBorders>
              <w:left w:val="single" w:sz="6" w:space="0" w:color="000000"/>
              <w:bottom w:val="single" w:sz="6" w:space="0" w:color="000000"/>
            </w:tcBorders>
            <w:shd w:val="clear" w:color="auto" w:fill="auto"/>
            <w:vAlign w:val="bottom"/>
          </w:tcPr>
          <w:p w:rsidR="00FC58A1" w:rsidRPr="00CF499C" w:rsidRDefault="00FC58A1">
            <w:pPr>
              <w:spacing w:before="120" w:line="180" w:lineRule="exact"/>
              <w:ind w:left="113"/>
              <w:rPr>
                <w:rFonts w:ascii="Arial" w:hAnsi="Arial" w:cs="Arial"/>
                <w:color w:val="000000"/>
                <w:sz w:val="14"/>
                <w:szCs w:val="14"/>
              </w:rPr>
            </w:pPr>
            <w:proofErr w:type="spellStart"/>
            <w:r w:rsidRPr="00CF499C">
              <w:rPr>
                <w:rFonts w:ascii="Arial" w:hAnsi="Arial" w:cs="Arial"/>
                <w:i/>
                <w:color w:val="000000"/>
                <w:sz w:val="14"/>
                <w:szCs w:val="14"/>
              </w:rPr>
              <w:t>imports</w:t>
            </w:r>
            <w:proofErr w:type="spellEnd"/>
          </w:p>
        </w:tc>
      </w:tr>
    </w:tbl>
    <w:p w:rsidR="003C69E4" w:rsidRPr="00CF499C" w:rsidRDefault="003C69E4">
      <w:pPr>
        <w:tabs>
          <w:tab w:val="left" w:pos="1263"/>
          <w:tab w:val="left" w:pos="2526"/>
          <w:tab w:val="left" w:pos="9240"/>
        </w:tabs>
        <w:spacing w:before="60"/>
        <w:rPr>
          <w:color w:val="000000"/>
        </w:rPr>
      </w:pPr>
      <w:r w:rsidRPr="00CF499C">
        <w:rPr>
          <w:rFonts w:ascii="Arial" w:hAnsi="Arial" w:cs="Arial"/>
          <w:bCs/>
          <w:color w:val="000000"/>
          <w:sz w:val="12"/>
          <w:vertAlign w:val="superscript"/>
        </w:rPr>
        <w:t>1)</w:t>
      </w:r>
      <w:r w:rsidRPr="00CF499C">
        <w:rPr>
          <w:rFonts w:ascii="Arial" w:hAnsi="Arial" w:cs="Arial"/>
          <w:bCs/>
          <w:color w:val="000000"/>
          <w:sz w:val="12"/>
        </w:rPr>
        <w:t xml:space="preserve"> Включая приобретение за вычетом выбытия ценностей.</w:t>
      </w:r>
    </w:p>
    <w:p w:rsidR="003C69E4" w:rsidRPr="00CF499C" w:rsidRDefault="003C69E4">
      <w:pPr>
        <w:tabs>
          <w:tab w:val="left" w:pos="1263"/>
          <w:tab w:val="left" w:pos="2526"/>
          <w:tab w:val="left" w:pos="9240"/>
        </w:tabs>
        <w:spacing w:before="60"/>
        <w:rPr>
          <w:color w:val="000000"/>
          <w:lang w:val="en-US"/>
        </w:rPr>
      </w:pPr>
      <w:r w:rsidRPr="00CF499C">
        <w:rPr>
          <w:rFonts w:ascii="Arial" w:hAnsi="Arial" w:cs="Arial"/>
          <w:bCs/>
          <w:color w:val="000000"/>
          <w:sz w:val="12"/>
          <w:vertAlign w:val="superscript"/>
          <w:lang w:val="en-US"/>
        </w:rPr>
        <w:t>1)</w:t>
      </w:r>
      <w:r w:rsidRPr="00CF499C">
        <w:rPr>
          <w:rFonts w:ascii="Arial" w:hAnsi="Arial" w:cs="Arial"/>
          <w:bCs/>
          <w:i/>
          <w:color w:val="000000"/>
          <w:sz w:val="12"/>
          <w:lang w:val="en-US"/>
        </w:rPr>
        <w:t xml:space="preserve"> Including acquisition less disposals of valuables.</w:t>
      </w:r>
    </w:p>
    <w:p w:rsidR="003C69E4" w:rsidRPr="00CF499C" w:rsidRDefault="003D6A30">
      <w:pPr>
        <w:pageBreakBefore/>
        <w:tabs>
          <w:tab w:val="left" w:pos="1263"/>
          <w:tab w:val="left" w:pos="2526"/>
          <w:tab w:val="left" w:pos="3789"/>
          <w:tab w:val="left" w:pos="5052"/>
          <w:tab w:val="left" w:pos="6315"/>
          <w:tab w:val="left" w:pos="7578"/>
        </w:tabs>
        <w:spacing w:after="60"/>
        <w:ind w:left="510" w:hanging="510"/>
        <w:rPr>
          <w:color w:val="000000"/>
        </w:rPr>
      </w:pPr>
      <w:r>
        <w:rPr>
          <w:rFonts w:ascii="Arial" w:hAnsi="Arial" w:cs="Arial"/>
          <w:b/>
          <w:color w:val="000000"/>
          <w:sz w:val="16"/>
        </w:rPr>
        <w:lastRenderedPageBreak/>
        <w:t>1</w:t>
      </w:r>
      <w:r w:rsidR="004A524B" w:rsidRPr="00845AC8">
        <w:rPr>
          <w:rFonts w:ascii="Arial" w:hAnsi="Arial" w:cs="Arial"/>
          <w:b/>
          <w:color w:val="000000"/>
          <w:sz w:val="16"/>
        </w:rPr>
        <w:t>2</w:t>
      </w:r>
      <w:r>
        <w:rPr>
          <w:rFonts w:ascii="Arial" w:hAnsi="Arial" w:cs="Arial"/>
          <w:b/>
          <w:color w:val="000000"/>
          <w:sz w:val="16"/>
        </w:rPr>
        <w:t>.</w:t>
      </w:r>
      <w:r w:rsidR="00D36007" w:rsidRPr="00CF499C">
        <w:rPr>
          <w:rFonts w:ascii="Arial" w:hAnsi="Arial" w:cs="Arial"/>
          <w:b/>
          <w:color w:val="000000"/>
          <w:sz w:val="16"/>
        </w:rPr>
        <w:t>22</w:t>
      </w:r>
      <w:r w:rsidR="003C69E4" w:rsidRPr="00CF499C">
        <w:rPr>
          <w:rFonts w:ascii="Arial" w:hAnsi="Arial" w:cs="Arial"/>
          <w:b/>
          <w:color w:val="000000"/>
          <w:sz w:val="16"/>
        </w:rPr>
        <w:t>. ВАЛОВОЙ РЕГИОНАЛЬНЫЙ ПРОДУКТ ПО СУБЪЕКТАМ РОССИЙСКОЙ ФЕДЕРАЦИИ в 201</w:t>
      </w:r>
      <w:r w:rsidR="00311CC9" w:rsidRPr="00311CC9">
        <w:rPr>
          <w:rFonts w:ascii="Arial" w:hAnsi="Arial" w:cs="Arial"/>
          <w:b/>
          <w:color w:val="000000"/>
          <w:sz w:val="16"/>
        </w:rPr>
        <w:t>9</w:t>
      </w:r>
      <w:r w:rsidR="003C69E4" w:rsidRPr="00CF499C">
        <w:rPr>
          <w:rFonts w:ascii="Arial" w:hAnsi="Arial" w:cs="Arial"/>
          <w:b/>
          <w:color w:val="000000"/>
          <w:sz w:val="16"/>
        </w:rPr>
        <w:t xml:space="preserve"> г.</w:t>
      </w:r>
    </w:p>
    <w:p w:rsidR="003C69E4" w:rsidRPr="000A321C" w:rsidRDefault="003C69E4">
      <w:pPr>
        <w:tabs>
          <w:tab w:val="left" w:pos="1263"/>
          <w:tab w:val="left" w:pos="2526"/>
          <w:tab w:val="left" w:pos="3789"/>
          <w:tab w:val="left" w:pos="5052"/>
          <w:tab w:val="left" w:pos="6315"/>
          <w:tab w:val="left" w:pos="7578"/>
        </w:tabs>
        <w:spacing w:after="60"/>
        <w:ind w:left="510"/>
        <w:rPr>
          <w:color w:val="000000"/>
          <w:lang w:val="en-US"/>
        </w:rPr>
      </w:pPr>
      <w:r w:rsidRPr="00CF499C">
        <w:rPr>
          <w:rFonts w:ascii="Arial" w:hAnsi="Arial" w:cs="Arial"/>
          <w:b/>
          <w:i/>
          <w:color w:val="000000"/>
          <w:sz w:val="16"/>
          <w:lang w:val="en-US"/>
        </w:rPr>
        <w:t>GROSS REGIONAL PRODUCT BY CONSTITUENT ENTITIES OF THE RUSSIAN FEDERATION in</w:t>
      </w:r>
      <w:r w:rsidRPr="00CF499C">
        <w:rPr>
          <w:color w:val="000000"/>
          <w:lang w:val="en-US"/>
        </w:rPr>
        <w:t xml:space="preserve"> </w:t>
      </w:r>
      <w:r w:rsidRPr="00CF499C">
        <w:rPr>
          <w:rFonts w:ascii="Arial" w:hAnsi="Arial" w:cs="Arial"/>
          <w:b/>
          <w:bCs/>
          <w:i/>
          <w:iCs/>
          <w:color w:val="000000"/>
          <w:sz w:val="16"/>
          <w:szCs w:val="16"/>
          <w:lang w:val="en-US"/>
        </w:rPr>
        <w:t>201</w:t>
      </w:r>
      <w:r w:rsidR="00311CC9">
        <w:rPr>
          <w:rFonts w:ascii="Arial" w:hAnsi="Arial" w:cs="Arial"/>
          <w:b/>
          <w:bCs/>
          <w:i/>
          <w:iCs/>
          <w:color w:val="000000"/>
          <w:sz w:val="16"/>
          <w:szCs w:val="16"/>
          <w:lang w:val="en-US"/>
        </w:rPr>
        <w:t>9</w:t>
      </w:r>
    </w:p>
    <w:tbl>
      <w:tblPr>
        <w:tblW w:w="9922" w:type="dxa"/>
        <w:tblLayout w:type="fixed"/>
        <w:tblCellMar>
          <w:left w:w="0" w:type="dxa"/>
          <w:right w:w="0" w:type="dxa"/>
        </w:tblCellMar>
        <w:tblLook w:val="0000" w:firstRow="0" w:lastRow="0" w:firstColumn="0" w:lastColumn="0" w:noHBand="0" w:noVBand="0"/>
      </w:tblPr>
      <w:tblGrid>
        <w:gridCol w:w="3383"/>
        <w:gridCol w:w="1522"/>
        <w:gridCol w:w="1635"/>
        <w:gridCol w:w="3382"/>
      </w:tblGrid>
      <w:tr w:rsidR="003C69E4" w:rsidRPr="00CF499C">
        <w:trPr>
          <w:cantSplit/>
        </w:trPr>
        <w:tc>
          <w:tcPr>
            <w:tcW w:w="3383" w:type="dxa"/>
            <w:tcBorders>
              <w:top w:val="single" w:sz="6" w:space="0" w:color="000000"/>
              <w:bottom w:val="single" w:sz="4" w:space="0" w:color="000000"/>
            </w:tcBorders>
            <w:shd w:val="clear" w:color="auto" w:fill="auto"/>
            <w:vAlign w:val="bottom"/>
          </w:tcPr>
          <w:p w:rsidR="003C69E4" w:rsidRPr="00CF499C" w:rsidRDefault="003C69E4">
            <w:pPr>
              <w:pStyle w:val="15"/>
              <w:snapToGrid w:val="0"/>
              <w:spacing w:before="60" w:after="60"/>
              <w:jc w:val="center"/>
              <w:rPr>
                <w:rFonts w:ascii="Arial" w:hAnsi="Arial" w:cs="Arial"/>
                <w:color w:val="000000"/>
                <w:sz w:val="14"/>
                <w:szCs w:val="14"/>
                <w:lang w:val="en-US"/>
              </w:rPr>
            </w:pPr>
          </w:p>
        </w:tc>
        <w:tc>
          <w:tcPr>
            <w:tcW w:w="1522" w:type="dxa"/>
            <w:tcBorders>
              <w:top w:val="single" w:sz="6" w:space="0" w:color="000000"/>
              <w:left w:val="single" w:sz="6" w:space="0" w:color="000000"/>
              <w:bottom w:val="single" w:sz="6" w:space="0" w:color="000000"/>
            </w:tcBorders>
            <w:shd w:val="clear" w:color="auto" w:fill="auto"/>
            <w:vAlign w:val="bottom"/>
          </w:tcPr>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color w:val="000000"/>
                <w:sz w:val="12"/>
                <w:szCs w:val="12"/>
              </w:rPr>
              <w:t>Всего</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proofErr w:type="gramStart"/>
            <w:r w:rsidR="00306222">
              <w:rPr>
                <w:rFonts w:ascii="Arial" w:hAnsi="Arial" w:cs="Arial"/>
                <w:color w:val="000000"/>
                <w:sz w:val="12"/>
                <w:szCs w:val="12"/>
              </w:rPr>
              <w:t>млн</w:t>
            </w:r>
            <w:proofErr w:type="gramEnd"/>
            <w:r w:rsidRPr="00CF499C">
              <w:rPr>
                <w:rFonts w:ascii="Arial" w:hAnsi="Arial" w:cs="Arial"/>
                <w:color w:val="000000"/>
                <w:sz w:val="12"/>
                <w:szCs w:val="12"/>
                <w:lang w:val="en-US"/>
              </w:rPr>
              <w:t xml:space="preserve"> </w:t>
            </w:r>
            <w:proofErr w:type="spellStart"/>
            <w:r w:rsidRPr="00CF499C">
              <w:rPr>
                <w:rFonts w:ascii="Arial" w:hAnsi="Arial" w:cs="Arial"/>
                <w:color w:val="000000"/>
                <w:sz w:val="12"/>
                <w:szCs w:val="12"/>
              </w:rPr>
              <w:t>руб</w:t>
            </w:r>
            <w:proofErr w:type="spellEnd"/>
            <w:r w:rsidRPr="00CF499C">
              <w:rPr>
                <w:rFonts w:ascii="Arial" w:hAnsi="Arial" w:cs="Arial"/>
                <w:color w:val="000000"/>
                <w:sz w:val="12"/>
                <w:szCs w:val="12"/>
                <w:lang w:val="en-US"/>
              </w:rPr>
              <w:t>.</w:t>
            </w:r>
          </w:p>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i/>
                <w:color w:val="000000"/>
                <w:sz w:val="12"/>
                <w:szCs w:val="12"/>
                <w:lang w:val="en-US"/>
              </w:rPr>
              <w:t xml:space="preserve">Total, </w:t>
            </w:r>
            <w:r w:rsidRPr="00CF499C">
              <w:rPr>
                <w:rFonts w:ascii="Arial" w:hAnsi="Arial" w:cs="Arial"/>
                <w:i/>
                <w:color w:val="000000"/>
                <w:sz w:val="12"/>
                <w:szCs w:val="12"/>
                <w:lang w:val="en-US"/>
              </w:rPr>
              <w:br/>
            </w:r>
            <w:proofErr w:type="spellStart"/>
            <w:r w:rsidRPr="00CF499C">
              <w:rPr>
                <w:rFonts w:ascii="Arial" w:hAnsi="Arial" w:cs="Arial"/>
                <w:i/>
                <w:color w:val="000000"/>
                <w:sz w:val="12"/>
                <w:szCs w:val="12"/>
                <w:lang w:val="en-US"/>
              </w:rPr>
              <w:t>mln</w:t>
            </w:r>
            <w:proofErr w:type="spellEnd"/>
            <w:r w:rsidRPr="00CF499C">
              <w:rPr>
                <w:rFonts w:ascii="Arial" w:hAnsi="Arial" w:cs="Arial"/>
                <w:i/>
                <w:color w:val="000000"/>
                <w:sz w:val="12"/>
                <w:szCs w:val="12"/>
                <w:lang w:val="en-US"/>
              </w:rPr>
              <w:t xml:space="preserve">. </w:t>
            </w:r>
            <w:proofErr w:type="spellStart"/>
            <w:r w:rsidRPr="00CF499C">
              <w:rPr>
                <w:rFonts w:ascii="Arial" w:hAnsi="Arial" w:cs="Arial"/>
                <w:i/>
                <w:color w:val="000000"/>
                <w:sz w:val="12"/>
                <w:szCs w:val="12"/>
                <w:lang w:val="en-US"/>
              </w:rPr>
              <w:t>roubles</w:t>
            </w:r>
            <w:proofErr w:type="spellEnd"/>
          </w:p>
        </w:tc>
        <w:tc>
          <w:tcPr>
            <w:tcW w:w="1635" w:type="dxa"/>
            <w:tcBorders>
              <w:top w:val="single" w:sz="6" w:space="0" w:color="000000"/>
              <w:left w:val="single" w:sz="6" w:space="0" w:color="000000"/>
              <w:bottom w:val="single" w:sz="6" w:space="0" w:color="000000"/>
            </w:tcBorders>
            <w:shd w:val="clear" w:color="auto" w:fill="auto"/>
          </w:tcPr>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color w:val="000000"/>
                <w:sz w:val="12"/>
                <w:szCs w:val="12"/>
              </w:rPr>
              <w:t>На душу населения,</w:t>
            </w:r>
            <w:r w:rsidRPr="00CF499C">
              <w:rPr>
                <w:rFonts w:ascii="Arial" w:hAnsi="Arial" w:cs="Arial"/>
                <w:b/>
                <w:color w:val="000000"/>
                <w:sz w:val="12"/>
                <w:szCs w:val="12"/>
              </w:rPr>
              <w:t xml:space="preserve"> </w:t>
            </w:r>
            <w:r w:rsidRPr="00CF499C">
              <w:rPr>
                <w:rFonts w:ascii="Arial" w:hAnsi="Arial" w:cs="Arial"/>
                <w:b/>
                <w:color w:val="000000"/>
                <w:sz w:val="12"/>
                <w:szCs w:val="12"/>
              </w:rPr>
              <w:br/>
            </w:r>
            <w:r w:rsidRPr="00CF499C">
              <w:rPr>
                <w:rFonts w:ascii="Arial" w:hAnsi="Arial" w:cs="Arial"/>
                <w:color w:val="000000"/>
                <w:sz w:val="12"/>
                <w:szCs w:val="12"/>
              </w:rPr>
              <w:t>руб.</w:t>
            </w:r>
          </w:p>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i/>
                <w:color w:val="000000"/>
                <w:sz w:val="12"/>
                <w:szCs w:val="12"/>
                <w:lang w:val="en-US"/>
              </w:rPr>
              <w:t>Per</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capita</w:t>
            </w:r>
            <w:r w:rsidRPr="00CF499C">
              <w:rPr>
                <w:rFonts w:ascii="Arial" w:hAnsi="Arial" w:cs="Arial"/>
                <w:i/>
                <w:color w:val="000000"/>
                <w:sz w:val="12"/>
                <w:szCs w:val="12"/>
              </w:rPr>
              <w:t>,</w:t>
            </w:r>
            <w:r w:rsidRPr="00CF499C">
              <w:rPr>
                <w:rFonts w:ascii="Arial" w:hAnsi="Arial" w:cs="Arial"/>
                <w:b/>
                <w:i/>
                <w:color w:val="000000"/>
                <w:sz w:val="12"/>
                <w:szCs w:val="12"/>
              </w:rPr>
              <w:t xml:space="preserve"> </w:t>
            </w:r>
            <w:r w:rsidRPr="00CF499C">
              <w:rPr>
                <w:rFonts w:ascii="Arial" w:hAnsi="Arial" w:cs="Arial"/>
                <w:b/>
                <w:i/>
                <w:color w:val="000000"/>
                <w:sz w:val="12"/>
                <w:szCs w:val="12"/>
              </w:rPr>
              <w:br/>
            </w:r>
            <w:proofErr w:type="spellStart"/>
            <w:r w:rsidRPr="00CF499C">
              <w:rPr>
                <w:rFonts w:ascii="Arial" w:hAnsi="Arial" w:cs="Arial"/>
                <w:i/>
                <w:color w:val="000000"/>
                <w:sz w:val="12"/>
                <w:szCs w:val="12"/>
                <w:lang w:val="en-US"/>
              </w:rPr>
              <w:t>roubles</w:t>
            </w:r>
            <w:proofErr w:type="spellEnd"/>
          </w:p>
        </w:tc>
        <w:tc>
          <w:tcPr>
            <w:tcW w:w="3382" w:type="dxa"/>
            <w:tcBorders>
              <w:top w:val="single" w:sz="6" w:space="0" w:color="000000"/>
              <w:left w:val="single" w:sz="4" w:space="0" w:color="000000"/>
              <w:bottom w:val="single" w:sz="6" w:space="0" w:color="000000"/>
            </w:tcBorders>
            <w:shd w:val="clear" w:color="auto" w:fill="auto"/>
            <w:vAlign w:val="bottom"/>
          </w:tcPr>
          <w:p w:rsidR="003C69E4" w:rsidRPr="00CF499C" w:rsidRDefault="003C69E4">
            <w:pPr>
              <w:pStyle w:val="15"/>
              <w:snapToGrid w:val="0"/>
              <w:spacing w:before="60" w:after="60"/>
              <w:jc w:val="center"/>
              <w:rPr>
                <w:rFonts w:ascii="Arial" w:hAnsi="Arial" w:cs="Arial"/>
                <w:i/>
                <w:color w:val="000000"/>
                <w:sz w:val="14"/>
                <w:szCs w:val="14"/>
                <w:lang w:val="en-US"/>
              </w:rPr>
            </w:pPr>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rPr>
                <w:rFonts w:ascii="Arial" w:hAnsi="Arial" w:cs="Arial"/>
                <w:color w:val="000000"/>
                <w:sz w:val="14"/>
                <w:szCs w:val="14"/>
              </w:rPr>
            </w:pPr>
            <w:r w:rsidRPr="00CF499C">
              <w:rPr>
                <w:rFonts w:ascii="Arial" w:hAnsi="Arial" w:cs="Arial"/>
                <w:b/>
                <w:bCs/>
                <w:color w:val="000000"/>
                <w:sz w:val="14"/>
                <w:szCs w:val="14"/>
              </w:rPr>
              <w:t>Российская Федерация</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94</w:t>
            </w:r>
            <w:r>
              <w:rPr>
                <w:rFonts w:asciiTheme="minorHAnsi" w:hAnsiTheme="minorHAnsi" w:hint="eastAsia"/>
                <w:b/>
                <w:sz w:val="14"/>
                <w:szCs w:val="14"/>
              </w:rPr>
              <w:t> </w:t>
            </w:r>
            <w:r w:rsidRPr="00FC58A1">
              <w:rPr>
                <w:rFonts w:ascii="Arial CYR" w:hAnsi="Arial CYR"/>
                <w:b/>
                <w:sz w:val="14"/>
                <w:szCs w:val="14"/>
                <w:lang w:val="en-US"/>
              </w:rPr>
              <w:t>831</w:t>
            </w:r>
            <w:r>
              <w:rPr>
                <w:rFonts w:asciiTheme="minorHAnsi" w:hAnsiTheme="minorHAnsi" w:hint="eastAsia"/>
                <w:b/>
                <w:sz w:val="14"/>
                <w:szCs w:val="14"/>
              </w:rPr>
              <w:t> </w:t>
            </w:r>
            <w:r w:rsidRPr="00FC58A1">
              <w:rPr>
                <w:rFonts w:ascii="Arial CYR" w:hAnsi="Arial CYR"/>
                <w:b/>
                <w:sz w:val="14"/>
                <w:szCs w:val="14"/>
                <w:lang w:val="en-US"/>
              </w:rPr>
              <w:t>117</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646</w:t>
            </w:r>
            <w:r>
              <w:rPr>
                <w:rFonts w:asciiTheme="minorHAnsi" w:hAnsiTheme="minorHAnsi" w:hint="eastAsia"/>
                <w:b/>
                <w:sz w:val="14"/>
                <w:szCs w:val="14"/>
              </w:rPr>
              <w:t> </w:t>
            </w:r>
            <w:r w:rsidRPr="00FC58A1">
              <w:rPr>
                <w:rFonts w:ascii="Arial CYR" w:hAnsi="Arial CYR"/>
                <w:b/>
                <w:sz w:val="14"/>
                <w:szCs w:val="14"/>
                <w:lang w:val="en-US"/>
              </w:rPr>
              <w:t>144</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28"/>
              <w:rPr>
                <w:rFonts w:ascii="Arial" w:hAnsi="Arial" w:cs="Arial"/>
                <w:color w:val="000000"/>
                <w:sz w:val="14"/>
                <w:szCs w:val="14"/>
              </w:rPr>
            </w:pPr>
            <w:proofErr w:type="spellStart"/>
            <w:r w:rsidRPr="00CF499C">
              <w:rPr>
                <w:rFonts w:ascii="Arial" w:hAnsi="Arial" w:cs="Arial"/>
                <w:b/>
                <w:bCs/>
                <w:i/>
                <w:color w:val="000000"/>
                <w:sz w:val="14"/>
                <w:szCs w:val="14"/>
              </w:rPr>
              <w:t>Russian</w:t>
            </w:r>
            <w:proofErr w:type="spellEnd"/>
            <w:r w:rsidRPr="00CF499C">
              <w:rPr>
                <w:rFonts w:ascii="Arial" w:hAnsi="Arial" w:cs="Arial"/>
                <w:b/>
                <w:bCs/>
                <w:i/>
                <w:color w:val="000000"/>
                <w:sz w:val="14"/>
                <w:szCs w:val="14"/>
              </w:rPr>
              <w:t xml:space="preserve"> </w:t>
            </w:r>
            <w:proofErr w:type="spellStart"/>
            <w:r w:rsidRPr="00CF499C">
              <w:rPr>
                <w:rFonts w:ascii="Arial" w:hAnsi="Arial" w:cs="Arial"/>
                <w:b/>
                <w:bCs/>
                <w:i/>
                <w:color w:val="000000"/>
                <w:sz w:val="14"/>
                <w:szCs w:val="14"/>
              </w:rPr>
              <w:t>Federation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jc w:val="center"/>
              <w:rPr>
                <w:rFonts w:ascii="Arial" w:hAnsi="Arial" w:cs="Arial"/>
                <w:color w:val="000000"/>
                <w:sz w:val="14"/>
                <w:szCs w:val="14"/>
              </w:rPr>
            </w:pPr>
            <w:proofErr w:type="spellStart"/>
            <w:r w:rsidRPr="00CF499C">
              <w:rPr>
                <w:rFonts w:ascii="Arial" w:hAnsi="Arial" w:cs="Arial"/>
                <w:b/>
                <w:color w:val="000000"/>
                <w:sz w:val="14"/>
                <w:szCs w:val="14"/>
                <w:lang w:val="en-US"/>
              </w:rPr>
              <w:t>Центральный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32</w:t>
            </w:r>
            <w:r>
              <w:rPr>
                <w:rFonts w:asciiTheme="minorHAnsi" w:hAnsiTheme="minorHAnsi" w:hint="eastAsia"/>
                <w:b/>
                <w:sz w:val="14"/>
                <w:szCs w:val="14"/>
              </w:rPr>
              <w:t> </w:t>
            </w:r>
            <w:r w:rsidRPr="00FC58A1">
              <w:rPr>
                <w:rFonts w:ascii="Arial CYR" w:hAnsi="Arial CYR"/>
                <w:b/>
                <w:sz w:val="14"/>
                <w:szCs w:val="14"/>
                <w:lang w:val="en-US"/>
              </w:rPr>
              <w:t>937</w:t>
            </w:r>
            <w:r>
              <w:rPr>
                <w:rFonts w:asciiTheme="minorHAnsi" w:hAnsiTheme="minorHAnsi" w:hint="eastAsia"/>
                <w:b/>
                <w:sz w:val="14"/>
                <w:szCs w:val="14"/>
              </w:rPr>
              <w:t> </w:t>
            </w:r>
            <w:r w:rsidRPr="00FC58A1">
              <w:rPr>
                <w:rFonts w:ascii="Arial CYR" w:hAnsi="Arial CYR"/>
                <w:b/>
                <w:sz w:val="14"/>
                <w:szCs w:val="14"/>
                <w:lang w:val="en-US"/>
              </w:rPr>
              <w:t>690</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835</w:t>
            </w:r>
            <w:r>
              <w:rPr>
                <w:rFonts w:asciiTheme="minorHAnsi" w:hAnsiTheme="minorHAnsi" w:hint="eastAsia"/>
                <w:b/>
                <w:sz w:val="14"/>
                <w:szCs w:val="14"/>
              </w:rPr>
              <w:t> </w:t>
            </w:r>
            <w:r w:rsidRPr="00FC58A1">
              <w:rPr>
                <w:rFonts w:ascii="Arial CYR" w:hAnsi="Arial CYR"/>
                <w:b/>
                <w:sz w:val="14"/>
                <w:szCs w:val="14"/>
                <w:lang w:val="en-US"/>
              </w:rPr>
              <w:t>859</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jc w:val="center"/>
              <w:rPr>
                <w:rFonts w:ascii="Arial" w:hAnsi="Arial" w:cs="Arial"/>
                <w:color w:val="000000"/>
                <w:sz w:val="14"/>
                <w:szCs w:val="14"/>
              </w:rPr>
            </w:pPr>
            <w:r w:rsidRPr="00CF499C">
              <w:rPr>
                <w:rFonts w:ascii="Arial" w:hAnsi="Arial" w:cs="Arial"/>
                <w:b/>
                <w:i/>
                <w:color w:val="000000"/>
                <w:sz w:val="14"/>
                <w:szCs w:val="14"/>
                <w:lang w:val="en-US"/>
              </w:rPr>
              <w:t>Central Federal District</w:t>
            </w:r>
          </w:p>
        </w:tc>
      </w:tr>
      <w:tr w:rsidR="00FC58A1" w:rsidRPr="00CF499C" w:rsidTr="00FC58A1">
        <w:trPr>
          <w:cantSplit/>
          <w:trHeight w:val="66"/>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Белгородская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955</w:t>
            </w:r>
            <w:r>
              <w:rPr>
                <w:rFonts w:asciiTheme="minorHAnsi" w:hAnsiTheme="minorHAnsi" w:hint="eastAsia"/>
                <w:b/>
                <w:sz w:val="14"/>
                <w:szCs w:val="14"/>
              </w:rPr>
              <w:t> </w:t>
            </w:r>
            <w:r w:rsidRPr="00FC58A1">
              <w:rPr>
                <w:rFonts w:ascii="Arial CYR" w:hAnsi="Arial CYR"/>
                <w:sz w:val="14"/>
                <w:szCs w:val="14"/>
                <w:lang w:val="en-US"/>
              </w:rPr>
              <w:t>952</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617</w:t>
            </w:r>
            <w:r>
              <w:rPr>
                <w:rFonts w:asciiTheme="minorHAnsi" w:hAnsiTheme="minorHAnsi" w:hint="eastAsia"/>
                <w:b/>
                <w:sz w:val="14"/>
                <w:szCs w:val="14"/>
              </w:rPr>
              <w:t> </w:t>
            </w:r>
            <w:r w:rsidRPr="00FC58A1">
              <w:rPr>
                <w:rFonts w:ascii="Arial CYR" w:hAnsi="Arial CYR"/>
                <w:sz w:val="14"/>
                <w:szCs w:val="14"/>
                <w:lang w:val="en-US"/>
              </w:rPr>
              <w:t>427</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Belgorod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Брянская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397</w:t>
            </w:r>
            <w:r>
              <w:rPr>
                <w:rFonts w:asciiTheme="minorHAnsi" w:hAnsiTheme="minorHAnsi" w:hint="eastAsia"/>
                <w:b/>
                <w:sz w:val="14"/>
                <w:szCs w:val="14"/>
              </w:rPr>
              <w:t> </w:t>
            </w:r>
            <w:r w:rsidRPr="00FC58A1">
              <w:rPr>
                <w:rFonts w:ascii="Arial CYR" w:hAnsi="Arial CYR"/>
                <w:sz w:val="14"/>
                <w:szCs w:val="14"/>
                <w:lang w:val="en-US"/>
              </w:rPr>
              <w:t>714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332</w:t>
            </w:r>
            <w:r>
              <w:rPr>
                <w:rFonts w:asciiTheme="minorHAnsi" w:hAnsiTheme="minorHAnsi" w:hint="eastAsia"/>
                <w:b/>
                <w:sz w:val="14"/>
                <w:szCs w:val="14"/>
              </w:rPr>
              <w:t> </w:t>
            </w:r>
            <w:r w:rsidRPr="00FC58A1">
              <w:rPr>
                <w:rFonts w:ascii="Arial CYR" w:hAnsi="Arial CYR"/>
                <w:sz w:val="14"/>
                <w:szCs w:val="14"/>
                <w:lang w:val="en-US"/>
              </w:rPr>
              <w:t>443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Bryansk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Владимирская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537</w:t>
            </w:r>
            <w:r>
              <w:rPr>
                <w:rFonts w:asciiTheme="minorHAnsi" w:hAnsiTheme="minorHAnsi" w:hint="eastAsia"/>
                <w:b/>
                <w:sz w:val="14"/>
                <w:szCs w:val="14"/>
              </w:rPr>
              <w:t> </w:t>
            </w:r>
            <w:r w:rsidRPr="00FC58A1">
              <w:rPr>
                <w:rFonts w:ascii="Arial CYR" w:hAnsi="Arial CYR"/>
                <w:sz w:val="14"/>
                <w:szCs w:val="14"/>
                <w:lang w:val="en-US"/>
              </w:rPr>
              <w:t>435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394</w:t>
            </w:r>
            <w:r>
              <w:rPr>
                <w:rFonts w:asciiTheme="minorHAnsi" w:hAnsiTheme="minorHAnsi" w:hint="eastAsia"/>
                <w:b/>
                <w:sz w:val="14"/>
                <w:szCs w:val="14"/>
              </w:rPr>
              <w:t> </w:t>
            </w:r>
            <w:r w:rsidRPr="00FC58A1">
              <w:rPr>
                <w:rFonts w:ascii="Arial CYR" w:hAnsi="Arial CYR"/>
                <w:sz w:val="14"/>
                <w:szCs w:val="14"/>
                <w:lang w:val="en-US"/>
              </w:rPr>
              <w:t>560</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Vladimir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Воронежская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w:t>
            </w:r>
            <w:r>
              <w:rPr>
                <w:rFonts w:asciiTheme="minorHAnsi" w:hAnsiTheme="minorHAnsi" w:hint="eastAsia"/>
                <w:b/>
                <w:sz w:val="14"/>
                <w:szCs w:val="14"/>
              </w:rPr>
              <w:t> </w:t>
            </w:r>
            <w:r w:rsidRPr="00FC58A1">
              <w:rPr>
                <w:rFonts w:ascii="Arial CYR" w:hAnsi="Arial CYR"/>
                <w:sz w:val="14"/>
                <w:szCs w:val="14"/>
                <w:lang w:val="en-US"/>
              </w:rPr>
              <w:t>002</w:t>
            </w:r>
            <w:r>
              <w:rPr>
                <w:rFonts w:asciiTheme="minorHAnsi" w:hAnsiTheme="minorHAnsi" w:hint="eastAsia"/>
                <w:b/>
                <w:sz w:val="14"/>
                <w:szCs w:val="14"/>
              </w:rPr>
              <w:t> </w:t>
            </w:r>
            <w:r w:rsidRPr="00FC58A1">
              <w:rPr>
                <w:rFonts w:ascii="Arial CYR" w:hAnsi="Arial CYR"/>
                <w:sz w:val="14"/>
                <w:szCs w:val="14"/>
                <w:lang w:val="en-US"/>
              </w:rPr>
              <w:t>598</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431</w:t>
            </w:r>
            <w:r>
              <w:rPr>
                <w:rFonts w:asciiTheme="minorHAnsi" w:hAnsiTheme="minorHAnsi" w:hint="eastAsia"/>
                <w:b/>
                <w:sz w:val="14"/>
                <w:szCs w:val="14"/>
              </w:rPr>
              <w:t> </w:t>
            </w:r>
            <w:r w:rsidRPr="00FC58A1">
              <w:rPr>
                <w:rFonts w:ascii="Arial CYR" w:hAnsi="Arial CYR"/>
                <w:sz w:val="14"/>
                <w:szCs w:val="14"/>
                <w:lang w:val="en-US"/>
              </w:rPr>
              <w:t>037</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Voronezh</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Ивановская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249</w:t>
            </w:r>
            <w:r>
              <w:rPr>
                <w:rFonts w:asciiTheme="minorHAnsi" w:hAnsiTheme="minorHAnsi" w:hint="eastAsia"/>
                <w:b/>
                <w:sz w:val="14"/>
                <w:szCs w:val="14"/>
              </w:rPr>
              <w:t> </w:t>
            </w:r>
            <w:r w:rsidRPr="00FC58A1">
              <w:rPr>
                <w:rFonts w:ascii="Arial CYR" w:hAnsi="Arial CYR"/>
                <w:sz w:val="14"/>
                <w:szCs w:val="14"/>
                <w:lang w:val="en-US"/>
              </w:rPr>
              <w:t>756</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249</w:t>
            </w:r>
            <w:r>
              <w:rPr>
                <w:rFonts w:asciiTheme="minorHAnsi" w:hAnsiTheme="minorHAnsi" w:hint="eastAsia"/>
                <w:b/>
                <w:sz w:val="14"/>
                <w:szCs w:val="14"/>
              </w:rPr>
              <w:t> </w:t>
            </w:r>
            <w:r w:rsidRPr="00FC58A1">
              <w:rPr>
                <w:rFonts w:ascii="Arial CYR" w:hAnsi="Arial CYR"/>
                <w:sz w:val="14"/>
                <w:szCs w:val="14"/>
                <w:lang w:val="en-US"/>
              </w:rPr>
              <w:t>592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Ivanovo</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Калужская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545</w:t>
            </w:r>
            <w:r>
              <w:rPr>
                <w:rFonts w:asciiTheme="minorHAnsi" w:hAnsiTheme="minorHAnsi" w:hint="eastAsia"/>
                <w:b/>
                <w:sz w:val="14"/>
                <w:szCs w:val="14"/>
              </w:rPr>
              <w:t> </w:t>
            </w:r>
            <w:r w:rsidRPr="00FC58A1">
              <w:rPr>
                <w:rFonts w:ascii="Arial CYR" w:hAnsi="Arial CYR"/>
                <w:sz w:val="14"/>
                <w:szCs w:val="14"/>
                <w:lang w:val="en-US"/>
              </w:rPr>
              <w:t>109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541</w:t>
            </w:r>
            <w:r>
              <w:rPr>
                <w:rFonts w:asciiTheme="minorHAnsi" w:hAnsiTheme="minorHAnsi" w:hint="eastAsia"/>
                <w:b/>
                <w:sz w:val="14"/>
                <w:szCs w:val="14"/>
              </w:rPr>
              <w:t> </w:t>
            </w:r>
            <w:r w:rsidRPr="00FC58A1">
              <w:rPr>
                <w:rFonts w:ascii="Arial CYR" w:hAnsi="Arial CYR"/>
                <w:sz w:val="14"/>
                <w:szCs w:val="14"/>
                <w:lang w:val="en-US"/>
              </w:rPr>
              <w:t>870</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Kaluga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Костромская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202</w:t>
            </w:r>
            <w:r>
              <w:rPr>
                <w:rFonts w:asciiTheme="minorHAnsi" w:hAnsiTheme="minorHAnsi" w:hint="eastAsia"/>
                <w:b/>
                <w:sz w:val="14"/>
                <w:szCs w:val="14"/>
              </w:rPr>
              <w:t> </w:t>
            </w:r>
            <w:r w:rsidRPr="00FC58A1">
              <w:rPr>
                <w:rFonts w:ascii="Arial CYR" w:hAnsi="Arial CYR"/>
                <w:sz w:val="14"/>
                <w:szCs w:val="14"/>
                <w:lang w:val="en-US"/>
              </w:rPr>
              <w:t>926</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319</w:t>
            </w:r>
            <w:r>
              <w:rPr>
                <w:rFonts w:asciiTheme="minorHAnsi" w:hAnsiTheme="minorHAnsi" w:hint="eastAsia"/>
                <w:b/>
                <w:sz w:val="14"/>
                <w:szCs w:val="14"/>
              </w:rPr>
              <w:t> </w:t>
            </w:r>
            <w:r w:rsidRPr="00FC58A1">
              <w:rPr>
                <w:rFonts w:ascii="Arial CYR" w:hAnsi="Arial CYR"/>
                <w:sz w:val="14"/>
                <w:szCs w:val="14"/>
                <w:lang w:val="en-US"/>
              </w:rPr>
              <w:t>405</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Kostroma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Курская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496</w:t>
            </w:r>
            <w:r>
              <w:rPr>
                <w:rFonts w:asciiTheme="minorHAnsi" w:hAnsiTheme="minorHAnsi" w:hint="eastAsia"/>
                <w:b/>
                <w:sz w:val="14"/>
                <w:szCs w:val="14"/>
              </w:rPr>
              <w:t> </w:t>
            </w:r>
            <w:r w:rsidRPr="00FC58A1">
              <w:rPr>
                <w:rFonts w:ascii="Arial CYR" w:hAnsi="Arial CYR"/>
                <w:sz w:val="14"/>
                <w:szCs w:val="14"/>
                <w:lang w:val="en-US"/>
              </w:rPr>
              <w:t>699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449</w:t>
            </w:r>
            <w:r>
              <w:rPr>
                <w:rFonts w:asciiTheme="minorHAnsi" w:hAnsiTheme="minorHAnsi" w:hint="eastAsia"/>
                <w:b/>
                <w:sz w:val="14"/>
                <w:szCs w:val="14"/>
              </w:rPr>
              <w:t> </w:t>
            </w:r>
            <w:r w:rsidRPr="00FC58A1">
              <w:rPr>
                <w:rFonts w:ascii="Arial CYR" w:hAnsi="Arial CYR"/>
                <w:sz w:val="14"/>
                <w:szCs w:val="14"/>
                <w:lang w:val="en-US"/>
              </w:rPr>
              <w:t>289</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Kursk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Липецкая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570</w:t>
            </w:r>
            <w:r>
              <w:rPr>
                <w:rFonts w:asciiTheme="minorHAnsi" w:hAnsiTheme="minorHAnsi" w:hint="eastAsia"/>
                <w:b/>
                <w:sz w:val="14"/>
                <w:szCs w:val="14"/>
              </w:rPr>
              <w:t> </w:t>
            </w:r>
            <w:r w:rsidRPr="00FC58A1">
              <w:rPr>
                <w:rFonts w:ascii="Arial CYR" w:hAnsi="Arial CYR"/>
                <w:sz w:val="14"/>
                <w:szCs w:val="14"/>
                <w:lang w:val="en-US"/>
              </w:rPr>
              <w:t>380</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499</w:t>
            </w:r>
            <w:r>
              <w:rPr>
                <w:rFonts w:asciiTheme="minorHAnsi" w:hAnsiTheme="minorHAnsi" w:hint="eastAsia"/>
                <w:b/>
                <w:sz w:val="14"/>
                <w:szCs w:val="14"/>
              </w:rPr>
              <w:t> </w:t>
            </w:r>
            <w:r w:rsidRPr="00FC58A1">
              <w:rPr>
                <w:rFonts w:ascii="Arial CYR" w:hAnsi="Arial CYR"/>
                <w:sz w:val="14"/>
                <w:szCs w:val="14"/>
                <w:lang w:val="en-US"/>
              </w:rPr>
              <w:t>587</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Lipetsk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Московская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w:t>
            </w:r>
            <w:r>
              <w:rPr>
                <w:rFonts w:asciiTheme="minorHAnsi" w:hAnsiTheme="minorHAnsi" w:hint="eastAsia"/>
                <w:b/>
                <w:sz w:val="14"/>
                <w:szCs w:val="14"/>
              </w:rPr>
              <w:t> </w:t>
            </w:r>
            <w:r w:rsidRPr="00FC58A1">
              <w:rPr>
                <w:rFonts w:ascii="Arial CYR" w:hAnsi="Arial CYR"/>
                <w:sz w:val="14"/>
                <w:szCs w:val="14"/>
                <w:lang w:val="en-US"/>
              </w:rPr>
              <w:t>128</w:t>
            </w:r>
            <w:r>
              <w:rPr>
                <w:rFonts w:asciiTheme="minorHAnsi" w:hAnsiTheme="minorHAnsi" w:hint="eastAsia"/>
                <w:b/>
                <w:sz w:val="14"/>
                <w:szCs w:val="14"/>
              </w:rPr>
              <w:t> </w:t>
            </w:r>
            <w:r w:rsidRPr="00FC58A1">
              <w:rPr>
                <w:rFonts w:ascii="Arial CYR" w:hAnsi="Arial CYR"/>
                <w:sz w:val="14"/>
                <w:szCs w:val="14"/>
                <w:lang w:val="en-US"/>
              </w:rPr>
              <w:t>439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670</w:t>
            </w:r>
            <w:r>
              <w:rPr>
                <w:rFonts w:asciiTheme="minorHAnsi" w:hAnsiTheme="minorHAnsi" w:hint="eastAsia"/>
                <w:b/>
                <w:sz w:val="14"/>
                <w:szCs w:val="14"/>
              </w:rPr>
              <w:t> </w:t>
            </w:r>
            <w:r w:rsidRPr="00FC58A1">
              <w:rPr>
                <w:rFonts w:ascii="Arial CYR" w:hAnsi="Arial CYR"/>
                <w:sz w:val="14"/>
                <w:szCs w:val="14"/>
                <w:lang w:val="en-US"/>
              </w:rPr>
              <w:t>800</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Moscow</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r w:rsidRPr="00CF499C">
              <w:rPr>
                <w:rFonts w:ascii="Arial" w:hAnsi="Arial" w:cs="Arial"/>
                <w:i/>
                <w:color w:val="000000"/>
                <w:sz w:val="14"/>
                <w:szCs w:val="14"/>
                <w:lang w:val="en-US"/>
              </w:rPr>
              <w:t xml:space="preserve"> </w:t>
            </w:r>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Орловская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265</w:t>
            </w:r>
            <w:r>
              <w:rPr>
                <w:rFonts w:asciiTheme="minorHAnsi" w:hAnsiTheme="minorHAnsi" w:hint="eastAsia"/>
                <w:b/>
                <w:sz w:val="14"/>
                <w:szCs w:val="14"/>
              </w:rPr>
              <w:t> </w:t>
            </w:r>
            <w:r w:rsidRPr="00FC58A1">
              <w:rPr>
                <w:rFonts w:ascii="Arial CYR" w:hAnsi="Arial CYR"/>
                <w:sz w:val="14"/>
                <w:szCs w:val="14"/>
                <w:lang w:val="en-US"/>
              </w:rPr>
              <w:t>673</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360</w:t>
            </w:r>
            <w:r>
              <w:rPr>
                <w:rFonts w:asciiTheme="minorHAnsi" w:hAnsiTheme="minorHAnsi" w:hint="eastAsia"/>
                <w:b/>
                <w:sz w:val="14"/>
                <w:szCs w:val="14"/>
              </w:rPr>
              <w:t> </w:t>
            </w:r>
            <w:r w:rsidRPr="00FC58A1">
              <w:rPr>
                <w:rFonts w:ascii="Arial CYR" w:hAnsi="Arial CYR"/>
                <w:sz w:val="14"/>
                <w:szCs w:val="14"/>
                <w:lang w:val="en-US"/>
              </w:rPr>
              <w:t>732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Orel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Рязанская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436</w:t>
            </w:r>
            <w:r>
              <w:rPr>
                <w:rFonts w:asciiTheme="minorHAnsi" w:hAnsiTheme="minorHAnsi" w:hint="eastAsia"/>
                <w:b/>
                <w:sz w:val="14"/>
                <w:szCs w:val="14"/>
              </w:rPr>
              <w:t> </w:t>
            </w:r>
            <w:r w:rsidRPr="00FC58A1">
              <w:rPr>
                <w:rFonts w:ascii="Arial CYR" w:hAnsi="Arial CYR"/>
                <w:sz w:val="14"/>
                <w:szCs w:val="14"/>
                <w:lang w:val="en-US"/>
              </w:rPr>
              <w:t>043</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392</w:t>
            </w:r>
            <w:r>
              <w:rPr>
                <w:rFonts w:asciiTheme="minorHAnsi" w:hAnsiTheme="minorHAnsi" w:hint="eastAsia"/>
                <w:b/>
                <w:sz w:val="14"/>
                <w:szCs w:val="14"/>
              </w:rPr>
              <w:t> </w:t>
            </w:r>
            <w:r w:rsidRPr="00FC58A1">
              <w:rPr>
                <w:rFonts w:ascii="Arial CYR" w:hAnsi="Arial CYR"/>
                <w:sz w:val="14"/>
                <w:szCs w:val="14"/>
                <w:lang w:val="en-US"/>
              </w:rPr>
              <w:t>304</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Ryazan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Смоленская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348</w:t>
            </w:r>
            <w:r>
              <w:rPr>
                <w:rFonts w:asciiTheme="minorHAnsi" w:hAnsiTheme="minorHAnsi" w:hint="eastAsia"/>
                <w:b/>
                <w:sz w:val="14"/>
                <w:szCs w:val="14"/>
              </w:rPr>
              <w:t> </w:t>
            </w:r>
            <w:r w:rsidRPr="00FC58A1">
              <w:rPr>
                <w:rFonts w:ascii="Arial CYR" w:hAnsi="Arial CYR"/>
                <w:sz w:val="14"/>
                <w:szCs w:val="14"/>
                <w:lang w:val="en-US"/>
              </w:rPr>
              <w:t>061</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370</w:t>
            </w:r>
            <w:r>
              <w:rPr>
                <w:rFonts w:asciiTheme="minorHAnsi" w:hAnsiTheme="minorHAnsi" w:hint="eastAsia"/>
                <w:b/>
                <w:sz w:val="14"/>
                <w:szCs w:val="14"/>
              </w:rPr>
              <w:t> </w:t>
            </w:r>
            <w:r w:rsidRPr="00FC58A1">
              <w:rPr>
                <w:rFonts w:ascii="Arial CYR" w:hAnsi="Arial CYR"/>
                <w:sz w:val="14"/>
                <w:szCs w:val="14"/>
                <w:lang w:val="en-US"/>
              </w:rPr>
              <w:t>820</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Smolensk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Тамбовская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354</w:t>
            </w:r>
            <w:r>
              <w:rPr>
                <w:rFonts w:asciiTheme="minorHAnsi" w:hAnsiTheme="minorHAnsi" w:hint="eastAsia"/>
                <w:b/>
                <w:sz w:val="14"/>
                <w:szCs w:val="14"/>
              </w:rPr>
              <w:t> </w:t>
            </w:r>
            <w:r w:rsidRPr="00FC58A1">
              <w:rPr>
                <w:rFonts w:ascii="Arial CYR" w:hAnsi="Arial CYR"/>
                <w:sz w:val="14"/>
                <w:szCs w:val="14"/>
                <w:lang w:val="en-US"/>
              </w:rPr>
              <w:t>302</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350</w:t>
            </w:r>
            <w:r>
              <w:rPr>
                <w:rFonts w:asciiTheme="minorHAnsi" w:hAnsiTheme="minorHAnsi" w:hint="eastAsia"/>
                <w:b/>
                <w:sz w:val="14"/>
                <w:szCs w:val="14"/>
              </w:rPr>
              <w:t> </w:t>
            </w:r>
            <w:r w:rsidRPr="00FC58A1">
              <w:rPr>
                <w:rFonts w:ascii="Arial CYR" w:hAnsi="Arial CYR"/>
                <w:sz w:val="14"/>
                <w:szCs w:val="14"/>
                <w:lang w:val="en-US"/>
              </w:rPr>
              <w:t>323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Tambov</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Тверская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485</w:t>
            </w:r>
            <w:r>
              <w:rPr>
                <w:rFonts w:asciiTheme="minorHAnsi" w:hAnsiTheme="minorHAnsi" w:hint="eastAsia"/>
                <w:b/>
                <w:sz w:val="14"/>
                <w:szCs w:val="14"/>
              </w:rPr>
              <w:t> </w:t>
            </w:r>
            <w:r w:rsidRPr="00FC58A1">
              <w:rPr>
                <w:rFonts w:ascii="Arial CYR" w:hAnsi="Arial CYR"/>
                <w:sz w:val="14"/>
                <w:szCs w:val="14"/>
                <w:lang w:val="en-US"/>
              </w:rPr>
              <w:t>167</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383</w:t>
            </w:r>
            <w:r>
              <w:rPr>
                <w:rFonts w:asciiTheme="minorHAnsi" w:hAnsiTheme="minorHAnsi" w:hint="eastAsia"/>
                <w:b/>
                <w:sz w:val="14"/>
                <w:szCs w:val="14"/>
              </w:rPr>
              <w:t> </w:t>
            </w:r>
            <w:r w:rsidRPr="00FC58A1">
              <w:rPr>
                <w:rFonts w:ascii="Arial CYR" w:hAnsi="Arial CYR"/>
                <w:sz w:val="14"/>
                <w:szCs w:val="14"/>
                <w:lang w:val="en-US"/>
              </w:rPr>
              <w:t>529</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Tver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831BF5">
            <w:pPr>
              <w:spacing w:before="86" w:line="150" w:lineRule="exact"/>
              <w:ind w:left="57"/>
              <w:rPr>
                <w:rFonts w:ascii="Arial" w:hAnsi="Arial" w:cs="Arial"/>
                <w:color w:val="000000"/>
                <w:sz w:val="14"/>
                <w:szCs w:val="14"/>
              </w:rPr>
            </w:pPr>
            <w:r w:rsidRPr="00CF499C">
              <w:rPr>
                <w:rFonts w:ascii="Arial" w:hAnsi="Arial" w:cs="Arial"/>
                <w:color w:val="000000"/>
                <w:sz w:val="14"/>
                <w:szCs w:val="14"/>
              </w:rPr>
              <w:t>Тульская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681</w:t>
            </w:r>
            <w:r>
              <w:rPr>
                <w:rFonts w:asciiTheme="minorHAnsi" w:hAnsiTheme="minorHAnsi" w:hint="eastAsia"/>
                <w:b/>
                <w:sz w:val="14"/>
                <w:szCs w:val="14"/>
              </w:rPr>
              <w:t> </w:t>
            </w:r>
            <w:r w:rsidRPr="00FC58A1">
              <w:rPr>
                <w:rFonts w:ascii="Arial CYR" w:hAnsi="Arial CYR"/>
                <w:sz w:val="14"/>
                <w:szCs w:val="14"/>
                <w:lang w:val="en-US"/>
              </w:rPr>
              <w:t>612</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462</w:t>
            </w:r>
            <w:r>
              <w:rPr>
                <w:rFonts w:asciiTheme="minorHAnsi" w:hAnsiTheme="minorHAnsi" w:hint="eastAsia"/>
                <w:b/>
                <w:sz w:val="14"/>
                <w:szCs w:val="14"/>
              </w:rPr>
              <w:t> </w:t>
            </w:r>
            <w:r w:rsidRPr="00FC58A1">
              <w:rPr>
                <w:rFonts w:ascii="Arial CYR" w:hAnsi="Arial CYR"/>
                <w:sz w:val="14"/>
                <w:szCs w:val="14"/>
                <w:lang w:val="en-US"/>
              </w:rPr>
              <w:t>903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Tula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Ярославская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606</w:t>
            </w:r>
            <w:r>
              <w:rPr>
                <w:rFonts w:asciiTheme="minorHAnsi" w:hAnsiTheme="minorHAnsi" w:hint="eastAsia"/>
                <w:b/>
                <w:sz w:val="14"/>
                <w:szCs w:val="14"/>
              </w:rPr>
              <w:t> </w:t>
            </w:r>
            <w:r w:rsidRPr="00FC58A1">
              <w:rPr>
                <w:rFonts w:ascii="Arial CYR" w:hAnsi="Arial CYR"/>
                <w:sz w:val="14"/>
                <w:szCs w:val="14"/>
                <w:lang w:val="en-US"/>
              </w:rPr>
              <w:t>821</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482</w:t>
            </w:r>
            <w:r>
              <w:rPr>
                <w:rFonts w:asciiTheme="minorHAnsi" w:hAnsiTheme="minorHAnsi" w:hint="eastAsia"/>
                <w:b/>
                <w:sz w:val="14"/>
                <w:szCs w:val="14"/>
              </w:rPr>
              <w:t> </w:t>
            </w:r>
            <w:r w:rsidRPr="00FC58A1">
              <w:rPr>
                <w:rFonts w:ascii="Arial CYR" w:hAnsi="Arial CYR"/>
                <w:sz w:val="14"/>
                <w:szCs w:val="14"/>
                <w:lang w:val="en-US"/>
              </w:rPr>
              <w:t>945</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Yaroslavl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г. Москва</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19</w:t>
            </w:r>
            <w:r>
              <w:rPr>
                <w:rFonts w:asciiTheme="minorHAnsi" w:hAnsiTheme="minorHAnsi" w:hint="eastAsia"/>
                <w:b/>
                <w:sz w:val="14"/>
                <w:szCs w:val="14"/>
              </w:rPr>
              <w:t> </w:t>
            </w:r>
            <w:r w:rsidRPr="00FC58A1">
              <w:rPr>
                <w:rFonts w:ascii="Arial CYR" w:hAnsi="Arial CYR"/>
                <w:sz w:val="14"/>
                <w:szCs w:val="14"/>
                <w:lang w:val="en-US"/>
              </w:rPr>
              <w:t>673</w:t>
            </w:r>
            <w:r>
              <w:rPr>
                <w:rFonts w:asciiTheme="minorHAnsi" w:hAnsiTheme="minorHAnsi" w:hint="eastAsia"/>
                <w:b/>
                <w:sz w:val="14"/>
                <w:szCs w:val="14"/>
              </w:rPr>
              <w:t> </w:t>
            </w:r>
            <w:r w:rsidRPr="00FC58A1">
              <w:rPr>
                <w:rFonts w:ascii="Arial CYR" w:hAnsi="Arial CYR"/>
                <w:sz w:val="14"/>
                <w:szCs w:val="14"/>
                <w:lang w:val="en-US"/>
              </w:rPr>
              <w:t>004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w:t>
            </w:r>
            <w:r>
              <w:rPr>
                <w:rFonts w:asciiTheme="minorHAnsi" w:hAnsiTheme="minorHAnsi" w:hint="eastAsia"/>
                <w:b/>
                <w:sz w:val="14"/>
                <w:szCs w:val="14"/>
              </w:rPr>
              <w:t> </w:t>
            </w:r>
            <w:r w:rsidRPr="00FC58A1">
              <w:rPr>
                <w:rFonts w:ascii="Arial CYR" w:hAnsi="Arial CYR"/>
                <w:sz w:val="14"/>
                <w:szCs w:val="14"/>
                <w:lang w:val="en-US"/>
              </w:rPr>
              <w:t>555</w:t>
            </w:r>
            <w:r>
              <w:rPr>
                <w:rFonts w:asciiTheme="minorHAnsi" w:hAnsiTheme="minorHAnsi" w:hint="eastAsia"/>
                <w:b/>
                <w:sz w:val="14"/>
                <w:szCs w:val="14"/>
              </w:rPr>
              <w:t> </w:t>
            </w:r>
            <w:r w:rsidRPr="00FC58A1">
              <w:rPr>
                <w:rFonts w:ascii="Arial CYR" w:hAnsi="Arial CYR"/>
                <w:sz w:val="14"/>
                <w:szCs w:val="14"/>
                <w:lang w:val="en-US"/>
              </w:rPr>
              <w:t>587</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 xml:space="preserve">Moscow city </w:t>
            </w:r>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Северо-Западный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FC58A1" w:rsidRPr="00FC58A1" w:rsidRDefault="00FC58A1" w:rsidP="00664801">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10</w:t>
            </w:r>
            <w:r w:rsidR="00664801">
              <w:rPr>
                <w:rFonts w:asciiTheme="minorHAnsi" w:hAnsiTheme="minorHAnsi" w:hint="eastAsia"/>
                <w:b/>
                <w:sz w:val="14"/>
                <w:szCs w:val="14"/>
              </w:rPr>
              <w:t> </w:t>
            </w:r>
            <w:r w:rsidRPr="00FC58A1">
              <w:rPr>
                <w:rFonts w:ascii="Arial CYR" w:hAnsi="Arial CYR"/>
                <w:b/>
                <w:sz w:val="14"/>
                <w:szCs w:val="14"/>
                <w:lang w:val="en-US"/>
              </w:rPr>
              <w:t>522</w:t>
            </w:r>
            <w:r>
              <w:rPr>
                <w:rFonts w:asciiTheme="minorHAnsi" w:hAnsiTheme="minorHAnsi" w:hint="eastAsia"/>
                <w:b/>
                <w:sz w:val="14"/>
                <w:szCs w:val="14"/>
              </w:rPr>
              <w:t> </w:t>
            </w:r>
            <w:r w:rsidRPr="00FC58A1">
              <w:rPr>
                <w:rFonts w:ascii="Arial CYR" w:hAnsi="Arial CYR"/>
                <w:b/>
                <w:sz w:val="14"/>
                <w:szCs w:val="14"/>
                <w:lang w:val="en-US"/>
              </w:rPr>
              <w:t>568</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cs="Arial CYR"/>
                <w:b/>
                <w:bCs/>
              </w:rPr>
            </w:pPr>
            <w:r w:rsidRPr="00FC58A1">
              <w:rPr>
                <w:rFonts w:ascii="Arial CYR" w:hAnsi="Arial CYR"/>
                <w:b/>
                <w:sz w:val="14"/>
                <w:szCs w:val="14"/>
                <w:lang w:val="en-US"/>
              </w:rPr>
              <w:t>752</w:t>
            </w:r>
            <w:r>
              <w:rPr>
                <w:rFonts w:asciiTheme="minorHAnsi" w:hAnsiTheme="minorHAnsi" w:hint="eastAsia"/>
                <w:b/>
                <w:sz w:val="14"/>
                <w:szCs w:val="14"/>
              </w:rPr>
              <w:t> </w:t>
            </w:r>
            <w:r w:rsidRPr="00FC58A1">
              <w:rPr>
                <w:rFonts w:ascii="Arial CYR" w:hAnsi="Arial CYR"/>
                <w:b/>
                <w:sz w:val="14"/>
                <w:szCs w:val="14"/>
                <w:lang w:val="en-US"/>
              </w:rPr>
              <w:t>847</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Northwestern Federal District</w:t>
            </w:r>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Карелия</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325</w:t>
            </w:r>
            <w:r>
              <w:rPr>
                <w:rFonts w:asciiTheme="minorHAnsi" w:hAnsiTheme="minorHAnsi" w:hint="eastAsia"/>
                <w:b/>
                <w:sz w:val="14"/>
                <w:szCs w:val="14"/>
              </w:rPr>
              <w:t> </w:t>
            </w:r>
            <w:r w:rsidRPr="00FC58A1">
              <w:rPr>
                <w:rFonts w:ascii="Arial CYR" w:hAnsi="Arial CYR"/>
                <w:sz w:val="14"/>
                <w:szCs w:val="14"/>
                <w:lang w:val="en-US"/>
              </w:rPr>
              <w:t>185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527</w:t>
            </w:r>
            <w:r>
              <w:rPr>
                <w:rFonts w:asciiTheme="minorHAnsi" w:hAnsiTheme="minorHAnsi" w:hint="eastAsia"/>
                <w:b/>
                <w:sz w:val="14"/>
                <w:szCs w:val="14"/>
              </w:rPr>
              <w:t> </w:t>
            </w:r>
            <w:r w:rsidRPr="00FC58A1">
              <w:rPr>
                <w:rFonts w:ascii="Arial CYR" w:hAnsi="Arial CYR"/>
                <w:sz w:val="14"/>
                <w:szCs w:val="14"/>
                <w:lang w:val="en-US"/>
              </w:rPr>
              <w:t>846</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Republic</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Karelia</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Коми</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720</w:t>
            </w:r>
            <w:r>
              <w:rPr>
                <w:rFonts w:asciiTheme="minorHAnsi" w:hAnsiTheme="minorHAnsi" w:hint="eastAsia"/>
                <w:b/>
                <w:sz w:val="14"/>
                <w:szCs w:val="14"/>
              </w:rPr>
              <w:t> </w:t>
            </w:r>
            <w:r w:rsidRPr="00FC58A1">
              <w:rPr>
                <w:rFonts w:ascii="Arial CYR" w:hAnsi="Arial CYR"/>
                <w:sz w:val="14"/>
                <w:szCs w:val="14"/>
                <w:lang w:val="en-US"/>
              </w:rPr>
              <w:t>665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873</w:t>
            </w:r>
            <w:r>
              <w:rPr>
                <w:rFonts w:asciiTheme="minorHAnsi" w:hAnsiTheme="minorHAnsi" w:hint="eastAsia"/>
                <w:b/>
                <w:sz w:val="14"/>
                <w:szCs w:val="14"/>
              </w:rPr>
              <w:t> </w:t>
            </w:r>
            <w:r w:rsidRPr="00FC58A1">
              <w:rPr>
                <w:rFonts w:ascii="Arial CYR" w:hAnsi="Arial CYR"/>
                <w:sz w:val="14"/>
                <w:szCs w:val="14"/>
                <w:lang w:val="en-US"/>
              </w:rPr>
              <w:t>159</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Komi</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Republic</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Архангельская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890</w:t>
            </w:r>
            <w:r>
              <w:rPr>
                <w:rFonts w:asciiTheme="minorHAnsi" w:hAnsiTheme="minorHAnsi" w:hint="eastAsia"/>
                <w:b/>
                <w:sz w:val="14"/>
                <w:szCs w:val="14"/>
              </w:rPr>
              <w:t> </w:t>
            </w:r>
            <w:r w:rsidRPr="00FC58A1">
              <w:rPr>
                <w:rFonts w:ascii="Arial CYR" w:hAnsi="Arial CYR"/>
                <w:sz w:val="14"/>
                <w:szCs w:val="14"/>
                <w:lang w:val="en-US"/>
              </w:rPr>
              <w:t>166</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780</w:t>
            </w:r>
            <w:r>
              <w:rPr>
                <w:rFonts w:asciiTheme="minorHAnsi" w:hAnsiTheme="minorHAnsi" w:hint="eastAsia"/>
                <w:b/>
                <w:sz w:val="14"/>
                <w:szCs w:val="14"/>
              </w:rPr>
              <w:t> </w:t>
            </w:r>
            <w:r w:rsidRPr="00FC58A1">
              <w:rPr>
                <w:rFonts w:ascii="Arial CYR" w:hAnsi="Arial CYR"/>
                <w:sz w:val="14"/>
                <w:szCs w:val="14"/>
                <w:lang w:val="en-US"/>
              </w:rPr>
              <w:t>624</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Arkhangelsk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284"/>
              <w:rPr>
                <w:rFonts w:ascii="Arial" w:hAnsi="Arial" w:cs="Arial"/>
                <w:color w:val="000000"/>
                <w:sz w:val="14"/>
                <w:szCs w:val="14"/>
              </w:rPr>
            </w:pPr>
            <w:r w:rsidRPr="00CF499C">
              <w:rPr>
                <w:rFonts w:ascii="Arial" w:hAnsi="Arial" w:cs="Arial"/>
                <w:color w:val="000000"/>
                <w:sz w:val="14"/>
                <w:szCs w:val="14"/>
              </w:rPr>
              <w:t>в том числе:</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w:hAnsi="Arial" w:cs="Arial"/>
                <w:bCs/>
                <w:sz w:val="14"/>
                <w:szCs w:val="14"/>
                <w:lang w:val="en-US"/>
              </w:rPr>
            </w:pPr>
            <w:r>
              <w:rPr>
                <w:rFonts w:asciiTheme="minorHAnsi" w:hAnsiTheme="minorHAnsi" w:hint="eastAsia"/>
                <w:b/>
                <w:sz w:val="14"/>
                <w:szCs w:val="14"/>
              </w:rPr>
              <w:t> </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284"/>
              <w:rPr>
                <w:rFonts w:ascii="Arial" w:hAnsi="Arial" w:cs="Arial"/>
                <w:color w:val="000000"/>
                <w:sz w:val="14"/>
                <w:szCs w:val="14"/>
              </w:rPr>
            </w:pPr>
            <w:r w:rsidRPr="00CF499C">
              <w:rPr>
                <w:rFonts w:ascii="Arial" w:hAnsi="Arial" w:cs="Arial"/>
                <w:i/>
                <w:color w:val="000000"/>
                <w:sz w:val="14"/>
                <w:szCs w:val="14"/>
                <w:lang w:val="en-US"/>
              </w:rPr>
              <w:t>including</w:t>
            </w:r>
            <w:r w:rsidRPr="00CF499C">
              <w:rPr>
                <w:rFonts w:ascii="Arial" w:hAnsi="Arial" w:cs="Arial"/>
                <w:i/>
                <w:color w:val="000000"/>
                <w:sz w:val="14"/>
                <w:szCs w:val="14"/>
              </w:rPr>
              <w:t>:</w:t>
            </w:r>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170"/>
              <w:rPr>
                <w:rFonts w:ascii="Arial" w:hAnsi="Arial" w:cs="Arial"/>
                <w:color w:val="000000"/>
                <w:sz w:val="14"/>
                <w:szCs w:val="14"/>
              </w:rPr>
            </w:pPr>
            <w:r w:rsidRPr="00CF499C">
              <w:rPr>
                <w:rFonts w:ascii="Arial" w:hAnsi="Arial" w:cs="Arial"/>
                <w:color w:val="000000"/>
                <w:sz w:val="14"/>
                <w:szCs w:val="14"/>
              </w:rPr>
              <w:t>Ненецкий автономный округ</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331</w:t>
            </w:r>
            <w:r>
              <w:rPr>
                <w:rFonts w:asciiTheme="minorHAnsi" w:hAnsiTheme="minorHAnsi" w:hint="eastAsia"/>
                <w:b/>
                <w:sz w:val="14"/>
                <w:szCs w:val="14"/>
              </w:rPr>
              <w:t> </w:t>
            </w:r>
            <w:r w:rsidRPr="00FC58A1">
              <w:rPr>
                <w:rFonts w:ascii="Arial CYR" w:hAnsi="Arial CYR"/>
                <w:sz w:val="14"/>
                <w:szCs w:val="14"/>
                <w:lang w:val="en-US"/>
              </w:rPr>
              <w:t>115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7</w:t>
            </w:r>
            <w:r>
              <w:rPr>
                <w:rFonts w:asciiTheme="minorHAnsi" w:hAnsiTheme="minorHAnsi" w:hint="eastAsia"/>
                <w:b/>
                <w:sz w:val="14"/>
                <w:szCs w:val="14"/>
              </w:rPr>
              <w:t> </w:t>
            </w:r>
            <w:r w:rsidRPr="00FC58A1">
              <w:rPr>
                <w:rFonts w:ascii="Arial CYR" w:hAnsi="Arial CYR"/>
                <w:sz w:val="14"/>
                <w:szCs w:val="14"/>
                <w:lang w:val="en-US"/>
              </w:rPr>
              <w:t>530</w:t>
            </w:r>
            <w:r>
              <w:rPr>
                <w:rFonts w:asciiTheme="minorHAnsi" w:hAnsiTheme="minorHAnsi" w:hint="eastAsia"/>
                <w:b/>
                <w:sz w:val="14"/>
                <w:szCs w:val="14"/>
              </w:rPr>
              <w:t> </w:t>
            </w:r>
            <w:r w:rsidRPr="00FC58A1">
              <w:rPr>
                <w:rFonts w:ascii="Arial CYR" w:hAnsi="Arial CYR"/>
                <w:sz w:val="14"/>
                <w:szCs w:val="14"/>
                <w:lang w:val="en-US"/>
              </w:rPr>
              <w:t>485</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227"/>
              <w:rPr>
                <w:rFonts w:ascii="Arial" w:hAnsi="Arial" w:cs="Arial"/>
                <w:color w:val="000000"/>
                <w:sz w:val="14"/>
                <w:szCs w:val="14"/>
              </w:rPr>
            </w:pPr>
            <w:proofErr w:type="spellStart"/>
            <w:r w:rsidRPr="00CF499C">
              <w:rPr>
                <w:rFonts w:ascii="Arial" w:hAnsi="Arial" w:cs="Arial"/>
                <w:i/>
                <w:color w:val="000000"/>
                <w:sz w:val="14"/>
                <w:szCs w:val="14"/>
                <w:lang w:val="en-US"/>
              </w:rPr>
              <w:t>Nenets</w:t>
            </w:r>
            <w:proofErr w:type="spellEnd"/>
            <w:r w:rsidRPr="00CF499C">
              <w:rPr>
                <w:rFonts w:ascii="Arial" w:hAnsi="Arial" w:cs="Arial"/>
                <w:i/>
                <w:color w:val="000000"/>
                <w:sz w:val="14"/>
                <w:szCs w:val="14"/>
                <w:lang w:val="en-US"/>
              </w:rPr>
              <w:t xml:space="preserve"> Autonomous Area</w:t>
            </w:r>
          </w:p>
        </w:tc>
      </w:tr>
      <w:tr w:rsidR="00FC58A1" w:rsidRPr="002E4D5E" w:rsidTr="00FC58A1">
        <w:trPr>
          <w:cantSplit/>
        </w:trPr>
        <w:tc>
          <w:tcPr>
            <w:tcW w:w="3383" w:type="dxa"/>
            <w:shd w:val="clear" w:color="auto" w:fill="auto"/>
            <w:vAlign w:val="bottom"/>
          </w:tcPr>
          <w:p w:rsidR="00FC58A1" w:rsidRPr="00CF499C" w:rsidRDefault="00FC58A1" w:rsidP="00D36007">
            <w:pPr>
              <w:spacing w:before="86" w:line="150" w:lineRule="exact"/>
              <w:ind w:left="170"/>
              <w:rPr>
                <w:rFonts w:ascii="Arial" w:hAnsi="Arial" w:cs="Arial"/>
                <w:color w:val="000000"/>
                <w:sz w:val="14"/>
                <w:szCs w:val="14"/>
              </w:rPr>
            </w:pPr>
            <w:r w:rsidRPr="00CF499C">
              <w:rPr>
                <w:rFonts w:ascii="Arial" w:hAnsi="Arial" w:cs="Arial"/>
                <w:color w:val="000000"/>
                <w:sz w:val="14"/>
                <w:szCs w:val="14"/>
              </w:rPr>
              <w:t xml:space="preserve">Архангельская область </w:t>
            </w:r>
            <w:r w:rsidRPr="00CF499C">
              <w:rPr>
                <w:rFonts w:ascii="Arial" w:hAnsi="Arial" w:cs="Arial"/>
                <w:color w:val="000000"/>
                <w:sz w:val="14"/>
                <w:szCs w:val="14"/>
              </w:rPr>
              <w:br/>
              <w:t>без автономного округа</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559</w:t>
            </w:r>
            <w:r>
              <w:rPr>
                <w:rFonts w:asciiTheme="minorHAnsi" w:hAnsiTheme="minorHAnsi" w:hint="eastAsia"/>
                <w:b/>
                <w:sz w:val="14"/>
                <w:szCs w:val="14"/>
              </w:rPr>
              <w:t> </w:t>
            </w:r>
            <w:r w:rsidRPr="00FC58A1">
              <w:rPr>
                <w:rFonts w:ascii="Arial CYR" w:hAnsi="Arial CYR"/>
                <w:sz w:val="14"/>
                <w:szCs w:val="14"/>
                <w:lang w:val="en-US"/>
              </w:rPr>
              <w:t>051</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509</w:t>
            </w:r>
            <w:r>
              <w:rPr>
                <w:rFonts w:asciiTheme="minorHAnsi" w:hAnsiTheme="minorHAnsi" w:hint="eastAsia"/>
                <w:b/>
                <w:sz w:val="14"/>
                <w:szCs w:val="14"/>
              </w:rPr>
              <w:t> </w:t>
            </w:r>
            <w:r w:rsidRPr="00FC58A1">
              <w:rPr>
                <w:rFonts w:ascii="Arial CYR" w:hAnsi="Arial CYR"/>
                <w:sz w:val="14"/>
                <w:szCs w:val="14"/>
                <w:lang w:val="en-US"/>
              </w:rPr>
              <w:t>917</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Arkhangelsk Region </w:t>
            </w:r>
            <w:r w:rsidRPr="00CF499C">
              <w:rPr>
                <w:rFonts w:ascii="Arial" w:hAnsi="Arial" w:cs="Arial"/>
                <w:i/>
                <w:color w:val="000000"/>
                <w:sz w:val="14"/>
                <w:szCs w:val="14"/>
                <w:lang w:val="en-US"/>
              </w:rPr>
              <w:br/>
              <w:t>less autonomous area</w:t>
            </w:r>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Вологодская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630</w:t>
            </w:r>
            <w:r>
              <w:rPr>
                <w:rFonts w:asciiTheme="minorHAnsi" w:hAnsiTheme="minorHAnsi" w:hint="eastAsia"/>
                <w:b/>
                <w:sz w:val="14"/>
                <w:szCs w:val="14"/>
              </w:rPr>
              <w:t> </w:t>
            </w:r>
            <w:r w:rsidRPr="00FC58A1">
              <w:rPr>
                <w:rFonts w:ascii="Arial CYR" w:hAnsi="Arial CYR"/>
                <w:sz w:val="14"/>
                <w:szCs w:val="14"/>
                <w:lang w:val="en-US"/>
              </w:rPr>
              <w:t>138</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541</w:t>
            </w:r>
            <w:r>
              <w:rPr>
                <w:rFonts w:asciiTheme="minorHAnsi" w:hAnsiTheme="minorHAnsi" w:hint="eastAsia"/>
                <w:b/>
                <w:sz w:val="14"/>
                <w:szCs w:val="14"/>
              </w:rPr>
              <w:t> </w:t>
            </w:r>
            <w:r w:rsidRPr="00FC58A1">
              <w:rPr>
                <w:rFonts w:ascii="Arial CYR" w:hAnsi="Arial CYR"/>
                <w:sz w:val="14"/>
                <w:szCs w:val="14"/>
                <w:lang w:val="en-US"/>
              </w:rPr>
              <w:t>319</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Vologda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D36007">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Калининградская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519</w:t>
            </w:r>
            <w:r>
              <w:rPr>
                <w:rFonts w:asciiTheme="minorHAnsi" w:hAnsiTheme="minorHAnsi" w:hint="eastAsia"/>
                <w:b/>
                <w:sz w:val="14"/>
                <w:szCs w:val="14"/>
              </w:rPr>
              <w:t> </w:t>
            </w:r>
            <w:r w:rsidRPr="00FC58A1">
              <w:rPr>
                <w:rFonts w:ascii="Arial CYR" w:hAnsi="Arial CYR"/>
                <w:sz w:val="14"/>
                <w:szCs w:val="14"/>
                <w:lang w:val="en-US"/>
              </w:rPr>
              <w:t>725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515</w:t>
            </w:r>
            <w:r>
              <w:rPr>
                <w:rFonts w:asciiTheme="minorHAnsi" w:hAnsiTheme="minorHAnsi" w:hint="eastAsia"/>
                <w:b/>
                <w:sz w:val="14"/>
                <w:szCs w:val="14"/>
              </w:rPr>
              <w:t> </w:t>
            </w:r>
            <w:r w:rsidRPr="00FC58A1">
              <w:rPr>
                <w:rFonts w:ascii="Arial CYR" w:hAnsi="Arial CYR"/>
                <w:sz w:val="14"/>
                <w:szCs w:val="14"/>
                <w:lang w:val="en-US"/>
              </w:rPr>
              <w:t>933</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Kaliningrad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Ленинградская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w:t>
            </w:r>
            <w:r>
              <w:rPr>
                <w:rFonts w:asciiTheme="minorHAnsi" w:hAnsiTheme="minorHAnsi" w:hint="eastAsia"/>
                <w:b/>
                <w:sz w:val="14"/>
                <w:szCs w:val="14"/>
              </w:rPr>
              <w:t> </w:t>
            </w:r>
            <w:r w:rsidRPr="00FC58A1">
              <w:rPr>
                <w:rFonts w:ascii="Arial CYR" w:hAnsi="Arial CYR"/>
                <w:sz w:val="14"/>
                <w:szCs w:val="14"/>
                <w:lang w:val="en-US"/>
              </w:rPr>
              <w:t>224</w:t>
            </w:r>
            <w:r>
              <w:rPr>
                <w:rFonts w:asciiTheme="minorHAnsi" w:hAnsiTheme="minorHAnsi" w:hint="eastAsia"/>
                <w:b/>
                <w:sz w:val="14"/>
                <w:szCs w:val="14"/>
              </w:rPr>
              <w:t> </w:t>
            </w:r>
            <w:r w:rsidRPr="00FC58A1">
              <w:rPr>
                <w:rFonts w:ascii="Arial CYR" w:hAnsi="Arial CYR"/>
                <w:sz w:val="14"/>
                <w:szCs w:val="14"/>
                <w:lang w:val="en-US"/>
              </w:rPr>
              <w:t>514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657</w:t>
            </w:r>
            <w:r>
              <w:rPr>
                <w:rFonts w:asciiTheme="minorHAnsi" w:hAnsiTheme="minorHAnsi" w:hint="eastAsia"/>
                <w:b/>
                <w:sz w:val="14"/>
                <w:szCs w:val="14"/>
              </w:rPr>
              <w:t> </w:t>
            </w:r>
            <w:r w:rsidRPr="00FC58A1">
              <w:rPr>
                <w:rFonts w:ascii="Arial CYR" w:hAnsi="Arial CYR"/>
                <w:sz w:val="14"/>
                <w:szCs w:val="14"/>
                <w:lang w:val="en-US"/>
              </w:rPr>
              <w:t>680</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Leningrad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Мурманская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616</w:t>
            </w:r>
            <w:r>
              <w:rPr>
                <w:rFonts w:asciiTheme="minorHAnsi" w:hAnsiTheme="minorHAnsi" w:hint="eastAsia"/>
                <w:b/>
                <w:sz w:val="14"/>
                <w:szCs w:val="14"/>
              </w:rPr>
              <w:t> </w:t>
            </w:r>
            <w:r w:rsidRPr="00FC58A1">
              <w:rPr>
                <w:rFonts w:ascii="Arial CYR" w:hAnsi="Arial CYR"/>
                <w:sz w:val="14"/>
                <w:szCs w:val="14"/>
                <w:lang w:val="en-US"/>
              </w:rPr>
              <w:t>909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828</w:t>
            </w:r>
            <w:r>
              <w:rPr>
                <w:rFonts w:asciiTheme="minorHAnsi" w:hAnsiTheme="minorHAnsi" w:hint="eastAsia"/>
                <w:b/>
                <w:sz w:val="14"/>
                <w:szCs w:val="14"/>
              </w:rPr>
              <w:t> </w:t>
            </w:r>
            <w:r w:rsidRPr="00FC58A1">
              <w:rPr>
                <w:rFonts w:ascii="Arial CYR" w:hAnsi="Arial CYR"/>
                <w:sz w:val="14"/>
                <w:szCs w:val="14"/>
                <w:lang w:val="en-US"/>
              </w:rPr>
              <w:t>366</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Murmansk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Новгородская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273</w:t>
            </w:r>
            <w:r>
              <w:rPr>
                <w:rFonts w:asciiTheme="minorHAnsi" w:hAnsiTheme="minorHAnsi" w:hint="eastAsia"/>
                <w:b/>
                <w:sz w:val="14"/>
                <w:szCs w:val="14"/>
              </w:rPr>
              <w:t> </w:t>
            </w:r>
            <w:r w:rsidRPr="00FC58A1">
              <w:rPr>
                <w:rFonts w:ascii="Arial CYR" w:hAnsi="Arial CYR"/>
                <w:sz w:val="14"/>
                <w:szCs w:val="14"/>
                <w:lang w:val="en-US"/>
              </w:rPr>
              <w:t>543</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457</w:t>
            </w:r>
            <w:r>
              <w:rPr>
                <w:rFonts w:asciiTheme="minorHAnsi" w:hAnsiTheme="minorHAnsi" w:hint="eastAsia"/>
                <w:b/>
                <w:sz w:val="14"/>
                <w:szCs w:val="14"/>
              </w:rPr>
              <w:t> </w:t>
            </w:r>
            <w:r w:rsidRPr="00FC58A1">
              <w:rPr>
                <w:rFonts w:ascii="Arial CYR" w:hAnsi="Arial CYR"/>
                <w:sz w:val="14"/>
                <w:szCs w:val="14"/>
                <w:lang w:val="en-US"/>
              </w:rPr>
              <w:t>123</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Novgorod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Псковская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197</w:t>
            </w:r>
            <w:r>
              <w:rPr>
                <w:rFonts w:asciiTheme="minorHAnsi" w:hAnsiTheme="minorHAnsi" w:hint="eastAsia"/>
                <w:b/>
                <w:sz w:val="14"/>
                <w:szCs w:val="14"/>
              </w:rPr>
              <w:t> </w:t>
            </w:r>
            <w:r w:rsidRPr="00FC58A1">
              <w:rPr>
                <w:rFonts w:ascii="Arial CYR" w:hAnsi="Arial CYR"/>
                <w:sz w:val="14"/>
                <w:szCs w:val="14"/>
                <w:lang w:val="en-US"/>
              </w:rPr>
              <w:t>130</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313</w:t>
            </w:r>
            <w:r>
              <w:rPr>
                <w:rFonts w:asciiTheme="minorHAnsi" w:hAnsiTheme="minorHAnsi" w:hint="eastAsia"/>
                <w:b/>
                <w:sz w:val="14"/>
                <w:szCs w:val="14"/>
              </w:rPr>
              <w:t> </w:t>
            </w:r>
            <w:r w:rsidRPr="00FC58A1">
              <w:rPr>
                <w:rFonts w:ascii="Arial CYR" w:hAnsi="Arial CYR"/>
                <w:sz w:val="14"/>
                <w:szCs w:val="14"/>
                <w:lang w:val="en-US"/>
              </w:rPr>
              <w:t>959</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ind w:left="113"/>
              <w:rPr>
                <w:rFonts w:ascii="Arial" w:hAnsi="Arial" w:cs="Arial"/>
                <w:i/>
                <w:color w:val="000000"/>
                <w:sz w:val="14"/>
                <w:szCs w:val="14"/>
              </w:rPr>
            </w:pPr>
            <w:proofErr w:type="spellStart"/>
            <w:r w:rsidRPr="00CF499C">
              <w:rPr>
                <w:rFonts w:ascii="Arial" w:hAnsi="Arial" w:cs="Arial"/>
                <w:i/>
                <w:color w:val="000000"/>
                <w:sz w:val="14"/>
                <w:szCs w:val="14"/>
              </w:rPr>
              <w:t>Pskov</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ind w:left="57"/>
              <w:rPr>
                <w:rFonts w:ascii="Arial" w:hAnsi="Arial" w:cs="Arial"/>
                <w:color w:val="000000"/>
                <w:sz w:val="14"/>
                <w:szCs w:val="14"/>
              </w:rPr>
            </w:pPr>
            <w:r w:rsidRPr="00CF499C">
              <w:rPr>
                <w:rFonts w:ascii="Arial" w:hAnsi="Arial" w:cs="Arial"/>
                <w:color w:val="000000"/>
                <w:sz w:val="14"/>
                <w:szCs w:val="14"/>
              </w:rPr>
              <w:t>г. Санкт-Петербург</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w:t>
            </w:r>
            <w:r>
              <w:rPr>
                <w:rFonts w:asciiTheme="minorHAnsi" w:hAnsiTheme="minorHAnsi" w:hint="eastAsia"/>
                <w:b/>
                <w:sz w:val="14"/>
                <w:szCs w:val="14"/>
              </w:rPr>
              <w:t> </w:t>
            </w:r>
            <w:r w:rsidRPr="00FC58A1">
              <w:rPr>
                <w:rFonts w:ascii="Arial CYR" w:hAnsi="Arial CYR"/>
                <w:sz w:val="14"/>
                <w:szCs w:val="14"/>
                <w:lang w:val="en-US"/>
              </w:rPr>
              <w:t>124</w:t>
            </w:r>
            <w:r>
              <w:rPr>
                <w:rFonts w:asciiTheme="minorHAnsi" w:hAnsiTheme="minorHAnsi" w:hint="eastAsia"/>
                <w:b/>
                <w:sz w:val="14"/>
                <w:szCs w:val="14"/>
              </w:rPr>
              <w:t> </w:t>
            </w:r>
            <w:r w:rsidRPr="00FC58A1">
              <w:rPr>
                <w:rFonts w:ascii="Arial CYR" w:hAnsi="Arial CYR"/>
                <w:sz w:val="14"/>
                <w:szCs w:val="14"/>
                <w:lang w:val="en-US"/>
              </w:rPr>
              <w:t>594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950</w:t>
            </w:r>
            <w:r>
              <w:rPr>
                <w:rFonts w:asciiTheme="minorHAnsi" w:hAnsiTheme="minorHAnsi" w:hint="eastAsia"/>
                <w:b/>
                <w:sz w:val="14"/>
                <w:szCs w:val="14"/>
              </w:rPr>
              <w:t> </w:t>
            </w:r>
            <w:r w:rsidRPr="00FC58A1">
              <w:rPr>
                <w:rFonts w:ascii="Arial CYR" w:hAnsi="Arial CYR"/>
                <w:sz w:val="14"/>
                <w:szCs w:val="14"/>
                <w:lang w:val="en-US"/>
              </w:rPr>
              <w:t>587</w:t>
            </w:r>
          </w:p>
        </w:tc>
        <w:tc>
          <w:tcPr>
            <w:tcW w:w="3382" w:type="dxa"/>
            <w:tcBorders>
              <w:left w:val="single" w:sz="6" w:space="0" w:color="000000"/>
            </w:tcBorders>
            <w:shd w:val="clear" w:color="auto" w:fill="auto"/>
            <w:vAlign w:val="bottom"/>
          </w:tcPr>
          <w:p w:rsidR="00FC58A1" w:rsidRPr="00DB46A2" w:rsidRDefault="00FC58A1" w:rsidP="00D36007">
            <w:pPr>
              <w:spacing w:before="86" w:line="150" w:lineRule="exact"/>
              <w:ind w:left="113"/>
              <w:rPr>
                <w:rFonts w:ascii="Arial" w:hAnsi="Arial" w:cs="Arial"/>
                <w:i/>
                <w:color w:val="000000"/>
                <w:sz w:val="14"/>
                <w:szCs w:val="14"/>
              </w:rPr>
            </w:pPr>
            <w:r w:rsidRPr="00DB46A2">
              <w:rPr>
                <w:rFonts w:ascii="Arial" w:hAnsi="Arial" w:cs="Arial"/>
                <w:i/>
                <w:color w:val="000000"/>
                <w:sz w:val="14"/>
                <w:szCs w:val="14"/>
                <w:lang w:val="en-US"/>
              </w:rPr>
              <w:t xml:space="preserve">St. Petersburg </w:t>
            </w:r>
            <w:proofErr w:type="spellStart"/>
            <w:r w:rsidRPr="00DB46A2">
              <w:rPr>
                <w:rFonts w:ascii="Arial" w:hAnsi="Arial" w:cs="Arial"/>
                <w:i/>
                <w:color w:val="000000"/>
                <w:sz w:val="14"/>
                <w:szCs w:val="14"/>
              </w:rPr>
              <w:t>city</w:t>
            </w:r>
            <w:proofErr w:type="spellEnd"/>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Южный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cs="Arial CYR"/>
                <w:b/>
                <w:bCs/>
              </w:rPr>
            </w:pPr>
            <w:r w:rsidRPr="00FC58A1">
              <w:rPr>
                <w:rFonts w:ascii="Arial CYR" w:hAnsi="Arial CYR"/>
                <w:b/>
                <w:sz w:val="14"/>
                <w:szCs w:val="14"/>
                <w:lang w:val="en-US"/>
              </w:rPr>
              <w:t>6</w:t>
            </w:r>
            <w:r>
              <w:rPr>
                <w:rFonts w:asciiTheme="minorHAnsi" w:hAnsiTheme="minorHAnsi" w:hint="eastAsia"/>
                <w:b/>
                <w:sz w:val="14"/>
                <w:szCs w:val="14"/>
              </w:rPr>
              <w:t> </w:t>
            </w:r>
            <w:r w:rsidRPr="00FC58A1">
              <w:rPr>
                <w:rFonts w:ascii="Arial CYR" w:hAnsi="Arial CYR"/>
                <w:b/>
                <w:sz w:val="14"/>
                <w:szCs w:val="14"/>
                <w:lang w:val="en-US"/>
              </w:rPr>
              <w:t>598</w:t>
            </w:r>
            <w:r>
              <w:rPr>
                <w:rFonts w:asciiTheme="minorHAnsi" w:hAnsiTheme="minorHAnsi" w:hint="eastAsia"/>
                <w:b/>
                <w:sz w:val="14"/>
                <w:szCs w:val="14"/>
              </w:rPr>
              <w:t> </w:t>
            </w:r>
            <w:r w:rsidRPr="00FC58A1">
              <w:rPr>
                <w:rFonts w:ascii="Arial CYR" w:hAnsi="Arial CYR"/>
                <w:b/>
                <w:sz w:val="14"/>
                <w:szCs w:val="14"/>
                <w:lang w:val="en-US"/>
              </w:rPr>
              <w:t>670</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400</w:t>
            </w:r>
            <w:r>
              <w:rPr>
                <w:rFonts w:asciiTheme="minorHAnsi" w:hAnsiTheme="minorHAnsi" w:hint="eastAsia"/>
                <w:b/>
                <w:sz w:val="14"/>
                <w:szCs w:val="14"/>
              </w:rPr>
              <w:t> </w:t>
            </w:r>
            <w:r w:rsidRPr="00FC58A1">
              <w:rPr>
                <w:rFonts w:ascii="Arial CYR" w:hAnsi="Arial CYR"/>
                <w:b/>
                <w:sz w:val="14"/>
                <w:szCs w:val="14"/>
                <w:lang w:val="en-US"/>
              </w:rPr>
              <w:t>884</w:t>
            </w:r>
          </w:p>
        </w:tc>
        <w:tc>
          <w:tcPr>
            <w:tcW w:w="3382" w:type="dxa"/>
            <w:tcBorders>
              <w:left w:val="single" w:sz="6" w:space="0" w:color="000000"/>
            </w:tcBorders>
            <w:shd w:val="clear" w:color="auto" w:fill="auto"/>
            <w:vAlign w:val="bottom"/>
          </w:tcPr>
          <w:p w:rsidR="00FC58A1" w:rsidRPr="00CF499C" w:rsidRDefault="00FC58A1" w:rsidP="00D36007">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 xml:space="preserve">Southern Federal District </w:t>
            </w:r>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Адыгея</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132</w:t>
            </w:r>
            <w:r>
              <w:rPr>
                <w:rFonts w:asciiTheme="minorHAnsi" w:hAnsiTheme="minorHAnsi" w:hint="eastAsia"/>
                <w:b/>
                <w:sz w:val="14"/>
                <w:szCs w:val="14"/>
              </w:rPr>
              <w:t> </w:t>
            </w:r>
            <w:r w:rsidRPr="00FC58A1">
              <w:rPr>
                <w:rFonts w:ascii="Arial CYR" w:hAnsi="Arial CYR"/>
                <w:sz w:val="14"/>
                <w:szCs w:val="14"/>
                <w:lang w:val="en-US"/>
              </w:rPr>
              <w:t>236</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288</w:t>
            </w:r>
            <w:r>
              <w:rPr>
                <w:rFonts w:asciiTheme="minorHAnsi" w:hAnsiTheme="minorHAnsi" w:hint="eastAsia"/>
                <w:b/>
                <w:sz w:val="14"/>
                <w:szCs w:val="14"/>
              </w:rPr>
              <w:t> </w:t>
            </w:r>
            <w:r w:rsidRPr="00FC58A1">
              <w:rPr>
                <w:rFonts w:ascii="Arial CYR" w:hAnsi="Arial CYR"/>
                <w:sz w:val="14"/>
                <w:szCs w:val="14"/>
                <w:lang w:val="en-US"/>
              </w:rPr>
              <w:t>148</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Adygea</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Калмыкия</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88</w:t>
            </w:r>
            <w:r>
              <w:rPr>
                <w:rFonts w:asciiTheme="minorHAnsi" w:hAnsiTheme="minorHAnsi" w:hint="eastAsia"/>
                <w:b/>
                <w:sz w:val="14"/>
                <w:szCs w:val="14"/>
              </w:rPr>
              <w:t> </w:t>
            </w:r>
            <w:r w:rsidRPr="00FC58A1">
              <w:rPr>
                <w:rFonts w:ascii="Arial CYR" w:hAnsi="Arial CYR"/>
                <w:sz w:val="14"/>
                <w:szCs w:val="14"/>
                <w:lang w:val="en-US"/>
              </w:rPr>
              <w:t>949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327</w:t>
            </w:r>
            <w:r>
              <w:rPr>
                <w:rFonts w:asciiTheme="minorHAnsi" w:hAnsiTheme="minorHAnsi" w:hint="eastAsia"/>
                <w:b/>
                <w:sz w:val="14"/>
                <w:szCs w:val="14"/>
              </w:rPr>
              <w:t> </w:t>
            </w:r>
            <w:r w:rsidRPr="00FC58A1">
              <w:rPr>
                <w:rFonts w:ascii="Arial CYR" w:hAnsi="Arial CYR"/>
                <w:sz w:val="14"/>
                <w:szCs w:val="14"/>
                <w:lang w:val="en-US"/>
              </w:rPr>
              <w:t>149</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Kalmykia</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Крым</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469</w:t>
            </w:r>
            <w:r>
              <w:rPr>
                <w:rFonts w:asciiTheme="minorHAnsi" w:hAnsiTheme="minorHAnsi" w:hint="eastAsia"/>
                <w:b/>
                <w:sz w:val="14"/>
                <w:szCs w:val="14"/>
              </w:rPr>
              <w:t> </w:t>
            </w:r>
            <w:r w:rsidRPr="00FC58A1">
              <w:rPr>
                <w:rFonts w:ascii="Arial CYR" w:hAnsi="Arial CYR"/>
                <w:sz w:val="14"/>
                <w:szCs w:val="14"/>
                <w:lang w:val="en-US"/>
              </w:rPr>
              <w:t>281</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245</w:t>
            </w:r>
            <w:r>
              <w:rPr>
                <w:rFonts w:asciiTheme="minorHAnsi" w:hAnsiTheme="minorHAnsi" w:hint="eastAsia"/>
                <w:b/>
                <w:sz w:val="14"/>
                <w:szCs w:val="14"/>
              </w:rPr>
              <w:t> </w:t>
            </w:r>
            <w:r w:rsidRPr="00FC58A1">
              <w:rPr>
                <w:rFonts w:ascii="Arial CYR" w:hAnsi="Arial CYR"/>
                <w:sz w:val="14"/>
                <w:szCs w:val="14"/>
                <w:lang w:val="en-US"/>
              </w:rPr>
              <w:t>412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Republic</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of</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Crimea</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Краснодарский край</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w:t>
            </w:r>
            <w:r>
              <w:rPr>
                <w:rFonts w:asciiTheme="minorHAnsi" w:hAnsiTheme="minorHAnsi" w:hint="eastAsia"/>
                <w:b/>
                <w:sz w:val="14"/>
                <w:szCs w:val="14"/>
              </w:rPr>
              <w:t> </w:t>
            </w:r>
            <w:r w:rsidRPr="00FC58A1">
              <w:rPr>
                <w:rFonts w:ascii="Arial CYR" w:hAnsi="Arial CYR"/>
                <w:sz w:val="14"/>
                <w:szCs w:val="14"/>
                <w:lang w:val="en-US"/>
              </w:rPr>
              <w:t>569</w:t>
            </w:r>
            <w:r>
              <w:rPr>
                <w:rFonts w:asciiTheme="minorHAnsi" w:hAnsiTheme="minorHAnsi" w:hint="eastAsia"/>
                <w:b/>
                <w:sz w:val="14"/>
                <w:szCs w:val="14"/>
              </w:rPr>
              <w:t> </w:t>
            </w:r>
            <w:r w:rsidRPr="00FC58A1">
              <w:rPr>
                <w:rFonts w:ascii="Arial CYR" w:hAnsi="Arial CYR"/>
                <w:sz w:val="14"/>
                <w:szCs w:val="14"/>
                <w:lang w:val="en-US"/>
              </w:rPr>
              <w:t>811</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453</w:t>
            </w:r>
            <w:r>
              <w:rPr>
                <w:rFonts w:asciiTheme="minorHAnsi" w:hAnsiTheme="minorHAnsi" w:hint="eastAsia"/>
                <w:b/>
                <w:sz w:val="14"/>
                <w:szCs w:val="14"/>
              </w:rPr>
              <w:t> </w:t>
            </w:r>
            <w:r w:rsidRPr="00FC58A1">
              <w:rPr>
                <w:rFonts w:ascii="Arial CYR" w:hAnsi="Arial CYR"/>
                <w:sz w:val="14"/>
                <w:szCs w:val="14"/>
                <w:lang w:val="en-US"/>
              </w:rPr>
              <w:t>882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Krasnodar</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Астраханская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602</w:t>
            </w:r>
            <w:r>
              <w:rPr>
                <w:rFonts w:asciiTheme="minorHAnsi" w:hAnsiTheme="minorHAnsi" w:hint="eastAsia"/>
                <w:b/>
                <w:sz w:val="14"/>
                <w:szCs w:val="14"/>
              </w:rPr>
              <w:t> </w:t>
            </w:r>
            <w:r w:rsidRPr="00FC58A1">
              <w:rPr>
                <w:rFonts w:ascii="Arial CYR" w:hAnsi="Arial CYR"/>
                <w:sz w:val="14"/>
                <w:szCs w:val="14"/>
                <w:lang w:val="en-US"/>
              </w:rPr>
              <w:t>307</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596</w:t>
            </w:r>
            <w:r>
              <w:rPr>
                <w:rFonts w:asciiTheme="minorHAnsi" w:hAnsiTheme="minorHAnsi" w:hint="eastAsia"/>
                <w:b/>
                <w:sz w:val="14"/>
                <w:szCs w:val="14"/>
              </w:rPr>
              <w:t> </w:t>
            </w:r>
            <w:r w:rsidRPr="00FC58A1">
              <w:rPr>
                <w:rFonts w:ascii="Arial CYR" w:hAnsi="Arial CYR"/>
                <w:sz w:val="14"/>
                <w:szCs w:val="14"/>
                <w:lang w:val="en-US"/>
              </w:rPr>
              <w:t>388</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Astrakhan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Волгоградская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961</w:t>
            </w:r>
            <w:r>
              <w:rPr>
                <w:rFonts w:asciiTheme="minorHAnsi" w:hAnsiTheme="minorHAnsi" w:hint="eastAsia"/>
                <w:b/>
                <w:sz w:val="14"/>
                <w:szCs w:val="14"/>
              </w:rPr>
              <w:t> </w:t>
            </w:r>
            <w:r w:rsidRPr="00FC58A1">
              <w:rPr>
                <w:rFonts w:ascii="Arial CYR" w:hAnsi="Arial CYR"/>
                <w:sz w:val="14"/>
                <w:szCs w:val="14"/>
                <w:lang w:val="en-US"/>
              </w:rPr>
              <w:t>413</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384</w:t>
            </w:r>
            <w:r>
              <w:rPr>
                <w:rFonts w:asciiTheme="minorHAnsi" w:hAnsiTheme="minorHAnsi" w:hint="eastAsia"/>
                <w:b/>
                <w:sz w:val="14"/>
                <w:szCs w:val="14"/>
              </w:rPr>
              <w:t> </w:t>
            </w:r>
            <w:r w:rsidRPr="00FC58A1">
              <w:rPr>
                <w:rFonts w:ascii="Arial CYR" w:hAnsi="Arial CYR"/>
                <w:sz w:val="14"/>
                <w:szCs w:val="14"/>
                <w:lang w:val="en-US"/>
              </w:rPr>
              <w:t>677</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Volgograd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Ростовская область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w:t>
            </w:r>
            <w:r>
              <w:rPr>
                <w:rFonts w:asciiTheme="minorHAnsi" w:hAnsiTheme="minorHAnsi" w:hint="eastAsia"/>
                <w:b/>
                <w:sz w:val="14"/>
                <w:szCs w:val="14"/>
              </w:rPr>
              <w:t> </w:t>
            </w:r>
            <w:r w:rsidRPr="00FC58A1">
              <w:rPr>
                <w:rFonts w:ascii="Arial CYR" w:hAnsi="Arial CYR"/>
                <w:sz w:val="14"/>
                <w:szCs w:val="14"/>
                <w:lang w:val="en-US"/>
              </w:rPr>
              <w:t>637</w:t>
            </w:r>
            <w:r>
              <w:rPr>
                <w:rFonts w:asciiTheme="minorHAnsi" w:hAnsiTheme="minorHAnsi" w:hint="eastAsia"/>
                <w:b/>
                <w:sz w:val="14"/>
                <w:szCs w:val="14"/>
              </w:rPr>
              <w:t> </w:t>
            </w:r>
            <w:r w:rsidRPr="00FC58A1">
              <w:rPr>
                <w:rFonts w:ascii="Arial CYR" w:hAnsi="Arial CYR"/>
                <w:sz w:val="14"/>
                <w:szCs w:val="14"/>
                <w:lang w:val="en-US"/>
              </w:rPr>
              <w:t>748</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389</w:t>
            </w:r>
            <w:r>
              <w:rPr>
                <w:rFonts w:asciiTheme="minorHAnsi" w:hAnsiTheme="minorHAnsi" w:hint="eastAsia"/>
                <w:b/>
                <w:sz w:val="14"/>
                <w:szCs w:val="14"/>
              </w:rPr>
              <w:t> </w:t>
            </w:r>
            <w:r w:rsidRPr="00FC58A1">
              <w:rPr>
                <w:rFonts w:ascii="Arial CYR" w:hAnsi="Arial CYR"/>
                <w:sz w:val="14"/>
                <w:szCs w:val="14"/>
                <w:lang w:val="en-US"/>
              </w:rPr>
              <w:t>933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Rostov</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г. Севастополь</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136</w:t>
            </w:r>
            <w:r>
              <w:rPr>
                <w:rFonts w:asciiTheme="minorHAnsi" w:hAnsiTheme="minorHAnsi" w:hint="eastAsia"/>
                <w:b/>
                <w:sz w:val="14"/>
                <w:szCs w:val="14"/>
              </w:rPr>
              <w:t> </w:t>
            </w:r>
            <w:r w:rsidRPr="00FC58A1">
              <w:rPr>
                <w:rFonts w:ascii="Arial CYR" w:hAnsi="Arial CYR"/>
                <w:sz w:val="14"/>
                <w:szCs w:val="14"/>
                <w:lang w:val="en-US"/>
              </w:rPr>
              <w:t>927</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306</w:t>
            </w:r>
            <w:r>
              <w:rPr>
                <w:rFonts w:asciiTheme="minorHAnsi" w:hAnsiTheme="minorHAnsi" w:hint="eastAsia"/>
                <w:b/>
                <w:sz w:val="14"/>
                <w:szCs w:val="14"/>
              </w:rPr>
              <w:t> </w:t>
            </w:r>
            <w:r w:rsidRPr="00FC58A1">
              <w:rPr>
                <w:rFonts w:ascii="Arial CYR" w:hAnsi="Arial CYR"/>
                <w:sz w:val="14"/>
                <w:szCs w:val="14"/>
                <w:lang w:val="en-US"/>
              </w:rPr>
              <w:t>892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Sevastopol</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city</w:t>
            </w:r>
          </w:p>
        </w:tc>
      </w:tr>
      <w:tr w:rsidR="00FC58A1" w:rsidRPr="00CF499C" w:rsidTr="00FC58A1">
        <w:trPr>
          <w:cantSplit/>
        </w:trPr>
        <w:tc>
          <w:tcPr>
            <w:tcW w:w="3383" w:type="dxa"/>
            <w:shd w:val="clear" w:color="auto" w:fill="auto"/>
            <w:vAlign w:val="bottom"/>
          </w:tcPr>
          <w:p w:rsidR="00FC58A1" w:rsidRPr="00CF499C" w:rsidRDefault="00FC58A1" w:rsidP="00BB6763">
            <w:pPr>
              <w:spacing w:before="86" w:line="15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Северо-Кавказский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2</w:t>
            </w:r>
            <w:r>
              <w:rPr>
                <w:rFonts w:asciiTheme="minorHAnsi" w:hAnsiTheme="minorHAnsi" w:hint="eastAsia"/>
                <w:b/>
                <w:sz w:val="14"/>
                <w:szCs w:val="14"/>
              </w:rPr>
              <w:t> </w:t>
            </w:r>
            <w:r w:rsidRPr="00FC58A1">
              <w:rPr>
                <w:rFonts w:ascii="Arial CYR" w:hAnsi="Arial CYR"/>
                <w:b/>
                <w:sz w:val="14"/>
                <w:szCs w:val="14"/>
                <w:lang w:val="en-US"/>
              </w:rPr>
              <w:t>296</w:t>
            </w:r>
            <w:r>
              <w:rPr>
                <w:rFonts w:asciiTheme="minorHAnsi" w:hAnsiTheme="minorHAnsi" w:hint="eastAsia"/>
                <w:b/>
                <w:sz w:val="14"/>
                <w:szCs w:val="14"/>
              </w:rPr>
              <w:t> </w:t>
            </w:r>
            <w:r w:rsidRPr="00FC58A1">
              <w:rPr>
                <w:rFonts w:ascii="Arial CYR" w:hAnsi="Arial CYR"/>
                <w:b/>
                <w:sz w:val="14"/>
                <w:szCs w:val="14"/>
                <w:lang w:val="en-US"/>
              </w:rPr>
              <w:t>660</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b/>
                <w:sz w:val="14"/>
                <w:szCs w:val="14"/>
                <w:lang w:val="en-US"/>
              </w:rPr>
            </w:pPr>
            <w:r w:rsidRPr="00FC58A1">
              <w:rPr>
                <w:rFonts w:ascii="Arial CYR" w:hAnsi="Arial CYR"/>
                <w:b/>
                <w:sz w:val="14"/>
                <w:szCs w:val="14"/>
                <w:lang w:val="en-US"/>
              </w:rPr>
              <w:t>232</w:t>
            </w:r>
            <w:r>
              <w:rPr>
                <w:rFonts w:asciiTheme="minorHAnsi" w:hAnsiTheme="minorHAnsi" w:hint="eastAsia"/>
                <w:b/>
                <w:sz w:val="14"/>
                <w:szCs w:val="14"/>
              </w:rPr>
              <w:t> </w:t>
            </w:r>
            <w:r w:rsidRPr="00FC58A1">
              <w:rPr>
                <w:rFonts w:ascii="Arial CYR" w:hAnsi="Arial CYR"/>
                <w:b/>
                <w:sz w:val="14"/>
                <w:szCs w:val="14"/>
                <w:lang w:val="en-US"/>
              </w:rPr>
              <w:t>013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North Caucasus Federal District</w:t>
            </w:r>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Дагестан</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718</w:t>
            </w:r>
            <w:r>
              <w:rPr>
                <w:rFonts w:asciiTheme="minorHAnsi" w:hAnsiTheme="minorHAnsi" w:hint="eastAsia"/>
                <w:b/>
                <w:sz w:val="14"/>
                <w:szCs w:val="14"/>
              </w:rPr>
              <w:t> </w:t>
            </w:r>
            <w:r w:rsidRPr="00FC58A1">
              <w:rPr>
                <w:rFonts w:ascii="Arial CYR" w:hAnsi="Arial CYR"/>
                <w:sz w:val="14"/>
                <w:szCs w:val="14"/>
                <w:lang w:val="en-US"/>
              </w:rPr>
              <w:t>498</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231</w:t>
            </w:r>
            <w:r>
              <w:rPr>
                <w:rFonts w:asciiTheme="minorHAnsi" w:hAnsiTheme="minorHAnsi" w:hint="eastAsia"/>
                <w:b/>
                <w:sz w:val="14"/>
                <w:szCs w:val="14"/>
              </w:rPr>
              <w:t> </w:t>
            </w:r>
            <w:r w:rsidRPr="00FC58A1">
              <w:rPr>
                <w:rFonts w:ascii="Arial CYR" w:hAnsi="Arial CYR"/>
                <w:sz w:val="14"/>
                <w:szCs w:val="14"/>
                <w:lang w:val="en-US"/>
              </w:rPr>
              <w:t>886</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Daghestan</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 xml:space="preserve">Республика Ингушетия </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73</w:t>
            </w:r>
            <w:r>
              <w:rPr>
                <w:rFonts w:asciiTheme="minorHAnsi" w:hAnsiTheme="minorHAnsi" w:hint="eastAsia"/>
                <w:b/>
                <w:sz w:val="14"/>
                <w:szCs w:val="14"/>
              </w:rPr>
              <w:t> </w:t>
            </w:r>
            <w:r w:rsidRPr="00FC58A1">
              <w:rPr>
                <w:rFonts w:ascii="Arial CYR" w:hAnsi="Arial CYR"/>
                <w:sz w:val="14"/>
                <w:szCs w:val="14"/>
                <w:lang w:val="en-US"/>
              </w:rPr>
              <w:t>186</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145</w:t>
            </w:r>
            <w:r>
              <w:rPr>
                <w:rFonts w:asciiTheme="minorHAnsi" w:hAnsiTheme="minorHAnsi" w:hint="eastAsia"/>
                <w:b/>
                <w:sz w:val="14"/>
                <w:szCs w:val="14"/>
              </w:rPr>
              <w:t> </w:t>
            </w:r>
            <w:r w:rsidRPr="00FC58A1">
              <w:rPr>
                <w:rFonts w:ascii="Arial CYR" w:hAnsi="Arial CYR"/>
                <w:sz w:val="14"/>
                <w:szCs w:val="14"/>
                <w:lang w:val="en-US"/>
              </w:rPr>
              <w:t>723</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r w:rsidRPr="00CF499C">
              <w:rPr>
                <w:rFonts w:ascii="Arial" w:hAnsi="Arial" w:cs="Arial"/>
                <w:i/>
                <w:color w:val="000000"/>
                <w:sz w:val="14"/>
                <w:szCs w:val="14"/>
                <w:lang w:val="en-US"/>
              </w:rPr>
              <w:t>Republic of Ingushetia</w:t>
            </w:r>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Кабардино-Балкарская Республика</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171</w:t>
            </w:r>
            <w:r>
              <w:rPr>
                <w:rFonts w:asciiTheme="minorHAnsi" w:hAnsiTheme="minorHAnsi" w:hint="eastAsia"/>
                <w:b/>
                <w:sz w:val="14"/>
                <w:szCs w:val="14"/>
              </w:rPr>
              <w:t> </w:t>
            </w:r>
            <w:r w:rsidRPr="00FC58A1">
              <w:rPr>
                <w:rFonts w:ascii="Arial CYR" w:hAnsi="Arial CYR"/>
                <w:sz w:val="14"/>
                <w:szCs w:val="14"/>
                <w:lang w:val="en-US"/>
              </w:rPr>
              <w:t>044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197</w:t>
            </w:r>
            <w:r>
              <w:rPr>
                <w:rFonts w:asciiTheme="minorHAnsi" w:hAnsiTheme="minorHAnsi" w:hint="eastAsia"/>
                <w:b/>
                <w:sz w:val="14"/>
                <w:szCs w:val="14"/>
              </w:rPr>
              <w:t> </w:t>
            </w:r>
            <w:r w:rsidRPr="00FC58A1">
              <w:rPr>
                <w:rFonts w:ascii="Arial CYR" w:hAnsi="Arial CYR"/>
                <w:sz w:val="14"/>
                <w:szCs w:val="14"/>
                <w:lang w:val="en-US"/>
              </w:rPr>
              <w:t>218</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lang w:val="en-US"/>
              </w:rPr>
              <w:t>Kabardino-Balkarian</w:t>
            </w:r>
            <w:proofErr w:type="spellEnd"/>
            <w:r w:rsidRPr="00CF499C">
              <w:rPr>
                <w:rFonts w:ascii="Arial" w:hAnsi="Arial" w:cs="Arial"/>
                <w:i/>
                <w:color w:val="000000"/>
                <w:sz w:val="14"/>
                <w:szCs w:val="14"/>
                <w:lang w:val="en-US"/>
              </w:rPr>
              <w:t xml:space="preserve"> Republic</w:t>
            </w:r>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Карачаево-Черкесская Республика</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92</w:t>
            </w:r>
            <w:r>
              <w:rPr>
                <w:rFonts w:asciiTheme="minorHAnsi" w:hAnsiTheme="minorHAnsi" w:hint="eastAsia"/>
                <w:b/>
                <w:sz w:val="14"/>
                <w:szCs w:val="14"/>
              </w:rPr>
              <w:t> </w:t>
            </w:r>
            <w:r w:rsidRPr="00FC58A1">
              <w:rPr>
                <w:rFonts w:ascii="Arial CYR" w:hAnsi="Arial CYR"/>
                <w:sz w:val="14"/>
                <w:szCs w:val="14"/>
                <w:lang w:val="en-US"/>
              </w:rPr>
              <w:t>019</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197</w:t>
            </w:r>
            <w:r>
              <w:rPr>
                <w:rFonts w:asciiTheme="minorHAnsi" w:hAnsiTheme="minorHAnsi" w:hint="eastAsia"/>
                <w:b/>
                <w:sz w:val="14"/>
                <w:szCs w:val="14"/>
              </w:rPr>
              <w:t> </w:t>
            </w:r>
            <w:r w:rsidRPr="00FC58A1">
              <w:rPr>
                <w:rFonts w:ascii="Arial CYR" w:hAnsi="Arial CYR"/>
                <w:sz w:val="14"/>
                <w:szCs w:val="14"/>
                <w:lang w:val="en-US"/>
              </w:rPr>
              <w:t>658</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lang w:val="en-US"/>
              </w:rPr>
              <w:t>Karachajevo-Chircassian</w:t>
            </w:r>
            <w:proofErr w:type="spellEnd"/>
            <w:r w:rsidRPr="00CF499C">
              <w:rPr>
                <w:rFonts w:ascii="Arial" w:hAnsi="Arial" w:cs="Arial"/>
                <w:i/>
                <w:color w:val="000000"/>
                <w:sz w:val="14"/>
                <w:szCs w:val="14"/>
                <w:lang w:val="en-US"/>
              </w:rPr>
              <w:t xml:space="preserve"> Republic</w:t>
            </w:r>
          </w:p>
        </w:tc>
      </w:tr>
      <w:tr w:rsidR="00FC58A1" w:rsidRPr="002E4D5E"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Республика Северная Осетия – Алания</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173</w:t>
            </w:r>
            <w:r>
              <w:rPr>
                <w:rFonts w:asciiTheme="minorHAnsi" w:hAnsiTheme="minorHAnsi" w:hint="eastAsia"/>
                <w:b/>
                <w:sz w:val="14"/>
                <w:szCs w:val="14"/>
              </w:rPr>
              <w:t> </w:t>
            </w:r>
            <w:r w:rsidRPr="00FC58A1">
              <w:rPr>
                <w:rFonts w:ascii="Arial CYR" w:hAnsi="Arial CYR"/>
                <w:sz w:val="14"/>
                <w:szCs w:val="14"/>
                <w:lang w:val="en-US"/>
              </w:rPr>
              <w:t>235</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248</w:t>
            </w:r>
            <w:r>
              <w:rPr>
                <w:rFonts w:asciiTheme="minorHAnsi" w:hAnsiTheme="minorHAnsi" w:hint="eastAsia"/>
                <w:b/>
                <w:sz w:val="14"/>
                <w:szCs w:val="14"/>
              </w:rPr>
              <w:t> </w:t>
            </w:r>
            <w:r w:rsidRPr="00FC58A1">
              <w:rPr>
                <w:rFonts w:ascii="Arial CYR" w:hAnsi="Arial CYR"/>
                <w:sz w:val="14"/>
                <w:szCs w:val="14"/>
                <w:lang w:val="en-US"/>
              </w:rPr>
              <w:t>172</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lang w:val="en-US"/>
              </w:rPr>
            </w:pPr>
            <w:r w:rsidRPr="00CF499C">
              <w:rPr>
                <w:rFonts w:ascii="Arial" w:hAnsi="Arial" w:cs="Arial"/>
                <w:i/>
                <w:color w:val="000000"/>
                <w:sz w:val="14"/>
                <w:szCs w:val="14"/>
                <w:lang w:val="en-US"/>
              </w:rPr>
              <w:t xml:space="preserve">Republic of North Ossetia </w:t>
            </w:r>
            <w:r>
              <w:rPr>
                <w:rFonts w:ascii="Arial" w:hAnsi="Arial" w:cs="Arial"/>
                <w:i/>
                <w:color w:val="000000"/>
                <w:sz w:val="14"/>
                <w:szCs w:val="14"/>
                <w:lang w:val="en-US"/>
              </w:rPr>
              <w:t>–</w:t>
            </w:r>
            <w:r w:rsidRPr="00CF499C">
              <w:rPr>
                <w:rFonts w:ascii="Arial" w:hAnsi="Arial" w:cs="Arial"/>
                <w:i/>
                <w:color w:val="000000"/>
                <w:sz w:val="14"/>
                <w:szCs w:val="14"/>
                <w:lang w:val="en-US"/>
              </w:rPr>
              <w:t xml:space="preserve"> </w:t>
            </w:r>
            <w:proofErr w:type="spellStart"/>
            <w:r w:rsidRPr="00CF499C">
              <w:rPr>
                <w:rFonts w:ascii="Arial" w:hAnsi="Arial" w:cs="Arial"/>
                <w:i/>
                <w:color w:val="000000"/>
                <w:sz w:val="14"/>
                <w:szCs w:val="14"/>
                <w:lang w:val="en-US"/>
              </w:rPr>
              <w:t>Alania</w:t>
            </w:r>
            <w:proofErr w:type="spellEnd"/>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Чеченская Республика</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241</w:t>
            </w:r>
            <w:r>
              <w:rPr>
                <w:rFonts w:asciiTheme="minorHAnsi" w:hAnsiTheme="minorHAnsi" w:hint="eastAsia"/>
                <w:b/>
                <w:sz w:val="14"/>
                <w:szCs w:val="14"/>
              </w:rPr>
              <w:t> </w:t>
            </w:r>
            <w:r w:rsidRPr="00FC58A1">
              <w:rPr>
                <w:rFonts w:ascii="Arial CYR" w:hAnsi="Arial CYR"/>
                <w:sz w:val="14"/>
                <w:szCs w:val="14"/>
                <w:lang w:val="en-US"/>
              </w:rPr>
              <w:t>632</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164</w:t>
            </w:r>
            <w:r>
              <w:rPr>
                <w:rFonts w:asciiTheme="minorHAnsi" w:hAnsiTheme="minorHAnsi" w:hint="eastAsia"/>
                <w:b/>
                <w:sz w:val="14"/>
                <w:szCs w:val="14"/>
              </w:rPr>
              <w:t> </w:t>
            </w:r>
            <w:r w:rsidRPr="00FC58A1">
              <w:rPr>
                <w:rFonts w:ascii="Arial CYR" w:hAnsi="Arial CYR"/>
                <w:sz w:val="14"/>
                <w:szCs w:val="14"/>
                <w:lang w:val="en-US"/>
              </w:rPr>
              <w:t>617</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Chechen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Republic</w:t>
            </w:r>
            <w:proofErr w:type="spellEnd"/>
            <w:r w:rsidRPr="00CF499C">
              <w:rPr>
                <w:rFonts w:ascii="Arial" w:hAnsi="Arial" w:cs="Arial"/>
                <w:i/>
                <w:color w:val="000000"/>
                <w:sz w:val="14"/>
                <w:szCs w:val="14"/>
              </w:rPr>
              <w:t xml:space="preserve"> </w:t>
            </w:r>
          </w:p>
        </w:tc>
      </w:tr>
      <w:tr w:rsidR="00FC58A1" w:rsidRPr="00CF499C" w:rsidTr="00FC58A1">
        <w:trPr>
          <w:cantSplit/>
        </w:trPr>
        <w:tc>
          <w:tcPr>
            <w:tcW w:w="3383" w:type="dxa"/>
            <w:shd w:val="clear" w:color="auto" w:fill="auto"/>
            <w:vAlign w:val="bottom"/>
          </w:tcPr>
          <w:p w:rsidR="00FC58A1" w:rsidRPr="00CF499C" w:rsidRDefault="00FC58A1" w:rsidP="00512CF5">
            <w:pPr>
              <w:spacing w:before="86" w:line="150" w:lineRule="exact"/>
              <w:ind w:left="57"/>
              <w:rPr>
                <w:rFonts w:ascii="Arial" w:hAnsi="Arial" w:cs="Arial"/>
                <w:color w:val="000000"/>
                <w:sz w:val="14"/>
                <w:szCs w:val="14"/>
              </w:rPr>
            </w:pPr>
            <w:r w:rsidRPr="00CF499C">
              <w:rPr>
                <w:rFonts w:ascii="Arial" w:hAnsi="Arial" w:cs="Arial"/>
                <w:color w:val="000000"/>
                <w:sz w:val="14"/>
                <w:szCs w:val="14"/>
              </w:rPr>
              <w:t>Ставропольский край</w:t>
            </w:r>
          </w:p>
        </w:tc>
        <w:tc>
          <w:tcPr>
            <w:tcW w:w="1522"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827</w:t>
            </w:r>
            <w:r>
              <w:rPr>
                <w:rFonts w:asciiTheme="minorHAnsi" w:hAnsiTheme="minorHAnsi" w:hint="eastAsia"/>
                <w:b/>
                <w:sz w:val="14"/>
                <w:szCs w:val="14"/>
              </w:rPr>
              <w:t> </w:t>
            </w:r>
            <w:r w:rsidRPr="00FC58A1">
              <w:rPr>
                <w:rFonts w:ascii="Arial CYR" w:hAnsi="Arial CYR"/>
                <w:sz w:val="14"/>
                <w:szCs w:val="14"/>
                <w:lang w:val="en-US"/>
              </w:rPr>
              <w:t>044</w:t>
            </w:r>
          </w:p>
        </w:tc>
        <w:tc>
          <w:tcPr>
            <w:tcW w:w="1635" w:type="dxa"/>
            <w:tcBorders>
              <w:left w:val="single" w:sz="6" w:space="0" w:color="000000"/>
            </w:tcBorders>
            <w:shd w:val="clear" w:color="auto" w:fill="auto"/>
            <w:vAlign w:val="bottom"/>
          </w:tcPr>
          <w:p w:rsidR="00FC58A1" w:rsidRPr="00FC58A1" w:rsidRDefault="00FC58A1" w:rsidP="00717A9D">
            <w:pPr>
              <w:spacing w:before="86" w:line="150" w:lineRule="exact"/>
              <w:ind w:right="454"/>
              <w:jc w:val="right"/>
              <w:rPr>
                <w:rFonts w:ascii="Arial CYR" w:hAnsi="Arial CYR"/>
                <w:sz w:val="14"/>
                <w:szCs w:val="14"/>
                <w:lang w:val="en-US"/>
              </w:rPr>
            </w:pPr>
            <w:r w:rsidRPr="00FC58A1">
              <w:rPr>
                <w:rFonts w:ascii="Arial CYR" w:hAnsi="Arial CYR"/>
                <w:sz w:val="14"/>
                <w:szCs w:val="14"/>
                <w:lang w:val="en-US"/>
              </w:rPr>
              <w:t>295</w:t>
            </w:r>
            <w:r>
              <w:rPr>
                <w:rFonts w:asciiTheme="minorHAnsi" w:hAnsiTheme="minorHAnsi" w:hint="eastAsia"/>
                <w:b/>
                <w:sz w:val="14"/>
                <w:szCs w:val="14"/>
              </w:rPr>
              <w:t> </w:t>
            </w:r>
            <w:r w:rsidRPr="00FC58A1">
              <w:rPr>
                <w:rFonts w:ascii="Arial CYR" w:hAnsi="Arial CYR"/>
                <w:sz w:val="14"/>
                <w:szCs w:val="14"/>
                <w:lang w:val="en-US"/>
              </w:rPr>
              <w:t>436</w:t>
            </w:r>
          </w:p>
        </w:tc>
        <w:tc>
          <w:tcPr>
            <w:tcW w:w="3382" w:type="dxa"/>
            <w:tcBorders>
              <w:left w:val="single" w:sz="6" w:space="0" w:color="000000"/>
            </w:tcBorders>
            <w:shd w:val="clear" w:color="auto" w:fill="auto"/>
            <w:vAlign w:val="bottom"/>
          </w:tcPr>
          <w:p w:rsidR="00FC58A1" w:rsidRPr="00CF499C" w:rsidRDefault="00FC58A1" w:rsidP="00B82912">
            <w:pPr>
              <w:spacing w:before="86" w:line="150" w:lineRule="exact"/>
              <w:ind w:left="113"/>
              <w:rPr>
                <w:rFonts w:ascii="Arial" w:hAnsi="Arial" w:cs="Arial"/>
                <w:color w:val="000000"/>
                <w:sz w:val="14"/>
                <w:szCs w:val="14"/>
              </w:rPr>
            </w:pPr>
            <w:proofErr w:type="spellStart"/>
            <w:r w:rsidRPr="00CF499C">
              <w:rPr>
                <w:rFonts w:ascii="Arial" w:hAnsi="Arial" w:cs="Arial"/>
                <w:i/>
                <w:color w:val="000000"/>
                <w:sz w:val="14"/>
                <w:szCs w:val="14"/>
              </w:rPr>
              <w:t>Stavropol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bl>
    <w:p w:rsidR="003C69E4" w:rsidRPr="00CF499C" w:rsidRDefault="003C69E4">
      <w:pPr>
        <w:tabs>
          <w:tab w:val="left" w:pos="1263"/>
          <w:tab w:val="left" w:pos="2526"/>
          <w:tab w:val="left" w:pos="3789"/>
          <w:tab w:val="left" w:pos="5052"/>
          <w:tab w:val="left" w:pos="6315"/>
          <w:tab w:val="left" w:pos="7578"/>
        </w:tabs>
        <w:spacing w:after="60"/>
        <w:ind w:left="510"/>
        <w:rPr>
          <w:rFonts w:ascii="Arial" w:hAnsi="Arial" w:cs="Arial"/>
          <w:b/>
          <w:i/>
          <w:color w:val="000000"/>
          <w:sz w:val="16"/>
          <w:lang w:val="en-US"/>
        </w:rPr>
      </w:pPr>
    </w:p>
    <w:p w:rsidR="003C69E4" w:rsidRPr="00CF499C" w:rsidRDefault="003C69E4">
      <w:pPr>
        <w:pageBreakBefore/>
        <w:spacing w:after="40"/>
        <w:jc w:val="right"/>
        <w:rPr>
          <w:color w:val="000000"/>
        </w:rPr>
      </w:pPr>
      <w:r w:rsidRPr="00CF499C">
        <w:rPr>
          <w:rFonts w:ascii="Arial" w:hAnsi="Arial" w:cs="Arial"/>
          <w:color w:val="000000"/>
          <w:sz w:val="14"/>
          <w:szCs w:val="14"/>
        </w:rPr>
        <w:lastRenderedPageBreak/>
        <w:t xml:space="preserve">Продолжение табл. / </w:t>
      </w:r>
      <w:r w:rsidRPr="00CF499C">
        <w:rPr>
          <w:rFonts w:ascii="Arial" w:hAnsi="Arial" w:cs="Arial"/>
          <w:i/>
          <w:color w:val="000000"/>
          <w:sz w:val="14"/>
          <w:szCs w:val="14"/>
          <w:lang w:val="en-US"/>
        </w:rPr>
        <w:t>Continued</w:t>
      </w:r>
      <w:r w:rsidRPr="00CF499C">
        <w:rPr>
          <w:rFonts w:ascii="Arial" w:hAnsi="Arial" w:cs="Arial"/>
          <w:i/>
          <w:color w:val="000000"/>
          <w:sz w:val="14"/>
          <w:szCs w:val="14"/>
        </w:rPr>
        <w:t xml:space="preserve"> </w:t>
      </w:r>
      <w:r w:rsidRPr="00CF499C">
        <w:rPr>
          <w:rFonts w:ascii="Arial" w:hAnsi="Arial" w:cs="Arial"/>
          <w:i/>
          <w:color w:val="000000"/>
          <w:sz w:val="14"/>
          <w:szCs w:val="14"/>
          <w:lang w:val="en-US"/>
        </w:rPr>
        <w:t>table</w:t>
      </w:r>
      <w:r w:rsidRPr="00CF499C">
        <w:rPr>
          <w:rFonts w:ascii="Arial" w:hAnsi="Arial" w:cs="Arial"/>
          <w:color w:val="000000"/>
          <w:sz w:val="14"/>
          <w:szCs w:val="14"/>
        </w:rPr>
        <w:t xml:space="preserve"> </w:t>
      </w:r>
      <w:r w:rsidR="003D6A30">
        <w:rPr>
          <w:rFonts w:ascii="Arial" w:hAnsi="Arial" w:cs="Arial"/>
          <w:color w:val="000000"/>
          <w:sz w:val="14"/>
          <w:szCs w:val="14"/>
        </w:rPr>
        <w:t>1</w:t>
      </w:r>
      <w:r w:rsidR="004A524B">
        <w:rPr>
          <w:rFonts w:ascii="Arial" w:hAnsi="Arial" w:cs="Arial"/>
          <w:color w:val="000000"/>
          <w:sz w:val="14"/>
          <w:szCs w:val="14"/>
          <w:lang w:val="en-US"/>
        </w:rPr>
        <w:t>2</w:t>
      </w:r>
      <w:r w:rsidR="003D6A30">
        <w:rPr>
          <w:rFonts w:ascii="Arial" w:hAnsi="Arial" w:cs="Arial"/>
          <w:color w:val="000000"/>
          <w:sz w:val="14"/>
          <w:szCs w:val="14"/>
        </w:rPr>
        <w:t>.</w:t>
      </w:r>
      <w:r w:rsidR="00D36007" w:rsidRPr="00CF499C">
        <w:rPr>
          <w:rFonts w:ascii="Arial" w:hAnsi="Arial" w:cs="Arial"/>
          <w:color w:val="000000"/>
          <w:sz w:val="14"/>
          <w:szCs w:val="14"/>
        </w:rPr>
        <w:t>22</w:t>
      </w:r>
    </w:p>
    <w:tbl>
      <w:tblPr>
        <w:tblW w:w="9923" w:type="dxa"/>
        <w:tblInd w:w="-1" w:type="dxa"/>
        <w:tblLayout w:type="fixed"/>
        <w:tblCellMar>
          <w:left w:w="0" w:type="dxa"/>
          <w:right w:w="0" w:type="dxa"/>
        </w:tblCellMar>
        <w:tblLook w:val="0000" w:firstRow="0" w:lastRow="0" w:firstColumn="0" w:lastColumn="0" w:noHBand="0" w:noVBand="0"/>
      </w:tblPr>
      <w:tblGrid>
        <w:gridCol w:w="3384"/>
        <w:gridCol w:w="1522"/>
        <w:gridCol w:w="1635"/>
        <w:gridCol w:w="3382"/>
      </w:tblGrid>
      <w:tr w:rsidR="003C69E4" w:rsidRPr="00CF499C" w:rsidTr="003A7413">
        <w:trPr>
          <w:cantSplit/>
        </w:trPr>
        <w:tc>
          <w:tcPr>
            <w:tcW w:w="3384" w:type="dxa"/>
            <w:tcBorders>
              <w:top w:val="single" w:sz="6" w:space="0" w:color="000000"/>
              <w:bottom w:val="single" w:sz="4" w:space="0" w:color="000000"/>
            </w:tcBorders>
            <w:shd w:val="clear" w:color="auto" w:fill="auto"/>
            <w:vAlign w:val="bottom"/>
          </w:tcPr>
          <w:p w:rsidR="003C69E4" w:rsidRPr="00CF499C" w:rsidRDefault="003C69E4">
            <w:pPr>
              <w:pStyle w:val="15"/>
              <w:snapToGrid w:val="0"/>
              <w:spacing w:before="60" w:after="60"/>
              <w:jc w:val="center"/>
              <w:rPr>
                <w:rFonts w:ascii="Arial" w:hAnsi="Arial" w:cs="Arial"/>
                <w:color w:val="000000"/>
                <w:sz w:val="14"/>
                <w:szCs w:val="14"/>
                <w:lang w:val="en-US"/>
              </w:rPr>
            </w:pPr>
          </w:p>
        </w:tc>
        <w:tc>
          <w:tcPr>
            <w:tcW w:w="1522" w:type="dxa"/>
            <w:tcBorders>
              <w:top w:val="single" w:sz="6" w:space="0" w:color="000000"/>
              <w:left w:val="single" w:sz="6" w:space="0" w:color="000000"/>
              <w:bottom w:val="single" w:sz="6" w:space="0" w:color="000000"/>
            </w:tcBorders>
            <w:shd w:val="clear" w:color="auto" w:fill="auto"/>
            <w:vAlign w:val="bottom"/>
          </w:tcPr>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color w:val="000000"/>
                <w:sz w:val="12"/>
                <w:szCs w:val="12"/>
              </w:rPr>
              <w:t>Всего</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proofErr w:type="gramStart"/>
            <w:r w:rsidR="00306222">
              <w:rPr>
                <w:rFonts w:ascii="Arial" w:hAnsi="Arial" w:cs="Arial"/>
                <w:color w:val="000000"/>
                <w:sz w:val="12"/>
                <w:szCs w:val="12"/>
              </w:rPr>
              <w:t>млн</w:t>
            </w:r>
            <w:proofErr w:type="gramEnd"/>
            <w:r w:rsidRPr="00CF499C">
              <w:rPr>
                <w:rFonts w:ascii="Arial" w:hAnsi="Arial" w:cs="Arial"/>
                <w:color w:val="000000"/>
                <w:sz w:val="12"/>
                <w:szCs w:val="12"/>
                <w:lang w:val="en-US"/>
              </w:rPr>
              <w:t xml:space="preserve"> </w:t>
            </w:r>
            <w:proofErr w:type="spellStart"/>
            <w:r w:rsidRPr="00CF499C">
              <w:rPr>
                <w:rFonts w:ascii="Arial" w:hAnsi="Arial" w:cs="Arial"/>
                <w:color w:val="000000"/>
                <w:sz w:val="12"/>
                <w:szCs w:val="12"/>
              </w:rPr>
              <w:t>руб</w:t>
            </w:r>
            <w:proofErr w:type="spellEnd"/>
            <w:r w:rsidRPr="00CF499C">
              <w:rPr>
                <w:rFonts w:ascii="Arial" w:hAnsi="Arial" w:cs="Arial"/>
                <w:color w:val="000000"/>
                <w:sz w:val="12"/>
                <w:szCs w:val="12"/>
                <w:lang w:val="en-US"/>
              </w:rPr>
              <w:t>.</w:t>
            </w:r>
          </w:p>
          <w:p w:rsidR="003C69E4" w:rsidRPr="00CF499C" w:rsidRDefault="003C69E4">
            <w:pPr>
              <w:pStyle w:val="15"/>
              <w:spacing w:before="40" w:after="40"/>
              <w:ind w:left="57"/>
              <w:rPr>
                <w:rFonts w:ascii="Arial" w:hAnsi="Arial" w:cs="Arial"/>
                <w:color w:val="000000"/>
                <w:sz w:val="12"/>
                <w:szCs w:val="12"/>
                <w:lang w:val="en-US"/>
              </w:rPr>
            </w:pPr>
            <w:r w:rsidRPr="00CF499C">
              <w:rPr>
                <w:rFonts w:ascii="Arial" w:hAnsi="Arial" w:cs="Arial"/>
                <w:i/>
                <w:color w:val="000000"/>
                <w:sz w:val="12"/>
                <w:szCs w:val="12"/>
                <w:lang w:val="en-US"/>
              </w:rPr>
              <w:t xml:space="preserve">Total, </w:t>
            </w:r>
            <w:r w:rsidRPr="00CF499C">
              <w:rPr>
                <w:rFonts w:ascii="Arial" w:hAnsi="Arial" w:cs="Arial"/>
                <w:i/>
                <w:color w:val="000000"/>
                <w:sz w:val="12"/>
                <w:szCs w:val="12"/>
                <w:lang w:val="en-US"/>
              </w:rPr>
              <w:br/>
            </w:r>
            <w:proofErr w:type="spellStart"/>
            <w:r w:rsidRPr="00CF499C">
              <w:rPr>
                <w:rFonts w:ascii="Arial" w:hAnsi="Arial" w:cs="Arial"/>
                <w:i/>
                <w:color w:val="000000"/>
                <w:sz w:val="12"/>
                <w:szCs w:val="12"/>
                <w:lang w:val="en-US"/>
              </w:rPr>
              <w:t>mln</w:t>
            </w:r>
            <w:proofErr w:type="spellEnd"/>
            <w:r w:rsidRPr="00CF499C">
              <w:rPr>
                <w:rFonts w:ascii="Arial" w:hAnsi="Arial" w:cs="Arial"/>
                <w:i/>
                <w:color w:val="000000"/>
                <w:sz w:val="12"/>
                <w:szCs w:val="12"/>
                <w:lang w:val="en-US"/>
              </w:rPr>
              <w:t xml:space="preserve">. </w:t>
            </w:r>
            <w:proofErr w:type="spellStart"/>
            <w:r w:rsidRPr="00CF499C">
              <w:rPr>
                <w:rFonts w:ascii="Arial" w:hAnsi="Arial" w:cs="Arial"/>
                <w:i/>
                <w:color w:val="000000"/>
                <w:sz w:val="12"/>
                <w:szCs w:val="12"/>
                <w:lang w:val="en-US"/>
              </w:rPr>
              <w:t>roubles</w:t>
            </w:r>
            <w:proofErr w:type="spellEnd"/>
          </w:p>
        </w:tc>
        <w:tc>
          <w:tcPr>
            <w:tcW w:w="1635" w:type="dxa"/>
            <w:tcBorders>
              <w:top w:val="single" w:sz="6" w:space="0" w:color="000000"/>
              <w:left w:val="single" w:sz="6" w:space="0" w:color="000000"/>
              <w:bottom w:val="single" w:sz="6" w:space="0" w:color="000000"/>
            </w:tcBorders>
            <w:shd w:val="clear" w:color="auto" w:fill="auto"/>
          </w:tcPr>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color w:val="000000"/>
                <w:sz w:val="12"/>
                <w:szCs w:val="12"/>
              </w:rPr>
              <w:t>На душу населения,</w:t>
            </w:r>
            <w:r w:rsidRPr="00CF499C">
              <w:rPr>
                <w:rFonts w:ascii="Arial" w:hAnsi="Arial" w:cs="Arial"/>
                <w:b/>
                <w:color w:val="000000"/>
                <w:sz w:val="12"/>
                <w:szCs w:val="12"/>
              </w:rPr>
              <w:t xml:space="preserve"> </w:t>
            </w:r>
            <w:r w:rsidRPr="00CF499C">
              <w:rPr>
                <w:rFonts w:ascii="Arial" w:hAnsi="Arial" w:cs="Arial"/>
                <w:b/>
                <w:color w:val="000000"/>
                <w:sz w:val="12"/>
                <w:szCs w:val="12"/>
              </w:rPr>
              <w:br/>
            </w:r>
            <w:r w:rsidRPr="00CF499C">
              <w:rPr>
                <w:rFonts w:ascii="Arial" w:hAnsi="Arial" w:cs="Arial"/>
                <w:color w:val="000000"/>
                <w:sz w:val="12"/>
                <w:szCs w:val="12"/>
              </w:rPr>
              <w:t>руб.</w:t>
            </w:r>
          </w:p>
          <w:p w:rsidR="003C69E4" w:rsidRPr="00CF499C" w:rsidRDefault="003C69E4">
            <w:pPr>
              <w:pStyle w:val="15"/>
              <w:spacing w:before="40" w:after="40"/>
              <w:ind w:left="57"/>
              <w:rPr>
                <w:rFonts w:ascii="Arial" w:hAnsi="Arial" w:cs="Arial"/>
                <w:color w:val="000000"/>
                <w:sz w:val="12"/>
                <w:szCs w:val="12"/>
              </w:rPr>
            </w:pPr>
            <w:r w:rsidRPr="00CF499C">
              <w:rPr>
                <w:rFonts w:ascii="Arial" w:hAnsi="Arial" w:cs="Arial"/>
                <w:i/>
                <w:color w:val="000000"/>
                <w:sz w:val="12"/>
                <w:szCs w:val="12"/>
                <w:lang w:val="en-US"/>
              </w:rPr>
              <w:t>Per</w:t>
            </w:r>
            <w:r w:rsidRPr="00CF499C">
              <w:rPr>
                <w:rFonts w:ascii="Arial" w:hAnsi="Arial" w:cs="Arial"/>
                <w:i/>
                <w:color w:val="000000"/>
                <w:sz w:val="12"/>
                <w:szCs w:val="12"/>
              </w:rPr>
              <w:t xml:space="preserve"> </w:t>
            </w:r>
            <w:r w:rsidRPr="00CF499C">
              <w:rPr>
                <w:rFonts w:ascii="Arial" w:hAnsi="Arial" w:cs="Arial"/>
                <w:i/>
                <w:color w:val="000000"/>
                <w:sz w:val="12"/>
                <w:szCs w:val="12"/>
                <w:lang w:val="en-US"/>
              </w:rPr>
              <w:t>capita</w:t>
            </w:r>
            <w:r w:rsidRPr="00CF499C">
              <w:rPr>
                <w:rFonts w:ascii="Arial" w:hAnsi="Arial" w:cs="Arial"/>
                <w:i/>
                <w:color w:val="000000"/>
                <w:sz w:val="12"/>
                <w:szCs w:val="12"/>
              </w:rPr>
              <w:t>,</w:t>
            </w:r>
            <w:r w:rsidRPr="00CF499C">
              <w:rPr>
                <w:rFonts w:ascii="Arial" w:hAnsi="Arial" w:cs="Arial"/>
                <w:b/>
                <w:i/>
                <w:color w:val="000000"/>
                <w:sz w:val="12"/>
                <w:szCs w:val="12"/>
              </w:rPr>
              <w:t xml:space="preserve"> </w:t>
            </w:r>
            <w:r w:rsidRPr="00CF499C">
              <w:rPr>
                <w:rFonts w:ascii="Arial" w:hAnsi="Arial" w:cs="Arial"/>
                <w:b/>
                <w:i/>
                <w:color w:val="000000"/>
                <w:sz w:val="12"/>
                <w:szCs w:val="12"/>
              </w:rPr>
              <w:br/>
            </w:r>
            <w:proofErr w:type="spellStart"/>
            <w:r w:rsidRPr="00CF499C">
              <w:rPr>
                <w:rFonts w:ascii="Arial" w:hAnsi="Arial" w:cs="Arial"/>
                <w:i/>
                <w:color w:val="000000"/>
                <w:sz w:val="12"/>
                <w:szCs w:val="12"/>
                <w:lang w:val="en-US"/>
              </w:rPr>
              <w:t>roubles</w:t>
            </w:r>
            <w:proofErr w:type="spellEnd"/>
          </w:p>
        </w:tc>
        <w:tc>
          <w:tcPr>
            <w:tcW w:w="3382" w:type="dxa"/>
            <w:tcBorders>
              <w:top w:val="single" w:sz="6" w:space="0" w:color="000000"/>
              <w:left w:val="single" w:sz="4" w:space="0" w:color="000000"/>
              <w:bottom w:val="single" w:sz="6" w:space="0" w:color="000000"/>
            </w:tcBorders>
            <w:shd w:val="clear" w:color="auto" w:fill="auto"/>
            <w:vAlign w:val="bottom"/>
          </w:tcPr>
          <w:p w:rsidR="003C69E4" w:rsidRPr="00CF499C" w:rsidRDefault="003C69E4">
            <w:pPr>
              <w:pStyle w:val="15"/>
              <w:snapToGrid w:val="0"/>
              <w:spacing w:before="60" w:after="60"/>
              <w:jc w:val="center"/>
              <w:rPr>
                <w:rFonts w:ascii="Arial" w:hAnsi="Arial" w:cs="Arial"/>
                <w:i/>
                <w:color w:val="000000"/>
                <w:sz w:val="14"/>
                <w:szCs w:val="14"/>
                <w:lang w:val="en-US"/>
              </w:rPr>
            </w:pP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Приволжский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5E3BE1" w:rsidRPr="005E3BE1" w:rsidRDefault="005E3BE1" w:rsidP="00664801">
            <w:pPr>
              <w:spacing w:line="260" w:lineRule="exact"/>
              <w:ind w:right="454"/>
              <w:jc w:val="right"/>
              <w:rPr>
                <w:rFonts w:ascii="Arial CYR" w:hAnsi="Arial CYR" w:cs="Arial CYR"/>
                <w:b/>
                <w:bCs/>
              </w:rPr>
            </w:pPr>
            <w:r w:rsidRPr="005E3BE1">
              <w:rPr>
                <w:rFonts w:ascii="Arial CYR" w:hAnsi="Arial CYR"/>
                <w:b/>
                <w:sz w:val="14"/>
                <w:szCs w:val="14"/>
                <w:lang w:val="en-US"/>
              </w:rPr>
              <w:t>14</w:t>
            </w:r>
            <w:r w:rsidR="00664801">
              <w:rPr>
                <w:rFonts w:asciiTheme="minorHAnsi" w:hAnsiTheme="minorHAnsi" w:hint="eastAsia"/>
                <w:b/>
                <w:sz w:val="14"/>
                <w:szCs w:val="14"/>
              </w:rPr>
              <w:t> </w:t>
            </w:r>
            <w:r w:rsidRPr="005E3BE1">
              <w:rPr>
                <w:rFonts w:ascii="Arial CYR" w:hAnsi="Arial CYR"/>
                <w:b/>
                <w:sz w:val="14"/>
                <w:szCs w:val="14"/>
                <w:lang w:val="en-US"/>
              </w:rPr>
              <w:t>097</w:t>
            </w:r>
            <w:r>
              <w:rPr>
                <w:rFonts w:asciiTheme="minorHAnsi" w:hAnsiTheme="minorHAnsi" w:hint="eastAsia"/>
                <w:b/>
                <w:sz w:val="14"/>
                <w:szCs w:val="14"/>
              </w:rPr>
              <w:t> </w:t>
            </w:r>
            <w:r w:rsidRPr="005E3BE1">
              <w:rPr>
                <w:rFonts w:ascii="Arial CYR" w:hAnsi="Arial CYR"/>
                <w:b/>
                <w:sz w:val="14"/>
                <w:szCs w:val="14"/>
                <w:lang w:val="en-US"/>
              </w:rPr>
              <w:t>810</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b/>
                <w:sz w:val="14"/>
                <w:szCs w:val="14"/>
                <w:lang w:val="en-US"/>
              </w:rPr>
            </w:pPr>
            <w:r w:rsidRPr="005E3BE1">
              <w:rPr>
                <w:rFonts w:ascii="Arial CYR" w:hAnsi="Arial CYR"/>
                <w:b/>
                <w:sz w:val="14"/>
                <w:szCs w:val="14"/>
                <w:lang w:val="en-US"/>
              </w:rPr>
              <w:t>480</w:t>
            </w:r>
            <w:r>
              <w:rPr>
                <w:rFonts w:asciiTheme="minorHAnsi" w:hAnsiTheme="minorHAnsi" w:hint="eastAsia"/>
                <w:b/>
                <w:sz w:val="14"/>
                <w:szCs w:val="14"/>
              </w:rPr>
              <w:t> </w:t>
            </w:r>
            <w:r w:rsidRPr="005E3BE1">
              <w:rPr>
                <w:rFonts w:ascii="Arial CYR" w:hAnsi="Arial CYR"/>
                <w:b/>
                <w:sz w:val="14"/>
                <w:szCs w:val="14"/>
                <w:lang w:val="en-US"/>
              </w:rPr>
              <w:t>458</w:t>
            </w:r>
          </w:p>
        </w:tc>
        <w:tc>
          <w:tcPr>
            <w:tcW w:w="3382" w:type="dxa"/>
            <w:tcBorders>
              <w:left w:val="single" w:sz="6" w:space="0" w:color="000000"/>
            </w:tcBorders>
            <w:shd w:val="clear" w:color="auto" w:fill="auto"/>
            <w:vAlign w:val="bottom"/>
          </w:tcPr>
          <w:p w:rsidR="005E3BE1" w:rsidRPr="00CF499C" w:rsidRDefault="005E3BE1" w:rsidP="003A7413">
            <w:pPr>
              <w:pStyle w:val="15"/>
              <w:spacing w:before="0" w:after="0" w:line="260" w:lineRule="exact"/>
              <w:jc w:val="center"/>
              <w:rPr>
                <w:rFonts w:ascii="Arial" w:hAnsi="Arial" w:cs="Arial"/>
                <w:b/>
                <w:bCs/>
                <w:i/>
                <w:color w:val="000000"/>
                <w:sz w:val="14"/>
                <w:szCs w:val="14"/>
              </w:rPr>
            </w:pPr>
            <w:proofErr w:type="spellStart"/>
            <w:r w:rsidRPr="00CF499C">
              <w:rPr>
                <w:rFonts w:ascii="Arial" w:hAnsi="Arial" w:cs="Arial"/>
                <w:b/>
                <w:bCs/>
                <w:i/>
                <w:color w:val="000000"/>
                <w:sz w:val="14"/>
                <w:szCs w:val="14"/>
              </w:rPr>
              <w:t>Volga</w:t>
            </w:r>
            <w:proofErr w:type="spellEnd"/>
            <w:r w:rsidRPr="00CF499C">
              <w:rPr>
                <w:rFonts w:ascii="Arial" w:hAnsi="Arial" w:cs="Arial"/>
                <w:b/>
                <w:bCs/>
                <w:i/>
                <w:color w:val="000000"/>
                <w:sz w:val="14"/>
                <w:szCs w:val="14"/>
              </w:rPr>
              <w:t xml:space="preserve"> </w:t>
            </w:r>
            <w:proofErr w:type="spellStart"/>
            <w:r w:rsidRPr="00CF499C">
              <w:rPr>
                <w:rFonts w:ascii="Arial" w:hAnsi="Arial" w:cs="Arial"/>
                <w:b/>
                <w:bCs/>
                <w:i/>
                <w:color w:val="000000"/>
                <w:sz w:val="14"/>
                <w:szCs w:val="14"/>
              </w:rPr>
              <w:t>Federal</w:t>
            </w:r>
            <w:proofErr w:type="spellEnd"/>
            <w:r w:rsidRPr="00CF499C">
              <w:rPr>
                <w:rFonts w:ascii="Arial" w:hAnsi="Arial" w:cs="Arial"/>
                <w:b/>
                <w:bCs/>
                <w:i/>
                <w:color w:val="000000"/>
                <w:sz w:val="14"/>
                <w:szCs w:val="14"/>
              </w:rPr>
              <w:t xml:space="preserve"> </w:t>
            </w:r>
            <w:proofErr w:type="spellStart"/>
            <w:r w:rsidRPr="00CF499C">
              <w:rPr>
                <w:rFonts w:ascii="Arial" w:hAnsi="Arial" w:cs="Arial"/>
                <w:b/>
                <w:bCs/>
                <w:i/>
                <w:color w:val="000000"/>
                <w:sz w:val="14"/>
                <w:szCs w:val="14"/>
              </w:rPr>
              <w:t>District</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Башкортостан</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810</w:t>
            </w:r>
            <w:r>
              <w:rPr>
                <w:rFonts w:asciiTheme="minorHAnsi" w:hAnsiTheme="minorHAnsi" w:hint="eastAsia"/>
                <w:b/>
                <w:sz w:val="14"/>
                <w:szCs w:val="14"/>
              </w:rPr>
              <w:t> </w:t>
            </w:r>
            <w:r w:rsidRPr="005E3BE1">
              <w:rPr>
                <w:rFonts w:ascii="Arial CYR" w:hAnsi="Arial CYR"/>
                <w:sz w:val="14"/>
                <w:szCs w:val="14"/>
                <w:lang w:val="en-US"/>
              </w:rPr>
              <w:t>091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447</w:t>
            </w:r>
            <w:r>
              <w:rPr>
                <w:rFonts w:asciiTheme="minorHAnsi" w:hAnsiTheme="minorHAnsi" w:hint="eastAsia"/>
                <w:b/>
                <w:sz w:val="14"/>
                <w:szCs w:val="14"/>
              </w:rPr>
              <w:t> </w:t>
            </w:r>
            <w:r w:rsidRPr="005E3BE1">
              <w:rPr>
                <w:rFonts w:ascii="Arial CYR" w:hAnsi="Arial CYR"/>
                <w:sz w:val="14"/>
                <w:szCs w:val="14"/>
                <w:lang w:val="en-US"/>
              </w:rPr>
              <w:t>535</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Bashkortostan</w:t>
            </w:r>
          </w:p>
        </w:tc>
      </w:tr>
      <w:tr w:rsidR="005E3BE1" w:rsidRPr="00CF499C" w:rsidTr="003A7413">
        <w:trPr>
          <w:cantSplit/>
          <w:trHeight w:val="66"/>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Марий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Эл</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204</w:t>
            </w:r>
            <w:r>
              <w:rPr>
                <w:rFonts w:asciiTheme="minorHAnsi" w:hAnsiTheme="minorHAnsi" w:hint="eastAsia"/>
                <w:b/>
                <w:sz w:val="14"/>
                <w:szCs w:val="14"/>
              </w:rPr>
              <w:t> </w:t>
            </w:r>
            <w:r w:rsidRPr="005E3BE1">
              <w:rPr>
                <w:rFonts w:ascii="Arial CYR" w:hAnsi="Arial CYR"/>
                <w:sz w:val="14"/>
                <w:szCs w:val="14"/>
                <w:lang w:val="en-US"/>
              </w:rPr>
              <w:t>081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300</w:t>
            </w:r>
            <w:r>
              <w:rPr>
                <w:rFonts w:asciiTheme="minorHAnsi" w:hAnsiTheme="minorHAnsi" w:hint="eastAsia"/>
                <w:b/>
                <w:sz w:val="14"/>
                <w:szCs w:val="14"/>
              </w:rPr>
              <w:t> </w:t>
            </w:r>
            <w:r w:rsidRPr="005E3BE1">
              <w:rPr>
                <w:rFonts w:ascii="Arial CYR" w:hAnsi="Arial CYR"/>
                <w:sz w:val="14"/>
                <w:szCs w:val="14"/>
                <w:lang w:val="en-US"/>
              </w:rPr>
              <w:t>163</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Mari El </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Мордовия</w:t>
            </w:r>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263</w:t>
            </w:r>
            <w:r>
              <w:rPr>
                <w:rFonts w:asciiTheme="minorHAnsi" w:hAnsiTheme="minorHAnsi" w:hint="eastAsia"/>
                <w:b/>
                <w:sz w:val="14"/>
                <w:szCs w:val="14"/>
              </w:rPr>
              <w:t> </w:t>
            </w:r>
            <w:r w:rsidRPr="005E3BE1">
              <w:rPr>
                <w:rFonts w:ascii="Arial CYR" w:hAnsi="Arial CYR"/>
                <w:sz w:val="14"/>
                <w:szCs w:val="14"/>
                <w:lang w:val="en-US"/>
              </w:rPr>
              <w:t>349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332</w:t>
            </w:r>
            <w:r>
              <w:rPr>
                <w:rFonts w:asciiTheme="minorHAnsi" w:hAnsiTheme="minorHAnsi" w:hint="eastAsia"/>
                <w:b/>
                <w:sz w:val="14"/>
                <w:szCs w:val="14"/>
              </w:rPr>
              <w:t> </w:t>
            </w:r>
            <w:r w:rsidRPr="005E3BE1">
              <w:rPr>
                <w:rFonts w:ascii="Arial CYR" w:hAnsi="Arial CYR"/>
                <w:sz w:val="14"/>
                <w:szCs w:val="14"/>
                <w:lang w:val="en-US"/>
              </w:rPr>
              <w:t>155</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Mordovia</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Татарстан</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795</w:t>
            </w:r>
            <w:r>
              <w:rPr>
                <w:rFonts w:asciiTheme="minorHAnsi" w:hAnsiTheme="minorHAnsi" w:hint="eastAsia"/>
                <w:b/>
                <w:sz w:val="14"/>
                <w:szCs w:val="14"/>
              </w:rPr>
              <w:t> </w:t>
            </w:r>
            <w:r w:rsidRPr="005E3BE1">
              <w:rPr>
                <w:rFonts w:ascii="Arial CYR" w:hAnsi="Arial CYR"/>
                <w:sz w:val="14"/>
                <w:szCs w:val="14"/>
                <w:lang w:val="en-US"/>
              </w:rPr>
              <w:t>851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716</w:t>
            </w:r>
            <w:r>
              <w:rPr>
                <w:rFonts w:asciiTheme="minorHAnsi" w:hAnsiTheme="minorHAnsi" w:hint="eastAsia"/>
                <w:b/>
                <w:sz w:val="14"/>
                <w:szCs w:val="14"/>
              </w:rPr>
              <w:t> </w:t>
            </w:r>
            <w:r w:rsidRPr="005E3BE1">
              <w:rPr>
                <w:rFonts w:ascii="Arial CYR" w:hAnsi="Arial CYR"/>
                <w:sz w:val="14"/>
                <w:szCs w:val="14"/>
                <w:lang w:val="en-US"/>
              </w:rPr>
              <w:t>746</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Tatarstan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Удмуртская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Республика</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721</w:t>
            </w:r>
            <w:r>
              <w:rPr>
                <w:rFonts w:asciiTheme="minorHAnsi" w:hAnsiTheme="minorHAnsi" w:hint="eastAsia"/>
                <w:b/>
                <w:sz w:val="14"/>
                <w:szCs w:val="14"/>
              </w:rPr>
              <w:t> </w:t>
            </w:r>
            <w:r w:rsidRPr="005E3BE1">
              <w:rPr>
                <w:rFonts w:ascii="Arial CYR" w:hAnsi="Arial CYR"/>
                <w:sz w:val="14"/>
                <w:szCs w:val="14"/>
                <w:lang w:val="en-US"/>
              </w:rPr>
              <w:t>345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479</w:t>
            </w:r>
            <w:r>
              <w:rPr>
                <w:rFonts w:asciiTheme="minorHAnsi" w:hAnsiTheme="minorHAnsi" w:hint="eastAsia"/>
                <w:b/>
                <w:sz w:val="14"/>
                <w:szCs w:val="14"/>
              </w:rPr>
              <w:t> </w:t>
            </w:r>
            <w:r w:rsidRPr="005E3BE1">
              <w:rPr>
                <w:rFonts w:ascii="Arial CYR" w:hAnsi="Arial CYR"/>
                <w:sz w:val="14"/>
                <w:szCs w:val="14"/>
                <w:lang w:val="en-US"/>
              </w:rPr>
              <w:t>563</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lang w:val="en-US"/>
              </w:rPr>
              <w:t>Udmurtian</w:t>
            </w:r>
            <w:proofErr w:type="spellEnd"/>
            <w:r w:rsidRPr="00CF499C">
              <w:rPr>
                <w:rFonts w:ascii="Arial" w:hAnsi="Arial" w:cs="Arial"/>
                <w:i/>
                <w:color w:val="000000"/>
                <w:sz w:val="14"/>
                <w:szCs w:val="14"/>
                <w:lang w:val="en-US"/>
              </w:rPr>
              <w:t xml:space="preserve"> Republic </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Чувашская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Республика</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339</w:t>
            </w:r>
            <w:r>
              <w:rPr>
                <w:rFonts w:asciiTheme="minorHAnsi" w:hAnsiTheme="minorHAnsi" w:hint="eastAsia"/>
                <w:b/>
                <w:sz w:val="14"/>
                <w:szCs w:val="14"/>
              </w:rPr>
              <w:t> </w:t>
            </w:r>
            <w:r w:rsidRPr="005E3BE1">
              <w:rPr>
                <w:rFonts w:ascii="Arial CYR" w:hAnsi="Arial CYR"/>
                <w:sz w:val="14"/>
                <w:szCs w:val="14"/>
                <w:lang w:val="en-US"/>
              </w:rPr>
              <w:t>767</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278</w:t>
            </w:r>
            <w:r>
              <w:rPr>
                <w:rFonts w:asciiTheme="minorHAnsi" w:hAnsiTheme="minorHAnsi" w:hint="eastAsia"/>
                <w:b/>
                <w:sz w:val="14"/>
                <w:szCs w:val="14"/>
              </w:rPr>
              <w:t> </w:t>
            </w:r>
            <w:r w:rsidRPr="005E3BE1">
              <w:rPr>
                <w:rFonts w:ascii="Arial CYR" w:hAnsi="Arial CYR"/>
                <w:sz w:val="14"/>
                <w:szCs w:val="14"/>
                <w:lang w:val="en-US"/>
              </w:rPr>
              <w:t>359</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Chuvash Republic</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Пермский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495</w:t>
            </w:r>
            <w:r>
              <w:rPr>
                <w:rFonts w:asciiTheme="minorHAnsi" w:hAnsiTheme="minorHAnsi" w:hint="eastAsia"/>
                <w:b/>
                <w:sz w:val="14"/>
                <w:szCs w:val="14"/>
              </w:rPr>
              <w:t> </w:t>
            </w:r>
            <w:r w:rsidRPr="005E3BE1">
              <w:rPr>
                <w:rFonts w:ascii="Arial CYR" w:hAnsi="Arial CYR"/>
                <w:sz w:val="14"/>
                <w:szCs w:val="14"/>
                <w:lang w:val="en-US"/>
              </w:rPr>
              <w:t>012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573</w:t>
            </w:r>
            <w:r>
              <w:rPr>
                <w:rFonts w:asciiTheme="minorHAnsi" w:hAnsiTheme="minorHAnsi" w:hint="eastAsia"/>
                <w:b/>
                <w:sz w:val="14"/>
                <w:szCs w:val="14"/>
              </w:rPr>
              <w:t> </w:t>
            </w:r>
            <w:r w:rsidRPr="005E3BE1">
              <w:rPr>
                <w:rFonts w:ascii="Arial CYR" w:hAnsi="Arial CYR"/>
                <w:sz w:val="14"/>
                <w:szCs w:val="14"/>
                <w:lang w:val="en-US"/>
              </w:rPr>
              <w:t>894</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Perm</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Кировская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370</w:t>
            </w:r>
            <w:r>
              <w:rPr>
                <w:rFonts w:asciiTheme="minorHAnsi" w:hAnsiTheme="minorHAnsi" w:hint="eastAsia"/>
                <w:b/>
                <w:sz w:val="14"/>
                <w:szCs w:val="14"/>
              </w:rPr>
              <w:t> </w:t>
            </w:r>
            <w:r w:rsidRPr="005E3BE1">
              <w:rPr>
                <w:rFonts w:ascii="Arial CYR" w:hAnsi="Arial CYR"/>
                <w:sz w:val="14"/>
                <w:szCs w:val="14"/>
                <w:lang w:val="en-US"/>
              </w:rPr>
              <w:t>256</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292</w:t>
            </w:r>
            <w:r>
              <w:rPr>
                <w:rFonts w:asciiTheme="minorHAnsi" w:hAnsiTheme="minorHAnsi" w:hint="eastAsia"/>
                <w:b/>
                <w:sz w:val="14"/>
                <w:szCs w:val="14"/>
              </w:rPr>
              <w:t> </w:t>
            </w:r>
            <w:r w:rsidRPr="005E3BE1">
              <w:rPr>
                <w:rFonts w:ascii="Arial CYR" w:hAnsi="Arial CYR"/>
                <w:sz w:val="14"/>
                <w:szCs w:val="14"/>
                <w:lang w:val="en-US"/>
              </w:rPr>
              <w:t>172</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Kirov</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Нижегородская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621</w:t>
            </w:r>
            <w:r>
              <w:rPr>
                <w:rFonts w:asciiTheme="minorHAnsi" w:hAnsiTheme="minorHAnsi" w:hint="eastAsia"/>
                <w:b/>
                <w:sz w:val="14"/>
                <w:szCs w:val="14"/>
              </w:rPr>
              <w:t> </w:t>
            </w:r>
            <w:r w:rsidRPr="005E3BE1">
              <w:rPr>
                <w:rFonts w:ascii="Arial CYR" w:hAnsi="Arial CYR"/>
                <w:sz w:val="14"/>
                <w:szCs w:val="14"/>
                <w:lang w:val="en-US"/>
              </w:rPr>
              <w:t>913</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505</w:t>
            </w:r>
            <w:r>
              <w:rPr>
                <w:rFonts w:asciiTheme="minorHAnsi" w:hAnsiTheme="minorHAnsi" w:hint="eastAsia"/>
                <w:b/>
                <w:sz w:val="14"/>
                <w:szCs w:val="14"/>
              </w:rPr>
              <w:t> </w:t>
            </w:r>
            <w:r w:rsidRPr="005E3BE1">
              <w:rPr>
                <w:rFonts w:ascii="Arial CYR" w:hAnsi="Arial CYR"/>
                <w:sz w:val="14"/>
                <w:szCs w:val="14"/>
                <w:lang w:val="en-US"/>
              </w:rPr>
              <w:t>460</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Nizhny Novgorod Region</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Оренбургская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107</w:t>
            </w:r>
            <w:r>
              <w:rPr>
                <w:rFonts w:asciiTheme="minorHAnsi" w:hAnsiTheme="minorHAnsi" w:hint="eastAsia"/>
                <w:b/>
                <w:sz w:val="14"/>
                <w:szCs w:val="14"/>
              </w:rPr>
              <w:t> </w:t>
            </w:r>
            <w:r w:rsidRPr="005E3BE1">
              <w:rPr>
                <w:rFonts w:ascii="Arial CYR" w:hAnsi="Arial CYR"/>
                <w:sz w:val="14"/>
                <w:szCs w:val="14"/>
                <w:lang w:val="en-US"/>
              </w:rPr>
              <w:t>155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564</w:t>
            </w:r>
            <w:r>
              <w:rPr>
                <w:rFonts w:asciiTheme="minorHAnsi" w:hAnsiTheme="minorHAnsi" w:hint="eastAsia"/>
                <w:b/>
                <w:sz w:val="14"/>
                <w:szCs w:val="14"/>
              </w:rPr>
              <w:t> </w:t>
            </w:r>
            <w:r w:rsidRPr="005E3BE1">
              <w:rPr>
                <w:rFonts w:ascii="Arial CYR" w:hAnsi="Arial CYR"/>
                <w:sz w:val="14"/>
                <w:szCs w:val="14"/>
                <w:lang w:val="en-US"/>
              </w:rPr>
              <w:t>898</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Orenburg</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Пензенская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448</w:t>
            </w:r>
            <w:r>
              <w:rPr>
                <w:rFonts w:asciiTheme="minorHAnsi" w:hAnsiTheme="minorHAnsi" w:hint="eastAsia"/>
                <w:b/>
                <w:sz w:val="14"/>
                <w:szCs w:val="14"/>
              </w:rPr>
              <w:t> </w:t>
            </w:r>
            <w:r w:rsidRPr="005E3BE1">
              <w:rPr>
                <w:rFonts w:ascii="Arial CYR" w:hAnsi="Arial CYR"/>
                <w:sz w:val="14"/>
                <w:szCs w:val="14"/>
                <w:lang w:val="en-US"/>
              </w:rPr>
              <w:t>976</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342</w:t>
            </w:r>
            <w:r>
              <w:rPr>
                <w:rFonts w:asciiTheme="minorHAnsi" w:hAnsiTheme="minorHAnsi" w:hint="eastAsia"/>
                <w:b/>
                <w:sz w:val="14"/>
                <w:szCs w:val="14"/>
              </w:rPr>
              <w:t> </w:t>
            </w:r>
            <w:r w:rsidRPr="005E3BE1">
              <w:rPr>
                <w:rFonts w:ascii="Arial CYR" w:hAnsi="Arial CYR"/>
                <w:sz w:val="14"/>
                <w:szCs w:val="14"/>
                <w:lang w:val="en-US"/>
              </w:rPr>
              <w:t>251</w:t>
            </w:r>
          </w:p>
        </w:tc>
        <w:tc>
          <w:tcPr>
            <w:tcW w:w="3382" w:type="dxa"/>
            <w:tcBorders>
              <w:left w:val="single" w:sz="6" w:space="0" w:color="000000"/>
            </w:tcBorders>
            <w:shd w:val="clear" w:color="auto" w:fill="auto"/>
            <w:vAlign w:val="bottom"/>
          </w:tcPr>
          <w:p w:rsidR="005E3BE1" w:rsidRPr="00CF499C" w:rsidRDefault="005E3BE1" w:rsidP="003A7413">
            <w:pPr>
              <w:tabs>
                <w:tab w:val="right" w:pos="2102"/>
              </w:tabs>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Penza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Самарская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687</w:t>
            </w:r>
            <w:r>
              <w:rPr>
                <w:rFonts w:asciiTheme="minorHAnsi" w:hAnsiTheme="minorHAnsi" w:hint="eastAsia"/>
                <w:b/>
                <w:sz w:val="14"/>
                <w:szCs w:val="14"/>
              </w:rPr>
              <w:t> </w:t>
            </w:r>
            <w:r w:rsidRPr="005E3BE1">
              <w:rPr>
                <w:rFonts w:ascii="Arial CYR" w:hAnsi="Arial CYR"/>
                <w:sz w:val="14"/>
                <w:szCs w:val="14"/>
                <w:lang w:val="en-US"/>
              </w:rPr>
              <w:t>924</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530</w:t>
            </w:r>
            <w:r>
              <w:rPr>
                <w:rFonts w:asciiTheme="minorHAnsi" w:hAnsiTheme="minorHAnsi" w:hint="eastAsia"/>
                <w:b/>
                <w:sz w:val="14"/>
                <w:szCs w:val="14"/>
              </w:rPr>
              <w:t> </w:t>
            </w:r>
            <w:r w:rsidRPr="005E3BE1">
              <w:rPr>
                <w:rFonts w:ascii="Arial CYR" w:hAnsi="Arial CYR"/>
                <w:sz w:val="14"/>
                <w:szCs w:val="14"/>
                <w:lang w:val="en-US"/>
              </w:rPr>
              <w:t>579</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Samara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Саратовская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811</w:t>
            </w:r>
            <w:r>
              <w:rPr>
                <w:rFonts w:asciiTheme="minorHAnsi" w:hAnsiTheme="minorHAnsi" w:hint="eastAsia"/>
                <w:b/>
                <w:sz w:val="14"/>
                <w:szCs w:val="14"/>
              </w:rPr>
              <w:t> </w:t>
            </w:r>
            <w:r w:rsidRPr="005E3BE1">
              <w:rPr>
                <w:rFonts w:ascii="Arial CYR" w:hAnsi="Arial CYR"/>
                <w:sz w:val="14"/>
                <w:szCs w:val="14"/>
                <w:lang w:val="en-US"/>
              </w:rPr>
              <w:t>772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333</w:t>
            </w:r>
            <w:r>
              <w:rPr>
                <w:rFonts w:asciiTheme="minorHAnsi" w:hAnsiTheme="minorHAnsi" w:hint="eastAsia"/>
                <w:b/>
                <w:sz w:val="14"/>
                <w:szCs w:val="14"/>
              </w:rPr>
              <w:t> </w:t>
            </w:r>
            <w:r w:rsidRPr="005E3BE1">
              <w:rPr>
                <w:rFonts w:ascii="Arial CYR" w:hAnsi="Arial CYR"/>
                <w:sz w:val="14"/>
                <w:szCs w:val="14"/>
                <w:lang w:val="en-US"/>
              </w:rPr>
              <w:t>877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Saratov</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Ульяновская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420</w:t>
            </w:r>
            <w:r>
              <w:rPr>
                <w:rFonts w:asciiTheme="minorHAnsi" w:hAnsiTheme="minorHAnsi" w:hint="eastAsia"/>
                <w:b/>
                <w:sz w:val="14"/>
                <w:szCs w:val="14"/>
              </w:rPr>
              <w:t> </w:t>
            </w:r>
            <w:r w:rsidRPr="005E3BE1">
              <w:rPr>
                <w:rFonts w:ascii="Arial CYR" w:hAnsi="Arial CYR"/>
                <w:sz w:val="14"/>
                <w:szCs w:val="14"/>
                <w:lang w:val="en-US"/>
              </w:rPr>
              <w:t>318</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340</w:t>
            </w:r>
            <w:r>
              <w:rPr>
                <w:rFonts w:asciiTheme="minorHAnsi" w:hAnsiTheme="minorHAnsi" w:hint="eastAsia"/>
                <w:b/>
                <w:sz w:val="14"/>
                <w:szCs w:val="14"/>
              </w:rPr>
              <w:t> </w:t>
            </w:r>
            <w:r w:rsidRPr="005E3BE1">
              <w:rPr>
                <w:rFonts w:ascii="Arial CYR" w:hAnsi="Arial CYR"/>
                <w:sz w:val="14"/>
                <w:szCs w:val="14"/>
                <w:lang w:val="en-US"/>
              </w:rPr>
              <w:t>581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Ulyanovsk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Уральский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cs="Arial CYR"/>
                <w:b/>
                <w:bCs/>
              </w:rPr>
            </w:pPr>
            <w:r w:rsidRPr="005E3BE1">
              <w:rPr>
                <w:rFonts w:ascii="Arial CYR" w:hAnsi="Arial CYR"/>
                <w:b/>
                <w:sz w:val="14"/>
                <w:szCs w:val="14"/>
                <w:lang w:val="en-US"/>
              </w:rPr>
              <w:t>13</w:t>
            </w:r>
            <w:r>
              <w:rPr>
                <w:rFonts w:asciiTheme="minorHAnsi" w:hAnsiTheme="minorHAnsi" w:hint="eastAsia"/>
                <w:b/>
                <w:sz w:val="14"/>
                <w:szCs w:val="14"/>
              </w:rPr>
              <w:t> </w:t>
            </w:r>
            <w:r w:rsidRPr="005E3BE1">
              <w:rPr>
                <w:rFonts w:ascii="Arial CYR" w:hAnsi="Arial CYR"/>
                <w:b/>
                <w:sz w:val="14"/>
                <w:szCs w:val="14"/>
                <w:lang w:val="en-US"/>
              </w:rPr>
              <w:t>227</w:t>
            </w:r>
            <w:r>
              <w:rPr>
                <w:rFonts w:asciiTheme="minorHAnsi" w:hAnsiTheme="minorHAnsi" w:hint="eastAsia"/>
                <w:b/>
                <w:sz w:val="14"/>
                <w:szCs w:val="14"/>
              </w:rPr>
              <w:t> </w:t>
            </w:r>
            <w:r w:rsidRPr="005E3BE1">
              <w:rPr>
                <w:rFonts w:ascii="Arial CYR" w:hAnsi="Arial CYR"/>
                <w:b/>
                <w:sz w:val="14"/>
                <w:szCs w:val="14"/>
                <w:lang w:val="en-US"/>
              </w:rPr>
              <w:t>690</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b/>
                <w:sz w:val="14"/>
                <w:szCs w:val="14"/>
                <w:lang w:val="en-US"/>
              </w:rPr>
            </w:pPr>
            <w:r w:rsidRPr="005E3BE1">
              <w:rPr>
                <w:rFonts w:ascii="Arial CYR" w:hAnsi="Arial CYR"/>
                <w:b/>
                <w:sz w:val="14"/>
                <w:szCs w:val="14"/>
                <w:lang w:val="en-US"/>
              </w:rPr>
              <w:t>1</w:t>
            </w:r>
            <w:r>
              <w:rPr>
                <w:rFonts w:asciiTheme="minorHAnsi" w:hAnsiTheme="minorHAnsi" w:hint="eastAsia"/>
                <w:b/>
                <w:sz w:val="14"/>
                <w:szCs w:val="14"/>
              </w:rPr>
              <w:t> </w:t>
            </w:r>
            <w:r w:rsidRPr="005E3BE1">
              <w:rPr>
                <w:rFonts w:ascii="Arial CYR" w:hAnsi="Arial CYR"/>
                <w:b/>
                <w:sz w:val="14"/>
                <w:szCs w:val="14"/>
                <w:lang w:val="en-US"/>
              </w:rPr>
              <w:t>070</w:t>
            </w:r>
            <w:r>
              <w:rPr>
                <w:rFonts w:asciiTheme="minorHAnsi" w:hAnsiTheme="minorHAnsi" w:hint="eastAsia"/>
                <w:b/>
                <w:sz w:val="14"/>
                <w:szCs w:val="14"/>
              </w:rPr>
              <w:t> </w:t>
            </w:r>
            <w:r w:rsidRPr="005E3BE1">
              <w:rPr>
                <w:rFonts w:ascii="Arial CYR" w:hAnsi="Arial CYR"/>
                <w:b/>
                <w:sz w:val="14"/>
                <w:szCs w:val="14"/>
                <w:lang w:val="en-US"/>
              </w:rPr>
              <w:t>597</w:t>
            </w:r>
          </w:p>
        </w:tc>
        <w:tc>
          <w:tcPr>
            <w:tcW w:w="3382" w:type="dxa"/>
            <w:tcBorders>
              <w:left w:val="single" w:sz="6" w:space="0" w:color="000000"/>
            </w:tcBorders>
            <w:shd w:val="clear" w:color="auto" w:fill="auto"/>
            <w:vAlign w:val="bottom"/>
          </w:tcPr>
          <w:p w:rsidR="005E3BE1" w:rsidRPr="00CF499C" w:rsidRDefault="005E3BE1" w:rsidP="003A7413">
            <w:pPr>
              <w:pStyle w:val="15"/>
              <w:spacing w:before="0" w:after="0" w:line="260" w:lineRule="exact"/>
              <w:jc w:val="center"/>
              <w:rPr>
                <w:rFonts w:ascii="Arial" w:hAnsi="Arial" w:cs="Arial"/>
                <w:color w:val="000000"/>
                <w:sz w:val="14"/>
                <w:szCs w:val="14"/>
              </w:rPr>
            </w:pPr>
            <w:proofErr w:type="spellStart"/>
            <w:r w:rsidRPr="00CF499C">
              <w:rPr>
                <w:rFonts w:ascii="Arial" w:hAnsi="Arial" w:cs="Arial"/>
                <w:b/>
                <w:bCs/>
                <w:i/>
                <w:color w:val="000000"/>
                <w:sz w:val="14"/>
                <w:szCs w:val="14"/>
              </w:rPr>
              <w:t>Ural</w:t>
            </w:r>
            <w:proofErr w:type="spellEnd"/>
            <w:r w:rsidRPr="00CF499C">
              <w:rPr>
                <w:rFonts w:ascii="Arial" w:hAnsi="Arial" w:cs="Arial"/>
                <w:b/>
                <w:bCs/>
                <w:i/>
                <w:color w:val="000000"/>
                <w:sz w:val="14"/>
                <w:szCs w:val="14"/>
              </w:rPr>
              <w:t xml:space="preserve"> </w:t>
            </w:r>
            <w:proofErr w:type="spellStart"/>
            <w:r w:rsidRPr="00CF499C">
              <w:rPr>
                <w:rFonts w:ascii="Arial" w:hAnsi="Arial" w:cs="Arial"/>
                <w:b/>
                <w:bCs/>
                <w:i/>
                <w:color w:val="000000"/>
                <w:sz w:val="14"/>
                <w:szCs w:val="14"/>
              </w:rPr>
              <w:t>Federal</w:t>
            </w:r>
            <w:proofErr w:type="spellEnd"/>
            <w:r w:rsidRPr="00CF499C">
              <w:rPr>
                <w:rFonts w:ascii="Arial" w:hAnsi="Arial" w:cs="Arial"/>
                <w:b/>
                <w:bCs/>
                <w:i/>
                <w:color w:val="000000"/>
                <w:sz w:val="14"/>
                <w:szCs w:val="14"/>
              </w:rPr>
              <w:t xml:space="preserve"> </w:t>
            </w:r>
            <w:proofErr w:type="spellStart"/>
            <w:r w:rsidRPr="00CF499C">
              <w:rPr>
                <w:rFonts w:ascii="Arial" w:hAnsi="Arial" w:cs="Arial"/>
                <w:b/>
                <w:bCs/>
                <w:i/>
                <w:color w:val="000000"/>
                <w:sz w:val="14"/>
                <w:szCs w:val="14"/>
              </w:rPr>
              <w:t>District</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Курганская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233</w:t>
            </w:r>
            <w:r>
              <w:rPr>
                <w:rFonts w:asciiTheme="minorHAnsi" w:hAnsiTheme="minorHAnsi" w:hint="eastAsia"/>
                <w:b/>
                <w:sz w:val="14"/>
                <w:szCs w:val="14"/>
              </w:rPr>
              <w:t> </w:t>
            </w:r>
            <w:r w:rsidRPr="005E3BE1">
              <w:rPr>
                <w:rFonts w:ascii="Arial CYR" w:hAnsi="Arial CYR"/>
                <w:sz w:val="14"/>
                <w:szCs w:val="14"/>
                <w:lang w:val="en-US"/>
              </w:rPr>
              <w:t>469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280</w:t>
            </w:r>
            <w:r>
              <w:rPr>
                <w:rFonts w:asciiTheme="minorHAnsi" w:hAnsiTheme="minorHAnsi" w:hint="eastAsia"/>
                <w:b/>
                <w:sz w:val="14"/>
                <w:szCs w:val="14"/>
              </w:rPr>
              <w:t> </w:t>
            </w:r>
            <w:r w:rsidRPr="005E3BE1">
              <w:rPr>
                <w:rFonts w:ascii="Arial CYR" w:hAnsi="Arial CYR"/>
                <w:sz w:val="14"/>
                <w:szCs w:val="14"/>
                <w:lang w:val="en-US"/>
              </w:rPr>
              <w:t>971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Kurgan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Свердловская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529</w:t>
            </w:r>
            <w:r>
              <w:rPr>
                <w:rFonts w:asciiTheme="minorHAnsi" w:hAnsiTheme="minorHAnsi" w:hint="eastAsia"/>
                <w:b/>
                <w:sz w:val="14"/>
                <w:szCs w:val="14"/>
              </w:rPr>
              <w:t> </w:t>
            </w:r>
            <w:r w:rsidRPr="005E3BE1">
              <w:rPr>
                <w:rFonts w:ascii="Arial CYR" w:hAnsi="Arial CYR"/>
                <w:sz w:val="14"/>
                <w:szCs w:val="14"/>
                <w:lang w:val="en-US"/>
              </w:rPr>
              <w:t>549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586</w:t>
            </w:r>
            <w:r>
              <w:rPr>
                <w:rFonts w:asciiTheme="minorHAnsi" w:hAnsiTheme="minorHAnsi" w:hint="eastAsia"/>
                <w:b/>
                <w:sz w:val="14"/>
                <w:szCs w:val="14"/>
              </w:rPr>
              <w:t> </w:t>
            </w:r>
            <w:r w:rsidRPr="005E3BE1">
              <w:rPr>
                <w:rFonts w:ascii="Arial CYR" w:hAnsi="Arial CYR"/>
                <w:sz w:val="14"/>
                <w:szCs w:val="14"/>
                <w:lang w:val="en-US"/>
              </w:rPr>
              <w:t>468</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Sverdlovsk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Тюменская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8</w:t>
            </w:r>
            <w:r>
              <w:rPr>
                <w:rFonts w:asciiTheme="minorHAnsi" w:hAnsiTheme="minorHAnsi" w:hint="eastAsia"/>
                <w:b/>
                <w:sz w:val="14"/>
                <w:szCs w:val="14"/>
              </w:rPr>
              <w:t> </w:t>
            </w:r>
            <w:r w:rsidRPr="005E3BE1">
              <w:rPr>
                <w:rFonts w:ascii="Arial CYR" w:hAnsi="Arial CYR"/>
                <w:sz w:val="14"/>
                <w:szCs w:val="14"/>
                <w:lang w:val="en-US"/>
              </w:rPr>
              <w:t>919</w:t>
            </w:r>
            <w:r>
              <w:rPr>
                <w:rFonts w:asciiTheme="minorHAnsi" w:hAnsiTheme="minorHAnsi" w:hint="eastAsia"/>
                <w:b/>
                <w:sz w:val="14"/>
                <w:szCs w:val="14"/>
              </w:rPr>
              <w:t> </w:t>
            </w:r>
            <w:r w:rsidRPr="005E3BE1">
              <w:rPr>
                <w:rFonts w:ascii="Arial CYR" w:hAnsi="Arial CYR"/>
                <w:sz w:val="14"/>
                <w:szCs w:val="14"/>
                <w:lang w:val="en-US"/>
              </w:rPr>
              <w:t>089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384</w:t>
            </w:r>
            <w:r>
              <w:rPr>
                <w:rFonts w:asciiTheme="minorHAnsi" w:hAnsiTheme="minorHAnsi" w:hint="eastAsia"/>
                <w:b/>
                <w:sz w:val="14"/>
                <w:szCs w:val="14"/>
              </w:rPr>
              <w:t> </w:t>
            </w:r>
            <w:r w:rsidRPr="005E3BE1">
              <w:rPr>
                <w:rFonts w:ascii="Arial CYR" w:hAnsi="Arial CYR"/>
                <w:sz w:val="14"/>
                <w:szCs w:val="14"/>
                <w:lang w:val="en-US"/>
              </w:rPr>
              <w:t>622</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rPr>
              <w:t>T</w:t>
            </w:r>
            <w:proofErr w:type="spellStart"/>
            <w:r w:rsidRPr="00CF499C">
              <w:rPr>
                <w:rFonts w:ascii="Arial" w:hAnsi="Arial" w:cs="Arial"/>
                <w:i/>
                <w:color w:val="000000"/>
                <w:sz w:val="14"/>
                <w:szCs w:val="14"/>
                <w:lang w:val="en-US"/>
              </w:rPr>
              <w:t>yumen</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GB"/>
              </w:rPr>
              <w:t>Region</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284"/>
              <w:rPr>
                <w:rFonts w:ascii="Arial" w:hAnsi="Arial" w:cs="Arial"/>
                <w:color w:val="000000"/>
                <w:sz w:val="14"/>
                <w:szCs w:val="14"/>
                <w:lang w:val="en-US"/>
              </w:rPr>
            </w:pPr>
            <w:r w:rsidRPr="00CF499C">
              <w:rPr>
                <w:rFonts w:ascii="Arial" w:hAnsi="Arial" w:cs="Arial"/>
                <w:color w:val="000000"/>
                <w:sz w:val="14"/>
                <w:szCs w:val="14"/>
                <w:lang w:val="en-US"/>
              </w:rPr>
              <w:t xml:space="preserve">в </w:t>
            </w:r>
            <w:proofErr w:type="spellStart"/>
            <w:r w:rsidRPr="00CF499C">
              <w:rPr>
                <w:rFonts w:ascii="Arial" w:hAnsi="Arial" w:cs="Arial"/>
                <w:color w:val="000000"/>
                <w:sz w:val="14"/>
                <w:szCs w:val="14"/>
                <w:lang w:val="en-US"/>
              </w:rPr>
              <w:t>том</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числе</w:t>
            </w:r>
            <w:proofErr w:type="spellEnd"/>
            <w:r w:rsidRPr="00CF499C">
              <w:rPr>
                <w:rFonts w:ascii="Arial" w:hAnsi="Arial" w:cs="Arial"/>
                <w:color w:val="000000"/>
                <w:sz w:val="14"/>
                <w:szCs w:val="14"/>
                <w:lang w:val="en-US"/>
              </w:rPr>
              <w:t>:</w:t>
            </w:r>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w:hAnsi="Arial" w:cs="Arial"/>
                <w:bCs/>
                <w:sz w:val="14"/>
                <w:szCs w:val="14"/>
                <w:lang w:val="en-US"/>
              </w:rPr>
            </w:pP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340"/>
              <w:rPr>
                <w:rFonts w:ascii="Arial" w:hAnsi="Arial" w:cs="Arial"/>
                <w:color w:val="000000"/>
                <w:sz w:val="14"/>
                <w:szCs w:val="14"/>
              </w:rPr>
            </w:pPr>
            <w:r w:rsidRPr="00CF499C">
              <w:rPr>
                <w:rFonts w:ascii="Arial" w:hAnsi="Arial" w:cs="Arial"/>
                <w:i/>
                <w:color w:val="000000"/>
                <w:sz w:val="14"/>
                <w:szCs w:val="14"/>
                <w:lang w:val="en-US"/>
              </w:rPr>
              <w:t>including</w:t>
            </w:r>
            <w:r w:rsidRPr="00CF499C">
              <w:rPr>
                <w:rFonts w:ascii="Arial" w:hAnsi="Arial" w:cs="Arial"/>
                <w:i/>
                <w:color w:val="000000"/>
                <w:sz w:val="14"/>
                <w:szCs w:val="14"/>
              </w:rPr>
              <w:t>:</w:t>
            </w:r>
          </w:p>
        </w:tc>
      </w:tr>
      <w:tr w:rsidR="005E3BE1" w:rsidRPr="002E4D5E" w:rsidTr="003A7413">
        <w:trPr>
          <w:cantSplit/>
        </w:trPr>
        <w:tc>
          <w:tcPr>
            <w:tcW w:w="3384" w:type="dxa"/>
            <w:shd w:val="clear" w:color="auto" w:fill="auto"/>
            <w:vAlign w:val="bottom"/>
          </w:tcPr>
          <w:p w:rsidR="005E3BE1" w:rsidRPr="00CF499C" w:rsidRDefault="005E3BE1" w:rsidP="003A7413">
            <w:pPr>
              <w:spacing w:line="260" w:lineRule="exact"/>
              <w:ind w:left="170"/>
              <w:rPr>
                <w:rFonts w:ascii="Arial" w:hAnsi="Arial" w:cs="Arial"/>
                <w:color w:val="000000"/>
                <w:sz w:val="14"/>
                <w:szCs w:val="14"/>
              </w:rPr>
            </w:pPr>
            <w:r w:rsidRPr="00CF499C">
              <w:rPr>
                <w:rFonts w:ascii="Arial" w:hAnsi="Arial" w:cs="Arial"/>
                <w:color w:val="000000"/>
                <w:sz w:val="14"/>
                <w:szCs w:val="14"/>
              </w:rPr>
              <w:t>Ханты-Мансийский автономный округ – Югра</w:t>
            </w:r>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w:t>
            </w:r>
            <w:r>
              <w:rPr>
                <w:rFonts w:asciiTheme="minorHAnsi" w:hAnsiTheme="minorHAnsi" w:hint="eastAsia"/>
                <w:b/>
                <w:sz w:val="14"/>
                <w:szCs w:val="14"/>
              </w:rPr>
              <w:t> </w:t>
            </w:r>
            <w:r w:rsidRPr="005E3BE1">
              <w:rPr>
                <w:rFonts w:ascii="Arial CYR" w:hAnsi="Arial CYR"/>
                <w:sz w:val="14"/>
                <w:szCs w:val="14"/>
                <w:lang w:val="en-US"/>
              </w:rPr>
              <w:t>563</w:t>
            </w:r>
            <w:r>
              <w:rPr>
                <w:rFonts w:asciiTheme="minorHAnsi" w:hAnsiTheme="minorHAnsi" w:hint="eastAsia"/>
                <w:b/>
                <w:sz w:val="14"/>
                <w:szCs w:val="14"/>
              </w:rPr>
              <w:t> </w:t>
            </w:r>
            <w:r w:rsidRPr="005E3BE1">
              <w:rPr>
                <w:rFonts w:ascii="Arial CYR" w:hAnsi="Arial CYR"/>
                <w:sz w:val="14"/>
                <w:szCs w:val="14"/>
                <w:lang w:val="en-US"/>
              </w:rPr>
              <w:t>061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733</w:t>
            </w:r>
            <w:r>
              <w:rPr>
                <w:rFonts w:asciiTheme="minorHAnsi" w:hAnsiTheme="minorHAnsi" w:hint="eastAsia"/>
                <w:b/>
                <w:sz w:val="14"/>
                <w:szCs w:val="14"/>
              </w:rPr>
              <w:t> </w:t>
            </w:r>
            <w:r w:rsidRPr="005E3BE1">
              <w:rPr>
                <w:rFonts w:ascii="Arial CYR" w:hAnsi="Arial CYR"/>
                <w:sz w:val="14"/>
                <w:szCs w:val="14"/>
                <w:lang w:val="en-US"/>
              </w:rPr>
              <w:t>623</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227"/>
              <w:rPr>
                <w:rFonts w:ascii="Arial" w:hAnsi="Arial" w:cs="Arial"/>
                <w:color w:val="000000"/>
                <w:sz w:val="14"/>
                <w:szCs w:val="14"/>
                <w:lang w:val="en-US"/>
              </w:rPr>
            </w:pPr>
            <w:proofErr w:type="spellStart"/>
            <w:r w:rsidRPr="00CF499C">
              <w:rPr>
                <w:rFonts w:ascii="Arial" w:hAnsi="Arial" w:cs="Arial"/>
                <w:i/>
                <w:color w:val="000000"/>
                <w:sz w:val="14"/>
                <w:szCs w:val="14"/>
                <w:lang w:val="en-US"/>
              </w:rPr>
              <w:t>Khanty-Mansi</w:t>
            </w:r>
            <w:proofErr w:type="spellEnd"/>
            <w:r w:rsidRPr="00CF499C">
              <w:rPr>
                <w:rFonts w:ascii="Arial" w:hAnsi="Arial" w:cs="Arial"/>
                <w:i/>
                <w:color w:val="000000"/>
                <w:sz w:val="14"/>
                <w:szCs w:val="14"/>
                <w:lang w:val="en-US"/>
              </w:rPr>
              <w:t xml:space="preserve"> Autonomous Area – </w:t>
            </w:r>
            <w:proofErr w:type="spellStart"/>
            <w:r w:rsidRPr="00CF499C">
              <w:rPr>
                <w:rFonts w:ascii="Arial" w:hAnsi="Arial" w:cs="Arial"/>
                <w:i/>
                <w:color w:val="000000"/>
                <w:sz w:val="14"/>
                <w:szCs w:val="14"/>
                <w:lang w:val="en-US"/>
              </w:rPr>
              <w:t>Yugra</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170"/>
              <w:rPr>
                <w:rFonts w:ascii="Arial" w:hAnsi="Arial" w:cs="Arial"/>
                <w:color w:val="000000"/>
                <w:sz w:val="14"/>
                <w:szCs w:val="14"/>
                <w:lang w:val="en-US"/>
              </w:rPr>
            </w:pPr>
            <w:proofErr w:type="spellStart"/>
            <w:r w:rsidRPr="00CF499C">
              <w:rPr>
                <w:rFonts w:ascii="Arial" w:hAnsi="Arial" w:cs="Arial"/>
                <w:color w:val="000000"/>
                <w:sz w:val="14"/>
                <w:szCs w:val="14"/>
                <w:lang w:val="en-US"/>
              </w:rPr>
              <w:t>Ямало-Ненецкий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автономный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w:t>
            </w:r>
            <w:r>
              <w:rPr>
                <w:rFonts w:asciiTheme="minorHAnsi" w:hAnsiTheme="minorHAnsi" w:hint="eastAsia"/>
                <w:b/>
                <w:sz w:val="14"/>
                <w:szCs w:val="14"/>
              </w:rPr>
              <w:t> </w:t>
            </w:r>
            <w:r w:rsidRPr="005E3BE1">
              <w:rPr>
                <w:rFonts w:ascii="Arial CYR" w:hAnsi="Arial CYR"/>
                <w:sz w:val="14"/>
                <w:szCs w:val="14"/>
                <w:lang w:val="en-US"/>
              </w:rPr>
              <w:t>100</w:t>
            </w:r>
            <w:r>
              <w:rPr>
                <w:rFonts w:asciiTheme="minorHAnsi" w:hAnsiTheme="minorHAnsi" w:hint="eastAsia"/>
                <w:b/>
                <w:sz w:val="14"/>
                <w:szCs w:val="14"/>
              </w:rPr>
              <w:t> </w:t>
            </w:r>
            <w:r w:rsidRPr="005E3BE1">
              <w:rPr>
                <w:rFonts w:ascii="Arial CYR" w:hAnsi="Arial CYR"/>
                <w:sz w:val="14"/>
                <w:szCs w:val="14"/>
                <w:lang w:val="en-US"/>
              </w:rPr>
              <w:t>561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w:t>
            </w:r>
            <w:r>
              <w:rPr>
                <w:rFonts w:asciiTheme="minorHAnsi" w:hAnsiTheme="minorHAnsi" w:hint="eastAsia"/>
                <w:b/>
                <w:sz w:val="14"/>
                <w:szCs w:val="14"/>
              </w:rPr>
              <w:t> </w:t>
            </w:r>
            <w:r w:rsidRPr="005E3BE1">
              <w:rPr>
                <w:rFonts w:ascii="Arial CYR" w:hAnsi="Arial CYR"/>
                <w:sz w:val="14"/>
                <w:szCs w:val="14"/>
                <w:lang w:val="en-US"/>
              </w:rPr>
              <w:t>710</w:t>
            </w:r>
            <w:r>
              <w:rPr>
                <w:rFonts w:asciiTheme="minorHAnsi" w:hAnsiTheme="minorHAnsi" w:hint="eastAsia"/>
                <w:b/>
                <w:sz w:val="14"/>
                <w:szCs w:val="14"/>
              </w:rPr>
              <w:t> </w:t>
            </w:r>
            <w:r w:rsidRPr="005E3BE1">
              <w:rPr>
                <w:rFonts w:ascii="Arial CYR" w:hAnsi="Arial CYR"/>
                <w:sz w:val="14"/>
                <w:szCs w:val="14"/>
                <w:lang w:val="en-US"/>
              </w:rPr>
              <w:t>467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227"/>
              <w:rPr>
                <w:rFonts w:ascii="Arial" w:hAnsi="Arial" w:cs="Arial"/>
                <w:color w:val="000000"/>
                <w:sz w:val="14"/>
                <w:szCs w:val="14"/>
              </w:rPr>
            </w:pPr>
            <w:proofErr w:type="spellStart"/>
            <w:r w:rsidRPr="00CF499C">
              <w:rPr>
                <w:rFonts w:ascii="Arial" w:hAnsi="Arial" w:cs="Arial"/>
                <w:i/>
                <w:color w:val="000000"/>
                <w:sz w:val="14"/>
                <w:szCs w:val="14"/>
                <w:lang w:val="en-US"/>
              </w:rPr>
              <w:t>Yamal-Nenets</w:t>
            </w:r>
            <w:proofErr w:type="spellEnd"/>
            <w:r w:rsidRPr="00CF499C">
              <w:rPr>
                <w:rFonts w:ascii="Arial" w:hAnsi="Arial" w:cs="Arial"/>
                <w:i/>
                <w:color w:val="000000"/>
                <w:sz w:val="14"/>
                <w:szCs w:val="14"/>
                <w:lang w:val="en-US"/>
              </w:rPr>
              <w:t xml:space="preserve"> Autonomous Area </w:t>
            </w:r>
          </w:p>
        </w:tc>
      </w:tr>
      <w:tr w:rsidR="005E3BE1" w:rsidRPr="002E4D5E" w:rsidTr="003A7413">
        <w:trPr>
          <w:cantSplit/>
        </w:trPr>
        <w:tc>
          <w:tcPr>
            <w:tcW w:w="3384" w:type="dxa"/>
            <w:shd w:val="clear" w:color="auto" w:fill="auto"/>
            <w:vAlign w:val="bottom"/>
          </w:tcPr>
          <w:p w:rsidR="005E3BE1" w:rsidRPr="003136F2" w:rsidRDefault="005E3BE1" w:rsidP="003A7413">
            <w:pPr>
              <w:spacing w:line="260" w:lineRule="exact"/>
              <w:ind w:left="170"/>
              <w:rPr>
                <w:rFonts w:ascii="Arial" w:hAnsi="Arial" w:cs="Arial"/>
                <w:color w:val="000000"/>
                <w:sz w:val="14"/>
                <w:szCs w:val="14"/>
              </w:rPr>
            </w:pPr>
            <w:r w:rsidRPr="003136F2">
              <w:rPr>
                <w:rFonts w:ascii="Arial" w:hAnsi="Arial" w:cs="Arial"/>
                <w:color w:val="000000"/>
                <w:sz w:val="14"/>
                <w:szCs w:val="14"/>
              </w:rPr>
              <w:t>Тюменская область без автономных округов</w:t>
            </w:r>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255</w:t>
            </w:r>
            <w:r>
              <w:rPr>
                <w:rFonts w:asciiTheme="minorHAnsi" w:hAnsiTheme="minorHAnsi" w:hint="eastAsia"/>
                <w:b/>
                <w:sz w:val="14"/>
                <w:szCs w:val="14"/>
              </w:rPr>
              <w:t> </w:t>
            </w:r>
            <w:r w:rsidRPr="005E3BE1">
              <w:rPr>
                <w:rFonts w:ascii="Arial CYR" w:hAnsi="Arial CYR"/>
                <w:sz w:val="14"/>
                <w:szCs w:val="14"/>
                <w:lang w:val="en-US"/>
              </w:rPr>
              <w:t>466</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821</w:t>
            </w:r>
            <w:r>
              <w:rPr>
                <w:rFonts w:asciiTheme="minorHAnsi" w:hAnsiTheme="minorHAnsi" w:hint="eastAsia"/>
                <w:b/>
                <w:sz w:val="14"/>
                <w:szCs w:val="14"/>
              </w:rPr>
              <w:t> </w:t>
            </w:r>
            <w:r w:rsidRPr="005E3BE1">
              <w:rPr>
                <w:rFonts w:ascii="Arial CYR" w:hAnsi="Arial CYR"/>
                <w:sz w:val="14"/>
                <w:szCs w:val="14"/>
                <w:lang w:val="en-US"/>
              </w:rPr>
              <w:t>611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227"/>
              <w:rPr>
                <w:rFonts w:ascii="Arial" w:hAnsi="Arial" w:cs="Arial"/>
                <w:color w:val="000000"/>
                <w:sz w:val="14"/>
                <w:szCs w:val="14"/>
                <w:lang w:val="en-US"/>
              </w:rPr>
            </w:pPr>
            <w:r w:rsidRPr="00CF499C">
              <w:rPr>
                <w:rFonts w:ascii="Arial" w:hAnsi="Arial" w:cs="Arial"/>
                <w:i/>
                <w:color w:val="000000"/>
                <w:sz w:val="14"/>
                <w:szCs w:val="14"/>
                <w:lang w:val="en-US"/>
              </w:rPr>
              <w:t>Tyumen Region less autonomous areas</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Челябинская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545</w:t>
            </w:r>
            <w:r>
              <w:rPr>
                <w:rFonts w:asciiTheme="minorHAnsi" w:hAnsiTheme="minorHAnsi" w:hint="eastAsia"/>
                <w:b/>
                <w:sz w:val="14"/>
                <w:szCs w:val="14"/>
              </w:rPr>
              <w:t> </w:t>
            </w:r>
            <w:r w:rsidRPr="005E3BE1">
              <w:rPr>
                <w:rFonts w:ascii="Arial CYR" w:hAnsi="Arial CYR"/>
                <w:sz w:val="14"/>
                <w:szCs w:val="14"/>
                <w:lang w:val="en-US"/>
              </w:rPr>
              <w:t>582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445</w:t>
            </w:r>
            <w:r>
              <w:rPr>
                <w:rFonts w:asciiTheme="minorHAnsi" w:hAnsiTheme="minorHAnsi" w:hint="eastAsia"/>
                <w:b/>
                <w:sz w:val="14"/>
                <w:szCs w:val="14"/>
              </w:rPr>
              <w:t> </w:t>
            </w:r>
            <w:r w:rsidRPr="005E3BE1">
              <w:rPr>
                <w:rFonts w:ascii="Arial CYR" w:hAnsi="Arial CYR"/>
                <w:sz w:val="14"/>
                <w:szCs w:val="14"/>
                <w:lang w:val="en-US"/>
              </w:rPr>
              <w:t>277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Chelyabinsk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Сибирский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cs="Arial CYR"/>
                <w:b/>
                <w:bCs/>
              </w:rPr>
            </w:pPr>
            <w:r w:rsidRPr="005E3BE1">
              <w:rPr>
                <w:rFonts w:ascii="Arial CYR" w:hAnsi="Arial CYR"/>
                <w:b/>
                <w:sz w:val="14"/>
                <w:szCs w:val="14"/>
                <w:lang w:val="en-US"/>
              </w:rPr>
              <w:t>9</w:t>
            </w:r>
            <w:r>
              <w:rPr>
                <w:rFonts w:asciiTheme="minorHAnsi" w:hAnsiTheme="minorHAnsi" w:hint="eastAsia"/>
                <w:b/>
                <w:sz w:val="14"/>
                <w:szCs w:val="14"/>
              </w:rPr>
              <w:t> </w:t>
            </w:r>
            <w:r w:rsidRPr="005E3BE1">
              <w:rPr>
                <w:rFonts w:ascii="Arial CYR" w:hAnsi="Arial CYR"/>
                <w:b/>
                <w:sz w:val="14"/>
                <w:szCs w:val="14"/>
                <w:lang w:val="en-US"/>
              </w:rPr>
              <w:t>178</w:t>
            </w:r>
            <w:r>
              <w:rPr>
                <w:rFonts w:asciiTheme="minorHAnsi" w:hAnsiTheme="minorHAnsi" w:hint="eastAsia"/>
                <w:b/>
                <w:sz w:val="14"/>
                <w:szCs w:val="14"/>
              </w:rPr>
              <w:t> </w:t>
            </w:r>
            <w:r w:rsidRPr="005E3BE1">
              <w:rPr>
                <w:rFonts w:ascii="Arial CYR" w:hAnsi="Arial CYR"/>
                <w:b/>
                <w:sz w:val="14"/>
                <w:szCs w:val="14"/>
                <w:lang w:val="en-US"/>
              </w:rPr>
              <w:t>539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b/>
                <w:sz w:val="14"/>
                <w:szCs w:val="14"/>
                <w:lang w:val="en-US"/>
              </w:rPr>
            </w:pPr>
            <w:r w:rsidRPr="005E3BE1">
              <w:rPr>
                <w:rFonts w:ascii="Arial CYR" w:hAnsi="Arial CYR"/>
                <w:b/>
                <w:sz w:val="14"/>
                <w:szCs w:val="14"/>
                <w:lang w:val="en-US"/>
              </w:rPr>
              <w:t>535</w:t>
            </w:r>
            <w:r>
              <w:rPr>
                <w:rFonts w:asciiTheme="minorHAnsi" w:hAnsiTheme="minorHAnsi" w:hint="eastAsia"/>
                <w:b/>
                <w:sz w:val="14"/>
                <w:szCs w:val="14"/>
              </w:rPr>
              <w:t> </w:t>
            </w:r>
            <w:r w:rsidRPr="005E3BE1">
              <w:rPr>
                <w:rFonts w:ascii="Arial CYR" w:hAnsi="Arial CYR"/>
                <w:b/>
                <w:sz w:val="14"/>
                <w:szCs w:val="14"/>
                <w:lang w:val="en-US"/>
              </w:rPr>
              <w:t>321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jc w:val="center"/>
              <w:rPr>
                <w:rFonts w:ascii="Arial" w:hAnsi="Arial" w:cs="Arial"/>
                <w:color w:val="000000"/>
                <w:sz w:val="14"/>
                <w:szCs w:val="14"/>
              </w:rPr>
            </w:pPr>
            <w:r w:rsidRPr="00CF499C">
              <w:rPr>
                <w:rFonts w:ascii="Arial" w:hAnsi="Arial" w:cs="Arial"/>
                <w:b/>
                <w:i/>
                <w:color w:val="000000"/>
                <w:sz w:val="14"/>
                <w:szCs w:val="14"/>
                <w:lang w:val="en-US"/>
              </w:rPr>
              <w:t>Siberian Federal District</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Алтай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58</w:t>
            </w:r>
            <w:r>
              <w:rPr>
                <w:rFonts w:asciiTheme="minorHAnsi" w:hAnsiTheme="minorHAnsi" w:hint="eastAsia"/>
                <w:b/>
                <w:sz w:val="14"/>
                <w:szCs w:val="14"/>
              </w:rPr>
              <w:t> </w:t>
            </w:r>
            <w:r w:rsidRPr="005E3BE1">
              <w:rPr>
                <w:rFonts w:ascii="Arial CYR" w:hAnsi="Arial CYR"/>
                <w:sz w:val="14"/>
                <w:szCs w:val="14"/>
                <w:lang w:val="en-US"/>
              </w:rPr>
              <w:t>977</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268</w:t>
            </w:r>
            <w:r>
              <w:rPr>
                <w:rFonts w:asciiTheme="minorHAnsi" w:hAnsiTheme="minorHAnsi" w:hint="eastAsia"/>
                <w:b/>
                <w:sz w:val="14"/>
                <w:szCs w:val="14"/>
              </w:rPr>
              <w:t> </w:t>
            </w:r>
            <w:r w:rsidRPr="005E3BE1">
              <w:rPr>
                <w:rFonts w:ascii="Arial CYR" w:hAnsi="Arial CYR"/>
                <w:sz w:val="14"/>
                <w:szCs w:val="14"/>
                <w:lang w:val="en-US"/>
              </w:rPr>
              <w:t>657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Republic of Altay</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Тыва</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79</w:t>
            </w:r>
            <w:r>
              <w:rPr>
                <w:rFonts w:asciiTheme="minorHAnsi" w:hAnsiTheme="minorHAnsi" w:hint="eastAsia"/>
                <w:b/>
                <w:sz w:val="14"/>
                <w:szCs w:val="14"/>
              </w:rPr>
              <w:t> </w:t>
            </w:r>
            <w:r w:rsidRPr="005E3BE1">
              <w:rPr>
                <w:rFonts w:ascii="Arial CYR" w:hAnsi="Arial CYR"/>
                <w:sz w:val="14"/>
                <w:szCs w:val="14"/>
                <w:lang w:val="en-US"/>
              </w:rPr>
              <w:t>211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243</w:t>
            </w:r>
            <w:r>
              <w:rPr>
                <w:rFonts w:asciiTheme="minorHAnsi" w:hAnsiTheme="minorHAnsi" w:hint="eastAsia"/>
                <w:b/>
                <w:sz w:val="14"/>
                <w:szCs w:val="14"/>
              </w:rPr>
              <w:t> </w:t>
            </w:r>
            <w:r w:rsidRPr="005E3BE1">
              <w:rPr>
                <w:rFonts w:ascii="Arial CYR" w:hAnsi="Arial CYR"/>
                <w:sz w:val="14"/>
                <w:szCs w:val="14"/>
                <w:lang w:val="en-US"/>
              </w:rPr>
              <w:t>052</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Tuva</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Хакасия</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256</w:t>
            </w:r>
            <w:r>
              <w:rPr>
                <w:rFonts w:asciiTheme="minorHAnsi" w:hAnsiTheme="minorHAnsi" w:hint="eastAsia"/>
                <w:b/>
                <w:sz w:val="14"/>
                <w:szCs w:val="14"/>
              </w:rPr>
              <w:t> </w:t>
            </w:r>
            <w:r w:rsidRPr="005E3BE1">
              <w:rPr>
                <w:rFonts w:ascii="Arial CYR" w:hAnsi="Arial CYR"/>
                <w:sz w:val="14"/>
                <w:szCs w:val="14"/>
                <w:lang w:val="en-US"/>
              </w:rPr>
              <w:t>251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478</w:t>
            </w:r>
            <w:r>
              <w:rPr>
                <w:rFonts w:asciiTheme="minorHAnsi" w:hAnsiTheme="minorHAnsi" w:hint="eastAsia"/>
                <w:b/>
                <w:sz w:val="14"/>
                <w:szCs w:val="14"/>
              </w:rPr>
              <w:t> </w:t>
            </w:r>
            <w:r w:rsidRPr="005E3BE1">
              <w:rPr>
                <w:rFonts w:ascii="Arial CYR" w:hAnsi="Arial CYR"/>
                <w:sz w:val="14"/>
                <w:szCs w:val="14"/>
                <w:lang w:val="en-US"/>
              </w:rPr>
              <w:t>781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 xml:space="preserve">Republic of </w:t>
            </w:r>
            <w:proofErr w:type="spellStart"/>
            <w:r w:rsidRPr="00CF499C">
              <w:rPr>
                <w:rFonts w:ascii="Arial" w:hAnsi="Arial" w:cs="Arial"/>
                <w:i/>
                <w:color w:val="000000"/>
                <w:sz w:val="14"/>
                <w:szCs w:val="14"/>
                <w:lang w:val="en-US"/>
              </w:rPr>
              <w:t>Khakassia</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Алтайский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630</w:t>
            </w:r>
            <w:r>
              <w:rPr>
                <w:rFonts w:asciiTheme="minorHAnsi" w:hAnsiTheme="minorHAnsi" w:hint="eastAsia"/>
                <w:b/>
                <w:sz w:val="14"/>
                <w:szCs w:val="14"/>
              </w:rPr>
              <w:t> </w:t>
            </w:r>
            <w:r w:rsidRPr="005E3BE1">
              <w:rPr>
                <w:rFonts w:ascii="Arial CYR" w:hAnsi="Arial CYR"/>
                <w:sz w:val="14"/>
                <w:szCs w:val="14"/>
                <w:lang w:val="en-US"/>
              </w:rPr>
              <w:t>814</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271</w:t>
            </w:r>
            <w:r>
              <w:rPr>
                <w:rFonts w:asciiTheme="minorHAnsi" w:hAnsiTheme="minorHAnsi" w:hint="eastAsia"/>
                <w:b/>
                <w:sz w:val="14"/>
                <w:szCs w:val="14"/>
              </w:rPr>
              <w:t> </w:t>
            </w:r>
            <w:r w:rsidRPr="005E3BE1">
              <w:rPr>
                <w:rFonts w:ascii="Arial CYR" w:hAnsi="Arial CYR"/>
                <w:sz w:val="14"/>
                <w:szCs w:val="14"/>
                <w:lang w:val="en-US"/>
              </w:rPr>
              <w:t>320</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Altay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Красноярский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692</w:t>
            </w:r>
            <w:r>
              <w:rPr>
                <w:rFonts w:asciiTheme="minorHAnsi" w:hAnsiTheme="minorHAnsi" w:hint="eastAsia"/>
                <w:b/>
                <w:sz w:val="14"/>
                <w:szCs w:val="14"/>
              </w:rPr>
              <w:t> </w:t>
            </w:r>
            <w:r w:rsidRPr="005E3BE1">
              <w:rPr>
                <w:rFonts w:ascii="Arial CYR" w:hAnsi="Arial CYR"/>
                <w:sz w:val="14"/>
                <w:szCs w:val="14"/>
                <w:lang w:val="en-US"/>
              </w:rPr>
              <w:t>239</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938</w:t>
            </w:r>
            <w:r>
              <w:rPr>
                <w:rFonts w:asciiTheme="minorHAnsi" w:hAnsiTheme="minorHAnsi" w:hint="eastAsia"/>
                <w:b/>
                <w:sz w:val="14"/>
                <w:szCs w:val="14"/>
              </w:rPr>
              <w:t> </w:t>
            </w:r>
            <w:r w:rsidRPr="005E3BE1">
              <w:rPr>
                <w:rFonts w:ascii="Arial CYR" w:hAnsi="Arial CYR"/>
                <w:sz w:val="14"/>
                <w:szCs w:val="14"/>
                <w:lang w:val="en-US"/>
              </w:rPr>
              <w:t>017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Krasnoyarsk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Иркутская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545</w:t>
            </w:r>
            <w:r>
              <w:rPr>
                <w:rFonts w:asciiTheme="minorHAnsi" w:hAnsiTheme="minorHAnsi" w:hint="eastAsia"/>
                <w:b/>
                <w:sz w:val="14"/>
                <w:szCs w:val="14"/>
              </w:rPr>
              <w:t> </w:t>
            </w:r>
            <w:r w:rsidRPr="005E3BE1">
              <w:rPr>
                <w:rFonts w:ascii="Arial CYR" w:hAnsi="Arial CYR"/>
                <w:sz w:val="14"/>
                <w:szCs w:val="14"/>
                <w:lang w:val="en-US"/>
              </w:rPr>
              <w:t>681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645</w:t>
            </w:r>
            <w:r>
              <w:rPr>
                <w:rFonts w:asciiTheme="minorHAnsi" w:hAnsiTheme="minorHAnsi" w:hint="eastAsia"/>
                <w:b/>
                <w:sz w:val="14"/>
                <w:szCs w:val="14"/>
              </w:rPr>
              <w:t> </w:t>
            </w:r>
            <w:r w:rsidRPr="005E3BE1">
              <w:rPr>
                <w:rFonts w:ascii="Arial CYR" w:hAnsi="Arial CYR"/>
                <w:sz w:val="14"/>
                <w:szCs w:val="14"/>
                <w:lang w:val="en-US"/>
              </w:rPr>
              <w:t>519</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Irkutsk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Кемеровская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110</w:t>
            </w:r>
            <w:r>
              <w:rPr>
                <w:rFonts w:asciiTheme="minorHAnsi" w:hAnsiTheme="minorHAnsi" w:hint="eastAsia"/>
                <w:b/>
                <w:sz w:val="14"/>
                <w:szCs w:val="14"/>
              </w:rPr>
              <w:t> </w:t>
            </w:r>
            <w:r w:rsidRPr="005E3BE1">
              <w:rPr>
                <w:rFonts w:ascii="Arial CYR" w:hAnsi="Arial CYR"/>
                <w:sz w:val="14"/>
                <w:szCs w:val="14"/>
                <w:lang w:val="en-US"/>
              </w:rPr>
              <w:t>415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416</w:t>
            </w:r>
            <w:r>
              <w:rPr>
                <w:rFonts w:asciiTheme="minorHAnsi" w:hAnsiTheme="minorHAnsi" w:hint="eastAsia"/>
                <w:b/>
                <w:sz w:val="14"/>
                <w:szCs w:val="14"/>
              </w:rPr>
              <w:t> </w:t>
            </w:r>
            <w:r w:rsidRPr="005E3BE1">
              <w:rPr>
                <w:rFonts w:ascii="Arial CYR" w:hAnsi="Arial CYR"/>
                <w:sz w:val="14"/>
                <w:szCs w:val="14"/>
                <w:lang w:val="en-US"/>
              </w:rPr>
              <w:t>501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Kemerovo</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Новосибирская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409</w:t>
            </w:r>
            <w:r>
              <w:rPr>
                <w:rFonts w:asciiTheme="minorHAnsi" w:hAnsiTheme="minorHAnsi" w:hint="eastAsia"/>
                <w:b/>
                <w:sz w:val="14"/>
                <w:szCs w:val="14"/>
              </w:rPr>
              <w:t> </w:t>
            </w:r>
            <w:r w:rsidRPr="005E3BE1">
              <w:rPr>
                <w:rFonts w:ascii="Arial CYR" w:hAnsi="Arial CYR"/>
                <w:sz w:val="14"/>
                <w:szCs w:val="14"/>
                <w:lang w:val="en-US"/>
              </w:rPr>
              <w:t>192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504</w:t>
            </w:r>
            <w:r>
              <w:rPr>
                <w:rFonts w:asciiTheme="minorHAnsi" w:hAnsiTheme="minorHAnsi" w:hint="eastAsia"/>
                <w:b/>
                <w:sz w:val="14"/>
                <w:szCs w:val="14"/>
              </w:rPr>
              <w:t> </w:t>
            </w:r>
            <w:r w:rsidRPr="005E3BE1">
              <w:rPr>
                <w:rFonts w:ascii="Arial CYR" w:hAnsi="Arial CYR"/>
                <w:sz w:val="14"/>
                <w:szCs w:val="14"/>
                <w:lang w:val="en-US"/>
              </w:rPr>
              <w:t>043</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Novosibirsk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Омская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772</w:t>
            </w:r>
            <w:r>
              <w:rPr>
                <w:rFonts w:asciiTheme="minorHAnsi" w:hAnsiTheme="minorHAnsi" w:hint="eastAsia"/>
                <w:b/>
                <w:sz w:val="14"/>
                <w:szCs w:val="14"/>
              </w:rPr>
              <w:t> </w:t>
            </w:r>
            <w:r w:rsidRPr="005E3BE1">
              <w:rPr>
                <w:rFonts w:ascii="Arial CYR" w:hAnsi="Arial CYR"/>
                <w:sz w:val="14"/>
                <w:szCs w:val="14"/>
                <w:lang w:val="en-US"/>
              </w:rPr>
              <w:t>955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399</w:t>
            </w:r>
            <w:r>
              <w:rPr>
                <w:rFonts w:asciiTheme="minorHAnsi" w:hAnsiTheme="minorHAnsi" w:hint="eastAsia"/>
                <w:b/>
                <w:sz w:val="14"/>
                <w:szCs w:val="14"/>
              </w:rPr>
              <w:t> </w:t>
            </w:r>
            <w:r w:rsidRPr="005E3BE1">
              <w:rPr>
                <w:rFonts w:ascii="Arial CYR" w:hAnsi="Arial CYR"/>
                <w:sz w:val="14"/>
                <w:szCs w:val="14"/>
                <w:lang w:val="en-US"/>
              </w:rPr>
              <w:t>371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Omsk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Томская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622</w:t>
            </w:r>
            <w:r>
              <w:rPr>
                <w:rFonts w:asciiTheme="minorHAnsi" w:hAnsiTheme="minorHAnsi" w:hint="eastAsia"/>
                <w:b/>
                <w:sz w:val="14"/>
                <w:szCs w:val="14"/>
              </w:rPr>
              <w:t> </w:t>
            </w:r>
            <w:r w:rsidRPr="005E3BE1">
              <w:rPr>
                <w:rFonts w:ascii="Arial CYR" w:hAnsi="Arial CYR"/>
                <w:sz w:val="14"/>
                <w:szCs w:val="14"/>
                <w:lang w:val="en-US"/>
              </w:rPr>
              <w:t>805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577</w:t>
            </w:r>
            <w:r>
              <w:rPr>
                <w:rFonts w:asciiTheme="minorHAnsi" w:hAnsiTheme="minorHAnsi" w:hint="eastAsia"/>
                <w:b/>
                <w:sz w:val="14"/>
                <w:szCs w:val="14"/>
              </w:rPr>
              <w:t> </w:t>
            </w:r>
            <w:r w:rsidRPr="005E3BE1">
              <w:rPr>
                <w:rFonts w:ascii="Arial CYR" w:hAnsi="Arial CYR"/>
                <w:sz w:val="14"/>
                <w:szCs w:val="14"/>
                <w:lang w:val="en-US"/>
              </w:rPr>
              <w:t>551</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Tomsk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jc w:val="center"/>
              <w:rPr>
                <w:rFonts w:ascii="Arial" w:hAnsi="Arial" w:cs="Arial"/>
                <w:b/>
                <w:color w:val="000000"/>
                <w:sz w:val="14"/>
                <w:szCs w:val="14"/>
                <w:lang w:val="en-US"/>
              </w:rPr>
            </w:pPr>
            <w:proofErr w:type="spellStart"/>
            <w:r w:rsidRPr="00CF499C">
              <w:rPr>
                <w:rFonts w:ascii="Arial" w:hAnsi="Arial" w:cs="Arial"/>
                <w:b/>
                <w:color w:val="000000"/>
                <w:sz w:val="14"/>
                <w:szCs w:val="14"/>
                <w:lang w:val="en-US"/>
              </w:rPr>
              <w:t>Дальневосточный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федеральный</w:t>
            </w:r>
            <w:proofErr w:type="spellEnd"/>
            <w:r w:rsidRPr="00CF499C">
              <w:rPr>
                <w:rFonts w:ascii="Arial" w:hAnsi="Arial" w:cs="Arial"/>
                <w:b/>
                <w:color w:val="000000"/>
                <w:sz w:val="14"/>
                <w:szCs w:val="14"/>
                <w:lang w:val="en-US"/>
              </w:rPr>
              <w:t xml:space="preserve"> </w:t>
            </w:r>
            <w:proofErr w:type="spellStart"/>
            <w:r w:rsidRPr="00CF499C">
              <w:rPr>
                <w:rFonts w:ascii="Arial" w:hAnsi="Arial" w:cs="Arial"/>
                <w:b/>
                <w:color w:val="000000"/>
                <w:sz w:val="14"/>
                <w:szCs w:val="14"/>
                <w:lang w:val="en-US"/>
              </w:rPr>
              <w:t>округ</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b/>
                <w:sz w:val="14"/>
                <w:szCs w:val="14"/>
                <w:lang w:val="en-US"/>
              </w:rPr>
            </w:pPr>
            <w:r w:rsidRPr="005E3BE1">
              <w:rPr>
                <w:rFonts w:ascii="Arial CYR" w:hAnsi="Arial CYR"/>
                <w:b/>
                <w:sz w:val="14"/>
                <w:szCs w:val="14"/>
                <w:lang w:val="en-US"/>
              </w:rPr>
              <w:t>5</w:t>
            </w:r>
            <w:r>
              <w:rPr>
                <w:rFonts w:asciiTheme="minorHAnsi" w:hAnsiTheme="minorHAnsi" w:hint="eastAsia"/>
                <w:b/>
                <w:sz w:val="14"/>
                <w:szCs w:val="14"/>
              </w:rPr>
              <w:t> </w:t>
            </w:r>
            <w:r w:rsidRPr="005E3BE1">
              <w:rPr>
                <w:rFonts w:ascii="Arial CYR" w:hAnsi="Arial CYR"/>
                <w:b/>
                <w:sz w:val="14"/>
                <w:szCs w:val="14"/>
                <w:lang w:val="en-US"/>
              </w:rPr>
              <w:t>971</w:t>
            </w:r>
            <w:r>
              <w:rPr>
                <w:rFonts w:asciiTheme="minorHAnsi" w:hAnsiTheme="minorHAnsi" w:hint="eastAsia"/>
                <w:b/>
                <w:sz w:val="14"/>
                <w:szCs w:val="14"/>
              </w:rPr>
              <w:t> </w:t>
            </w:r>
            <w:r w:rsidRPr="005E3BE1">
              <w:rPr>
                <w:rFonts w:ascii="Arial CYR" w:hAnsi="Arial CYR"/>
                <w:b/>
                <w:sz w:val="14"/>
                <w:szCs w:val="14"/>
                <w:lang w:val="en-US"/>
              </w:rPr>
              <w:t>490</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b/>
                <w:sz w:val="14"/>
                <w:szCs w:val="14"/>
                <w:lang w:val="en-US"/>
              </w:rPr>
            </w:pPr>
            <w:r w:rsidRPr="005E3BE1">
              <w:rPr>
                <w:rFonts w:ascii="Arial CYR" w:hAnsi="Arial CYR"/>
                <w:b/>
                <w:sz w:val="14"/>
                <w:szCs w:val="14"/>
                <w:lang w:val="en-US"/>
              </w:rPr>
              <w:t>730</w:t>
            </w:r>
            <w:r>
              <w:rPr>
                <w:rFonts w:asciiTheme="minorHAnsi" w:hAnsiTheme="minorHAnsi" w:hint="eastAsia"/>
                <w:b/>
                <w:sz w:val="14"/>
                <w:szCs w:val="14"/>
              </w:rPr>
              <w:t> </w:t>
            </w:r>
            <w:r w:rsidRPr="005E3BE1">
              <w:rPr>
                <w:rFonts w:ascii="Arial CYR" w:hAnsi="Arial CYR"/>
                <w:b/>
                <w:sz w:val="14"/>
                <w:szCs w:val="14"/>
                <w:lang w:val="en-US"/>
              </w:rPr>
              <w:t>108</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jc w:val="center"/>
              <w:rPr>
                <w:rFonts w:ascii="Arial" w:hAnsi="Arial" w:cs="Arial"/>
                <w:b/>
                <w:i/>
                <w:color w:val="000000"/>
                <w:sz w:val="14"/>
                <w:szCs w:val="14"/>
                <w:lang w:val="en-US"/>
              </w:rPr>
            </w:pPr>
            <w:r w:rsidRPr="00CF499C">
              <w:rPr>
                <w:rFonts w:ascii="Arial" w:hAnsi="Arial" w:cs="Arial"/>
                <w:b/>
                <w:i/>
                <w:color w:val="000000"/>
                <w:sz w:val="14"/>
                <w:szCs w:val="14"/>
                <w:lang w:val="en-US"/>
              </w:rPr>
              <w:t>Far Eastern Federal District</w:t>
            </w:r>
          </w:p>
        </w:tc>
      </w:tr>
      <w:tr w:rsidR="005E3BE1" w:rsidRPr="00CF499C" w:rsidTr="003A7413">
        <w:trPr>
          <w:cantSplit/>
        </w:trPr>
        <w:tc>
          <w:tcPr>
            <w:tcW w:w="3384" w:type="dxa"/>
            <w:shd w:val="clear" w:color="auto" w:fill="auto"/>
            <w:vAlign w:val="bottom"/>
          </w:tcPr>
          <w:p w:rsidR="005E3BE1" w:rsidRPr="003A7413" w:rsidRDefault="005E3BE1" w:rsidP="003A7413">
            <w:pPr>
              <w:spacing w:line="260" w:lineRule="exact"/>
              <w:ind w:left="57"/>
              <w:rPr>
                <w:rFonts w:ascii="Arial" w:hAnsi="Arial" w:cs="Arial"/>
                <w:color w:val="000000"/>
                <w:sz w:val="14"/>
                <w:szCs w:val="14"/>
                <w:lang w:val="en-US"/>
              </w:rPr>
            </w:pPr>
            <w:proofErr w:type="spellStart"/>
            <w:r w:rsidRPr="003A7413">
              <w:rPr>
                <w:rFonts w:ascii="Arial" w:hAnsi="Arial" w:cs="Arial"/>
                <w:color w:val="000000"/>
                <w:sz w:val="14"/>
                <w:szCs w:val="14"/>
                <w:lang w:val="en-US"/>
              </w:rPr>
              <w:t>Республика</w:t>
            </w:r>
            <w:proofErr w:type="spellEnd"/>
            <w:r w:rsidRPr="003A7413">
              <w:rPr>
                <w:rFonts w:ascii="Arial" w:hAnsi="Arial" w:cs="Arial"/>
                <w:color w:val="000000"/>
                <w:sz w:val="14"/>
                <w:szCs w:val="14"/>
                <w:lang w:val="en-US"/>
              </w:rPr>
              <w:t xml:space="preserve"> </w:t>
            </w:r>
            <w:proofErr w:type="spellStart"/>
            <w:r w:rsidRPr="003A7413">
              <w:rPr>
                <w:rFonts w:ascii="Arial" w:hAnsi="Arial" w:cs="Arial"/>
                <w:color w:val="000000"/>
                <w:sz w:val="14"/>
                <w:szCs w:val="14"/>
                <w:lang w:val="en-US"/>
              </w:rPr>
              <w:t>Бурятия</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285</w:t>
            </w:r>
            <w:r>
              <w:rPr>
                <w:rFonts w:asciiTheme="minorHAnsi" w:hAnsiTheme="minorHAnsi" w:hint="eastAsia"/>
                <w:b/>
                <w:sz w:val="14"/>
                <w:szCs w:val="14"/>
              </w:rPr>
              <w:t> </w:t>
            </w:r>
            <w:r w:rsidRPr="005E3BE1">
              <w:rPr>
                <w:rFonts w:ascii="Arial CYR" w:hAnsi="Arial CYR"/>
                <w:sz w:val="14"/>
                <w:szCs w:val="14"/>
                <w:lang w:val="en-US"/>
              </w:rPr>
              <w:t>832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290</w:t>
            </w:r>
            <w:r>
              <w:rPr>
                <w:rFonts w:asciiTheme="minorHAnsi" w:hAnsiTheme="minorHAnsi" w:hint="eastAsia"/>
                <w:b/>
                <w:sz w:val="14"/>
                <w:szCs w:val="14"/>
              </w:rPr>
              <w:t> </w:t>
            </w:r>
            <w:r w:rsidRPr="005E3BE1">
              <w:rPr>
                <w:rFonts w:ascii="Arial CYR" w:hAnsi="Arial CYR"/>
                <w:sz w:val="14"/>
                <w:szCs w:val="14"/>
                <w:lang w:val="en-US"/>
              </w:rPr>
              <w:t>301</w:t>
            </w:r>
          </w:p>
        </w:tc>
        <w:tc>
          <w:tcPr>
            <w:tcW w:w="3382" w:type="dxa"/>
            <w:tcBorders>
              <w:left w:val="single" w:sz="6" w:space="0" w:color="000000"/>
            </w:tcBorders>
            <w:shd w:val="clear" w:color="auto" w:fill="auto"/>
            <w:vAlign w:val="bottom"/>
          </w:tcPr>
          <w:p w:rsidR="005E3BE1" w:rsidRPr="003A7413" w:rsidRDefault="005E3BE1" w:rsidP="003A7413">
            <w:pPr>
              <w:spacing w:line="260" w:lineRule="exact"/>
              <w:ind w:left="113"/>
              <w:rPr>
                <w:rFonts w:ascii="Arial" w:hAnsi="Arial" w:cs="Arial"/>
                <w:b/>
                <w:i/>
                <w:sz w:val="14"/>
                <w:szCs w:val="14"/>
                <w:lang w:val="en-US"/>
              </w:rPr>
            </w:pPr>
            <w:r w:rsidRPr="003A7413">
              <w:rPr>
                <w:rFonts w:ascii="Arial" w:hAnsi="Arial" w:cs="Arial"/>
                <w:i/>
                <w:sz w:val="14"/>
                <w:szCs w:val="14"/>
                <w:lang w:val="en-US"/>
              </w:rPr>
              <w:t xml:space="preserve">Republic of </w:t>
            </w:r>
            <w:proofErr w:type="spellStart"/>
            <w:r w:rsidRPr="003A7413">
              <w:rPr>
                <w:rFonts w:ascii="Arial" w:hAnsi="Arial" w:cs="Arial"/>
                <w:i/>
                <w:sz w:val="14"/>
                <w:szCs w:val="14"/>
                <w:lang w:val="en-US"/>
              </w:rPr>
              <w:t>Buryatia</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Республика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Саха</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Якутия</w:t>
            </w:r>
            <w:proofErr w:type="spellEnd"/>
            <w:r w:rsidRPr="00CF499C">
              <w:rPr>
                <w:rFonts w:ascii="Arial" w:hAnsi="Arial" w:cs="Arial"/>
                <w:color w:val="000000"/>
                <w:sz w:val="14"/>
                <w:szCs w:val="14"/>
                <w:lang w:val="en-US"/>
              </w:rPr>
              <w:t>)</w:t>
            </w:r>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220</w:t>
            </w:r>
            <w:r>
              <w:rPr>
                <w:rFonts w:asciiTheme="minorHAnsi" w:hAnsiTheme="minorHAnsi" w:hint="eastAsia"/>
                <w:b/>
                <w:sz w:val="14"/>
                <w:szCs w:val="14"/>
              </w:rPr>
              <w:t> </w:t>
            </w:r>
            <w:r w:rsidRPr="005E3BE1">
              <w:rPr>
                <w:rFonts w:ascii="Arial CYR" w:hAnsi="Arial CYR"/>
                <w:sz w:val="14"/>
                <w:szCs w:val="14"/>
                <w:lang w:val="en-US"/>
              </w:rPr>
              <w:t>320</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258</w:t>
            </w:r>
            <w:r>
              <w:rPr>
                <w:rFonts w:asciiTheme="minorHAnsi" w:hAnsiTheme="minorHAnsi" w:hint="eastAsia"/>
                <w:b/>
                <w:sz w:val="14"/>
                <w:szCs w:val="14"/>
              </w:rPr>
              <w:t> </w:t>
            </w:r>
            <w:r w:rsidRPr="005E3BE1">
              <w:rPr>
                <w:rFonts w:ascii="Arial CYR" w:hAnsi="Arial CYR"/>
                <w:sz w:val="14"/>
                <w:szCs w:val="14"/>
                <w:lang w:val="en-US"/>
              </w:rPr>
              <w:t>707</w:t>
            </w:r>
          </w:p>
        </w:tc>
        <w:tc>
          <w:tcPr>
            <w:tcW w:w="3382" w:type="dxa"/>
            <w:tcBorders>
              <w:left w:val="single" w:sz="6" w:space="0" w:color="000000"/>
            </w:tcBorders>
            <w:shd w:val="clear" w:color="auto" w:fill="auto"/>
            <w:vAlign w:val="bottom"/>
          </w:tcPr>
          <w:p w:rsidR="005E3BE1" w:rsidRPr="003A7413" w:rsidRDefault="005E3BE1" w:rsidP="003A7413">
            <w:pPr>
              <w:spacing w:line="260" w:lineRule="exact"/>
              <w:ind w:left="113"/>
              <w:rPr>
                <w:rFonts w:ascii="Arial" w:hAnsi="Arial" w:cs="Arial"/>
                <w:sz w:val="14"/>
                <w:szCs w:val="14"/>
              </w:rPr>
            </w:pPr>
            <w:r w:rsidRPr="003A7413">
              <w:rPr>
                <w:rFonts w:ascii="Arial" w:hAnsi="Arial" w:cs="Arial"/>
                <w:i/>
                <w:sz w:val="14"/>
                <w:szCs w:val="14"/>
                <w:lang w:val="en-US"/>
              </w:rPr>
              <w:t xml:space="preserve">Republic of </w:t>
            </w:r>
            <w:proofErr w:type="spellStart"/>
            <w:r w:rsidRPr="003A7413">
              <w:rPr>
                <w:rFonts w:ascii="Arial" w:hAnsi="Arial" w:cs="Arial"/>
                <w:i/>
                <w:sz w:val="14"/>
                <w:szCs w:val="14"/>
                <w:lang w:val="en-US"/>
              </w:rPr>
              <w:t>Sakha</w:t>
            </w:r>
            <w:proofErr w:type="spellEnd"/>
            <w:r w:rsidRPr="003A7413">
              <w:rPr>
                <w:rFonts w:ascii="Arial" w:hAnsi="Arial" w:cs="Arial"/>
                <w:i/>
                <w:sz w:val="14"/>
                <w:szCs w:val="14"/>
                <w:lang w:val="en-US"/>
              </w:rPr>
              <w:t xml:space="preserve"> (</w:t>
            </w:r>
            <w:proofErr w:type="spellStart"/>
            <w:r w:rsidRPr="003A7413">
              <w:rPr>
                <w:rFonts w:ascii="Arial" w:hAnsi="Arial" w:cs="Arial"/>
                <w:i/>
                <w:sz w:val="14"/>
                <w:szCs w:val="14"/>
                <w:lang w:val="en-US"/>
              </w:rPr>
              <w:t>Yakutia</w:t>
            </w:r>
            <w:proofErr w:type="spellEnd"/>
            <w:r w:rsidRPr="003A7413">
              <w:rPr>
                <w:rFonts w:ascii="Arial" w:hAnsi="Arial" w:cs="Arial"/>
                <w:i/>
                <w:sz w:val="14"/>
                <w:szCs w:val="14"/>
                <w:lang w:val="en-US"/>
              </w:rPr>
              <w:t>)</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3A7413">
              <w:rPr>
                <w:rFonts w:ascii="Arial" w:hAnsi="Arial" w:cs="Arial"/>
                <w:sz w:val="14"/>
                <w:szCs w:val="14"/>
                <w:lang w:val="en-US"/>
              </w:rPr>
              <w:t>Забайкальский</w:t>
            </w:r>
            <w:proofErr w:type="spellEnd"/>
            <w:r w:rsidRPr="003A7413">
              <w:rPr>
                <w:rFonts w:ascii="Arial" w:hAnsi="Arial" w:cs="Arial"/>
                <w:sz w:val="14"/>
                <w:szCs w:val="14"/>
                <w:lang w:val="en-US"/>
              </w:rPr>
              <w:t xml:space="preserve"> </w:t>
            </w:r>
            <w:proofErr w:type="spellStart"/>
            <w:r w:rsidRPr="003A7413">
              <w:rPr>
                <w:rFonts w:ascii="Arial" w:hAnsi="Arial" w:cs="Arial"/>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364</w:t>
            </w:r>
            <w:r>
              <w:rPr>
                <w:rFonts w:asciiTheme="minorHAnsi" w:hAnsiTheme="minorHAnsi" w:hint="eastAsia"/>
                <w:b/>
                <w:sz w:val="14"/>
                <w:szCs w:val="14"/>
              </w:rPr>
              <w:t> </w:t>
            </w:r>
            <w:r w:rsidRPr="005E3BE1">
              <w:rPr>
                <w:rFonts w:ascii="Arial CYR" w:hAnsi="Arial CYR"/>
                <w:sz w:val="14"/>
                <w:szCs w:val="14"/>
                <w:lang w:val="en-US"/>
              </w:rPr>
              <w:t>556</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343</w:t>
            </w:r>
            <w:r>
              <w:rPr>
                <w:rFonts w:asciiTheme="minorHAnsi" w:hAnsiTheme="minorHAnsi" w:hint="eastAsia"/>
                <w:b/>
                <w:sz w:val="14"/>
                <w:szCs w:val="14"/>
              </w:rPr>
              <w:t> </w:t>
            </w:r>
            <w:r w:rsidRPr="005E3BE1">
              <w:rPr>
                <w:rFonts w:ascii="Arial CYR" w:hAnsi="Arial CYR"/>
                <w:sz w:val="14"/>
                <w:szCs w:val="14"/>
                <w:lang w:val="en-US"/>
              </w:rPr>
              <w:t>033</w:t>
            </w:r>
          </w:p>
        </w:tc>
        <w:tc>
          <w:tcPr>
            <w:tcW w:w="3382" w:type="dxa"/>
            <w:tcBorders>
              <w:left w:val="single" w:sz="6" w:space="0" w:color="000000"/>
            </w:tcBorders>
            <w:shd w:val="clear" w:color="auto" w:fill="auto"/>
            <w:vAlign w:val="bottom"/>
          </w:tcPr>
          <w:p w:rsidR="005E3BE1" w:rsidRPr="003A7413" w:rsidRDefault="005E3BE1" w:rsidP="003A7413">
            <w:pPr>
              <w:spacing w:line="260" w:lineRule="exact"/>
              <w:ind w:left="113"/>
              <w:rPr>
                <w:rFonts w:ascii="Arial" w:hAnsi="Arial" w:cs="Arial"/>
                <w:i/>
                <w:sz w:val="14"/>
                <w:szCs w:val="14"/>
                <w:lang w:val="en-US"/>
              </w:rPr>
            </w:pPr>
            <w:r w:rsidRPr="003A7413">
              <w:rPr>
                <w:rFonts w:ascii="Arial" w:hAnsi="Arial" w:cs="Arial"/>
                <w:i/>
                <w:sz w:val="14"/>
                <w:szCs w:val="14"/>
                <w:lang w:val="en-US"/>
              </w:rPr>
              <w:t>Trans-Baikal Territory</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Камчатский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279</w:t>
            </w:r>
            <w:r>
              <w:rPr>
                <w:rFonts w:asciiTheme="minorHAnsi" w:hAnsiTheme="minorHAnsi" w:hint="eastAsia"/>
                <w:b/>
                <w:sz w:val="14"/>
                <w:szCs w:val="14"/>
              </w:rPr>
              <w:t> </w:t>
            </w:r>
            <w:r w:rsidRPr="005E3BE1">
              <w:rPr>
                <w:rFonts w:ascii="Arial CYR" w:hAnsi="Arial CYR"/>
                <w:sz w:val="14"/>
                <w:szCs w:val="14"/>
                <w:lang w:val="en-US"/>
              </w:rPr>
              <w:t>673</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891</w:t>
            </w:r>
            <w:r>
              <w:rPr>
                <w:rFonts w:asciiTheme="minorHAnsi" w:hAnsiTheme="minorHAnsi" w:hint="eastAsia"/>
                <w:b/>
                <w:sz w:val="14"/>
                <w:szCs w:val="14"/>
              </w:rPr>
              <w:t> </w:t>
            </w:r>
            <w:r w:rsidRPr="005E3BE1">
              <w:rPr>
                <w:rFonts w:ascii="Arial CYR" w:hAnsi="Arial CYR"/>
                <w:sz w:val="14"/>
                <w:szCs w:val="14"/>
                <w:lang w:val="en-US"/>
              </w:rPr>
              <w:t>049</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Kamchatka</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Приморский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066</w:t>
            </w:r>
            <w:r>
              <w:rPr>
                <w:rFonts w:asciiTheme="minorHAnsi" w:hAnsiTheme="minorHAnsi" w:hint="eastAsia"/>
                <w:b/>
                <w:sz w:val="14"/>
                <w:szCs w:val="14"/>
              </w:rPr>
              <w:t> </w:t>
            </w:r>
            <w:r w:rsidRPr="005E3BE1">
              <w:rPr>
                <w:rFonts w:ascii="Arial CYR" w:hAnsi="Arial CYR"/>
                <w:sz w:val="14"/>
                <w:szCs w:val="14"/>
                <w:lang w:val="en-US"/>
              </w:rPr>
              <w:t>725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561</w:t>
            </w:r>
            <w:r>
              <w:rPr>
                <w:rFonts w:asciiTheme="minorHAnsi" w:hAnsiTheme="minorHAnsi" w:hint="eastAsia"/>
                <w:b/>
                <w:sz w:val="14"/>
                <w:szCs w:val="14"/>
              </w:rPr>
              <w:t> </w:t>
            </w:r>
            <w:r w:rsidRPr="005E3BE1">
              <w:rPr>
                <w:rFonts w:ascii="Arial CYR" w:hAnsi="Arial CYR"/>
                <w:sz w:val="14"/>
                <w:szCs w:val="14"/>
                <w:lang w:val="en-US"/>
              </w:rPr>
              <w:t>643</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Primorye</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Territory</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Хабаровский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край</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802</w:t>
            </w:r>
            <w:r>
              <w:rPr>
                <w:rFonts w:asciiTheme="minorHAnsi" w:hAnsiTheme="minorHAnsi" w:hint="eastAsia"/>
                <w:b/>
                <w:sz w:val="14"/>
                <w:szCs w:val="14"/>
              </w:rPr>
              <w:t> </w:t>
            </w:r>
            <w:r w:rsidRPr="005E3BE1">
              <w:rPr>
                <w:rFonts w:ascii="Arial CYR" w:hAnsi="Arial CYR"/>
                <w:sz w:val="14"/>
                <w:szCs w:val="14"/>
                <w:lang w:val="en-US"/>
              </w:rPr>
              <w:t>972</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608</w:t>
            </w:r>
            <w:r>
              <w:rPr>
                <w:rFonts w:asciiTheme="minorHAnsi" w:hAnsiTheme="minorHAnsi" w:hint="eastAsia"/>
                <w:b/>
                <w:sz w:val="14"/>
                <w:szCs w:val="14"/>
              </w:rPr>
              <w:t> </w:t>
            </w:r>
            <w:r w:rsidRPr="005E3BE1">
              <w:rPr>
                <w:rFonts w:ascii="Arial CYR" w:hAnsi="Arial CYR"/>
                <w:sz w:val="14"/>
                <w:szCs w:val="14"/>
                <w:lang w:val="en-US"/>
              </w:rPr>
              <w:t>978</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Khabarovsk</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Territory</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Амурская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412</w:t>
            </w:r>
            <w:r>
              <w:rPr>
                <w:rFonts w:asciiTheme="minorHAnsi" w:hAnsiTheme="minorHAnsi" w:hint="eastAsia"/>
                <w:b/>
                <w:sz w:val="14"/>
                <w:szCs w:val="14"/>
              </w:rPr>
              <w:t> </w:t>
            </w:r>
            <w:r w:rsidRPr="005E3BE1">
              <w:rPr>
                <w:rFonts w:ascii="Arial CYR" w:hAnsi="Arial CYR"/>
                <w:sz w:val="14"/>
                <w:szCs w:val="14"/>
                <w:lang w:val="en-US"/>
              </w:rPr>
              <w:t>481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521</w:t>
            </w:r>
            <w:r>
              <w:rPr>
                <w:rFonts w:asciiTheme="minorHAnsi" w:hAnsiTheme="minorHAnsi" w:hint="eastAsia"/>
                <w:b/>
                <w:sz w:val="14"/>
                <w:szCs w:val="14"/>
              </w:rPr>
              <w:t> </w:t>
            </w:r>
            <w:r w:rsidRPr="005E3BE1">
              <w:rPr>
                <w:rFonts w:ascii="Arial CYR" w:hAnsi="Arial CYR"/>
                <w:sz w:val="14"/>
                <w:szCs w:val="14"/>
                <w:lang w:val="en-US"/>
              </w:rPr>
              <w:t>060</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Amur Region</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Магаданская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213</w:t>
            </w:r>
            <w:r>
              <w:rPr>
                <w:rFonts w:asciiTheme="minorHAnsi" w:hAnsiTheme="minorHAnsi" w:hint="eastAsia"/>
                <w:b/>
                <w:sz w:val="14"/>
                <w:szCs w:val="14"/>
              </w:rPr>
              <w:t> </w:t>
            </w:r>
            <w:r w:rsidRPr="005E3BE1">
              <w:rPr>
                <w:rFonts w:ascii="Arial CYR" w:hAnsi="Arial CYR"/>
                <w:sz w:val="14"/>
                <w:szCs w:val="14"/>
                <w:lang w:val="en-US"/>
              </w:rPr>
              <w:t>580</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518</w:t>
            </w:r>
            <w:r>
              <w:rPr>
                <w:rFonts w:asciiTheme="minorHAnsi" w:hAnsiTheme="minorHAnsi" w:hint="eastAsia"/>
                <w:b/>
                <w:sz w:val="14"/>
                <w:szCs w:val="14"/>
              </w:rPr>
              <w:t> </w:t>
            </w:r>
            <w:r w:rsidRPr="005E3BE1">
              <w:rPr>
                <w:rFonts w:ascii="Arial CYR" w:hAnsi="Arial CYR"/>
                <w:sz w:val="14"/>
                <w:szCs w:val="14"/>
                <w:lang w:val="en-US"/>
              </w:rPr>
              <w:t>067</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lang w:val="en-US"/>
              </w:rPr>
              <w:t>Magadan</w:t>
            </w:r>
            <w:proofErr w:type="spellEnd"/>
            <w:r w:rsidRPr="00CF499C">
              <w:rPr>
                <w:rFonts w:ascii="Arial" w:hAnsi="Arial" w:cs="Arial"/>
                <w:i/>
                <w:color w:val="000000"/>
                <w:sz w:val="14"/>
                <w:szCs w:val="14"/>
                <w:lang w:val="en-US"/>
              </w:rPr>
              <w:t xml:space="preserve"> Region</w:t>
            </w:r>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Сахалинская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173</w:t>
            </w:r>
            <w:r>
              <w:rPr>
                <w:rFonts w:asciiTheme="minorHAnsi" w:hAnsiTheme="minorHAnsi" w:hint="eastAsia"/>
                <w:b/>
                <w:sz w:val="14"/>
                <w:szCs w:val="14"/>
              </w:rPr>
              <w:t> </w:t>
            </w:r>
            <w:r w:rsidRPr="005E3BE1">
              <w:rPr>
                <w:rFonts w:ascii="Arial CYR" w:hAnsi="Arial CYR"/>
                <w:sz w:val="14"/>
                <w:szCs w:val="14"/>
                <w:lang w:val="en-US"/>
              </w:rPr>
              <w:t>895</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2</w:t>
            </w:r>
            <w:r>
              <w:rPr>
                <w:rFonts w:asciiTheme="minorHAnsi" w:hAnsiTheme="minorHAnsi" w:hint="eastAsia"/>
                <w:b/>
                <w:sz w:val="14"/>
                <w:szCs w:val="14"/>
              </w:rPr>
              <w:t> </w:t>
            </w:r>
            <w:r w:rsidRPr="005E3BE1">
              <w:rPr>
                <w:rFonts w:ascii="Arial CYR" w:hAnsi="Arial CYR"/>
                <w:sz w:val="14"/>
                <w:szCs w:val="14"/>
                <w:lang w:val="en-US"/>
              </w:rPr>
              <w:t>400</w:t>
            </w:r>
            <w:r>
              <w:rPr>
                <w:rFonts w:asciiTheme="minorHAnsi" w:hAnsiTheme="minorHAnsi" w:hint="eastAsia"/>
                <w:b/>
                <w:sz w:val="14"/>
                <w:szCs w:val="14"/>
              </w:rPr>
              <w:t> </w:t>
            </w:r>
            <w:r w:rsidRPr="005E3BE1">
              <w:rPr>
                <w:rFonts w:ascii="Arial CYR" w:hAnsi="Arial CYR"/>
                <w:sz w:val="14"/>
                <w:szCs w:val="14"/>
                <w:lang w:val="en-US"/>
              </w:rPr>
              <w:t>858</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rPr>
              <w:t>Sakhalin</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Region</w:t>
            </w:r>
            <w:proofErr w:type="spellEnd"/>
          </w:p>
        </w:tc>
      </w:tr>
      <w:tr w:rsidR="005E3BE1" w:rsidRPr="00CF499C" w:rsidTr="003A7413">
        <w:trPr>
          <w:cantSplit/>
        </w:trPr>
        <w:tc>
          <w:tcPr>
            <w:tcW w:w="3384" w:type="dxa"/>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Еврейская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автономная</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область</w:t>
            </w:r>
            <w:proofErr w:type="spellEnd"/>
          </w:p>
        </w:tc>
        <w:tc>
          <w:tcPr>
            <w:tcW w:w="1522"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56</w:t>
            </w:r>
            <w:r>
              <w:rPr>
                <w:rFonts w:asciiTheme="minorHAnsi" w:hAnsiTheme="minorHAnsi" w:hint="eastAsia"/>
                <w:b/>
                <w:sz w:val="14"/>
                <w:szCs w:val="14"/>
              </w:rPr>
              <w:t> </w:t>
            </w:r>
            <w:r w:rsidRPr="005E3BE1">
              <w:rPr>
                <w:rFonts w:ascii="Arial CYR" w:hAnsi="Arial CYR"/>
                <w:sz w:val="14"/>
                <w:szCs w:val="14"/>
                <w:lang w:val="en-US"/>
              </w:rPr>
              <w:t>571</w:t>
            </w:r>
          </w:p>
        </w:tc>
        <w:tc>
          <w:tcPr>
            <w:tcW w:w="1635" w:type="dxa"/>
            <w:tcBorders>
              <w:left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355</w:t>
            </w:r>
            <w:r>
              <w:rPr>
                <w:rFonts w:asciiTheme="minorHAnsi" w:hAnsiTheme="minorHAnsi" w:hint="eastAsia"/>
                <w:b/>
                <w:sz w:val="14"/>
                <w:szCs w:val="14"/>
              </w:rPr>
              <w:t> </w:t>
            </w:r>
            <w:r w:rsidRPr="005E3BE1">
              <w:rPr>
                <w:rFonts w:ascii="Arial CYR" w:hAnsi="Arial CYR"/>
                <w:sz w:val="14"/>
                <w:szCs w:val="14"/>
                <w:lang w:val="en-US"/>
              </w:rPr>
              <w:t>546</w:t>
            </w:r>
          </w:p>
        </w:tc>
        <w:tc>
          <w:tcPr>
            <w:tcW w:w="3382" w:type="dxa"/>
            <w:tcBorders>
              <w:left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r w:rsidRPr="00CF499C">
              <w:rPr>
                <w:rFonts w:ascii="Arial" w:hAnsi="Arial" w:cs="Arial"/>
                <w:i/>
                <w:color w:val="000000"/>
                <w:sz w:val="14"/>
                <w:szCs w:val="14"/>
                <w:lang w:val="en-US"/>
              </w:rPr>
              <w:t>Jewish Autonomous Region</w:t>
            </w:r>
          </w:p>
        </w:tc>
      </w:tr>
      <w:tr w:rsidR="005E3BE1" w:rsidRPr="00CF499C" w:rsidTr="003A7413">
        <w:trPr>
          <w:cantSplit/>
        </w:trPr>
        <w:tc>
          <w:tcPr>
            <w:tcW w:w="3384" w:type="dxa"/>
            <w:tcBorders>
              <w:bottom w:val="single" w:sz="6" w:space="0" w:color="000000"/>
            </w:tcBorders>
            <w:shd w:val="clear" w:color="auto" w:fill="auto"/>
            <w:vAlign w:val="bottom"/>
          </w:tcPr>
          <w:p w:rsidR="005E3BE1" w:rsidRPr="00CF499C" w:rsidRDefault="005E3BE1" w:rsidP="003A7413">
            <w:pPr>
              <w:spacing w:line="260" w:lineRule="exact"/>
              <w:ind w:left="57"/>
              <w:rPr>
                <w:rFonts w:ascii="Arial" w:hAnsi="Arial" w:cs="Arial"/>
                <w:color w:val="000000"/>
                <w:sz w:val="14"/>
                <w:szCs w:val="14"/>
                <w:lang w:val="en-US"/>
              </w:rPr>
            </w:pPr>
            <w:proofErr w:type="spellStart"/>
            <w:r w:rsidRPr="00CF499C">
              <w:rPr>
                <w:rFonts w:ascii="Arial" w:hAnsi="Arial" w:cs="Arial"/>
                <w:color w:val="000000"/>
                <w:sz w:val="14"/>
                <w:szCs w:val="14"/>
                <w:lang w:val="en-US"/>
              </w:rPr>
              <w:t>Чукотский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автономный</w:t>
            </w:r>
            <w:proofErr w:type="spellEnd"/>
            <w:r w:rsidRPr="00CF499C">
              <w:rPr>
                <w:rFonts w:ascii="Arial" w:hAnsi="Arial" w:cs="Arial"/>
                <w:color w:val="000000"/>
                <w:sz w:val="14"/>
                <w:szCs w:val="14"/>
                <w:lang w:val="en-US"/>
              </w:rPr>
              <w:t xml:space="preserve"> </w:t>
            </w:r>
            <w:proofErr w:type="spellStart"/>
            <w:r w:rsidRPr="00CF499C">
              <w:rPr>
                <w:rFonts w:ascii="Arial" w:hAnsi="Arial" w:cs="Arial"/>
                <w:color w:val="000000"/>
                <w:sz w:val="14"/>
                <w:szCs w:val="14"/>
                <w:lang w:val="en-US"/>
              </w:rPr>
              <w:t>округ</w:t>
            </w:r>
            <w:proofErr w:type="spellEnd"/>
          </w:p>
        </w:tc>
        <w:tc>
          <w:tcPr>
            <w:tcW w:w="1522" w:type="dxa"/>
            <w:tcBorders>
              <w:left w:val="single" w:sz="6" w:space="0" w:color="000000"/>
              <w:bottom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94</w:t>
            </w:r>
            <w:r>
              <w:rPr>
                <w:rFonts w:asciiTheme="minorHAnsi" w:hAnsiTheme="minorHAnsi" w:hint="eastAsia"/>
                <w:b/>
                <w:sz w:val="14"/>
                <w:szCs w:val="14"/>
              </w:rPr>
              <w:t> </w:t>
            </w:r>
            <w:r w:rsidRPr="005E3BE1">
              <w:rPr>
                <w:rFonts w:ascii="Arial CYR" w:hAnsi="Arial CYR"/>
                <w:sz w:val="14"/>
                <w:szCs w:val="14"/>
                <w:lang w:val="en-US"/>
              </w:rPr>
              <w:t>884</w:t>
            </w:r>
          </w:p>
        </w:tc>
        <w:tc>
          <w:tcPr>
            <w:tcW w:w="1635" w:type="dxa"/>
            <w:tcBorders>
              <w:left w:val="single" w:sz="6" w:space="0" w:color="000000"/>
              <w:bottom w:val="single" w:sz="6" w:space="0" w:color="000000"/>
            </w:tcBorders>
            <w:shd w:val="clear" w:color="auto" w:fill="auto"/>
            <w:vAlign w:val="bottom"/>
          </w:tcPr>
          <w:p w:rsidR="005E3BE1" w:rsidRPr="005E3BE1" w:rsidRDefault="005E3BE1" w:rsidP="005E3BE1">
            <w:pPr>
              <w:spacing w:line="260" w:lineRule="exact"/>
              <w:ind w:right="454"/>
              <w:jc w:val="right"/>
              <w:rPr>
                <w:rFonts w:ascii="Arial CYR" w:hAnsi="Arial CYR"/>
                <w:sz w:val="14"/>
                <w:szCs w:val="14"/>
                <w:lang w:val="en-US"/>
              </w:rPr>
            </w:pPr>
            <w:r w:rsidRPr="005E3BE1">
              <w:rPr>
                <w:rFonts w:ascii="Arial CYR" w:hAnsi="Arial CYR"/>
                <w:sz w:val="14"/>
                <w:szCs w:val="14"/>
                <w:lang w:val="en-US"/>
              </w:rPr>
              <w:t>1</w:t>
            </w:r>
            <w:r>
              <w:rPr>
                <w:rFonts w:asciiTheme="minorHAnsi" w:hAnsiTheme="minorHAnsi" w:hint="eastAsia"/>
                <w:b/>
                <w:sz w:val="14"/>
                <w:szCs w:val="14"/>
              </w:rPr>
              <w:t> </w:t>
            </w:r>
            <w:r w:rsidRPr="005E3BE1">
              <w:rPr>
                <w:rFonts w:ascii="Arial CYR" w:hAnsi="Arial CYR"/>
                <w:sz w:val="14"/>
                <w:szCs w:val="14"/>
                <w:lang w:val="en-US"/>
              </w:rPr>
              <w:t>898</w:t>
            </w:r>
            <w:r>
              <w:rPr>
                <w:rFonts w:asciiTheme="minorHAnsi" w:hAnsiTheme="minorHAnsi" w:hint="eastAsia"/>
                <w:b/>
                <w:sz w:val="14"/>
                <w:szCs w:val="14"/>
              </w:rPr>
              <w:t> </w:t>
            </w:r>
            <w:r w:rsidRPr="005E3BE1">
              <w:rPr>
                <w:rFonts w:ascii="Arial CYR" w:hAnsi="Arial CYR"/>
                <w:sz w:val="14"/>
                <w:szCs w:val="14"/>
                <w:lang w:val="en-US"/>
              </w:rPr>
              <w:t>635</w:t>
            </w:r>
          </w:p>
        </w:tc>
        <w:tc>
          <w:tcPr>
            <w:tcW w:w="3382" w:type="dxa"/>
            <w:tcBorders>
              <w:left w:val="single" w:sz="6" w:space="0" w:color="000000"/>
              <w:bottom w:val="single" w:sz="6" w:space="0" w:color="000000"/>
            </w:tcBorders>
            <w:shd w:val="clear" w:color="auto" w:fill="auto"/>
            <w:vAlign w:val="bottom"/>
          </w:tcPr>
          <w:p w:rsidR="005E3BE1" w:rsidRPr="00CF499C" w:rsidRDefault="005E3BE1" w:rsidP="003A7413">
            <w:pPr>
              <w:spacing w:line="260" w:lineRule="exact"/>
              <w:ind w:left="113"/>
              <w:rPr>
                <w:rFonts w:ascii="Arial" w:hAnsi="Arial" w:cs="Arial"/>
                <w:color w:val="000000"/>
                <w:sz w:val="14"/>
                <w:szCs w:val="14"/>
              </w:rPr>
            </w:pPr>
            <w:proofErr w:type="spellStart"/>
            <w:r w:rsidRPr="00CF499C">
              <w:rPr>
                <w:rFonts w:ascii="Arial" w:hAnsi="Arial" w:cs="Arial"/>
                <w:i/>
                <w:color w:val="000000"/>
                <w:sz w:val="14"/>
                <w:szCs w:val="14"/>
                <w:lang w:val="en-US"/>
              </w:rPr>
              <w:t>Chukotka</w:t>
            </w:r>
            <w:proofErr w:type="spellEnd"/>
            <w:r w:rsidRPr="00CF499C">
              <w:rPr>
                <w:rFonts w:ascii="Arial" w:hAnsi="Arial" w:cs="Arial"/>
                <w:i/>
                <w:color w:val="000000"/>
                <w:sz w:val="14"/>
                <w:szCs w:val="14"/>
                <w:lang w:val="en-US"/>
              </w:rPr>
              <w:t xml:space="preserve"> Autonomous Area </w:t>
            </w:r>
          </w:p>
        </w:tc>
      </w:tr>
    </w:tbl>
    <w:p w:rsidR="003C69E4" w:rsidRPr="00CF499C" w:rsidRDefault="003C69E4">
      <w:pPr>
        <w:rPr>
          <w:color w:val="000000"/>
        </w:rPr>
      </w:pPr>
    </w:p>
    <w:p w:rsidR="009C576E" w:rsidRPr="009C576E" w:rsidRDefault="003D6A30" w:rsidP="009C576E">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Pr>
          <w:rFonts w:ascii="Arial" w:hAnsi="Arial" w:cs="Arial"/>
          <w:b/>
          <w:sz w:val="16"/>
        </w:rPr>
        <w:lastRenderedPageBreak/>
        <w:t>1</w:t>
      </w:r>
      <w:r w:rsidR="004A524B" w:rsidRPr="00845AC8">
        <w:rPr>
          <w:rFonts w:ascii="Arial" w:hAnsi="Arial" w:cs="Arial"/>
          <w:b/>
          <w:sz w:val="16"/>
        </w:rPr>
        <w:t>2</w:t>
      </w:r>
      <w:r>
        <w:rPr>
          <w:rFonts w:ascii="Arial" w:hAnsi="Arial" w:cs="Arial"/>
          <w:b/>
          <w:sz w:val="16"/>
        </w:rPr>
        <w:t>.</w:t>
      </w:r>
      <w:r w:rsidR="009C576E" w:rsidRPr="009C576E">
        <w:rPr>
          <w:rFonts w:ascii="Arial" w:hAnsi="Arial" w:cs="Arial"/>
          <w:b/>
          <w:sz w:val="16"/>
        </w:rPr>
        <w:t xml:space="preserve">23. </w:t>
      </w:r>
      <w:r w:rsidR="003A6AD2">
        <w:rPr>
          <w:rFonts w:ascii="Arial" w:hAnsi="Arial" w:cs="Arial"/>
          <w:b/>
          <w:sz w:val="16"/>
        </w:rPr>
        <w:t>БАЛАНС АКТИВОВ И ПАССИВОВ в 2012</w:t>
      </w:r>
      <w:r w:rsidR="003136F2">
        <w:rPr>
          <w:rFonts w:ascii="Arial" w:hAnsi="Arial" w:cs="Arial"/>
          <w:b/>
          <w:sz w:val="16"/>
        </w:rPr>
        <w:t xml:space="preserve"> </w:t>
      </w:r>
      <w:r w:rsidR="005B7606">
        <w:rPr>
          <w:rFonts w:ascii="Arial" w:hAnsi="Arial" w:cs="Arial"/>
          <w:b/>
          <w:sz w:val="16"/>
        </w:rPr>
        <w:t>–</w:t>
      </w:r>
      <w:r w:rsidR="003136F2">
        <w:rPr>
          <w:rFonts w:ascii="Arial" w:hAnsi="Arial" w:cs="Arial"/>
          <w:b/>
          <w:sz w:val="16"/>
        </w:rPr>
        <w:t xml:space="preserve"> </w:t>
      </w:r>
      <w:r w:rsidR="009C576E" w:rsidRPr="009C576E">
        <w:rPr>
          <w:rFonts w:ascii="Arial" w:hAnsi="Arial" w:cs="Arial"/>
          <w:b/>
          <w:sz w:val="16"/>
        </w:rPr>
        <w:t>2016 гг.</w:t>
      </w:r>
      <w:r w:rsidR="009C576E" w:rsidRPr="009C576E">
        <w:rPr>
          <w:rFonts w:ascii="Arial" w:hAnsi="Arial" w:cs="Arial"/>
          <w:b/>
          <w:sz w:val="16"/>
        </w:rPr>
        <w:br/>
      </w:r>
      <w:r w:rsidR="009C576E" w:rsidRPr="009C576E">
        <w:rPr>
          <w:rFonts w:ascii="Arial" w:hAnsi="Arial" w:cs="Arial"/>
          <w:sz w:val="14"/>
        </w:rPr>
        <w:t xml:space="preserve">в </w:t>
      </w:r>
      <w:proofErr w:type="gramStart"/>
      <w:r w:rsidR="009C576E" w:rsidRPr="009C576E">
        <w:rPr>
          <w:rFonts w:ascii="Arial" w:hAnsi="Arial" w:cs="Arial"/>
          <w:sz w:val="14"/>
        </w:rPr>
        <w:t>ценах</w:t>
      </w:r>
      <w:proofErr w:type="gramEnd"/>
      <w:r w:rsidR="009C576E" w:rsidRPr="009C576E">
        <w:rPr>
          <w:rFonts w:ascii="Arial" w:hAnsi="Arial" w:cs="Arial"/>
          <w:sz w:val="14"/>
        </w:rPr>
        <w:t xml:space="preserve"> на конец соответствующего года</w:t>
      </w:r>
    </w:p>
    <w:p w:rsidR="009C576E" w:rsidRPr="009C576E" w:rsidRDefault="006D377C"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lang w:val="en-US"/>
        </w:rPr>
      </w:pPr>
      <w:r>
        <w:rPr>
          <w:rFonts w:ascii="Arial" w:hAnsi="Arial" w:cs="Arial"/>
          <w:b/>
          <w:i/>
          <w:sz w:val="16"/>
          <w:lang w:val="en-US"/>
        </w:rPr>
        <w:t>BALANCE SHEET in 201</w:t>
      </w:r>
      <w:r w:rsidRPr="00121F2F">
        <w:rPr>
          <w:rFonts w:ascii="Arial" w:hAnsi="Arial" w:cs="Arial"/>
          <w:b/>
          <w:i/>
          <w:sz w:val="16"/>
          <w:lang w:val="en-US"/>
        </w:rPr>
        <w:t>2</w:t>
      </w:r>
      <w:r w:rsidR="003136F2" w:rsidRPr="003136F2">
        <w:rPr>
          <w:rFonts w:ascii="Arial" w:hAnsi="Arial" w:cs="Arial"/>
          <w:b/>
          <w:i/>
          <w:sz w:val="16"/>
          <w:lang w:val="en-US"/>
        </w:rPr>
        <w:t xml:space="preserve"> </w:t>
      </w:r>
      <w:r w:rsidR="005B7606">
        <w:rPr>
          <w:rFonts w:ascii="Arial" w:hAnsi="Arial" w:cs="Arial"/>
          <w:b/>
          <w:i/>
          <w:sz w:val="16"/>
          <w:lang w:val="en-US"/>
        </w:rPr>
        <w:t>–</w:t>
      </w:r>
      <w:r w:rsidR="003136F2" w:rsidRPr="003136F2">
        <w:rPr>
          <w:rFonts w:ascii="Arial" w:hAnsi="Arial" w:cs="Arial"/>
          <w:b/>
          <w:i/>
          <w:sz w:val="16"/>
          <w:lang w:val="en-US"/>
        </w:rPr>
        <w:t xml:space="preserve"> </w:t>
      </w:r>
      <w:r w:rsidR="009C576E" w:rsidRPr="009C576E">
        <w:rPr>
          <w:rFonts w:ascii="Arial" w:hAnsi="Arial" w:cs="Arial"/>
          <w:b/>
          <w:i/>
          <w:sz w:val="16"/>
          <w:lang w:val="en-US"/>
        </w:rPr>
        <w:t>2016</w:t>
      </w:r>
      <w:r w:rsidR="009C576E" w:rsidRPr="009C576E">
        <w:rPr>
          <w:rFonts w:ascii="Arial" w:hAnsi="Arial" w:cs="Arial"/>
          <w:b/>
          <w:i/>
          <w:sz w:val="16"/>
          <w:lang w:val="en-US"/>
        </w:rPr>
        <w:br/>
      </w:r>
      <w:r w:rsidR="009C576E" w:rsidRPr="009C576E">
        <w:rPr>
          <w:rFonts w:ascii="Arial" w:hAnsi="Arial" w:cs="Arial"/>
          <w:i/>
          <w:sz w:val="14"/>
          <w:szCs w:val="14"/>
          <w:lang w:val="en-US"/>
        </w:rPr>
        <w:t>at prices at end of the corresponding year</w:t>
      </w:r>
    </w:p>
    <w:p w:rsidR="003C69E4" w:rsidRPr="00CF499C" w:rsidRDefault="009C576E" w:rsidP="009C576E">
      <w:pPr>
        <w:tabs>
          <w:tab w:val="left" w:pos="1263"/>
          <w:tab w:val="left" w:pos="2526"/>
          <w:tab w:val="left" w:pos="3789"/>
          <w:tab w:val="left" w:pos="5052"/>
          <w:tab w:val="left" w:pos="6315"/>
          <w:tab w:val="left" w:pos="7578"/>
          <w:tab w:val="left" w:pos="8841"/>
          <w:tab w:val="left" w:pos="10104"/>
          <w:tab w:val="left" w:pos="11367"/>
        </w:tabs>
        <w:spacing w:after="60"/>
        <w:jc w:val="right"/>
        <w:rPr>
          <w:rFonts w:ascii="Arial" w:hAnsi="Arial" w:cs="Arial"/>
          <w:color w:val="000000"/>
          <w:sz w:val="14"/>
          <w:szCs w:val="14"/>
        </w:rPr>
      </w:pPr>
      <w:r w:rsidRPr="009C576E">
        <w:rPr>
          <w:rFonts w:ascii="Arial" w:hAnsi="Arial" w:cs="Arial"/>
          <w:color w:val="000000"/>
          <w:sz w:val="14"/>
          <w:szCs w:val="14"/>
          <w:lang w:val="en-US"/>
        </w:rPr>
        <w:t xml:space="preserve"> </w:t>
      </w:r>
      <w:r w:rsidR="003C69E4" w:rsidRPr="00CF499C">
        <w:rPr>
          <w:rFonts w:ascii="Arial" w:hAnsi="Arial" w:cs="Arial"/>
          <w:color w:val="000000"/>
          <w:sz w:val="14"/>
          <w:szCs w:val="14"/>
        </w:rPr>
        <w:t>(миллиардов рублей /</w:t>
      </w:r>
      <w:r w:rsidR="003C69E4" w:rsidRPr="00CF499C">
        <w:rPr>
          <w:rStyle w:val="shorttext"/>
          <w:rFonts w:ascii="Arial" w:hAnsi="Arial" w:cs="Arial"/>
          <w:i/>
          <w:color w:val="000000"/>
          <w:sz w:val="14"/>
          <w:szCs w:val="14"/>
        </w:rPr>
        <w:t xml:space="preserve"> </w:t>
      </w:r>
      <w:proofErr w:type="spellStart"/>
      <w:r w:rsidR="003C69E4" w:rsidRPr="00CF499C">
        <w:rPr>
          <w:rStyle w:val="shorttext"/>
          <w:rFonts w:ascii="Arial" w:hAnsi="Arial" w:cs="Arial"/>
          <w:i/>
          <w:color w:val="000000"/>
          <w:sz w:val="14"/>
          <w:szCs w:val="14"/>
          <w:lang w:val="en"/>
        </w:rPr>
        <w:t>bln</w:t>
      </w:r>
      <w:proofErr w:type="spellEnd"/>
      <w:r w:rsidR="003C69E4" w:rsidRPr="00CF499C">
        <w:rPr>
          <w:rStyle w:val="shorttext"/>
          <w:rFonts w:ascii="Arial" w:hAnsi="Arial" w:cs="Arial"/>
          <w:i/>
          <w:color w:val="000000"/>
          <w:sz w:val="14"/>
          <w:szCs w:val="14"/>
        </w:rPr>
        <w:t xml:space="preserve">. </w:t>
      </w:r>
      <w:proofErr w:type="spellStart"/>
      <w:r w:rsidR="003C69E4" w:rsidRPr="00CF499C">
        <w:rPr>
          <w:rStyle w:val="shorttext"/>
          <w:rFonts w:ascii="Arial" w:hAnsi="Arial" w:cs="Arial"/>
          <w:i/>
          <w:color w:val="000000"/>
          <w:sz w:val="14"/>
          <w:szCs w:val="14"/>
          <w:lang w:val="en"/>
        </w:rPr>
        <w:t>roubles</w:t>
      </w:r>
      <w:proofErr w:type="spellEnd"/>
      <w:r w:rsidR="003C69E4" w:rsidRPr="00CF499C">
        <w:rPr>
          <w:rFonts w:ascii="Arial" w:hAnsi="Arial" w:cs="Arial"/>
          <w:color w:val="000000"/>
          <w:sz w:val="14"/>
          <w:szCs w:val="14"/>
        </w:rPr>
        <w:t>)</w:t>
      </w:r>
    </w:p>
    <w:tbl>
      <w:tblPr>
        <w:tblW w:w="9922" w:type="dxa"/>
        <w:tblInd w:w="57" w:type="dxa"/>
        <w:tblLayout w:type="fixed"/>
        <w:tblCellMar>
          <w:left w:w="57" w:type="dxa"/>
          <w:right w:w="0" w:type="dxa"/>
        </w:tblCellMar>
        <w:tblLook w:val="0000" w:firstRow="0" w:lastRow="0" w:firstColumn="0" w:lastColumn="0" w:noHBand="0" w:noVBand="0"/>
      </w:tblPr>
      <w:tblGrid>
        <w:gridCol w:w="2980"/>
        <w:gridCol w:w="779"/>
        <w:gridCol w:w="784"/>
        <w:gridCol w:w="784"/>
        <w:gridCol w:w="784"/>
        <w:gridCol w:w="784"/>
        <w:gridCol w:w="3027"/>
      </w:tblGrid>
      <w:tr w:rsidR="00DD28D8" w:rsidRPr="00CF499C">
        <w:trPr>
          <w:cantSplit/>
        </w:trPr>
        <w:tc>
          <w:tcPr>
            <w:tcW w:w="2980" w:type="dxa"/>
            <w:tcBorders>
              <w:top w:val="single" w:sz="6" w:space="0" w:color="000000"/>
              <w:bottom w:val="single" w:sz="4" w:space="0" w:color="000000"/>
            </w:tcBorders>
            <w:shd w:val="clear" w:color="auto" w:fill="auto"/>
            <w:vAlign w:val="bottom"/>
          </w:tcPr>
          <w:p w:rsidR="00DD28D8" w:rsidRPr="00CF499C" w:rsidRDefault="00DD28D8">
            <w:pPr>
              <w:pStyle w:val="15"/>
              <w:snapToGrid w:val="0"/>
              <w:spacing w:before="60" w:after="60"/>
              <w:rPr>
                <w:rFonts w:ascii="Arial" w:hAnsi="Arial" w:cs="Arial"/>
                <w:color w:val="000000"/>
                <w:sz w:val="14"/>
                <w:szCs w:val="14"/>
              </w:rPr>
            </w:pPr>
          </w:p>
        </w:tc>
        <w:tc>
          <w:tcPr>
            <w:tcW w:w="779"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2012</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2013</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2014</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rsidP="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w:t>
            </w:r>
            <w:r w:rsidRPr="00CF499C">
              <w:rPr>
                <w:rFonts w:ascii="Arial" w:hAnsi="Arial" w:cs="Arial"/>
                <w:color w:val="000000"/>
                <w:sz w:val="14"/>
                <w:szCs w:val="14"/>
                <w:lang w:val="en-US"/>
              </w:rPr>
              <w:t>5</w:t>
            </w:r>
          </w:p>
        </w:tc>
        <w:tc>
          <w:tcPr>
            <w:tcW w:w="784" w:type="dxa"/>
            <w:tcBorders>
              <w:top w:val="single" w:sz="6" w:space="0" w:color="000000"/>
              <w:left w:val="single" w:sz="6" w:space="0" w:color="000000"/>
              <w:bottom w:val="single" w:sz="6" w:space="0" w:color="000000"/>
            </w:tcBorders>
            <w:shd w:val="clear" w:color="auto" w:fill="auto"/>
            <w:vAlign w:val="bottom"/>
          </w:tcPr>
          <w:p w:rsidR="00DD28D8" w:rsidRPr="00CF499C" w:rsidRDefault="00DD28D8">
            <w:pPr>
              <w:pStyle w:val="15"/>
              <w:spacing w:before="60" w:after="60"/>
              <w:jc w:val="center"/>
              <w:rPr>
                <w:rFonts w:ascii="Arial" w:hAnsi="Arial" w:cs="Arial"/>
                <w:color w:val="000000"/>
                <w:sz w:val="14"/>
                <w:szCs w:val="14"/>
              </w:rPr>
            </w:pPr>
            <w:r w:rsidRPr="00CF499C">
              <w:rPr>
                <w:rFonts w:ascii="Arial" w:hAnsi="Arial" w:cs="Arial"/>
                <w:color w:val="000000"/>
                <w:sz w:val="14"/>
                <w:szCs w:val="14"/>
              </w:rPr>
              <w:t>2016</w:t>
            </w:r>
          </w:p>
        </w:tc>
        <w:tc>
          <w:tcPr>
            <w:tcW w:w="3027" w:type="dxa"/>
            <w:tcBorders>
              <w:top w:val="single" w:sz="6" w:space="0" w:color="000000"/>
              <w:left w:val="single" w:sz="4" w:space="0" w:color="000000"/>
              <w:bottom w:val="single" w:sz="6" w:space="0" w:color="000000"/>
            </w:tcBorders>
            <w:shd w:val="clear" w:color="auto" w:fill="auto"/>
            <w:vAlign w:val="bottom"/>
          </w:tcPr>
          <w:p w:rsidR="00DD28D8" w:rsidRPr="00CF499C" w:rsidRDefault="00DD28D8">
            <w:pPr>
              <w:pStyle w:val="15"/>
              <w:snapToGrid w:val="0"/>
              <w:spacing w:before="60" w:after="60"/>
              <w:jc w:val="center"/>
              <w:rPr>
                <w:rFonts w:ascii="Arial" w:hAnsi="Arial" w:cs="Arial"/>
                <w:i/>
                <w:color w:val="000000"/>
                <w:sz w:val="14"/>
                <w:szCs w:val="14"/>
                <w:lang w:val="en-US"/>
              </w:rPr>
            </w:pPr>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rPr>
                <w:rFonts w:ascii="Arial" w:hAnsi="Arial" w:cs="Arial"/>
                <w:color w:val="000000"/>
                <w:sz w:val="14"/>
                <w:szCs w:val="14"/>
              </w:rPr>
            </w:pPr>
            <w:r w:rsidRPr="00CF499C">
              <w:rPr>
                <w:rFonts w:ascii="Arial" w:hAnsi="Arial" w:cs="Arial"/>
                <w:b/>
                <w:bCs/>
                <w:color w:val="000000"/>
                <w:sz w:val="14"/>
                <w:szCs w:val="14"/>
              </w:rPr>
              <w:t>Активы</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518 381</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585 883</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691 775</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772 325</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795 789</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rPr>
                <w:rFonts w:ascii="Arial" w:hAnsi="Arial" w:cs="Arial"/>
                <w:color w:val="000000"/>
                <w:sz w:val="14"/>
                <w:szCs w:val="14"/>
              </w:rPr>
            </w:pPr>
            <w:r w:rsidRPr="00CF499C">
              <w:rPr>
                <w:rFonts w:ascii="Arial" w:hAnsi="Arial" w:cs="Arial"/>
                <w:b/>
                <w:bCs/>
                <w:i/>
                <w:color w:val="000000"/>
                <w:sz w:val="14"/>
                <w:szCs w:val="14"/>
                <w:lang w:val="en-US"/>
              </w:rPr>
              <w:t>Assets</w:t>
            </w:r>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113"/>
              <w:rPr>
                <w:rFonts w:ascii="Arial" w:hAnsi="Arial" w:cs="Arial"/>
                <w:color w:val="000000"/>
                <w:sz w:val="14"/>
                <w:szCs w:val="14"/>
              </w:rPr>
            </w:pPr>
            <w:r w:rsidRPr="00CF499C">
              <w:rPr>
                <w:rFonts w:ascii="Arial" w:hAnsi="Arial" w:cs="Arial"/>
                <w:b/>
                <w:bCs/>
                <w:iCs/>
                <w:color w:val="000000"/>
                <w:sz w:val="14"/>
                <w:szCs w:val="14"/>
              </w:rPr>
              <w:t>Нефинансовые активы</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256 262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275 962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300 483</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322 283</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336 479</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113"/>
              <w:rPr>
                <w:rFonts w:ascii="Arial" w:hAnsi="Arial" w:cs="Arial"/>
                <w:color w:val="000000"/>
                <w:sz w:val="14"/>
                <w:szCs w:val="14"/>
              </w:rPr>
            </w:pPr>
            <w:proofErr w:type="spellStart"/>
            <w:r w:rsidRPr="00CF499C">
              <w:rPr>
                <w:rFonts w:ascii="Arial" w:hAnsi="Arial" w:cs="Arial"/>
                <w:b/>
                <w:bCs/>
                <w:i/>
                <w:iCs/>
                <w:color w:val="000000"/>
                <w:sz w:val="14"/>
                <w:szCs w:val="14"/>
              </w:rPr>
              <w:t>Non-financial</w:t>
            </w:r>
            <w:proofErr w:type="spellEnd"/>
            <w:r w:rsidRPr="00CF499C">
              <w:rPr>
                <w:rFonts w:ascii="Arial" w:hAnsi="Arial" w:cs="Arial"/>
                <w:b/>
                <w:bCs/>
                <w:i/>
                <w:iCs/>
                <w:color w:val="000000"/>
                <w:sz w:val="14"/>
                <w:szCs w:val="14"/>
              </w:rPr>
              <w:t xml:space="preserve"> </w:t>
            </w:r>
            <w:proofErr w:type="spellStart"/>
            <w:r w:rsidRPr="00CF499C">
              <w:rPr>
                <w:rFonts w:ascii="Arial" w:hAnsi="Arial" w:cs="Arial"/>
                <w:b/>
                <w:bCs/>
                <w:i/>
                <w:iCs/>
                <w:color w:val="000000"/>
                <w:sz w:val="14"/>
                <w:szCs w:val="14"/>
              </w:rPr>
              <w:t>assets</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Основной капитал</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256 262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275 962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300 483</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322 283</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336 479</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Fixed</w:t>
            </w:r>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capital</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жилые здания</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118 524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120 155</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131 437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138 764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142 216</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proofErr w:type="spellStart"/>
            <w:r w:rsidRPr="00CF499C">
              <w:rPr>
                <w:rFonts w:ascii="Arial" w:hAnsi="Arial" w:cs="Arial"/>
                <w:i/>
                <w:color w:val="000000"/>
                <w:sz w:val="14"/>
                <w:szCs w:val="14"/>
              </w:rPr>
              <w:t>residential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buildings</w:t>
            </w:r>
            <w:proofErr w:type="spellEnd"/>
          </w:p>
        </w:tc>
      </w:tr>
      <w:tr w:rsidR="00311CC9" w:rsidRPr="00CF499C" w:rsidTr="00835B51">
        <w:trPr>
          <w:cantSplit/>
          <w:trHeight w:val="66"/>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нежилые здания</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39 382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46 090</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46 929</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47 596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49 305</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proofErr w:type="spellStart"/>
            <w:r w:rsidRPr="00CF499C">
              <w:rPr>
                <w:rFonts w:ascii="Arial" w:hAnsi="Arial" w:cs="Arial"/>
                <w:i/>
                <w:color w:val="000000"/>
                <w:sz w:val="14"/>
                <w:szCs w:val="14"/>
              </w:rPr>
              <w:t>non-residential</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buildings</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сооружения</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62 590</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68 124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71 597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73 426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78 105</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proofErr w:type="spellStart"/>
            <w:r w:rsidRPr="00CF499C">
              <w:rPr>
                <w:rFonts w:ascii="Arial" w:hAnsi="Arial" w:cs="Arial"/>
                <w:i/>
                <w:color w:val="000000"/>
                <w:sz w:val="14"/>
                <w:szCs w:val="14"/>
              </w:rPr>
              <w:t>constructions</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машины и оборудование</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22 874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25 872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28 961</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36 701</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37 978</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lang w:val="en-US"/>
              </w:rPr>
              <w:t>m</w:t>
            </w:r>
            <w:proofErr w:type="spellStart"/>
            <w:r w:rsidRPr="00CF499C">
              <w:rPr>
                <w:rFonts w:ascii="Arial" w:hAnsi="Arial" w:cs="Arial"/>
                <w:i/>
                <w:color w:val="000000"/>
                <w:sz w:val="14"/>
                <w:szCs w:val="14"/>
              </w:rPr>
              <w:t>achinery</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equipment</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транспортные средства</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7 087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8 426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11 705</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13 084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13 908</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i/>
                <w:color w:val="000000"/>
                <w:sz w:val="14"/>
                <w:szCs w:val="14"/>
                <w:lang w:val="en-US"/>
              </w:rPr>
              <w:t>vehicles</w:t>
            </w:r>
          </w:p>
        </w:tc>
      </w:tr>
      <w:tr w:rsidR="00311CC9" w:rsidRPr="002E4D5E" w:rsidTr="00835B51">
        <w:trPr>
          <w:cantSplit/>
        </w:trPr>
        <w:tc>
          <w:tcPr>
            <w:tcW w:w="2980" w:type="dxa"/>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rPr>
            </w:pPr>
            <w:r w:rsidRPr="00CF499C">
              <w:rPr>
                <w:rFonts w:ascii="Arial" w:hAnsi="Arial" w:cs="Arial"/>
                <w:color w:val="000000"/>
                <w:sz w:val="14"/>
                <w:szCs w:val="14"/>
              </w:rPr>
              <w:t>прочие виды основного капитала</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5 805</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7 294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9 854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12 712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14 965</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340"/>
              <w:rPr>
                <w:rFonts w:ascii="Arial" w:hAnsi="Arial" w:cs="Arial"/>
                <w:color w:val="000000"/>
                <w:sz w:val="14"/>
                <w:szCs w:val="14"/>
                <w:lang w:val="en-US"/>
              </w:rPr>
            </w:pPr>
            <w:r w:rsidRPr="00CF499C">
              <w:rPr>
                <w:rFonts w:ascii="Arial" w:hAnsi="Arial" w:cs="Arial"/>
                <w:i/>
                <w:color w:val="000000"/>
                <w:sz w:val="14"/>
                <w:szCs w:val="14"/>
                <w:lang w:val="en-US"/>
              </w:rPr>
              <w:t>other types of fixed capital</w:t>
            </w:r>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113"/>
              <w:rPr>
                <w:rFonts w:ascii="Arial" w:hAnsi="Arial" w:cs="Arial"/>
                <w:color w:val="000000"/>
                <w:sz w:val="14"/>
                <w:szCs w:val="14"/>
              </w:rPr>
            </w:pPr>
            <w:r w:rsidRPr="00CF499C">
              <w:rPr>
                <w:rFonts w:ascii="Arial" w:hAnsi="Arial" w:cs="Arial"/>
                <w:b/>
                <w:bCs/>
                <w:iCs/>
                <w:color w:val="000000"/>
                <w:sz w:val="14"/>
                <w:szCs w:val="14"/>
              </w:rPr>
              <w:t xml:space="preserve">Финансовые </w:t>
            </w:r>
            <w:r w:rsidRPr="00BE7A4D">
              <w:rPr>
                <w:rFonts w:ascii="Arial" w:hAnsi="Arial" w:cs="Arial"/>
                <w:b/>
                <w:bCs/>
                <w:iCs/>
                <w:color w:val="000000"/>
                <w:sz w:val="14"/>
                <w:szCs w:val="14"/>
              </w:rPr>
              <w:t>активы</w:t>
            </w:r>
            <w:proofErr w:type="gramStart"/>
            <w:r w:rsidRPr="00BE7A4D">
              <w:rPr>
                <w:rFonts w:ascii="Arial" w:hAnsi="Arial" w:cs="Arial"/>
                <w:b/>
                <w:bCs/>
                <w:iCs/>
                <w:color w:val="000000"/>
                <w:sz w:val="14"/>
                <w:szCs w:val="14"/>
                <w:vertAlign w:val="superscript"/>
              </w:rPr>
              <w:t>1</w:t>
            </w:r>
            <w:proofErr w:type="gramEnd"/>
            <w:r w:rsidRPr="00BE7A4D">
              <w:rPr>
                <w:rFonts w:ascii="Arial" w:hAnsi="Arial" w:cs="Arial"/>
                <w:b/>
                <w:bCs/>
                <w:iCs/>
                <w:color w:val="000000"/>
                <w:sz w:val="14"/>
                <w:szCs w:val="14"/>
                <w:vertAlign w:val="superscript"/>
              </w:rPr>
              <w:t>)</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262 119</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309 921</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391 292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450 042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459 310</w:t>
            </w:r>
          </w:p>
        </w:tc>
        <w:tc>
          <w:tcPr>
            <w:tcW w:w="3027" w:type="dxa"/>
            <w:tcBorders>
              <w:left w:val="single" w:sz="6" w:space="0" w:color="000000"/>
            </w:tcBorders>
            <w:shd w:val="clear" w:color="auto" w:fill="auto"/>
            <w:vAlign w:val="bottom"/>
          </w:tcPr>
          <w:p w:rsidR="00311CC9" w:rsidRPr="00BE7A4D" w:rsidRDefault="00311CC9" w:rsidP="0046335D">
            <w:pPr>
              <w:spacing w:before="200" w:line="200" w:lineRule="exact"/>
              <w:ind w:left="113"/>
              <w:rPr>
                <w:rFonts w:ascii="Arial" w:hAnsi="Arial" w:cs="Arial"/>
                <w:color w:val="000000"/>
                <w:sz w:val="14"/>
                <w:szCs w:val="14"/>
                <w:lang w:val="en-US"/>
              </w:rPr>
            </w:pPr>
            <w:proofErr w:type="spellStart"/>
            <w:proofErr w:type="gramStart"/>
            <w:r w:rsidRPr="00CF499C">
              <w:rPr>
                <w:rFonts w:ascii="Arial" w:hAnsi="Arial" w:cs="Arial"/>
                <w:b/>
                <w:bCs/>
                <w:i/>
                <w:iCs/>
                <w:color w:val="000000"/>
                <w:sz w:val="14"/>
                <w:szCs w:val="14"/>
              </w:rPr>
              <w:t>Financial</w:t>
            </w:r>
            <w:proofErr w:type="spellEnd"/>
            <w:r w:rsidRPr="00CF499C">
              <w:rPr>
                <w:rFonts w:ascii="Arial" w:hAnsi="Arial" w:cs="Arial"/>
                <w:b/>
                <w:bCs/>
                <w:i/>
                <w:iCs/>
                <w:color w:val="000000"/>
                <w:sz w:val="14"/>
                <w:szCs w:val="14"/>
              </w:rPr>
              <w:t xml:space="preserve"> </w:t>
            </w:r>
            <w:proofErr w:type="spellStart"/>
            <w:r w:rsidRPr="00CF499C">
              <w:rPr>
                <w:rFonts w:ascii="Arial" w:hAnsi="Arial" w:cs="Arial"/>
                <w:b/>
                <w:bCs/>
                <w:i/>
                <w:iCs/>
                <w:color w:val="000000"/>
                <w:sz w:val="14"/>
                <w:szCs w:val="14"/>
              </w:rPr>
              <w:t>assets</w:t>
            </w:r>
            <w:proofErr w:type="spellEnd"/>
            <w:r w:rsidRPr="00BE7A4D">
              <w:rPr>
                <w:rFonts w:ascii="Arial" w:hAnsi="Arial" w:cs="Arial"/>
                <w:b/>
                <w:bCs/>
                <w:i/>
                <w:iCs/>
                <w:color w:val="000000"/>
                <w:sz w:val="14"/>
                <w:szCs w:val="14"/>
                <w:vertAlign w:val="superscript"/>
                <w:lang w:val="en-US"/>
              </w:rPr>
              <w:t>1)</w:t>
            </w:r>
            <w:proofErr w:type="gramEnd"/>
          </w:p>
        </w:tc>
      </w:tr>
      <w:tr w:rsidR="00311CC9" w:rsidRPr="002E4D5E" w:rsidTr="00835B51">
        <w:trPr>
          <w:cantSplit/>
        </w:trPr>
        <w:tc>
          <w:tcPr>
            <w:tcW w:w="2980" w:type="dxa"/>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Монетарное золото и специальные </w:t>
            </w:r>
            <w:r w:rsidRPr="00CF499C">
              <w:rPr>
                <w:rFonts w:ascii="Arial" w:hAnsi="Arial" w:cs="Arial"/>
                <w:color w:val="000000"/>
                <w:sz w:val="14"/>
                <w:szCs w:val="14"/>
              </w:rPr>
              <w:br/>
              <w:t>права заимствования</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1 816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1 596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3 057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lang w:val="en-US"/>
              </w:rPr>
              <w:t>4 114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4 045</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Monetary gold </w:t>
            </w:r>
            <w:r w:rsidRPr="00CF499C">
              <w:rPr>
                <w:rFonts w:ascii="Arial" w:hAnsi="Arial" w:cs="Arial"/>
                <w:i/>
                <w:color w:val="000000"/>
                <w:sz w:val="14"/>
                <w:szCs w:val="14"/>
                <w:lang w:val="en-US"/>
              </w:rPr>
              <w:br/>
              <w:t>and special drawing rights</w:t>
            </w:r>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Наличная валюта и депозиты</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53 897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61 306</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78 320</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lang w:val="en-US"/>
              </w:rPr>
              <w:t>86 472</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84 848</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Currency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deposits</w:t>
            </w:r>
            <w:proofErr w:type="spellEnd"/>
          </w:p>
        </w:tc>
      </w:tr>
      <w:tr w:rsidR="00311CC9" w:rsidRPr="00CF499C" w:rsidTr="00835B51">
        <w:trPr>
          <w:cantSplit/>
        </w:trPr>
        <w:tc>
          <w:tcPr>
            <w:tcW w:w="2980" w:type="dxa"/>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Долговые ценные бумаги</w:t>
            </w:r>
          </w:p>
        </w:tc>
        <w:tc>
          <w:tcPr>
            <w:tcW w:w="779"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22 487</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24 008</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31 634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lang w:val="en-US"/>
              </w:rPr>
              <w:t>38 544</w:t>
            </w:r>
          </w:p>
        </w:tc>
        <w:tc>
          <w:tcPr>
            <w:tcW w:w="784" w:type="dxa"/>
            <w:tcBorders>
              <w:left w:val="single" w:sz="6" w:space="0" w:color="000000"/>
            </w:tcBorders>
            <w:shd w:val="clear" w:color="auto" w:fill="auto"/>
            <w:vAlign w:val="bottom"/>
          </w:tcPr>
          <w:p w:rsidR="00311CC9" w:rsidRDefault="00311CC9"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34 082</w:t>
            </w:r>
          </w:p>
        </w:tc>
        <w:tc>
          <w:tcPr>
            <w:tcW w:w="3027" w:type="dxa"/>
            <w:tcBorders>
              <w:left w:val="single" w:sz="6" w:space="0" w:color="000000"/>
            </w:tcBorders>
            <w:shd w:val="clear" w:color="auto" w:fill="auto"/>
            <w:vAlign w:val="bottom"/>
          </w:tcPr>
          <w:p w:rsidR="00311CC9" w:rsidRPr="00CF499C" w:rsidRDefault="00311CC9" w:rsidP="0046335D">
            <w:pPr>
              <w:spacing w:before="200" w:line="200" w:lineRule="exact"/>
              <w:ind w:left="227"/>
              <w:rPr>
                <w:rFonts w:ascii="Arial" w:hAnsi="Arial" w:cs="Arial"/>
                <w:color w:val="000000"/>
                <w:sz w:val="14"/>
                <w:szCs w:val="14"/>
              </w:rPr>
            </w:pPr>
            <w:proofErr w:type="spellStart"/>
            <w:r w:rsidRPr="00CF499C">
              <w:rPr>
                <w:rFonts w:ascii="Arial" w:hAnsi="Arial" w:cs="Arial"/>
                <w:i/>
                <w:color w:val="000000"/>
                <w:sz w:val="14"/>
                <w:szCs w:val="14"/>
              </w:rPr>
              <w:t>Debt</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securities</w:t>
            </w:r>
            <w:proofErr w:type="spellEnd"/>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Кредиты и займы</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50 041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63 061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88 553</w:t>
            </w:r>
          </w:p>
        </w:tc>
        <w:tc>
          <w:tcPr>
            <w:tcW w:w="784" w:type="dxa"/>
            <w:tcBorders>
              <w:left w:val="single" w:sz="6" w:space="0" w:color="000000"/>
            </w:tcBorders>
            <w:shd w:val="clear" w:color="auto" w:fill="auto"/>
            <w:vAlign w:val="bottom"/>
          </w:tcPr>
          <w:p w:rsidR="00664801" w:rsidRPr="00664801" w:rsidRDefault="00664801" w:rsidP="003E7FD1">
            <w:pPr>
              <w:spacing w:before="200" w:line="200" w:lineRule="exact"/>
              <w:ind w:right="170"/>
              <w:jc w:val="right"/>
              <w:rPr>
                <w:rFonts w:ascii="Arial" w:hAnsi="Arial" w:cs="Arial"/>
                <w:sz w:val="14"/>
                <w:szCs w:val="14"/>
              </w:rPr>
            </w:pPr>
            <w:r w:rsidRPr="00664801">
              <w:rPr>
                <w:rFonts w:ascii="Arial" w:hAnsi="Arial" w:cs="Arial"/>
                <w:sz w:val="14"/>
                <w:szCs w:val="14"/>
              </w:rPr>
              <w:t>96 288</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96 173</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L</w:t>
            </w:r>
            <w:proofErr w:type="spellStart"/>
            <w:r w:rsidRPr="00CF499C">
              <w:rPr>
                <w:rFonts w:ascii="Arial" w:hAnsi="Arial" w:cs="Arial"/>
                <w:i/>
                <w:color w:val="000000"/>
                <w:sz w:val="14"/>
                <w:szCs w:val="14"/>
              </w:rPr>
              <w:t>oans</w:t>
            </w:r>
            <w:proofErr w:type="spellEnd"/>
          </w:p>
        </w:tc>
      </w:tr>
      <w:tr w:rsidR="00664801" w:rsidRPr="002E4D5E"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Акции и прочие формы участия </w:t>
            </w:r>
            <w:r w:rsidRPr="00CF499C">
              <w:rPr>
                <w:rFonts w:ascii="Arial" w:hAnsi="Arial" w:cs="Arial"/>
                <w:color w:val="000000"/>
                <w:sz w:val="14"/>
                <w:szCs w:val="14"/>
              </w:rPr>
              <w:br/>
              <w:t>в капитале</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77 048</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88 253</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lang w:val="en-US"/>
              </w:rPr>
              <w:t>101 968</w:t>
            </w:r>
          </w:p>
        </w:tc>
        <w:tc>
          <w:tcPr>
            <w:tcW w:w="784" w:type="dxa"/>
            <w:tcBorders>
              <w:left w:val="single" w:sz="6" w:space="0" w:color="000000"/>
            </w:tcBorders>
            <w:shd w:val="clear" w:color="auto" w:fill="auto"/>
            <w:vAlign w:val="bottom"/>
          </w:tcPr>
          <w:p w:rsidR="00664801" w:rsidRPr="00664801" w:rsidRDefault="00664801" w:rsidP="003E7FD1">
            <w:pPr>
              <w:spacing w:before="200" w:line="200" w:lineRule="exact"/>
              <w:ind w:right="170"/>
              <w:jc w:val="right"/>
              <w:rPr>
                <w:rFonts w:ascii="Arial" w:hAnsi="Arial" w:cs="Arial"/>
                <w:sz w:val="14"/>
                <w:szCs w:val="14"/>
              </w:rPr>
            </w:pPr>
            <w:r w:rsidRPr="00664801">
              <w:rPr>
                <w:rFonts w:ascii="Arial" w:hAnsi="Arial" w:cs="Arial"/>
                <w:sz w:val="14"/>
                <w:szCs w:val="14"/>
              </w:rPr>
              <w:t>121 594</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132 155</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Equity and investment </w:t>
            </w:r>
            <w:r w:rsidRPr="00CF499C">
              <w:rPr>
                <w:rFonts w:ascii="Arial" w:hAnsi="Arial" w:cs="Arial"/>
                <w:i/>
                <w:color w:val="000000"/>
                <w:sz w:val="14"/>
                <w:szCs w:val="14"/>
                <w:lang w:val="en-US"/>
              </w:rPr>
              <w:br/>
              <w:t>fund shares</w:t>
            </w:r>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Страховые и пенсионные резервы</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2 043</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2 657</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2 868</w:t>
            </w:r>
          </w:p>
        </w:tc>
        <w:tc>
          <w:tcPr>
            <w:tcW w:w="784" w:type="dxa"/>
            <w:tcBorders>
              <w:left w:val="single" w:sz="6" w:space="0" w:color="000000"/>
            </w:tcBorders>
            <w:shd w:val="clear" w:color="auto" w:fill="auto"/>
            <w:vAlign w:val="bottom"/>
          </w:tcPr>
          <w:p w:rsidR="00664801" w:rsidRPr="00664801" w:rsidRDefault="00664801" w:rsidP="003E7FD1">
            <w:pPr>
              <w:spacing w:before="200" w:line="200" w:lineRule="exact"/>
              <w:ind w:right="170"/>
              <w:jc w:val="right"/>
              <w:rPr>
                <w:rFonts w:ascii="Arial" w:hAnsi="Arial" w:cs="Arial"/>
                <w:sz w:val="14"/>
                <w:szCs w:val="14"/>
              </w:rPr>
            </w:pPr>
            <w:r w:rsidRPr="00664801">
              <w:rPr>
                <w:rFonts w:ascii="Arial" w:hAnsi="Arial" w:cs="Arial"/>
                <w:sz w:val="14"/>
                <w:szCs w:val="14"/>
              </w:rPr>
              <w:t>3 585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4 250</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proofErr w:type="spellStart"/>
            <w:r w:rsidRPr="00CF499C">
              <w:rPr>
                <w:rFonts w:ascii="Arial" w:hAnsi="Arial" w:cs="Arial"/>
                <w:i/>
                <w:color w:val="000000"/>
                <w:sz w:val="14"/>
                <w:szCs w:val="14"/>
              </w:rPr>
              <w:t>Insurance</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 xml:space="preserve">and </w:t>
            </w:r>
            <w:r w:rsidRPr="00CF499C">
              <w:rPr>
                <w:rFonts w:ascii="Arial" w:hAnsi="Arial" w:cs="Arial"/>
                <w:i/>
                <w:color w:val="000000"/>
                <w:sz w:val="14"/>
                <w:szCs w:val="14"/>
                <w:lang w:val="en-GB"/>
              </w:rPr>
              <w:t xml:space="preserve">pension </w:t>
            </w:r>
            <w:r w:rsidRPr="00CF499C">
              <w:rPr>
                <w:rFonts w:ascii="Arial" w:hAnsi="Arial" w:cs="Arial"/>
                <w:i/>
                <w:color w:val="000000"/>
                <w:sz w:val="14"/>
                <w:szCs w:val="14"/>
                <w:lang w:val="en-US"/>
              </w:rPr>
              <w:t>reserves</w:t>
            </w:r>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Дебиторская задолженность</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54 787</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69 040</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84 892</w:t>
            </w:r>
          </w:p>
        </w:tc>
        <w:tc>
          <w:tcPr>
            <w:tcW w:w="784" w:type="dxa"/>
            <w:tcBorders>
              <w:left w:val="single" w:sz="6" w:space="0" w:color="000000"/>
            </w:tcBorders>
            <w:shd w:val="clear" w:color="auto" w:fill="auto"/>
            <w:vAlign w:val="bottom"/>
          </w:tcPr>
          <w:p w:rsidR="00664801" w:rsidRPr="00664801" w:rsidRDefault="00664801" w:rsidP="003E7FD1">
            <w:pPr>
              <w:spacing w:before="200" w:line="200" w:lineRule="exact"/>
              <w:ind w:right="170"/>
              <w:jc w:val="right"/>
              <w:rPr>
                <w:rFonts w:ascii="Arial" w:hAnsi="Arial" w:cs="Arial"/>
                <w:sz w:val="14"/>
                <w:szCs w:val="14"/>
              </w:rPr>
            </w:pPr>
            <w:r w:rsidRPr="00664801">
              <w:rPr>
                <w:rFonts w:ascii="Arial" w:hAnsi="Arial" w:cs="Arial"/>
                <w:sz w:val="14"/>
                <w:szCs w:val="14"/>
              </w:rPr>
              <w:t>99 445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103 757</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Accounts receivable</w:t>
            </w:r>
          </w:p>
        </w:tc>
      </w:tr>
      <w:tr w:rsidR="00664801" w:rsidRPr="00CF499C" w:rsidTr="00835B51">
        <w:trPr>
          <w:cantSplit/>
        </w:trPr>
        <w:tc>
          <w:tcPr>
            <w:tcW w:w="2980" w:type="dxa"/>
            <w:shd w:val="clear" w:color="auto" w:fill="auto"/>
            <w:vAlign w:val="bottom"/>
          </w:tcPr>
          <w:p w:rsidR="00664801" w:rsidRPr="00CF499C" w:rsidRDefault="00664801" w:rsidP="00BE7A4D">
            <w:pPr>
              <w:spacing w:before="200" w:line="200" w:lineRule="exact"/>
              <w:rPr>
                <w:rFonts w:ascii="Arial" w:hAnsi="Arial" w:cs="Arial"/>
                <w:color w:val="000000"/>
                <w:sz w:val="14"/>
                <w:szCs w:val="14"/>
              </w:rPr>
            </w:pPr>
            <w:r w:rsidRPr="00BE7A4D">
              <w:rPr>
                <w:rFonts w:ascii="Arial" w:hAnsi="Arial" w:cs="Arial"/>
                <w:b/>
                <w:bCs/>
                <w:color w:val="000000"/>
                <w:sz w:val="14"/>
                <w:szCs w:val="14"/>
              </w:rPr>
              <w:t>Обязательства</w:t>
            </w:r>
            <w:proofErr w:type="gramStart"/>
            <w:r w:rsidRPr="00BE7A4D">
              <w:rPr>
                <w:rFonts w:ascii="Arial" w:hAnsi="Arial" w:cs="Arial"/>
                <w:b/>
                <w:bCs/>
                <w:iCs/>
                <w:color w:val="000000"/>
                <w:sz w:val="14"/>
                <w:szCs w:val="14"/>
                <w:vertAlign w:val="superscript"/>
              </w:rPr>
              <w:t>1</w:t>
            </w:r>
            <w:proofErr w:type="gramEnd"/>
            <w:r w:rsidRPr="00BE7A4D">
              <w:rPr>
                <w:rFonts w:ascii="Arial" w:hAnsi="Arial" w:cs="Arial"/>
                <w:b/>
                <w:bCs/>
                <w:iCs/>
                <w:color w:val="000000"/>
                <w:sz w:val="14"/>
                <w:szCs w:val="14"/>
                <w:vertAlign w:val="superscript"/>
              </w:rPr>
              <w:t>)</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257 796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305 610</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373 846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425 865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446 506</w:t>
            </w:r>
          </w:p>
        </w:tc>
        <w:tc>
          <w:tcPr>
            <w:tcW w:w="3027" w:type="dxa"/>
            <w:tcBorders>
              <w:left w:val="single" w:sz="6" w:space="0" w:color="000000"/>
            </w:tcBorders>
            <w:shd w:val="clear" w:color="auto" w:fill="auto"/>
            <w:vAlign w:val="bottom"/>
          </w:tcPr>
          <w:p w:rsidR="00664801" w:rsidRPr="00CF499C" w:rsidRDefault="00664801" w:rsidP="00BE7A4D">
            <w:pPr>
              <w:spacing w:before="200" w:line="200" w:lineRule="exact"/>
              <w:rPr>
                <w:rFonts w:ascii="Arial" w:hAnsi="Arial" w:cs="Arial"/>
                <w:color w:val="000000"/>
                <w:sz w:val="14"/>
                <w:szCs w:val="14"/>
              </w:rPr>
            </w:pPr>
            <w:r w:rsidRPr="00CF499C">
              <w:rPr>
                <w:rFonts w:ascii="Arial" w:hAnsi="Arial" w:cs="Arial"/>
                <w:b/>
                <w:i/>
                <w:color w:val="000000"/>
                <w:sz w:val="14"/>
                <w:szCs w:val="14"/>
                <w:lang w:val="en-US"/>
              </w:rPr>
              <w:t>Liabilities</w:t>
            </w:r>
            <w:r w:rsidRPr="00BE7A4D">
              <w:rPr>
                <w:rFonts w:ascii="Arial" w:hAnsi="Arial" w:cs="Arial"/>
                <w:b/>
                <w:i/>
                <w:color w:val="000000"/>
                <w:sz w:val="14"/>
                <w:szCs w:val="14"/>
                <w:vertAlign w:val="superscript"/>
                <w:lang w:val="en-US"/>
              </w:rPr>
              <w:t>1)</w:t>
            </w:r>
          </w:p>
        </w:tc>
      </w:tr>
      <w:tr w:rsidR="00664801" w:rsidRPr="002E4D5E"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Монетарное золото и специальные </w:t>
            </w:r>
            <w:r w:rsidRPr="00CF499C">
              <w:rPr>
                <w:rFonts w:ascii="Arial" w:hAnsi="Arial" w:cs="Arial"/>
                <w:color w:val="000000"/>
                <w:sz w:val="14"/>
                <w:szCs w:val="14"/>
              </w:rPr>
              <w:br/>
              <w:t>права заимствования</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265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286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462</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573</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463</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Monetary gold </w:t>
            </w:r>
            <w:r w:rsidRPr="00CF499C">
              <w:rPr>
                <w:rFonts w:ascii="Arial" w:hAnsi="Arial" w:cs="Arial"/>
                <w:i/>
                <w:color w:val="000000"/>
                <w:sz w:val="14"/>
                <w:szCs w:val="14"/>
                <w:lang w:val="en-US"/>
              </w:rPr>
              <w:br/>
              <w:t>and special drawing rights</w:t>
            </w:r>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Наличная валюта и депозиты</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53 033</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60 056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74 786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81 888</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79 262</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Currency </w:t>
            </w:r>
            <w:proofErr w:type="spellStart"/>
            <w:r w:rsidRPr="00CF499C">
              <w:rPr>
                <w:rFonts w:ascii="Arial" w:hAnsi="Arial" w:cs="Arial"/>
                <w:i/>
                <w:color w:val="000000"/>
                <w:sz w:val="14"/>
                <w:szCs w:val="14"/>
              </w:rPr>
              <w:t>and</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deposits</w:t>
            </w:r>
            <w:proofErr w:type="spellEnd"/>
          </w:p>
        </w:tc>
      </w:tr>
      <w:tr w:rsidR="00664801" w:rsidRPr="00CF499C" w:rsidTr="00835B51">
        <w:trPr>
          <w:cantSplit/>
          <w:trHeight w:val="207"/>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Долговые ценные бумаги</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10 810</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12 252</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15 127</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16 721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17 994</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proofErr w:type="spellStart"/>
            <w:r w:rsidRPr="00CF499C">
              <w:rPr>
                <w:rFonts w:ascii="Arial" w:hAnsi="Arial" w:cs="Arial"/>
                <w:i/>
                <w:color w:val="000000"/>
                <w:sz w:val="14"/>
                <w:szCs w:val="14"/>
              </w:rPr>
              <w:t>Debt</w:t>
            </w:r>
            <w:proofErr w:type="spellEnd"/>
            <w:r w:rsidRPr="00CF499C">
              <w:rPr>
                <w:rFonts w:ascii="Arial" w:hAnsi="Arial" w:cs="Arial"/>
                <w:i/>
                <w:color w:val="000000"/>
                <w:sz w:val="14"/>
                <w:szCs w:val="14"/>
              </w:rPr>
              <w:t xml:space="preserve"> </w:t>
            </w:r>
            <w:proofErr w:type="spellStart"/>
            <w:r w:rsidRPr="00CF499C">
              <w:rPr>
                <w:rFonts w:ascii="Arial" w:hAnsi="Arial" w:cs="Arial"/>
                <w:i/>
                <w:color w:val="000000"/>
                <w:sz w:val="14"/>
                <w:szCs w:val="14"/>
              </w:rPr>
              <w:t>securities</w:t>
            </w:r>
            <w:proofErr w:type="spellEnd"/>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Кредиты и займы</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53 001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67 953</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94 932</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102 745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99 826</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L</w:t>
            </w:r>
            <w:proofErr w:type="spellStart"/>
            <w:r w:rsidRPr="00CF499C">
              <w:rPr>
                <w:rFonts w:ascii="Arial" w:hAnsi="Arial" w:cs="Arial"/>
                <w:i/>
                <w:color w:val="000000"/>
                <w:sz w:val="14"/>
                <w:szCs w:val="14"/>
              </w:rPr>
              <w:t>oans</w:t>
            </w:r>
            <w:proofErr w:type="spellEnd"/>
          </w:p>
        </w:tc>
      </w:tr>
      <w:tr w:rsidR="00664801" w:rsidRPr="002E4D5E"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 xml:space="preserve">Акции и прочие формы участия </w:t>
            </w:r>
            <w:r w:rsidRPr="00CF499C">
              <w:rPr>
                <w:rFonts w:ascii="Arial" w:hAnsi="Arial" w:cs="Arial"/>
                <w:color w:val="000000"/>
                <w:sz w:val="14"/>
                <w:szCs w:val="14"/>
              </w:rPr>
              <w:br/>
              <w:t>в капитале</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84 731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94 705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102 818</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123 326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142 575</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lang w:val="en-US"/>
              </w:rPr>
            </w:pPr>
            <w:r w:rsidRPr="00CF499C">
              <w:rPr>
                <w:rFonts w:ascii="Arial" w:hAnsi="Arial" w:cs="Arial"/>
                <w:i/>
                <w:color w:val="000000"/>
                <w:sz w:val="14"/>
                <w:szCs w:val="14"/>
                <w:lang w:val="en-US"/>
              </w:rPr>
              <w:t xml:space="preserve">Equity and investment </w:t>
            </w:r>
            <w:r w:rsidRPr="00CF499C">
              <w:rPr>
                <w:rFonts w:ascii="Arial" w:hAnsi="Arial" w:cs="Arial"/>
                <w:i/>
                <w:color w:val="000000"/>
                <w:sz w:val="14"/>
                <w:szCs w:val="14"/>
                <w:lang w:val="en-US"/>
              </w:rPr>
              <w:br/>
              <w:t>fund shares</w:t>
            </w:r>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Страховые и пенсионные резервы</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2 006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2 602</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2 791</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3 527</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4 161</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proofErr w:type="spellStart"/>
            <w:r w:rsidRPr="00CF499C">
              <w:rPr>
                <w:rFonts w:ascii="Arial" w:hAnsi="Arial" w:cs="Arial"/>
                <w:i/>
                <w:color w:val="000000"/>
                <w:sz w:val="14"/>
                <w:szCs w:val="14"/>
              </w:rPr>
              <w:t>Insurance</w:t>
            </w:r>
            <w:proofErr w:type="spellEnd"/>
            <w:r w:rsidRPr="00CF499C">
              <w:rPr>
                <w:rFonts w:ascii="Arial" w:hAnsi="Arial" w:cs="Arial"/>
                <w:i/>
                <w:color w:val="000000"/>
                <w:sz w:val="14"/>
                <w:szCs w:val="14"/>
              </w:rPr>
              <w:t xml:space="preserve"> </w:t>
            </w:r>
            <w:r w:rsidRPr="00CF499C">
              <w:rPr>
                <w:rFonts w:ascii="Arial" w:hAnsi="Arial" w:cs="Arial"/>
                <w:i/>
                <w:color w:val="000000"/>
                <w:sz w:val="14"/>
                <w:szCs w:val="14"/>
                <w:lang w:val="en-US"/>
              </w:rPr>
              <w:t xml:space="preserve">and </w:t>
            </w:r>
            <w:r w:rsidRPr="00CF499C">
              <w:rPr>
                <w:rFonts w:ascii="Arial" w:hAnsi="Arial" w:cs="Arial"/>
                <w:i/>
                <w:color w:val="000000"/>
                <w:sz w:val="14"/>
                <w:szCs w:val="14"/>
                <w:lang w:val="en-GB"/>
              </w:rPr>
              <w:t xml:space="preserve">pension </w:t>
            </w:r>
            <w:r w:rsidRPr="00CF499C">
              <w:rPr>
                <w:rFonts w:ascii="Arial" w:hAnsi="Arial" w:cs="Arial"/>
                <w:i/>
                <w:color w:val="000000"/>
                <w:sz w:val="14"/>
                <w:szCs w:val="14"/>
                <w:lang w:val="en-US"/>
              </w:rPr>
              <w:t>reserves</w:t>
            </w:r>
          </w:p>
        </w:tc>
      </w:tr>
      <w:tr w:rsidR="00664801" w:rsidRPr="00CF499C" w:rsidTr="00835B51">
        <w:trPr>
          <w:cantSplit/>
        </w:trPr>
        <w:tc>
          <w:tcPr>
            <w:tcW w:w="2980" w:type="dxa"/>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color w:val="000000"/>
                <w:sz w:val="14"/>
                <w:szCs w:val="14"/>
              </w:rPr>
              <w:t>Кредиторская задолженность</w:t>
            </w:r>
          </w:p>
        </w:tc>
        <w:tc>
          <w:tcPr>
            <w:tcW w:w="779"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53 950</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67 756</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82 930</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97 085</w:t>
            </w:r>
          </w:p>
        </w:tc>
        <w:tc>
          <w:tcPr>
            <w:tcW w:w="784" w:type="dxa"/>
            <w:tcBorders>
              <w:left w:val="single" w:sz="6" w:space="0" w:color="000000"/>
            </w:tcBorders>
            <w:shd w:val="clear" w:color="auto" w:fill="auto"/>
            <w:vAlign w:val="bottom"/>
          </w:tcPr>
          <w:p w:rsidR="00664801" w:rsidRDefault="00664801" w:rsidP="00835B51">
            <w:pPr>
              <w:spacing w:before="200" w:line="200" w:lineRule="exact"/>
              <w:ind w:right="170"/>
              <w:jc w:val="right"/>
              <w:rPr>
                <w:rFonts w:ascii="Arial" w:hAnsi="Arial" w:cs="Arial"/>
                <w:color w:val="000000"/>
                <w:sz w:val="14"/>
                <w:szCs w:val="14"/>
              </w:rPr>
            </w:pPr>
            <w:r>
              <w:rPr>
                <w:rFonts w:ascii="Arial" w:hAnsi="Arial" w:cs="Arial"/>
                <w:color w:val="000000"/>
                <w:sz w:val="14"/>
                <w:szCs w:val="14"/>
              </w:rPr>
              <w:t>102 225</w:t>
            </w:r>
          </w:p>
        </w:tc>
        <w:tc>
          <w:tcPr>
            <w:tcW w:w="3027" w:type="dxa"/>
            <w:tcBorders>
              <w:left w:val="single" w:sz="6" w:space="0" w:color="000000"/>
            </w:tcBorders>
            <w:shd w:val="clear" w:color="auto" w:fill="auto"/>
            <w:vAlign w:val="bottom"/>
          </w:tcPr>
          <w:p w:rsidR="00664801" w:rsidRPr="00CF499C" w:rsidRDefault="00664801" w:rsidP="0046335D">
            <w:pPr>
              <w:spacing w:before="200" w:line="200" w:lineRule="exact"/>
              <w:ind w:left="227"/>
              <w:rPr>
                <w:rFonts w:ascii="Arial" w:hAnsi="Arial" w:cs="Arial"/>
                <w:color w:val="000000"/>
                <w:sz w:val="14"/>
                <w:szCs w:val="14"/>
              </w:rPr>
            </w:pPr>
            <w:r w:rsidRPr="00CF499C">
              <w:rPr>
                <w:rFonts w:ascii="Arial" w:hAnsi="Arial" w:cs="Arial"/>
                <w:i/>
                <w:color w:val="000000"/>
                <w:sz w:val="14"/>
                <w:szCs w:val="14"/>
                <w:lang w:val="en-US"/>
              </w:rPr>
              <w:t xml:space="preserve">Accounts payable </w:t>
            </w:r>
          </w:p>
        </w:tc>
      </w:tr>
      <w:tr w:rsidR="00664801" w:rsidRPr="0046335D" w:rsidTr="00835B51">
        <w:trPr>
          <w:cantSplit/>
        </w:trPr>
        <w:tc>
          <w:tcPr>
            <w:tcW w:w="2980" w:type="dxa"/>
            <w:tcBorders>
              <w:bottom w:val="single" w:sz="4" w:space="0" w:color="auto"/>
            </w:tcBorders>
            <w:shd w:val="clear" w:color="auto" w:fill="auto"/>
            <w:vAlign w:val="bottom"/>
          </w:tcPr>
          <w:p w:rsidR="00664801" w:rsidRPr="0046335D" w:rsidRDefault="00664801" w:rsidP="0046335D">
            <w:pPr>
              <w:spacing w:before="200" w:line="200" w:lineRule="exact"/>
              <w:rPr>
                <w:rFonts w:ascii="Arial" w:hAnsi="Arial" w:cs="Arial"/>
                <w:sz w:val="14"/>
                <w:szCs w:val="14"/>
              </w:rPr>
            </w:pPr>
            <w:r w:rsidRPr="0046335D">
              <w:rPr>
                <w:rFonts w:ascii="Arial" w:hAnsi="Arial" w:cs="Arial"/>
                <w:b/>
                <w:bCs/>
                <w:sz w:val="14"/>
                <w:szCs w:val="14"/>
              </w:rPr>
              <w:t>Национальное богатство</w:t>
            </w:r>
          </w:p>
        </w:tc>
        <w:tc>
          <w:tcPr>
            <w:tcW w:w="779" w:type="dxa"/>
            <w:tcBorders>
              <w:left w:val="single" w:sz="4" w:space="0" w:color="000000"/>
              <w:bottom w:val="single" w:sz="4" w:space="0" w:color="auto"/>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260 585</w:t>
            </w:r>
          </w:p>
        </w:tc>
        <w:tc>
          <w:tcPr>
            <w:tcW w:w="784" w:type="dxa"/>
            <w:tcBorders>
              <w:left w:val="single" w:sz="6" w:space="0" w:color="000000"/>
              <w:bottom w:val="single" w:sz="4" w:space="0" w:color="auto"/>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280 273</w:t>
            </w:r>
          </w:p>
        </w:tc>
        <w:tc>
          <w:tcPr>
            <w:tcW w:w="784" w:type="dxa"/>
            <w:tcBorders>
              <w:left w:val="single" w:sz="4" w:space="0" w:color="000000"/>
              <w:bottom w:val="single" w:sz="4" w:space="0" w:color="auto"/>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317 929</w:t>
            </w:r>
          </w:p>
        </w:tc>
        <w:tc>
          <w:tcPr>
            <w:tcW w:w="784" w:type="dxa"/>
            <w:tcBorders>
              <w:left w:val="single" w:sz="6" w:space="0" w:color="000000"/>
              <w:bottom w:val="single" w:sz="4" w:space="0" w:color="auto"/>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346 460</w:t>
            </w:r>
          </w:p>
        </w:tc>
        <w:tc>
          <w:tcPr>
            <w:tcW w:w="784" w:type="dxa"/>
            <w:tcBorders>
              <w:left w:val="single" w:sz="6" w:space="0" w:color="000000"/>
              <w:bottom w:val="single" w:sz="4" w:space="0" w:color="auto"/>
            </w:tcBorders>
            <w:shd w:val="clear" w:color="auto" w:fill="auto"/>
            <w:vAlign w:val="bottom"/>
          </w:tcPr>
          <w:p w:rsidR="00664801" w:rsidRDefault="00664801" w:rsidP="00835B51">
            <w:pPr>
              <w:spacing w:before="200" w:line="200" w:lineRule="exact"/>
              <w:ind w:right="170"/>
              <w:jc w:val="right"/>
              <w:rPr>
                <w:rFonts w:ascii="Arial" w:hAnsi="Arial" w:cs="Arial"/>
                <w:b/>
                <w:bCs/>
                <w:color w:val="000000"/>
                <w:sz w:val="14"/>
                <w:szCs w:val="14"/>
              </w:rPr>
            </w:pPr>
            <w:r>
              <w:rPr>
                <w:rFonts w:ascii="Arial" w:hAnsi="Arial" w:cs="Arial"/>
                <w:b/>
                <w:bCs/>
                <w:color w:val="000000"/>
                <w:sz w:val="14"/>
                <w:szCs w:val="14"/>
              </w:rPr>
              <w:t>349 283</w:t>
            </w:r>
          </w:p>
        </w:tc>
        <w:tc>
          <w:tcPr>
            <w:tcW w:w="3027" w:type="dxa"/>
            <w:tcBorders>
              <w:left w:val="single" w:sz="4" w:space="0" w:color="000000"/>
              <w:bottom w:val="single" w:sz="4" w:space="0" w:color="auto"/>
            </w:tcBorders>
            <w:shd w:val="clear" w:color="auto" w:fill="auto"/>
            <w:vAlign w:val="bottom"/>
          </w:tcPr>
          <w:p w:rsidR="00664801" w:rsidRPr="0046335D" w:rsidRDefault="00664801" w:rsidP="0046335D">
            <w:pPr>
              <w:spacing w:before="200" w:line="200" w:lineRule="exact"/>
              <w:rPr>
                <w:rFonts w:ascii="Arial" w:hAnsi="Arial" w:cs="Arial"/>
                <w:sz w:val="14"/>
                <w:szCs w:val="14"/>
              </w:rPr>
            </w:pPr>
            <w:r w:rsidRPr="0046335D">
              <w:rPr>
                <w:rFonts w:ascii="Arial" w:hAnsi="Arial" w:cs="Arial"/>
                <w:b/>
                <w:bCs/>
                <w:i/>
                <w:sz w:val="14"/>
                <w:szCs w:val="14"/>
                <w:lang w:val="en-US"/>
              </w:rPr>
              <w:t>National wealth</w:t>
            </w:r>
          </w:p>
        </w:tc>
      </w:tr>
    </w:tbl>
    <w:p w:rsidR="00EF1518" w:rsidRPr="00EF1518" w:rsidRDefault="00EF1518" w:rsidP="00EF1518">
      <w:pPr>
        <w:spacing w:before="60"/>
        <w:rPr>
          <w:sz w:val="12"/>
          <w:szCs w:val="12"/>
        </w:rPr>
      </w:pPr>
      <w:r w:rsidRPr="00EF1518">
        <w:rPr>
          <w:rFonts w:ascii="Arial" w:hAnsi="Arial" w:cs="Arial"/>
          <w:bCs/>
          <w:sz w:val="12"/>
          <w:szCs w:val="12"/>
          <w:vertAlign w:val="superscript"/>
        </w:rPr>
        <w:t>1)</w:t>
      </w:r>
      <w:r w:rsidRPr="00EF1518">
        <w:rPr>
          <w:rFonts w:ascii="Arial" w:hAnsi="Arial" w:cs="Arial"/>
          <w:bCs/>
          <w:sz w:val="12"/>
          <w:szCs w:val="12"/>
        </w:rPr>
        <w:t xml:space="preserve"> По данным Банка России.</w:t>
      </w:r>
    </w:p>
    <w:p w:rsidR="00EF1518" w:rsidRPr="00EF1518" w:rsidRDefault="00EF1518" w:rsidP="00EF1518">
      <w:pPr>
        <w:spacing w:before="60"/>
        <w:rPr>
          <w:i/>
          <w:sz w:val="12"/>
          <w:szCs w:val="12"/>
          <w:lang w:val="en-US"/>
        </w:rPr>
      </w:pPr>
      <w:r w:rsidRPr="00EF1518">
        <w:rPr>
          <w:rFonts w:ascii="Arial" w:hAnsi="Arial" w:cs="Arial"/>
          <w:bCs/>
          <w:i/>
          <w:sz w:val="12"/>
          <w:szCs w:val="12"/>
          <w:vertAlign w:val="superscript"/>
          <w:lang w:val="en-US"/>
        </w:rPr>
        <w:t>1)</w:t>
      </w:r>
      <w:r w:rsidRPr="00EF1518">
        <w:rPr>
          <w:rFonts w:ascii="Arial" w:hAnsi="Arial" w:cs="Arial"/>
          <w:bCs/>
          <w:i/>
          <w:sz w:val="12"/>
          <w:szCs w:val="12"/>
          <w:lang w:val="en-US"/>
        </w:rPr>
        <w:t xml:space="preserve"> Data source: Bank of Russia.</w:t>
      </w:r>
    </w:p>
    <w:p w:rsidR="009C576E" w:rsidRPr="0046335D" w:rsidRDefault="003D6A30" w:rsidP="0046335D">
      <w:pPr>
        <w:pageBreakBefore/>
        <w:tabs>
          <w:tab w:val="left" w:pos="1263"/>
          <w:tab w:val="left" w:pos="2526"/>
          <w:tab w:val="left" w:pos="3789"/>
          <w:tab w:val="left" w:pos="5052"/>
          <w:tab w:val="left" w:pos="6315"/>
          <w:tab w:val="left" w:pos="7578"/>
          <w:tab w:val="left" w:pos="8841"/>
          <w:tab w:val="left" w:pos="10104"/>
          <w:tab w:val="left" w:pos="11367"/>
        </w:tabs>
        <w:spacing w:after="60"/>
        <w:ind w:left="510" w:hanging="510"/>
      </w:pPr>
      <w:r>
        <w:rPr>
          <w:rFonts w:ascii="Arial" w:hAnsi="Arial" w:cs="Arial"/>
          <w:b/>
          <w:sz w:val="16"/>
        </w:rPr>
        <w:lastRenderedPageBreak/>
        <w:t>1</w:t>
      </w:r>
      <w:r w:rsidR="004A524B" w:rsidRPr="00845AC8">
        <w:rPr>
          <w:rFonts w:ascii="Arial" w:hAnsi="Arial" w:cs="Arial"/>
          <w:b/>
          <w:sz w:val="16"/>
        </w:rPr>
        <w:t>2</w:t>
      </w:r>
      <w:r>
        <w:rPr>
          <w:rFonts w:ascii="Arial" w:hAnsi="Arial" w:cs="Arial"/>
          <w:b/>
          <w:sz w:val="16"/>
        </w:rPr>
        <w:t>.</w:t>
      </w:r>
      <w:r w:rsidR="009C576E" w:rsidRPr="0046335D">
        <w:rPr>
          <w:rFonts w:ascii="Arial" w:hAnsi="Arial" w:cs="Arial"/>
          <w:b/>
          <w:sz w:val="16"/>
        </w:rPr>
        <w:t>2</w:t>
      </w:r>
      <w:r w:rsidR="0046335D" w:rsidRPr="0046335D">
        <w:rPr>
          <w:rFonts w:ascii="Arial" w:hAnsi="Arial" w:cs="Arial"/>
          <w:b/>
          <w:sz w:val="16"/>
        </w:rPr>
        <w:t>4</w:t>
      </w:r>
      <w:r w:rsidR="009C576E" w:rsidRPr="0046335D">
        <w:rPr>
          <w:rFonts w:ascii="Arial" w:hAnsi="Arial" w:cs="Arial"/>
          <w:b/>
          <w:sz w:val="16"/>
        </w:rPr>
        <w:t xml:space="preserve">. БАЛАНС АКТИВОВ И ПАССИВОВ </w:t>
      </w:r>
      <w:r w:rsidR="009C576E" w:rsidRPr="0046335D">
        <w:rPr>
          <w:rFonts w:ascii="Arial" w:hAnsi="Arial" w:cs="Arial"/>
          <w:b/>
          <w:sz w:val="16"/>
        </w:rPr>
        <w:br/>
      </w:r>
      <w:r w:rsidR="009C576E" w:rsidRPr="0046335D">
        <w:rPr>
          <w:rFonts w:ascii="Arial" w:hAnsi="Arial" w:cs="Arial"/>
          <w:sz w:val="14"/>
        </w:rPr>
        <w:t xml:space="preserve">в </w:t>
      </w:r>
      <w:proofErr w:type="gramStart"/>
      <w:r w:rsidR="009C576E" w:rsidRPr="0046335D">
        <w:rPr>
          <w:rFonts w:ascii="Arial" w:hAnsi="Arial" w:cs="Arial"/>
          <w:sz w:val="14"/>
        </w:rPr>
        <w:t>ценах</w:t>
      </w:r>
      <w:proofErr w:type="gramEnd"/>
      <w:r w:rsidR="009C576E" w:rsidRPr="0046335D">
        <w:rPr>
          <w:rFonts w:ascii="Arial" w:hAnsi="Arial" w:cs="Arial"/>
          <w:sz w:val="14"/>
        </w:rPr>
        <w:t xml:space="preserve"> на конец соответствующего года</w:t>
      </w:r>
    </w:p>
    <w:p w:rsidR="009C576E" w:rsidRPr="00F96744" w:rsidRDefault="009C576E" w:rsidP="009C576E">
      <w:pPr>
        <w:tabs>
          <w:tab w:val="left" w:pos="1263"/>
          <w:tab w:val="left" w:pos="2526"/>
          <w:tab w:val="left" w:pos="3789"/>
          <w:tab w:val="left" w:pos="5052"/>
          <w:tab w:val="left" w:pos="6315"/>
          <w:tab w:val="left" w:pos="7578"/>
          <w:tab w:val="left" w:pos="8841"/>
          <w:tab w:val="left" w:pos="10104"/>
          <w:tab w:val="left" w:pos="11367"/>
        </w:tabs>
        <w:spacing w:after="40"/>
        <w:ind w:left="510"/>
        <w:rPr>
          <w:rFonts w:ascii="Arial" w:hAnsi="Arial" w:cs="Arial"/>
          <w:i/>
          <w:sz w:val="14"/>
          <w:szCs w:val="14"/>
          <w:lang w:val="en-US"/>
        </w:rPr>
      </w:pPr>
      <w:r w:rsidRPr="0046335D">
        <w:rPr>
          <w:rFonts w:ascii="Arial" w:hAnsi="Arial" w:cs="Arial"/>
          <w:b/>
          <w:i/>
          <w:sz w:val="16"/>
          <w:lang w:val="en-US"/>
        </w:rPr>
        <w:t xml:space="preserve">BALANCE SHEET </w:t>
      </w:r>
      <w:r w:rsidRPr="0046335D">
        <w:rPr>
          <w:rFonts w:ascii="Arial" w:hAnsi="Arial" w:cs="Arial"/>
          <w:b/>
          <w:i/>
          <w:sz w:val="16"/>
          <w:lang w:val="en-US"/>
        </w:rPr>
        <w:br/>
      </w:r>
      <w:r w:rsidRPr="0046335D">
        <w:rPr>
          <w:rFonts w:ascii="Arial" w:hAnsi="Arial" w:cs="Arial"/>
          <w:i/>
          <w:sz w:val="14"/>
          <w:szCs w:val="14"/>
          <w:lang w:val="en-US"/>
        </w:rPr>
        <w:t>at prices at end of the corresponding year</w:t>
      </w:r>
    </w:p>
    <w:p w:rsidR="00216FE3" w:rsidRPr="00216FE3" w:rsidRDefault="00216FE3" w:rsidP="00A761E0">
      <w:pPr>
        <w:pStyle w:val="35"/>
        <w:keepNext w:val="0"/>
        <w:widowControl/>
        <w:spacing w:before="0" w:after="20"/>
        <w:jc w:val="right"/>
        <w:rPr>
          <w:rFonts w:ascii="Arial" w:hAnsi="Arial" w:cs="Arial"/>
          <w:i/>
          <w:sz w:val="14"/>
          <w:szCs w:val="14"/>
        </w:rPr>
      </w:pPr>
      <w:r w:rsidRPr="00CF499C">
        <w:rPr>
          <w:rFonts w:ascii="Arial" w:hAnsi="Arial" w:cs="Arial"/>
          <w:b w:val="0"/>
          <w:bCs/>
          <w:color w:val="000000"/>
          <w:sz w:val="14"/>
          <w:szCs w:val="14"/>
        </w:rPr>
        <w:t xml:space="preserve">(миллиардов рублей / </w:t>
      </w:r>
      <w:proofErr w:type="spellStart"/>
      <w:r w:rsidRPr="00CF499C">
        <w:rPr>
          <w:rFonts w:ascii="Arial" w:hAnsi="Arial" w:cs="Arial"/>
          <w:b w:val="0"/>
          <w:bCs/>
          <w:i/>
          <w:color w:val="000000"/>
          <w:sz w:val="14"/>
          <w:szCs w:val="14"/>
        </w:rPr>
        <w:t>bln</w:t>
      </w:r>
      <w:proofErr w:type="spellEnd"/>
      <w:r w:rsidRPr="00CF499C">
        <w:rPr>
          <w:rFonts w:ascii="Arial" w:hAnsi="Arial" w:cs="Arial"/>
          <w:b w:val="0"/>
          <w:bCs/>
          <w:color w:val="000000"/>
          <w:sz w:val="14"/>
          <w:szCs w:val="14"/>
        </w:rPr>
        <w:t xml:space="preserve">. </w:t>
      </w:r>
      <w:r w:rsidRPr="00CF499C">
        <w:rPr>
          <w:rFonts w:ascii="Arial" w:hAnsi="Arial" w:cs="Arial"/>
          <w:b w:val="0"/>
          <w:bCs/>
          <w:i/>
          <w:color w:val="000000"/>
          <w:sz w:val="14"/>
          <w:szCs w:val="14"/>
        </w:rPr>
        <w:t>r</w:t>
      </w:r>
      <w:r w:rsidRPr="00CF499C">
        <w:rPr>
          <w:rFonts w:ascii="Arial" w:hAnsi="Arial" w:cs="Arial"/>
          <w:b w:val="0"/>
          <w:bCs/>
          <w:i/>
          <w:color w:val="000000"/>
          <w:sz w:val="14"/>
          <w:szCs w:val="14"/>
          <w:lang w:val="en-US"/>
        </w:rPr>
        <w:t>o</w:t>
      </w:r>
      <w:proofErr w:type="spellStart"/>
      <w:r w:rsidRPr="00CF499C">
        <w:rPr>
          <w:rFonts w:ascii="Arial" w:hAnsi="Arial" w:cs="Arial"/>
          <w:b w:val="0"/>
          <w:bCs/>
          <w:i/>
          <w:color w:val="000000"/>
          <w:sz w:val="14"/>
          <w:szCs w:val="14"/>
        </w:rPr>
        <w:t>ubles</w:t>
      </w:r>
      <w:proofErr w:type="spellEnd"/>
      <w:r w:rsidRPr="00CF499C">
        <w:rPr>
          <w:rFonts w:ascii="Arial" w:hAnsi="Arial" w:cs="Arial"/>
          <w:b w:val="0"/>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6"/>
        <w:gridCol w:w="705"/>
        <w:gridCol w:w="706"/>
        <w:gridCol w:w="706"/>
        <w:gridCol w:w="4018"/>
      </w:tblGrid>
      <w:tr w:rsidR="00835B51" w:rsidRPr="0046335D" w:rsidTr="00835B51">
        <w:trPr>
          <w:cantSplit/>
          <w:jc w:val="center"/>
        </w:trPr>
        <w:tc>
          <w:tcPr>
            <w:tcW w:w="3786" w:type="dxa"/>
            <w:tcBorders>
              <w:top w:val="single" w:sz="6" w:space="0" w:color="auto"/>
              <w:left w:val="nil"/>
              <w:bottom w:val="nil"/>
              <w:right w:val="single" w:sz="6" w:space="0" w:color="auto"/>
            </w:tcBorders>
            <w:vAlign w:val="bottom"/>
          </w:tcPr>
          <w:p w:rsidR="00835B51" w:rsidRPr="00216FE3" w:rsidRDefault="00835B51" w:rsidP="00216FE3">
            <w:pPr>
              <w:widowControl w:val="0"/>
              <w:spacing w:before="60" w:after="60"/>
              <w:ind w:right="170"/>
              <w:jc w:val="center"/>
              <w:rPr>
                <w:rFonts w:ascii="Arial" w:hAnsi="Arial" w:cs="Arial"/>
                <w:sz w:val="14"/>
                <w:szCs w:val="14"/>
                <w:lang w:eastAsia="ru-RU"/>
              </w:rPr>
            </w:pPr>
          </w:p>
        </w:tc>
        <w:tc>
          <w:tcPr>
            <w:tcW w:w="705" w:type="dxa"/>
            <w:tcBorders>
              <w:top w:val="single" w:sz="6" w:space="0" w:color="auto"/>
              <w:left w:val="single" w:sz="6" w:space="0" w:color="auto"/>
              <w:bottom w:val="nil"/>
              <w:right w:val="single" w:sz="6" w:space="0" w:color="auto"/>
            </w:tcBorders>
          </w:tcPr>
          <w:p w:rsidR="00835B51" w:rsidRPr="00216FE3" w:rsidRDefault="00835B51" w:rsidP="00835B51">
            <w:pPr>
              <w:widowControl w:val="0"/>
              <w:spacing w:before="60" w:after="60"/>
              <w:jc w:val="center"/>
              <w:rPr>
                <w:rFonts w:ascii="Arial" w:hAnsi="Arial" w:cs="Arial"/>
                <w:sz w:val="14"/>
                <w:szCs w:val="14"/>
                <w:lang w:eastAsia="ru-RU"/>
              </w:rPr>
            </w:pPr>
            <w:r w:rsidRPr="00216FE3">
              <w:rPr>
                <w:rFonts w:ascii="Arial" w:hAnsi="Arial" w:cs="Arial"/>
                <w:sz w:val="14"/>
                <w:szCs w:val="14"/>
                <w:lang w:eastAsia="ru-RU"/>
              </w:rPr>
              <w:t>2017</w:t>
            </w:r>
          </w:p>
        </w:tc>
        <w:tc>
          <w:tcPr>
            <w:tcW w:w="706" w:type="dxa"/>
            <w:tcBorders>
              <w:top w:val="single" w:sz="6" w:space="0" w:color="auto"/>
              <w:left w:val="single" w:sz="6" w:space="0" w:color="auto"/>
              <w:bottom w:val="nil"/>
              <w:right w:val="single" w:sz="6" w:space="0" w:color="auto"/>
            </w:tcBorders>
            <w:vAlign w:val="center"/>
          </w:tcPr>
          <w:p w:rsidR="00835B51" w:rsidRPr="00216FE3" w:rsidRDefault="00835B51" w:rsidP="00835B51">
            <w:pPr>
              <w:widowControl w:val="0"/>
              <w:spacing w:before="60" w:after="60"/>
              <w:jc w:val="center"/>
              <w:rPr>
                <w:rFonts w:ascii="Arial" w:hAnsi="Arial" w:cs="Arial"/>
                <w:sz w:val="14"/>
                <w:szCs w:val="14"/>
                <w:lang w:eastAsia="ru-RU"/>
              </w:rPr>
            </w:pPr>
            <w:r w:rsidRPr="00216FE3">
              <w:rPr>
                <w:rFonts w:ascii="Arial" w:hAnsi="Arial" w:cs="Arial"/>
                <w:sz w:val="14"/>
                <w:szCs w:val="14"/>
                <w:lang w:eastAsia="ru-RU"/>
              </w:rPr>
              <w:t>2018</w:t>
            </w:r>
          </w:p>
        </w:tc>
        <w:tc>
          <w:tcPr>
            <w:tcW w:w="706" w:type="dxa"/>
            <w:tcBorders>
              <w:top w:val="single" w:sz="6" w:space="0" w:color="auto"/>
              <w:left w:val="single" w:sz="6" w:space="0" w:color="auto"/>
              <w:bottom w:val="nil"/>
              <w:right w:val="single" w:sz="6" w:space="0" w:color="auto"/>
            </w:tcBorders>
          </w:tcPr>
          <w:p w:rsidR="00835B51" w:rsidRPr="00835B51" w:rsidRDefault="00835B51" w:rsidP="00835B51">
            <w:pPr>
              <w:widowControl w:val="0"/>
              <w:spacing w:before="60" w:after="60"/>
              <w:jc w:val="center"/>
              <w:rPr>
                <w:rFonts w:ascii="Arial" w:hAnsi="Arial" w:cs="Arial"/>
                <w:sz w:val="14"/>
                <w:szCs w:val="14"/>
                <w:lang w:val="en-US" w:eastAsia="ru-RU"/>
              </w:rPr>
            </w:pPr>
            <w:r>
              <w:rPr>
                <w:rFonts w:ascii="Arial" w:hAnsi="Arial" w:cs="Arial"/>
                <w:sz w:val="14"/>
                <w:szCs w:val="14"/>
                <w:lang w:val="en-US" w:eastAsia="ru-RU"/>
              </w:rPr>
              <w:t>2019</w:t>
            </w:r>
          </w:p>
        </w:tc>
        <w:tc>
          <w:tcPr>
            <w:tcW w:w="4018" w:type="dxa"/>
            <w:tcBorders>
              <w:top w:val="single" w:sz="6" w:space="0" w:color="auto"/>
              <w:left w:val="single" w:sz="6" w:space="0" w:color="auto"/>
              <w:bottom w:val="nil"/>
              <w:right w:val="nil"/>
            </w:tcBorders>
          </w:tcPr>
          <w:p w:rsidR="00835B51" w:rsidRPr="00216FE3" w:rsidRDefault="00835B51" w:rsidP="00216FE3">
            <w:pPr>
              <w:widowControl w:val="0"/>
              <w:spacing w:before="60" w:after="60"/>
              <w:ind w:right="170"/>
              <w:jc w:val="center"/>
              <w:rPr>
                <w:rFonts w:ascii="Arial" w:hAnsi="Arial" w:cs="Arial"/>
                <w:sz w:val="14"/>
                <w:szCs w:val="14"/>
                <w:lang w:eastAsia="ru-RU"/>
              </w:rPr>
            </w:pPr>
          </w:p>
        </w:tc>
      </w:tr>
      <w:tr w:rsidR="00F822AE" w:rsidRPr="00B26366" w:rsidTr="00835B51">
        <w:trPr>
          <w:cantSplit/>
          <w:jc w:val="center"/>
        </w:trPr>
        <w:tc>
          <w:tcPr>
            <w:tcW w:w="3786" w:type="dxa"/>
            <w:tcBorders>
              <w:top w:val="single" w:sz="6" w:space="0" w:color="auto"/>
              <w:left w:val="nil"/>
              <w:bottom w:val="nil"/>
              <w:right w:val="single" w:sz="6" w:space="0" w:color="auto"/>
            </w:tcBorders>
            <w:vAlign w:val="bottom"/>
          </w:tcPr>
          <w:p w:rsidR="00F822AE" w:rsidRPr="00B26366" w:rsidRDefault="00F822AE" w:rsidP="004C142C">
            <w:pPr>
              <w:widowControl w:val="0"/>
              <w:spacing w:before="16" w:line="140" w:lineRule="exact"/>
              <w:rPr>
                <w:rFonts w:ascii="Arial" w:hAnsi="Arial" w:cs="Arial"/>
                <w:b/>
                <w:bCs/>
                <w:color w:val="000000"/>
                <w:sz w:val="14"/>
                <w:szCs w:val="14"/>
                <w:lang w:eastAsia="ru-RU"/>
              </w:rPr>
            </w:pPr>
            <w:r w:rsidRPr="00B26366">
              <w:rPr>
                <w:rFonts w:ascii="Arial" w:hAnsi="Arial" w:cs="Arial"/>
                <w:b/>
                <w:bCs/>
                <w:color w:val="000000"/>
                <w:sz w:val="14"/>
                <w:szCs w:val="14"/>
                <w:lang w:eastAsia="ru-RU"/>
              </w:rPr>
              <w:t>Активы</w:t>
            </w:r>
          </w:p>
        </w:tc>
        <w:tc>
          <w:tcPr>
            <w:tcW w:w="705" w:type="dxa"/>
            <w:tcBorders>
              <w:top w:val="single" w:sz="6" w:space="0" w:color="auto"/>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899 562</w:t>
            </w:r>
          </w:p>
        </w:tc>
        <w:tc>
          <w:tcPr>
            <w:tcW w:w="706" w:type="dxa"/>
            <w:tcBorders>
              <w:top w:val="single" w:sz="6" w:space="0" w:color="auto"/>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1 064 862</w:t>
            </w:r>
          </w:p>
        </w:tc>
        <w:tc>
          <w:tcPr>
            <w:tcW w:w="706" w:type="dxa"/>
            <w:tcBorders>
              <w:top w:val="single" w:sz="6" w:space="0" w:color="auto"/>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1 128 221</w:t>
            </w:r>
          </w:p>
        </w:tc>
        <w:tc>
          <w:tcPr>
            <w:tcW w:w="4018" w:type="dxa"/>
            <w:tcBorders>
              <w:top w:val="single" w:sz="6" w:space="0" w:color="auto"/>
              <w:left w:val="single" w:sz="6" w:space="0" w:color="auto"/>
              <w:bottom w:val="nil"/>
              <w:right w:val="nil"/>
            </w:tcBorders>
            <w:vAlign w:val="bottom"/>
          </w:tcPr>
          <w:p w:rsidR="00F822AE" w:rsidRPr="00B26366" w:rsidRDefault="00F822AE" w:rsidP="004C142C">
            <w:pPr>
              <w:widowControl w:val="0"/>
              <w:spacing w:before="16" w:line="140" w:lineRule="exact"/>
              <w:ind w:right="211"/>
              <w:rPr>
                <w:rFonts w:ascii="Arial" w:hAnsi="Arial" w:cs="Arial"/>
                <w:b/>
                <w:color w:val="000000"/>
                <w:sz w:val="14"/>
                <w:szCs w:val="14"/>
                <w:lang w:eastAsia="ru-RU"/>
              </w:rPr>
            </w:pPr>
            <w:r w:rsidRPr="00B26366">
              <w:rPr>
                <w:rFonts w:ascii="Arial" w:hAnsi="Arial" w:cs="Arial"/>
                <w:b/>
                <w:bCs/>
                <w:i/>
                <w:color w:val="000000"/>
                <w:sz w:val="14"/>
                <w:szCs w:val="14"/>
                <w:lang w:val="en-US" w:eastAsia="ru-RU"/>
              </w:rPr>
              <w:t>Assets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tabs>
                <w:tab w:val="left" w:pos="201"/>
              </w:tabs>
              <w:spacing w:before="16" w:line="140" w:lineRule="exact"/>
              <w:ind w:left="113"/>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 xml:space="preserve">Нефинансовые активы </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411 061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513 915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539 051</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113"/>
              <w:rPr>
                <w:rFonts w:ascii="Arial" w:hAnsi="Arial" w:cs="Arial"/>
                <w:color w:val="000000"/>
                <w:sz w:val="14"/>
                <w:szCs w:val="14"/>
                <w:lang w:eastAsia="ru-RU"/>
              </w:rPr>
            </w:pPr>
            <w:proofErr w:type="spellStart"/>
            <w:r w:rsidRPr="00B26366">
              <w:rPr>
                <w:rFonts w:ascii="Arial" w:hAnsi="Arial" w:cs="Arial"/>
                <w:b/>
                <w:bCs/>
                <w:i/>
                <w:iCs/>
                <w:color w:val="000000"/>
                <w:sz w:val="14"/>
                <w:szCs w:val="14"/>
                <w:lang w:eastAsia="ru-RU"/>
              </w:rPr>
              <w:t>Non-financial</w:t>
            </w:r>
            <w:proofErr w:type="spellEnd"/>
            <w:r w:rsidRPr="00B26366">
              <w:rPr>
                <w:rFonts w:ascii="Arial" w:hAnsi="Arial" w:cs="Arial"/>
                <w:b/>
                <w:bCs/>
                <w:i/>
                <w:iCs/>
                <w:color w:val="000000"/>
                <w:sz w:val="14"/>
                <w:szCs w:val="14"/>
                <w:lang w:eastAsia="ru-RU"/>
              </w:rPr>
              <w:t xml:space="preserve"> </w:t>
            </w:r>
            <w:proofErr w:type="spellStart"/>
            <w:r w:rsidRPr="00B26366">
              <w:rPr>
                <w:rFonts w:ascii="Arial" w:hAnsi="Arial" w:cs="Arial"/>
                <w:b/>
                <w:bCs/>
                <w:i/>
                <w:iCs/>
                <w:color w:val="000000"/>
                <w:sz w:val="14"/>
                <w:szCs w:val="14"/>
                <w:lang w:eastAsia="ru-RU"/>
              </w:rPr>
              <w:t>assets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Произведенные активы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350 038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410 924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444 860</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b/>
                <w:i/>
                <w:color w:val="000000"/>
                <w:sz w:val="14"/>
                <w:szCs w:val="14"/>
                <w:lang w:eastAsia="ru-RU"/>
              </w:rPr>
            </w:pPr>
            <w:r w:rsidRPr="00B26366">
              <w:rPr>
                <w:rFonts w:ascii="Arial" w:hAnsi="Arial" w:cs="Arial"/>
                <w:b/>
                <w:i/>
                <w:color w:val="000000"/>
                <w:sz w:val="14"/>
                <w:szCs w:val="14"/>
                <w:lang w:val="en-US" w:eastAsia="ru-RU"/>
              </w:rPr>
              <w:t>P</w:t>
            </w:r>
            <w:proofErr w:type="spellStart"/>
            <w:r w:rsidRPr="00B26366">
              <w:rPr>
                <w:rFonts w:ascii="Arial" w:hAnsi="Arial" w:cs="Arial"/>
                <w:b/>
                <w:i/>
                <w:color w:val="000000"/>
                <w:sz w:val="14"/>
                <w:szCs w:val="14"/>
                <w:lang w:eastAsia="ru-RU"/>
              </w:rPr>
              <w:t>roduced</w:t>
            </w:r>
            <w:proofErr w:type="spellEnd"/>
            <w:r w:rsidRPr="00B26366">
              <w:rPr>
                <w:rFonts w:ascii="Arial" w:hAnsi="Arial" w:cs="Arial"/>
                <w:b/>
                <w:i/>
                <w:color w:val="000000"/>
                <w:sz w:val="14"/>
                <w:szCs w:val="14"/>
                <w:lang w:eastAsia="ru-RU"/>
              </w:rPr>
              <w:t xml:space="preserve"> </w:t>
            </w:r>
            <w:proofErr w:type="spellStart"/>
            <w:r w:rsidRPr="00B26366">
              <w:rPr>
                <w:rFonts w:ascii="Arial" w:hAnsi="Arial" w:cs="Arial"/>
                <w:b/>
                <w:i/>
                <w:color w:val="000000"/>
                <w:sz w:val="14"/>
                <w:szCs w:val="14"/>
                <w:lang w:eastAsia="ru-RU"/>
              </w:rPr>
              <w:t>assets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color w:val="000000"/>
                <w:sz w:val="14"/>
                <w:szCs w:val="14"/>
                <w:lang w:eastAsia="ru-RU"/>
              </w:rPr>
              <w:t>Основной капитал</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350 038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370 957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398 751</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i/>
                <w:color w:val="000000"/>
                <w:sz w:val="14"/>
                <w:szCs w:val="14"/>
                <w:lang w:val="en-US" w:eastAsia="ru-RU"/>
              </w:rPr>
              <w:t>Fixed</w:t>
            </w:r>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capital</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жилые здания</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141 294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147 000</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154 110</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residential</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buildings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нежилые здания</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53 014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57 173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61 195</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non-residential</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buildings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сооружения</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82 538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88 012</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94 852</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constructions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z w:val="14"/>
                <w:szCs w:val="14"/>
                <w:lang w:eastAsia="ru-RU"/>
              </w:rPr>
              <w:t>машины и оборудование</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41 227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44 136</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49 238</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val="en-US" w:eastAsia="ru-RU"/>
              </w:rPr>
              <w:t>m</w:t>
            </w:r>
            <w:proofErr w:type="spellStart"/>
            <w:r w:rsidRPr="00B26366">
              <w:rPr>
                <w:rFonts w:ascii="Arial" w:hAnsi="Arial" w:cs="Arial"/>
                <w:i/>
                <w:color w:val="000000"/>
                <w:sz w:val="14"/>
                <w:szCs w:val="14"/>
                <w:lang w:eastAsia="ru-RU"/>
              </w:rPr>
              <w:t>achinery</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and</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equipment</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транспортные средства</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15 029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15 908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18 403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i/>
                <w:color w:val="000000"/>
                <w:sz w:val="14"/>
                <w:szCs w:val="14"/>
                <w:lang w:val="en-US" w:eastAsia="ru-RU"/>
              </w:rPr>
              <w:t>vehicles</w:t>
            </w:r>
          </w:p>
        </w:tc>
      </w:tr>
      <w:tr w:rsidR="00F822AE" w:rsidRPr="002E4D5E"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sidRPr="00B26366">
              <w:rPr>
                <w:rFonts w:ascii="Arial" w:hAnsi="Arial" w:cs="Arial"/>
                <w:color w:val="000000"/>
                <w:spacing w:val="-4"/>
                <w:sz w:val="14"/>
                <w:szCs w:val="14"/>
                <w:lang w:eastAsia="ru-RU"/>
              </w:rPr>
              <w:t>прочие виды основного</w:t>
            </w:r>
            <w:r w:rsidRPr="00B26366">
              <w:rPr>
                <w:rFonts w:ascii="Arial" w:hAnsi="Arial" w:cs="Arial"/>
                <w:color w:val="000000"/>
                <w:sz w:val="14"/>
                <w:szCs w:val="14"/>
                <w:lang w:eastAsia="ru-RU"/>
              </w:rPr>
              <w:t xml:space="preserve"> капитала</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16 936</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18 728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20 953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val="en-US" w:eastAsia="ru-RU"/>
              </w:rPr>
            </w:pPr>
            <w:r w:rsidRPr="00B26366">
              <w:rPr>
                <w:rFonts w:ascii="Arial" w:hAnsi="Arial" w:cs="Arial"/>
                <w:i/>
                <w:color w:val="000000"/>
                <w:sz w:val="14"/>
                <w:szCs w:val="14"/>
                <w:lang w:val="en-US" w:eastAsia="ru-RU"/>
              </w:rPr>
              <w:t>other types of fixed capital</w:t>
            </w:r>
          </w:p>
        </w:tc>
      </w:tr>
      <w:tr w:rsidR="00F822AE" w:rsidRPr="00EF1518" w:rsidTr="00835B51">
        <w:trPr>
          <w:cantSplit/>
          <w:jc w:val="center"/>
        </w:trPr>
        <w:tc>
          <w:tcPr>
            <w:tcW w:w="3786" w:type="dxa"/>
            <w:tcBorders>
              <w:top w:val="nil"/>
              <w:left w:val="nil"/>
              <w:bottom w:val="nil"/>
              <w:right w:val="single" w:sz="6" w:space="0" w:color="auto"/>
            </w:tcBorders>
            <w:vAlign w:val="bottom"/>
          </w:tcPr>
          <w:p w:rsidR="00F822AE" w:rsidRPr="00EF1518" w:rsidRDefault="00F822AE" w:rsidP="00216FE3">
            <w:pPr>
              <w:widowControl w:val="0"/>
              <w:spacing w:before="16" w:line="140" w:lineRule="exact"/>
              <w:ind w:left="227"/>
              <w:rPr>
                <w:rFonts w:ascii="Arial" w:hAnsi="Arial" w:cs="Arial"/>
                <w:spacing w:val="-4"/>
                <w:sz w:val="14"/>
                <w:szCs w:val="14"/>
                <w:lang w:eastAsia="ru-RU"/>
              </w:rPr>
            </w:pPr>
            <w:r w:rsidRPr="00EF1518">
              <w:rPr>
                <w:rFonts w:ascii="Arial" w:hAnsi="Arial" w:cs="Arial"/>
                <w:spacing w:val="-4"/>
                <w:sz w:val="14"/>
                <w:szCs w:val="14"/>
                <w:lang w:eastAsia="ru-RU"/>
              </w:rPr>
              <w:t>Ценности</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39 967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46 109</w:t>
            </w:r>
          </w:p>
        </w:tc>
        <w:tc>
          <w:tcPr>
            <w:tcW w:w="4018" w:type="dxa"/>
            <w:tcBorders>
              <w:top w:val="nil"/>
              <w:left w:val="single" w:sz="6" w:space="0" w:color="auto"/>
              <w:bottom w:val="nil"/>
              <w:right w:val="nil"/>
            </w:tcBorders>
            <w:vAlign w:val="bottom"/>
          </w:tcPr>
          <w:p w:rsidR="00F822AE" w:rsidRPr="00EF1518" w:rsidRDefault="00F822AE" w:rsidP="004C142C">
            <w:pPr>
              <w:widowControl w:val="0"/>
              <w:spacing w:before="16" w:line="140" w:lineRule="exact"/>
              <w:ind w:left="454"/>
              <w:rPr>
                <w:rFonts w:ascii="Arial" w:hAnsi="Arial" w:cs="Arial"/>
                <w:i/>
                <w:sz w:val="14"/>
                <w:szCs w:val="14"/>
                <w:lang w:val="en-US" w:eastAsia="ru-RU"/>
              </w:rPr>
            </w:pPr>
            <w:r w:rsidRPr="00EF1518">
              <w:rPr>
                <w:rFonts w:ascii="Arial" w:hAnsi="Arial" w:cs="Arial"/>
                <w:i/>
                <w:spacing w:val="-4"/>
                <w:sz w:val="14"/>
                <w:szCs w:val="14"/>
                <w:lang w:val="en-US" w:eastAsia="ru-RU"/>
              </w:rPr>
              <w:t>Valuables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b/>
                <w:color w:val="000000"/>
                <w:spacing w:val="-4"/>
                <w:sz w:val="14"/>
                <w:szCs w:val="14"/>
                <w:lang w:eastAsia="ru-RU"/>
              </w:rPr>
            </w:pPr>
            <w:r w:rsidRPr="00B26366">
              <w:rPr>
                <w:rFonts w:ascii="Arial" w:hAnsi="Arial" w:cs="Arial"/>
                <w:b/>
                <w:color w:val="000000"/>
                <w:spacing w:val="-4"/>
                <w:sz w:val="14"/>
                <w:szCs w:val="14"/>
                <w:lang w:eastAsia="ru-RU"/>
              </w:rPr>
              <w:t xml:space="preserve">Непроизведенные активы </w:t>
            </w:r>
            <w:r w:rsidRPr="00B26366">
              <w:rPr>
                <w:bCs/>
                <w:color w:val="000000"/>
                <w:sz w:val="12"/>
                <w:lang w:eastAsia="ru-RU"/>
              </w:rPr>
              <w:t> </w:t>
            </w:r>
            <w:r w:rsidRPr="00B26366">
              <w:rPr>
                <w:rFonts w:ascii="Arial" w:hAnsi="Arial" w:cs="Arial"/>
                <w:b/>
                <w:color w:val="000000"/>
                <w:spacing w:val="-4"/>
                <w:sz w:val="14"/>
                <w:szCs w:val="14"/>
                <w:lang w:eastAsia="ru-RU"/>
              </w:rPr>
              <w:t xml:space="preserve">   </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61 023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102 991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94 191</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b/>
                <w:i/>
                <w:color w:val="000000"/>
                <w:sz w:val="14"/>
                <w:szCs w:val="14"/>
                <w:lang w:val="en-US" w:eastAsia="ru-RU"/>
              </w:rPr>
            </w:pPr>
            <w:r w:rsidRPr="00B26366">
              <w:rPr>
                <w:rFonts w:ascii="Arial" w:hAnsi="Arial" w:cs="Arial"/>
                <w:b/>
                <w:i/>
                <w:color w:val="000000"/>
                <w:sz w:val="14"/>
                <w:szCs w:val="14"/>
                <w:lang w:val="en-US" w:eastAsia="ru-RU"/>
              </w:rPr>
              <w:t>N</w:t>
            </w:r>
            <w:proofErr w:type="spellStart"/>
            <w:r w:rsidRPr="00B26366">
              <w:rPr>
                <w:rFonts w:ascii="Arial" w:hAnsi="Arial" w:cs="Arial"/>
                <w:b/>
                <w:i/>
                <w:color w:val="000000"/>
                <w:sz w:val="14"/>
                <w:szCs w:val="14"/>
                <w:lang w:eastAsia="ru-RU"/>
              </w:rPr>
              <w:t>on-produced</w:t>
            </w:r>
            <w:proofErr w:type="spellEnd"/>
            <w:r w:rsidRPr="00B26366">
              <w:rPr>
                <w:rFonts w:ascii="Arial" w:hAnsi="Arial" w:cs="Arial"/>
                <w:b/>
                <w:i/>
                <w:color w:val="000000"/>
                <w:sz w:val="14"/>
                <w:szCs w:val="14"/>
                <w:lang w:val="en-US" w:eastAsia="ru-RU"/>
              </w:rPr>
              <w:t xml:space="preserve"> assets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913583" w:rsidRDefault="00F822AE" w:rsidP="004C142C">
            <w:pPr>
              <w:widowControl w:val="0"/>
              <w:spacing w:before="16" w:line="140" w:lineRule="exact"/>
              <w:ind w:left="340"/>
              <w:rPr>
                <w:rFonts w:ascii="Arial" w:hAnsi="Arial" w:cs="Arial"/>
                <w:color w:val="000000"/>
                <w:spacing w:val="-4"/>
                <w:sz w:val="14"/>
                <w:szCs w:val="14"/>
                <w:lang w:eastAsia="ru-RU"/>
              </w:rPr>
            </w:pPr>
            <w:r w:rsidRPr="00913583">
              <w:rPr>
                <w:rFonts w:ascii="Arial" w:hAnsi="Arial" w:cs="Arial"/>
                <w:color w:val="000000"/>
                <w:spacing w:val="-4"/>
                <w:sz w:val="14"/>
                <w:szCs w:val="14"/>
                <w:lang w:eastAsia="ru-RU"/>
              </w:rPr>
              <w:t>Природные ресурсы</w:t>
            </w:r>
            <w:r w:rsidRPr="00913583">
              <w:rPr>
                <w:bCs/>
                <w:color w:val="000000"/>
                <w:sz w:val="14"/>
                <w:szCs w:val="14"/>
                <w:vertAlign w:val="superscript"/>
                <w:lang w:eastAsia="ru-RU"/>
              </w:rPr>
              <w:t>1)</w:t>
            </w:r>
            <w:proofErr w:type="gramStart"/>
            <w:r w:rsidRPr="00913583">
              <w:rPr>
                <w:bCs/>
                <w:color w:val="000000"/>
                <w:sz w:val="14"/>
                <w:szCs w:val="14"/>
                <w:lang w:eastAsia="ru-RU"/>
              </w:rPr>
              <w:t> </w:t>
            </w:r>
            <w:r>
              <w:rPr>
                <w:bCs/>
                <w:color w:val="000000"/>
                <w:sz w:val="14"/>
                <w:szCs w:val="14"/>
                <w:lang w:eastAsia="ru-RU"/>
              </w:rPr>
              <w:t>:</w:t>
            </w:r>
            <w:proofErr w:type="gramEnd"/>
            <w:r w:rsidRPr="00913583">
              <w:rPr>
                <w:rFonts w:ascii="Arial" w:hAnsi="Arial" w:cs="Arial"/>
                <w:b/>
                <w:color w:val="000000"/>
                <w:spacing w:val="-4"/>
                <w:sz w:val="14"/>
                <w:szCs w:val="14"/>
                <w:lang w:eastAsia="ru-RU"/>
              </w:rPr>
              <w:t xml:space="preserve">   </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61 023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102 991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94 191</w:t>
            </w:r>
          </w:p>
        </w:tc>
        <w:tc>
          <w:tcPr>
            <w:tcW w:w="4018" w:type="dxa"/>
            <w:tcBorders>
              <w:top w:val="nil"/>
              <w:left w:val="single" w:sz="6" w:space="0" w:color="auto"/>
              <w:bottom w:val="nil"/>
              <w:right w:val="nil"/>
            </w:tcBorders>
            <w:vAlign w:val="bottom"/>
          </w:tcPr>
          <w:p w:rsidR="00F822AE" w:rsidRPr="00BF253C" w:rsidRDefault="00F822AE" w:rsidP="004C142C">
            <w:pPr>
              <w:widowControl w:val="0"/>
              <w:spacing w:before="16" w:line="140" w:lineRule="exact"/>
              <w:ind w:left="340"/>
              <w:rPr>
                <w:rFonts w:ascii="Arial" w:hAnsi="Arial" w:cs="Arial"/>
                <w:color w:val="000000"/>
                <w:sz w:val="14"/>
                <w:szCs w:val="14"/>
                <w:lang w:eastAsia="ru-RU"/>
              </w:rPr>
            </w:pPr>
            <w:r w:rsidRPr="00B26366">
              <w:rPr>
                <w:rFonts w:ascii="Arial" w:hAnsi="Arial" w:cs="Arial"/>
                <w:color w:val="000000"/>
                <w:sz w:val="14"/>
                <w:szCs w:val="14"/>
                <w:lang w:val="en-US" w:eastAsia="ru-RU"/>
              </w:rPr>
              <w:t>Natural resources</w:t>
            </w:r>
            <w:r>
              <w:rPr>
                <w:rFonts w:ascii="Arial" w:hAnsi="Arial" w:cs="Arial"/>
                <w:color w:val="000000"/>
                <w:sz w:val="14"/>
                <w:szCs w:val="14"/>
                <w:vertAlign w:val="superscript"/>
                <w:lang w:val="en-US" w:eastAsia="ru-RU"/>
              </w:rPr>
              <w:t>1)</w:t>
            </w:r>
            <w:r>
              <w:rPr>
                <w:rFonts w:ascii="Arial" w:hAnsi="Arial" w:cs="Arial"/>
                <w:color w:val="000000"/>
                <w:sz w:val="14"/>
                <w:szCs w:val="14"/>
                <w:lang w:eastAsia="ru-RU"/>
              </w:rPr>
              <w:t>:</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z w:val="14"/>
                <w:szCs w:val="14"/>
                <w:lang w:eastAsia="ru-RU"/>
              </w:rPr>
              <w:t xml:space="preserve">минеральные и энергетические </w:t>
            </w:r>
            <w:r w:rsidRPr="00B26366">
              <w:rPr>
                <w:rFonts w:ascii="Arial" w:hAnsi="Arial" w:cs="Arial"/>
                <w:color w:val="000000"/>
                <w:spacing w:val="-4"/>
                <w:sz w:val="14"/>
                <w:szCs w:val="14"/>
                <w:lang w:eastAsia="ru-RU"/>
              </w:rPr>
              <w:t>полезные ископа</w:t>
            </w:r>
            <w:r w:rsidRPr="00B26366">
              <w:rPr>
                <w:rFonts w:ascii="Arial" w:hAnsi="Arial" w:cs="Arial"/>
                <w:color w:val="000000"/>
                <w:spacing w:val="-4"/>
                <w:sz w:val="14"/>
                <w:szCs w:val="14"/>
                <w:lang w:eastAsia="ru-RU"/>
              </w:rPr>
              <w:t>е</w:t>
            </w:r>
            <w:r w:rsidRPr="00B26366">
              <w:rPr>
                <w:rFonts w:ascii="Arial" w:hAnsi="Arial" w:cs="Arial"/>
                <w:color w:val="000000"/>
                <w:spacing w:val="-4"/>
                <w:sz w:val="14"/>
                <w:szCs w:val="14"/>
                <w:lang w:eastAsia="ru-RU"/>
              </w:rPr>
              <w:t>мые</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55 238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93 412</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83 333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eastAsia="ru-RU"/>
              </w:rPr>
            </w:pPr>
            <w:r>
              <w:rPr>
                <w:rFonts w:ascii="Arial" w:hAnsi="Arial" w:cs="Arial"/>
                <w:color w:val="000000"/>
                <w:sz w:val="14"/>
                <w:szCs w:val="14"/>
                <w:lang w:val="en-US" w:eastAsia="ru-RU"/>
              </w:rPr>
              <w:t>m</w:t>
            </w:r>
            <w:r w:rsidRPr="00B26366">
              <w:rPr>
                <w:rFonts w:ascii="Arial" w:hAnsi="Arial" w:cs="Arial"/>
                <w:color w:val="000000"/>
                <w:sz w:val="14"/>
                <w:szCs w:val="14"/>
                <w:lang w:val="en-US" w:eastAsia="ru-RU"/>
              </w:rPr>
              <w:t>ineral and energy resources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454"/>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 xml:space="preserve">некультивируемые биологические </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5 785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8 191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9 316</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454"/>
              <w:rPr>
                <w:rFonts w:ascii="Arial" w:hAnsi="Arial" w:cs="Arial"/>
                <w:color w:val="000000"/>
                <w:sz w:val="14"/>
                <w:szCs w:val="14"/>
                <w:lang w:val="en-US" w:eastAsia="ru-RU"/>
              </w:rPr>
            </w:pPr>
            <w:r>
              <w:rPr>
                <w:rFonts w:ascii="Arial" w:hAnsi="Arial" w:cs="Arial"/>
                <w:color w:val="000000"/>
                <w:sz w:val="14"/>
                <w:szCs w:val="14"/>
                <w:lang w:val="en-US" w:eastAsia="ru-RU"/>
              </w:rPr>
              <w:t>n</w:t>
            </w:r>
            <w:r w:rsidRPr="00B26366">
              <w:rPr>
                <w:rFonts w:ascii="Arial" w:hAnsi="Arial" w:cs="Arial"/>
                <w:color w:val="000000"/>
                <w:sz w:val="14"/>
                <w:szCs w:val="14"/>
                <w:lang w:val="en-US" w:eastAsia="ru-RU"/>
              </w:rPr>
              <w:t>on-cultivated biological</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680"/>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в том числе:</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 </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 </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680"/>
              <w:rPr>
                <w:rFonts w:ascii="Arial" w:hAnsi="Arial" w:cs="Arial"/>
                <w:color w:val="000000"/>
                <w:sz w:val="14"/>
                <w:szCs w:val="14"/>
                <w:lang w:eastAsia="ru-RU"/>
              </w:rPr>
            </w:pPr>
            <w:proofErr w:type="spellStart"/>
            <w:r w:rsidRPr="00B26366">
              <w:rPr>
                <w:rFonts w:ascii="Arial" w:hAnsi="Arial" w:cs="Arial"/>
                <w:color w:val="000000"/>
                <w:sz w:val="14"/>
                <w:szCs w:val="14"/>
                <w:lang w:eastAsia="ru-RU"/>
              </w:rPr>
              <w:t>including</w:t>
            </w:r>
            <w:proofErr w:type="spellEnd"/>
            <w:r w:rsidRPr="00B26366">
              <w:rPr>
                <w:rFonts w:ascii="Arial" w:hAnsi="Arial" w:cs="Arial"/>
                <w:color w:val="000000"/>
                <w:sz w:val="14"/>
                <w:szCs w:val="14"/>
                <w:lang w:eastAsia="ru-RU"/>
              </w:rPr>
              <w:t>:</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567"/>
              <w:rPr>
                <w:rFonts w:ascii="Arial" w:hAnsi="Arial" w:cs="Arial"/>
                <w:color w:val="000000"/>
                <w:spacing w:val="-4"/>
                <w:sz w:val="14"/>
                <w:szCs w:val="14"/>
                <w:lang w:eastAsia="ru-RU"/>
              </w:rPr>
            </w:pPr>
            <w:proofErr w:type="gramStart"/>
            <w:r w:rsidRPr="00B26366">
              <w:rPr>
                <w:rFonts w:ascii="Arial" w:hAnsi="Arial" w:cs="Arial"/>
                <w:color w:val="000000"/>
                <w:spacing w:val="-4"/>
                <w:sz w:val="14"/>
                <w:szCs w:val="14"/>
                <w:lang w:eastAsia="ru-RU"/>
              </w:rPr>
              <w:t>растительного происхождения (лесные)</w:t>
            </w:r>
            <w:proofErr w:type="gramEnd"/>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5 525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7 906</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9 023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567"/>
              <w:rPr>
                <w:rFonts w:ascii="Arial" w:hAnsi="Arial" w:cs="Arial"/>
                <w:color w:val="000000"/>
                <w:sz w:val="14"/>
                <w:szCs w:val="14"/>
                <w:lang w:val="en-US" w:eastAsia="ru-RU"/>
              </w:rPr>
            </w:pPr>
            <w:r w:rsidRPr="00B26366">
              <w:rPr>
                <w:rFonts w:ascii="Arial" w:hAnsi="Arial" w:cs="Arial"/>
                <w:color w:val="000000"/>
                <w:sz w:val="14"/>
                <w:szCs w:val="14"/>
                <w:lang w:val="en-US" w:eastAsia="ru-RU"/>
              </w:rPr>
              <w:t>vegetal resources (timber)</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56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животного происхождения (охотничьи)</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260</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285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293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567"/>
              <w:rPr>
                <w:rFonts w:ascii="Arial" w:hAnsi="Arial" w:cs="Arial"/>
                <w:color w:val="000000"/>
                <w:sz w:val="14"/>
                <w:szCs w:val="14"/>
                <w:lang w:val="en-US" w:eastAsia="ru-RU"/>
              </w:rPr>
            </w:pPr>
            <w:r w:rsidRPr="00B26366">
              <w:rPr>
                <w:rFonts w:ascii="Arial" w:hAnsi="Arial" w:cs="Arial"/>
                <w:color w:val="000000"/>
                <w:sz w:val="14"/>
                <w:szCs w:val="14"/>
                <w:lang w:val="en-US" w:eastAsia="ru-RU"/>
              </w:rPr>
              <w:t>animal resources (hunting)</w:t>
            </w:r>
          </w:p>
        </w:tc>
      </w:tr>
      <w:tr w:rsidR="00F822AE" w:rsidRPr="00EF1518" w:rsidTr="00835B51">
        <w:trPr>
          <w:cantSplit/>
          <w:jc w:val="center"/>
        </w:trPr>
        <w:tc>
          <w:tcPr>
            <w:tcW w:w="3786" w:type="dxa"/>
            <w:tcBorders>
              <w:top w:val="nil"/>
              <w:left w:val="nil"/>
              <w:bottom w:val="nil"/>
              <w:right w:val="single" w:sz="6" w:space="0" w:color="auto"/>
            </w:tcBorders>
            <w:vAlign w:val="bottom"/>
          </w:tcPr>
          <w:p w:rsidR="00F822AE" w:rsidRPr="00EF1518" w:rsidRDefault="00F822AE" w:rsidP="00216FE3">
            <w:pPr>
              <w:widowControl w:val="0"/>
              <w:spacing w:before="16" w:line="140" w:lineRule="exact"/>
              <w:ind w:left="454"/>
              <w:rPr>
                <w:rFonts w:ascii="Arial" w:hAnsi="Arial" w:cs="Arial"/>
                <w:spacing w:val="-4"/>
                <w:sz w:val="14"/>
                <w:szCs w:val="14"/>
                <w:lang w:eastAsia="ru-RU"/>
              </w:rPr>
            </w:pPr>
            <w:r w:rsidRPr="00EF1518">
              <w:rPr>
                <w:rFonts w:ascii="Arial" w:hAnsi="Arial" w:cs="Arial"/>
                <w:spacing w:val="-4"/>
                <w:sz w:val="14"/>
                <w:szCs w:val="14"/>
                <w:lang w:eastAsia="ru-RU"/>
              </w:rPr>
              <w:t>водные ресурсы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1 388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1 542</w:t>
            </w:r>
          </w:p>
        </w:tc>
        <w:tc>
          <w:tcPr>
            <w:tcW w:w="4018" w:type="dxa"/>
            <w:tcBorders>
              <w:top w:val="nil"/>
              <w:left w:val="single" w:sz="6" w:space="0" w:color="auto"/>
              <w:bottom w:val="nil"/>
              <w:right w:val="nil"/>
            </w:tcBorders>
            <w:vAlign w:val="bottom"/>
          </w:tcPr>
          <w:p w:rsidR="00F822AE" w:rsidRPr="00EF1518" w:rsidRDefault="00F822AE" w:rsidP="004C142C">
            <w:pPr>
              <w:widowControl w:val="0"/>
              <w:spacing w:before="16" w:line="140" w:lineRule="exact"/>
              <w:ind w:left="567"/>
              <w:rPr>
                <w:rFonts w:ascii="Arial" w:hAnsi="Arial" w:cs="Arial"/>
                <w:i/>
                <w:sz w:val="14"/>
                <w:szCs w:val="14"/>
                <w:lang w:val="en-US" w:eastAsia="ru-RU"/>
              </w:rPr>
            </w:pPr>
            <w:proofErr w:type="spellStart"/>
            <w:r w:rsidRPr="00EF1518">
              <w:rPr>
                <w:rFonts w:ascii="Arial" w:hAnsi="Arial" w:cs="Arial"/>
                <w:i/>
                <w:spacing w:val="-4"/>
                <w:sz w:val="14"/>
                <w:szCs w:val="14"/>
                <w:lang w:eastAsia="ru-RU"/>
              </w:rPr>
              <w:t>water</w:t>
            </w:r>
            <w:proofErr w:type="spellEnd"/>
            <w:r w:rsidRPr="00EF1518">
              <w:rPr>
                <w:rFonts w:ascii="Arial" w:hAnsi="Arial" w:cs="Arial"/>
                <w:i/>
                <w:spacing w:val="-4"/>
                <w:sz w:val="14"/>
                <w:szCs w:val="14"/>
                <w:lang w:eastAsia="ru-RU"/>
              </w:rPr>
              <w:t xml:space="preserve"> </w:t>
            </w:r>
            <w:proofErr w:type="spellStart"/>
            <w:r w:rsidRPr="00EF1518">
              <w:rPr>
                <w:rFonts w:ascii="Arial" w:hAnsi="Arial" w:cs="Arial"/>
                <w:i/>
                <w:spacing w:val="-4"/>
                <w:sz w:val="14"/>
                <w:szCs w:val="14"/>
                <w:lang w:eastAsia="ru-RU"/>
              </w:rPr>
              <w:t>resources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113"/>
              <w:rPr>
                <w:rFonts w:ascii="Arial" w:hAnsi="Arial" w:cs="Arial"/>
                <w:b/>
                <w:bCs/>
                <w:iCs/>
                <w:color w:val="000000"/>
                <w:sz w:val="14"/>
                <w:szCs w:val="14"/>
                <w:lang w:eastAsia="ru-RU"/>
              </w:rPr>
            </w:pPr>
            <w:r w:rsidRPr="00B26366">
              <w:rPr>
                <w:rFonts w:ascii="Arial" w:hAnsi="Arial" w:cs="Arial"/>
                <w:b/>
                <w:bCs/>
                <w:iCs/>
                <w:color w:val="000000"/>
                <w:sz w:val="14"/>
                <w:szCs w:val="14"/>
                <w:lang w:eastAsia="ru-RU"/>
              </w:rPr>
              <w:t>Финансовые активы</w:t>
            </w:r>
            <w:proofErr w:type="gramStart"/>
            <w:r w:rsidRPr="001176FF">
              <w:rPr>
                <w:rFonts w:ascii="Arial" w:hAnsi="Arial" w:cs="Arial"/>
                <w:b/>
                <w:bCs/>
                <w:iCs/>
                <w:color w:val="000000"/>
                <w:sz w:val="14"/>
                <w:szCs w:val="14"/>
                <w:vertAlign w:val="superscript"/>
                <w:lang w:eastAsia="ru-RU"/>
              </w:rPr>
              <w:t>2</w:t>
            </w:r>
            <w:proofErr w:type="gramEnd"/>
            <w:r w:rsidRPr="001176FF">
              <w:rPr>
                <w:rFonts w:ascii="Arial" w:hAnsi="Arial" w:cs="Arial"/>
                <w:b/>
                <w:bCs/>
                <w:iCs/>
                <w:color w:val="000000"/>
                <w:sz w:val="14"/>
                <w:szCs w:val="14"/>
                <w:vertAlign w:val="superscript"/>
                <w:lang w:eastAsia="ru-RU"/>
              </w:rPr>
              <w:t>)</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488 501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550 947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589 170</w:t>
            </w:r>
          </w:p>
        </w:tc>
        <w:tc>
          <w:tcPr>
            <w:tcW w:w="4018" w:type="dxa"/>
            <w:tcBorders>
              <w:top w:val="nil"/>
              <w:left w:val="single" w:sz="6" w:space="0" w:color="auto"/>
              <w:bottom w:val="nil"/>
              <w:right w:val="nil"/>
            </w:tcBorders>
            <w:vAlign w:val="bottom"/>
          </w:tcPr>
          <w:p w:rsidR="00F822AE" w:rsidRPr="00B26366" w:rsidRDefault="00F822AE" w:rsidP="004C142C">
            <w:pPr>
              <w:widowControl w:val="0"/>
              <w:tabs>
                <w:tab w:val="left" w:pos="214"/>
              </w:tabs>
              <w:spacing w:before="16" w:line="140" w:lineRule="exact"/>
              <w:ind w:left="113"/>
              <w:rPr>
                <w:rFonts w:ascii="Arial" w:hAnsi="Arial" w:cs="Arial"/>
                <w:color w:val="000000"/>
                <w:sz w:val="14"/>
                <w:szCs w:val="14"/>
                <w:lang w:eastAsia="ru-RU"/>
              </w:rPr>
            </w:pPr>
            <w:proofErr w:type="spellStart"/>
            <w:proofErr w:type="gramStart"/>
            <w:r w:rsidRPr="00B26366">
              <w:rPr>
                <w:rFonts w:ascii="Arial" w:hAnsi="Arial" w:cs="Arial"/>
                <w:b/>
                <w:bCs/>
                <w:i/>
                <w:iCs/>
                <w:color w:val="000000"/>
                <w:sz w:val="14"/>
                <w:szCs w:val="14"/>
                <w:lang w:eastAsia="ru-RU"/>
              </w:rPr>
              <w:t>Financial</w:t>
            </w:r>
            <w:proofErr w:type="spellEnd"/>
            <w:r w:rsidRPr="00B26366">
              <w:rPr>
                <w:rFonts w:ascii="Arial" w:hAnsi="Arial" w:cs="Arial"/>
                <w:b/>
                <w:bCs/>
                <w:i/>
                <w:iCs/>
                <w:color w:val="000000"/>
                <w:sz w:val="14"/>
                <w:szCs w:val="14"/>
                <w:lang w:eastAsia="ru-RU"/>
              </w:rPr>
              <w:t xml:space="preserve"> assets</w:t>
            </w:r>
            <w:r w:rsidRPr="001176FF">
              <w:rPr>
                <w:rFonts w:ascii="Arial" w:hAnsi="Arial" w:cs="Arial"/>
                <w:b/>
                <w:bCs/>
                <w:iCs/>
                <w:color w:val="000000"/>
                <w:sz w:val="14"/>
                <w:szCs w:val="14"/>
                <w:vertAlign w:val="superscript"/>
                <w:lang w:eastAsia="ru-RU"/>
              </w:rPr>
              <w:t>2)</w:t>
            </w:r>
            <w:proofErr w:type="gramEnd"/>
          </w:p>
        </w:tc>
      </w:tr>
      <w:tr w:rsidR="00F822AE" w:rsidRPr="002E4D5E"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Монетарное золото и специальные права заимств</w:t>
            </w:r>
            <w:r w:rsidRPr="00B26366">
              <w:rPr>
                <w:rFonts w:ascii="Arial" w:hAnsi="Arial" w:cs="Arial"/>
                <w:color w:val="000000"/>
                <w:sz w:val="14"/>
                <w:szCs w:val="14"/>
                <w:lang w:eastAsia="ru-RU"/>
              </w:rPr>
              <w:t>о</w:t>
            </w:r>
            <w:r w:rsidRPr="00B26366">
              <w:rPr>
                <w:rFonts w:ascii="Arial" w:hAnsi="Arial" w:cs="Arial"/>
                <w:color w:val="000000"/>
                <w:sz w:val="14"/>
                <w:szCs w:val="14"/>
                <w:lang w:eastAsia="ru-RU"/>
              </w:rPr>
              <w:t>вания</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4 811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6 505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7 249</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Monetary gold and special drawing rights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Наличная валюта и депозиты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94 427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114 189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119 474</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Currency </w:t>
            </w:r>
            <w:proofErr w:type="spellStart"/>
            <w:r w:rsidRPr="00B26366">
              <w:rPr>
                <w:rFonts w:ascii="Arial" w:hAnsi="Arial" w:cs="Arial"/>
                <w:i/>
                <w:color w:val="000000"/>
                <w:sz w:val="14"/>
                <w:szCs w:val="14"/>
                <w:lang w:eastAsia="ru-RU"/>
              </w:rPr>
              <w:t>and</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deposits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Долговые ценные бумаги</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36 667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39 323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41 799</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Debt</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securities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Кредиты и займы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100 845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114 962</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119 140</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L</w:t>
            </w:r>
            <w:proofErr w:type="spellStart"/>
            <w:r w:rsidRPr="00B26366">
              <w:rPr>
                <w:rFonts w:ascii="Arial" w:hAnsi="Arial" w:cs="Arial"/>
                <w:i/>
                <w:color w:val="000000"/>
                <w:sz w:val="14"/>
                <w:szCs w:val="14"/>
                <w:lang w:eastAsia="ru-RU"/>
              </w:rPr>
              <w:t>oans</w:t>
            </w:r>
            <w:proofErr w:type="spellEnd"/>
          </w:p>
        </w:tc>
      </w:tr>
      <w:tr w:rsidR="00F822AE" w:rsidRPr="002E4D5E"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Акции и прочие формы участия в капитале</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136 007</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151 751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170 688</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Equity and investment fund shares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pacing w:val="-4"/>
                <w:sz w:val="14"/>
                <w:szCs w:val="14"/>
                <w:lang w:eastAsia="ru-RU"/>
              </w:rPr>
              <w:t>Страховые и пенсионные</w:t>
            </w:r>
            <w:r w:rsidRPr="00B26366">
              <w:rPr>
                <w:rFonts w:ascii="Arial" w:hAnsi="Arial" w:cs="Arial"/>
                <w:color w:val="000000"/>
                <w:sz w:val="14"/>
                <w:szCs w:val="14"/>
                <w:lang w:eastAsia="ru-RU"/>
              </w:rPr>
              <w:t xml:space="preserve"> резервы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5 018,3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5 617,5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6 137</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Insurance</w:t>
            </w:r>
            <w:proofErr w:type="spellEnd"/>
            <w:r w:rsidRPr="00B26366">
              <w:rPr>
                <w:rFonts w:ascii="Arial" w:hAnsi="Arial" w:cs="Arial"/>
                <w:i/>
                <w:color w:val="000000"/>
                <w:sz w:val="14"/>
                <w:szCs w:val="14"/>
                <w:lang w:eastAsia="ru-RU"/>
              </w:rPr>
              <w:t xml:space="preserve"> </w:t>
            </w:r>
            <w:r w:rsidRPr="00B26366">
              <w:rPr>
                <w:rFonts w:ascii="Arial" w:hAnsi="Arial" w:cs="Arial"/>
                <w:i/>
                <w:color w:val="000000"/>
                <w:sz w:val="14"/>
                <w:szCs w:val="14"/>
                <w:lang w:val="en-US" w:eastAsia="ru-RU"/>
              </w:rPr>
              <w:t xml:space="preserve">and </w:t>
            </w:r>
            <w:r w:rsidRPr="00B26366">
              <w:rPr>
                <w:rFonts w:ascii="Arial" w:hAnsi="Arial" w:cs="Arial"/>
                <w:i/>
                <w:color w:val="000000"/>
                <w:sz w:val="14"/>
                <w:szCs w:val="14"/>
                <w:lang w:val="en-GB" w:eastAsia="ru-RU"/>
              </w:rPr>
              <w:t xml:space="preserve">pension </w:t>
            </w:r>
            <w:r w:rsidRPr="00B26366">
              <w:rPr>
                <w:rFonts w:ascii="Arial" w:hAnsi="Arial" w:cs="Arial"/>
                <w:i/>
                <w:color w:val="000000"/>
                <w:sz w:val="14"/>
                <w:szCs w:val="14"/>
                <w:lang w:val="en-US" w:eastAsia="ru-RU"/>
              </w:rPr>
              <w:t>reserves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Дебиторская задолженность</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110 725,3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118 599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124 683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Accounts receivable</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113"/>
              <w:rPr>
                <w:rFonts w:ascii="Arial" w:hAnsi="Arial" w:cs="Arial"/>
                <w:b/>
                <w:bCs/>
                <w:color w:val="000000"/>
                <w:sz w:val="14"/>
                <w:szCs w:val="14"/>
                <w:lang w:eastAsia="ru-RU"/>
              </w:rPr>
            </w:pPr>
            <w:r w:rsidRPr="00B26366">
              <w:rPr>
                <w:rFonts w:ascii="Arial" w:hAnsi="Arial" w:cs="Arial"/>
                <w:b/>
                <w:bCs/>
                <w:color w:val="000000"/>
                <w:sz w:val="14"/>
                <w:szCs w:val="14"/>
                <w:lang w:eastAsia="ru-RU"/>
              </w:rPr>
              <w:t>Обязательства</w:t>
            </w:r>
            <w:proofErr w:type="gramStart"/>
            <w:r w:rsidRPr="001176FF">
              <w:rPr>
                <w:rFonts w:ascii="Arial" w:hAnsi="Arial" w:cs="Arial"/>
                <w:b/>
                <w:bCs/>
                <w:iCs/>
                <w:color w:val="000000"/>
                <w:sz w:val="14"/>
                <w:szCs w:val="14"/>
                <w:vertAlign w:val="superscript"/>
                <w:lang w:eastAsia="ru-RU"/>
              </w:rPr>
              <w:t>2</w:t>
            </w:r>
            <w:proofErr w:type="gramEnd"/>
            <w:r w:rsidRPr="001176FF">
              <w:rPr>
                <w:rFonts w:ascii="Arial" w:hAnsi="Arial" w:cs="Arial"/>
                <w:b/>
                <w:bCs/>
                <w:iCs/>
                <w:color w:val="000000"/>
                <w:sz w:val="14"/>
                <w:szCs w:val="14"/>
                <w:vertAlign w:val="superscript"/>
                <w:lang w:eastAsia="ru-RU"/>
              </w:rPr>
              <w:t>)</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472 840</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525 419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566 519</w:t>
            </w:r>
          </w:p>
        </w:tc>
        <w:tc>
          <w:tcPr>
            <w:tcW w:w="4018" w:type="dxa"/>
            <w:tcBorders>
              <w:top w:val="nil"/>
              <w:left w:val="single" w:sz="6" w:space="0" w:color="auto"/>
              <w:bottom w:val="nil"/>
              <w:right w:val="nil"/>
            </w:tcBorders>
            <w:vAlign w:val="bottom"/>
          </w:tcPr>
          <w:p w:rsidR="00F822AE" w:rsidRPr="00B26366" w:rsidRDefault="00F822AE" w:rsidP="004C142C">
            <w:pPr>
              <w:widowControl w:val="0"/>
              <w:tabs>
                <w:tab w:val="left" w:pos="199"/>
              </w:tabs>
              <w:spacing w:before="16" w:line="140" w:lineRule="exact"/>
              <w:ind w:left="113"/>
              <w:rPr>
                <w:rFonts w:ascii="Arial" w:hAnsi="Arial" w:cs="Arial"/>
                <w:color w:val="000000"/>
                <w:sz w:val="14"/>
                <w:szCs w:val="14"/>
                <w:lang w:eastAsia="ru-RU"/>
              </w:rPr>
            </w:pPr>
            <w:r w:rsidRPr="00B26366">
              <w:rPr>
                <w:rFonts w:ascii="Arial" w:hAnsi="Arial" w:cs="Arial"/>
                <w:b/>
                <w:i/>
                <w:color w:val="000000"/>
                <w:sz w:val="14"/>
                <w:szCs w:val="14"/>
                <w:lang w:val="en-US" w:eastAsia="ru-RU"/>
              </w:rPr>
              <w:t>Liabilities</w:t>
            </w:r>
            <w:r w:rsidRPr="001176FF">
              <w:rPr>
                <w:rFonts w:ascii="Arial" w:hAnsi="Arial" w:cs="Arial"/>
                <w:b/>
                <w:bCs/>
                <w:iCs/>
                <w:color w:val="000000"/>
                <w:sz w:val="14"/>
                <w:szCs w:val="14"/>
                <w:vertAlign w:val="superscript"/>
                <w:lang w:eastAsia="ru-RU"/>
              </w:rPr>
              <w:t>2)</w:t>
            </w:r>
          </w:p>
        </w:tc>
      </w:tr>
      <w:tr w:rsidR="00F822AE" w:rsidRPr="002E4D5E"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Монетарное золото и специальные права заимств</w:t>
            </w:r>
            <w:r w:rsidRPr="00B26366">
              <w:rPr>
                <w:rFonts w:ascii="Arial" w:hAnsi="Arial" w:cs="Arial"/>
                <w:color w:val="000000"/>
                <w:sz w:val="14"/>
                <w:szCs w:val="14"/>
                <w:lang w:eastAsia="ru-RU"/>
              </w:rPr>
              <w:t>о</w:t>
            </w:r>
            <w:r w:rsidRPr="00B26366">
              <w:rPr>
                <w:rFonts w:ascii="Arial" w:hAnsi="Arial" w:cs="Arial"/>
                <w:color w:val="000000"/>
                <w:sz w:val="14"/>
                <w:szCs w:val="14"/>
                <w:lang w:eastAsia="ru-RU"/>
              </w:rPr>
              <w:t>вания</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466</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549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486</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 xml:space="preserve">Monetary gold </w:t>
            </w:r>
            <w:proofErr w:type="spellStart"/>
            <w:r w:rsidRPr="00B26366">
              <w:rPr>
                <w:rFonts w:ascii="Arial" w:hAnsi="Arial" w:cs="Arial"/>
                <w:i/>
                <w:color w:val="000000"/>
                <w:sz w:val="14"/>
                <w:szCs w:val="14"/>
                <w:lang w:val="en-US" w:eastAsia="ru-RU"/>
              </w:rPr>
              <w:t>nd</w:t>
            </w:r>
            <w:proofErr w:type="spellEnd"/>
            <w:r w:rsidRPr="00B26366">
              <w:rPr>
                <w:rFonts w:ascii="Arial" w:hAnsi="Arial" w:cs="Arial"/>
                <w:i/>
                <w:color w:val="000000"/>
                <w:sz w:val="14"/>
                <w:szCs w:val="14"/>
                <w:lang w:val="en-US" w:eastAsia="ru-RU"/>
              </w:rPr>
              <w:t xml:space="preserve"> special drawing rights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Наличная валюта и депозиты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86 676</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97 814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102 341</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Currency </w:t>
            </w:r>
            <w:proofErr w:type="spellStart"/>
            <w:r w:rsidRPr="00B26366">
              <w:rPr>
                <w:rFonts w:ascii="Arial" w:hAnsi="Arial" w:cs="Arial"/>
                <w:i/>
                <w:color w:val="000000"/>
                <w:sz w:val="14"/>
                <w:szCs w:val="14"/>
                <w:lang w:eastAsia="ru-RU"/>
              </w:rPr>
              <w:t>and</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deposits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pacing w:val="-4"/>
                <w:sz w:val="14"/>
                <w:szCs w:val="14"/>
                <w:lang w:eastAsia="ru-RU"/>
              </w:rPr>
            </w:pPr>
            <w:r w:rsidRPr="00B26366">
              <w:rPr>
                <w:rFonts w:ascii="Arial" w:hAnsi="Arial" w:cs="Arial"/>
                <w:color w:val="000000"/>
                <w:spacing w:val="-4"/>
                <w:sz w:val="14"/>
                <w:szCs w:val="14"/>
                <w:lang w:eastAsia="ru-RU"/>
              </w:rPr>
              <w:t>Долговые ценные бумаги</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21 175</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22 804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26 326</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Debt</w:t>
            </w:r>
            <w:proofErr w:type="spellEnd"/>
            <w:r w:rsidRPr="00B26366">
              <w:rPr>
                <w:rFonts w:ascii="Arial" w:hAnsi="Arial" w:cs="Arial"/>
                <w:i/>
                <w:color w:val="000000"/>
                <w:sz w:val="14"/>
                <w:szCs w:val="14"/>
                <w:lang w:eastAsia="ru-RU"/>
              </w:rPr>
              <w:t xml:space="preserve"> </w:t>
            </w:r>
            <w:proofErr w:type="spellStart"/>
            <w:r w:rsidRPr="00B26366">
              <w:rPr>
                <w:rFonts w:ascii="Arial" w:hAnsi="Arial" w:cs="Arial"/>
                <w:i/>
                <w:color w:val="000000"/>
                <w:sz w:val="14"/>
                <w:szCs w:val="14"/>
                <w:lang w:eastAsia="ru-RU"/>
              </w:rPr>
              <w:t>securities</w:t>
            </w:r>
            <w:proofErr w:type="spellEnd"/>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Кредиты и займы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104 469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117 684</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121 678</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L</w:t>
            </w:r>
            <w:proofErr w:type="spellStart"/>
            <w:r w:rsidRPr="00B26366">
              <w:rPr>
                <w:rFonts w:ascii="Arial" w:hAnsi="Arial" w:cs="Arial"/>
                <w:i/>
                <w:color w:val="000000"/>
                <w:sz w:val="14"/>
                <w:szCs w:val="14"/>
                <w:lang w:eastAsia="ru-RU"/>
              </w:rPr>
              <w:t>oans</w:t>
            </w:r>
            <w:proofErr w:type="spellEnd"/>
          </w:p>
        </w:tc>
      </w:tr>
      <w:tr w:rsidR="00F822AE" w:rsidRPr="002E4D5E"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Акции и прочие формы участия в капитале</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145 503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163 659</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185 645</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val="en-US" w:eastAsia="ru-RU"/>
              </w:rPr>
            </w:pPr>
            <w:r w:rsidRPr="00B26366">
              <w:rPr>
                <w:rFonts w:ascii="Arial" w:hAnsi="Arial" w:cs="Arial"/>
                <w:i/>
                <w:color w:val="000000"/>
                <w:sz w:val="14"/>
                <w:szCs w:val="14"/>
                <w:lang w:val="en-US" w:eastAsia="ru-RU"/>
              </w:rPr>
              <w:t>Equity and investment fund shares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Страховые и пенсионные резервы</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4 943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5 571</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6 103</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proofErr w:type="spellStart"/>
            <w:r w:rsidRPr="00B26366">
              <w:rPr>
                <w:rFonts w:ascii="Arial" w:hAnsi="Arial" w:cs="Arial"/>
                <w:i/>
                <w:color w:val="000000"/>
                <w:sz w:val="14"/>
                <w:szCs w:val="14"/>
                <w:lang w:eastAsia="ru-RU"/>
              </w:rPr>
              <w:t>Insurance</w:t>
            </w:r>
            <w:proofErr w:type="spellEnd"/>
            <w:r w:rsidRPr="00B26366">
              <w:rPr>
                <w:rFonts w:ascii="Arial" w:hAnsi="Arial" w:cs="Arial"/>
                <w:i/>
                <w:color w:val="000000"/>
                <w:sz w:val="14"/>
                <w:szCs w:val="14"/>
                <w:lang w:eastAsia="ru-RU"/>
              </w:rPr>
              <w:t xml:space="preserve"> </w:t>
            </w:r>
            <w:r w:rsidRPr="00B26366">
              <w:rPr>
                <w:rFonts w:ascii="Arial" w:hAnsi="Arial" w:cs="Arial"/>
                <w:i/>
                <w:color w:val="000000"/>
                <w:sz w:val="14"/>
                <w:szCs w:val="14"/>
                <w:lang w:val="en-US" w:eastAsia="ru-RU"/>
              </w:rPr>
              <w:t xml:space="preserve">and </w:t>
            </w:r>
            <w:r w:rsidRPr="00B26366">
              <w:rPr>
                <w:rFonts w:ascii="Arial" w:hAnsi="Arial" w:cs="Arial"/>
                <w:i/>
                <w:color w:val="000000"/>
                <w:sz w:val="14"/>
                <w:szCs w:val="14"/>
                <w:lang w:val="en-GB" w:eastAsia="ru-RU"/>
              </w:rPr>
              <w:t xml:space="preserve">pension </w:t>
            </w:r>
            <w:r w:rsidRPr="00B26366">
              <w:rPr>
                <w:rFonts w:ascii="Arial" w:hAnsi="Arial" w:cs="Arial"/>
                <w:i/>
                <w:color w:val="000000"/>
                <w:sz w:val="14"/>
                <w:szCs w:val="14"/>
                <w:lang w:val="en-US" w:eastAsia="ru-RU"/>
              </w:rPr>
              <w:t>reserves</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color w:val="000000"/>
                <w:sz w:val="14"/>
                <w:szCs w:val="14"/>
                <w:lang w:eastAsia="ru-RU"/>
              </w:rPr>
              <w:t>Кредиторская задолженность</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109 608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rPr>
            </w:pPr>
            <w:r w:rsidRPr="00F822AE">
              <w:rPr>
                <w:rFonts w:ascii="Arial" w:hAnsi="Arial" w:cs="Arial"/>
                <w:sz w:val="14"/>
                <w:szCs w:val="14"/>
              </w:rPr>
              <w:t>117 338</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sz w:val="14"/>
                <w:szCs w:val="14"/>
                <w:lang w:eastAsia="ru-RU"/>
              </w:rPr>
            </w:pPr>
            <w:r w:rsidRPr="00F822AE">
              <w:rPr>
                <w:rFonts w:ascii="Arial" w:hAnsi="Arial" w:cs="Arial"/>
                <w:sz w:val="14"/>
                <w:szCs w:val="14"/>
                <w:lang w:eastAsia="ru-RU"/>
              </w:rPr>
              <w:t>123 940</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i/>
                <w:color w:val="000000"/>
                <w:sz w:val="14"/>
                <w:szCs w:val="14"/>
                <w:lang w:val="en-US" w:eastAsia="ru-RU"/>
              </w:rPr>
              <w:t xml:space="preserve">Accounts payable </w:t>
            </w:r>
          </w:p>
        </w:tc>
      </w:tr>
      <w:tr w:rsidR="00F822AE" w:rsidRPr="00B26366" w:rsidTr="00835B51">
        <w:trPr>
          <w:cantSplit/>
          <w:jc w:val="center"/>
        </w:trPr>
        <w:tc>
          <w:tcPr>
            <w:tcW w:w="3786" w:type="dxa"/>
            <w:tcBorders>
              <w:top w:val="nil"/>
              <w:left w:val="nil"/>
              <w:bottom w:val="nil"/>
              <w:right w:val="single" w:sz="6" w:space="0" w:color="auto"/>
            </w:tcBorders>
            <w:vAlign w:val="bottom"/>
          </w:tcPr>
          <w:p w:rsidR="00F822AE" w:rsidRPr="00B26366" w:rsidRDefault="00F822AE" w:rsidP="004C142C">
            <w:pPr>
              <w:widowControl w:val="0"/>
              <w:spacing w:before="16" w:line="140" w:lineRule="exact"/>
              <w:ind w:left="227"/>
              <w:rPr>
                <w:rFonts w:ascii="Arial" w:hAnsi="Arial" w:cs="Arial"/>
                <w:color w:val="000000"/>
                <w:sz w:val="14"/>
                <w:szCs w:val="14"/>
                <w:lang w:eastAsia="ru-RU"/>
              </w:rPr>
            </w:pPr>
            <w:r w:rsidRPr="00B26366">
              <w:rPr>
                <w:rFonts w:ascii="Arial" w:hAnsi="Arial" w:cs="Arial"/>
                <w:b/>
                <w:bCs/>
                <w:color w:val="000000"/>
                <w:sz w:val="14"/>
                <w:szCs w:val="14"/>
                <w:lang w:eastAsia="ru-RU"/>
              </w:rPr>
              <w:t>Национальное богатство</w:t>
            </w:r>
          </w:p>
        </w:tc>
        <w:tc>
          <w:tcPr>
            <w:tcW w:w="705"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426 722</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539 443</w:t>
            </w:r>
          </w:p>
        </w:tc>
        <w:tc>
          <w:tcPr>
            <w:tcW w:w="706" w:type="dxa"/>
            <w:tcBorders>
              <w:top w:val="nil"/>
              <w:left w:val="single" w:sz="6" w:space="0" w:color="auto"/>
              <w:bottom w:val="nil"/>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561 702</w:t>
            </w:r>
          </w:p>
        </w:tc>
        <w:tc>
          <w:tcPr>
            <w:tcW w:w="4018" w:type="dxa"/>
            <w:tcBorders>
              <w:top w:val="nil"/>
              <w:left w:val="single" w:sz="6" w:space="0" w:color="auto"/>
              <w:bottom w:val="nil"/>
              <w:right w:val="nil"/>
            </w:tcBorders>
            <w:vAlign w:val="bottom"/>
          </w:tcPr>
          <w:p w:rsidR="00F822AE" w:rsidRPr="00B26366" w:rsidRDefault="00F822AE" w:rsidP="004C142C">
            <w:pPr>
              <w:widowControl w:val="0"/>
              <w:spacing w:before="16" w:line="140" w:lineRule="exact"/>
              <w:ind w:left="227"/>
              <w:rPr>
                <w:rFonts w:ascii="Arial" w:hAnsi="Arial" w:cs="Arial"/>
                <w:i/>
                <w:color w:val="000000"/>
                <w:sz w:val="14"/>
                <w:szCs w:val="14"/>
                <w:lang w:val="en-US" w:eastAsia="ru-RU"/>
              </w:rPr>
            </w:pPr>
            <w:r w:rsidRPr="00B26366">
              <w:rPr>
                <w:rFonts w:ascii="Arial" w:hAnsi="Arial" w:cs="Arial"/>
                <w:b/>
                <w:bCs/>
                <w:i/>
                <w:color w:val="000000"/>
                <w:sz w:val="14"/>
                <w:szCs w:val="14"/>
                <w:lang w:val="en-US" w:eastAsia="ru-RU"/>
              </w:rPr>
              <w:t>National wealth</w:t>
            </w:r>
          </w:p>
        </w:tc>
      </w:tr>
      <w:tr w:rsidR="00F822AE" w:rsidRPr="002E4D5E" w:rsidTr="00835B51">
        <w:trPr>
          <w:cantSplit/>
          <w:jc w:val="center"/>
        </w:trPr>
        <w:tc>
          <w:tcPr>
            <w:tcW w:w="3786" w:type="dxa"/>
            <w:tcBorders>
              <w:top w:val="nil"/>
              <w:left w:val="nil"/>
              <w:bottom w:val="single" w:sz="4" w:space="0" w:color="auto"/>
              <w:right w:val="single" w:sz="6" w:space="0" w:color="auto"/>
            </w:tcBorders>
            <w:vAlign w:val="bottom"/>
          </w:tcPr>
          <w:p w:rsidR="00F822AE" w:rsidRPr="00B26366" w:rsidRDefault="00F822AE" w:rsidP="004C142C">
            <w:pPr>
              <w:widowControl w:val="0"/>
              <w:spacing w:before="16" w:line="140" w:lineRule="exact"/>
              <w:ind w:left="113"/>
              <w:rPr>
                <w:rFonts w:ascii="Arial" w:hAnsi="Arial" w:cs="Arial"/>
                <w:b/>
                <w:bCs/>
                <w:color w:val="000000"/>
                <w:sz w:val="14"/>
                <w:szCs w:val="14"/>
                <w:lang w:eastAsia="ru-RU"/>
              </w:rPr>
            </w:pPr>
            <w:r w:rsidRPr="00B26366">
              <w:rPr>
                <w:rFonts w:ascii="Arial" w:hAnsi="Arial" w:cs="Arial"/>
                <w:b/>
                <w:bCs/>
                <w:color w:val="000000"/>
                <w:sz w:val="14"/>
                <w:szCs w:val="14"/>
                <w:lang w:eastAsia="ru-RU"/>
              </w:rPr>
              <w:t xml:space="preserve">Справочно: </w:t>
            </w:r>
          </w:p>
          <w:p w:rsidR="00F822AE" w:rsidRPr="00B26366" w:rsidRDefault="00F822AE" w:rsidP="004C142C">
            <w:pPr>
              <w:widowControl w:val="0"/>
              <w:spacing w:before="16" w:line="140" w:lineRule="exact"/>
              <w:ind w:left="113"/>
              <w:rPr>
                <w:rFonts w:ascii="Arial" w:hAnsi="Arial" w:cs="Arial"/>
                <w:bCs/>
                <w:color w:val="000000"/>
                <w:sz w:val="14"/>
                <w:szCs w:val="14"/>
                <w:lang w:eastAsia="ru-RU"/>
              </w:rPr>
            </w:pPr>
            <w:r w:rsidRPr="00B26366">
              <w:rPr>
                <w:rFonts w:ascii="Arial" w:hAnsi="Arial" w:cs="Arial"/>
                <w:bCs/>
                <w:color w:val="000000"/>
                <w:sz w:val="14"/>
                <w:szCs w:val="14"/>
                <w:lang w:eastAsia="ru-RU"/>
              </w:rPr>
              <w:t xml:space="preserve">Запасы потребительских товаров долговременного пользования в домашних хозяйствах населения </w:t>
            </w:r>
          </w:p>
        </w:tc>
        <w:tc>
          <w:tcPr>
            <w:tcW w:w="705" w:type="dxa"/>
            <w:tcBorders>
              <w:top w:val="nil"/>
              <w:left w:val="single" w:sz="6" w:space="0" w:color="auto"/>
              <w:bottom w:val="single" w:sz="4" w:space="0" w:color="auto"/>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53 384</w:t>
            </w:r>
          </w:p>
        </w:tc>
        <w:tc>
          <w:tcPr>
            <w:tcW w:w="706" w:type="dxa"/>
            <w:tcBorders>
              <w:top w:val="nil"/>
              <w:left w:val="single" w:sz="6" w:space="0" w:color="auto"/>
              <w:bottom w:val="single" w:sz="4" w:space="0" w:color="auto"/>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bCs/>
                <w:sz w:val="14"/>
                <w:szCs w:val="14"/>
              </w:rPr>
            </w:pPr>
            <w:r w:rsidRPr="00F822AE">
              <w:rPr>
                <w:rFonts w:ascii="Arial" w:hAnsi="Arial" w:cs="Arial"/>
                <w:b/>
                <w:bCs/>
                <w:sz w:val="14"/>
                <w:szCs w:val="14"/>
              </w:rPr>
              <w:t>58 160</w:t>
            </w:r>
          </w:p>
        </w:tc>
        <w:tc>
          <w:tcPr>
            <w:tcW w:w="706" w:type="dxa"/>
            <w:tcBorders>
              <w:top w:val="nil"/>
              <w:left w:val="single" w:sz="6" w:space="0" w:color="auto"/>
              <w:bottom w:val="single" w:sz="4" w:space="0" w:color="auto"/>
              <w:right w:val="single" w:sz="6" w:space="0" w:color="auto"/>
            </w:tcBorders>
            <w:vAlign w:val="bottom"/>
          </w:tcPr>
          <w:p w:rsidR="00F822AE" w:rsidRPr="00F822AE" w:rsidRDefault="00F822AE" w:rsidP="00717A9D">
            <w:pPr>
              <w:widowControl w:val="0"/>
              <w:spacing w:before="16" w:line="140" w:lineRule="exact"/>
              <w:ind w:right="57"/>
              <w:jc w:val="right"/>
              <w:rPr>
                <w:rFonts w:ascii="Arial" w:hAnsi="Arial" w:cs="Arial"/>
                <w:b/>
                <w:sz w:val="14"/>
                <w:szCs w:val="14"/>
                <w:lang w:eastAsia="ru-RU"/>
              </w:rPr>
            </w:pPr>
            <w:r w:rsidRPr="00F822AE">
              <w:rPr>
                <w:rFonts w:ascii="Arial" w:hAnsi="Arial" w:cs="Arial"/>
                <w:b/>
                <w:sz w:val="14"/>
                <w:szCs w:val="14"/>
                <w:lang w:eastAsia="ru-RU"/>
              </w:rPr>
              <w:t>62 968</w:t>
            </w:r>
          </w:p>
        </w:tc>
        <w:tc>
          <w:tcPr>
            <w:tcW w:w="4018" w:type="dxa"/>
            <w:tcBorders>
              <w:top w:val="nil"/>
              <w:left w:val="single" w:sz="6" w:space="0" w:color="auto"/>
              <w:bottom w:val="single" w:sz="4" w:space="0" w:color="auto"/>
              <w:right w:val="nil"/>
            </w:tcBorders>
            <w:vAlign w:val="bottom"/>
          </w:tcPr>
          <w:p w:rsidR="00F822AE" w:rsidRPr="004C142C" w:rsidRDefault="00F822AE" w:rsidP="003136F2">
            <w:pPr>
              <w:widowControl w:val="0"/>
              <w:tabs>
                <w:tab w:val="left" w:pos="199"/>
              </w:tabs>
              <w:spacing w:before="16" w:line="140" w:lineRule="exact"/>
              <w:ind w:left="113"/>
              <w:rPr>
                <w:rFonts w:ascii="Arial" w:hAnsi="Arial" w:cs="Arial"/>
                <w:i/>
                <w:sz w:val="14"/>
                <w:szCs w:val="14"/>
                <w:lang w:val="en-US" w:eastAsia="ru-RU"/>
              </w:rPr>
            </w:pPr>
            <w:r w:rsidRPr="004C142C">
              <w:rPr>
                <w:rFonts w:ascii="Arial" w:hAnsi="Arial" w:cs="Arial"/>
                <w:b/>
                <w:i/>
                <w:sz w:val="14"/>
                <w:szCs w:val="14"/>
                <w:lang w:val="en-US" w:eastAsia="ru-RU"/>
              </w:rPr>
              <w:t>Memo:</w:t>
            </w:r>
            <w:r w:rsidRPr="004C142C">
              <w:rPr>
                <w:rFonts w:ascii="Arial" w:hAnsi="Arial" w:cs="Arial"/>
                <w:i/>
                <w:sz w:val="14"/>
                <w:szCs w:val="14"/>
                <w:lang w:val="en-US" w:eastAsia="ru-RU"/>
              </w:rPr>
              <w:t xml:space="preserve"> </w:t>
            </w:r>
          </w:p>
          <w:p w:rsidR="0006418B" w:rsidRDefault="0006418B" w:rsidP="0006418B">
            <w:pPr>
              <w:widowControl w:val="0"/>
              <w:spacing w:before="16" w:line="140" w:lineRule="exact"/>
              <w:ind w:left="227"/>
              <w:rPr>
                <w:rFonts w:ascii="Arial" w:hAnsi="Arial" w:cs="Arial"/>
                <w:i/>
                <w:color w:val="000000"/>
                <w:sz w:val="14"/>
                <w:szCs w:val="14"/>
                <w:lang w:val="en-US" w:eastAsia="ru-RU"/>
              </w:rPr>
            </w:pPr>
          </w:p>
          <w:p w:rsidR="00F822AE" w:rsidRPr="008C604E" w:rsidRDefault="00F822AE" w:rsidP="0006418B">
            <w:pPr>
              <w:widowControl w:val="0"/>
              <w:spacing w:before="16" w:line="140" w:lineRule="exact"/>
              <w:ind w:left="227"/>
              <w:rPr>
                <w:rFonts w:ascii="Arial" w:hAnsi="Arial" w:cs="Arial"/>
                <w:color w:val="000000"/>
                <w:sz w:val="14"/>
                <w:szCs w:val="14"/>
                <w:lang w:val="en-US" w:eastAsia="ru-RU"/>
              </w:rPr>
            </w:pPr>
            <w:r w:rsidRPr="004C142C">
              <w:rPr>
                <w:rFonts w:ascii="Arial" w:hAnsi="Arial" w:cs="Arial"/>
                <w:i/>
                <w:color w:val="000000"/>
                <w:sz w:val="14"/>
                <w:szCs w:val="14"/>
                <w:lang w:val="en-US" w:eastAsia="ru-RU"/>
              </w:rPr>
              <w:t xml:space="preserve">Stocks of consumer durables </w:t>
            </w:r>
            <w:proofErr w:type="spellStart"/>
            <w:r w:rsidRPr="004C142C">
              <w:rPr>
                <w:rFonts w:ascii="Arial" w:hAnsi="Arial" w:cs="Arial"/>
                <w:i/>
                <w:color w:val="000000"/>
                <w:sz w:val="14"/>
                <w:szCs w:val="14"/>
                <w:lang w:val="en-US" w:eastAsia="ru-RU"/>
              </w:rPr>
              <w:t>heldby</w:t>
            </w:r>
            <w:proofErr w:type="spellEnd"/>
            <w:r w:rsidRPr="004C142C">
              <w:rPr>
                <w:rFonts w:ascii="Arial" w:hAnsi="Arial" w:cs="Arial"/>
                <w:i/>
                <w:color w:val="000000"/>
                <w:sz w:val="14"/>
                <w:szCs w:val="14"/>
                <w:lang w:val="en-US" w:eastAsia="ru-RU"/>
              </w:rPr>
              <w:t xml:space="preserve"> households</w:t>
            </w:r>
          </w:p>
        </w:tc>
      </w:tr>
    </w:tbl>
    <w:p w:rsidR="001653B6" w:rsidRPr="00E32FA2" w:rsidRDefault="009C576E" w:rsidP="001653B6">
      <w:pPr>
        <w:widowControl w:val="0"/>
        <w:spacing w:before="60"/>
        <w:rPr>
          <w:rFonts w:ascii="Arial" w:hAnsi="Arial" w:cs="Arial"/>
          <w:sz w:val="12"/>
          <w:szCs w:val="12"/>
          <w:lang w:eastAsia="ru-RU"/>
        </w:rPr>
      </w:pPr>
      <w:r w:rsidRPr="00E32FA2">
        <w:rPr>
          <w:rFonts w:ascii="Arial" w:hAnsi="Arial" w:cs="Arial"/>
          <w:bCs/>
          <w:sz w:val="12"/>
          <w:szCs w:val="12"/>
          <w:vertAlign w:val="superscript"/>
          <w:lang w:eastAsia="ru-RU"/>
        </w:rPr>
        <w:t>1)</w:t>
      </w:r>
      <w:r w:rsidRPr="00E32FA2">
        <w:rPr>
          <w:rFonts w:ascii="Arial" w:hAnsi="Arial" w:cs="Arial"/>
          <w:bCs/>
          <w:sz w:val="12"/>
          <w:szCs w:val="12"/>
          <w:lang w:eastAsia="ru-RU"/>
        </w:rPr>
        <w:t xml:space="preserve"> По данным Минприроды России</w:t>
      </w:r>
      <w:r w:rsidR="001653B6" w:rsidRPr="00E32FA2">
        <w:rPr>
          <w:rFonts w:ascii="Arial" w:hAnsi="Arial" w:cs="Arial"/>
          <w:bCs/>
          <w:sz w:val="12"/>
          <w:szCs w:val="12"/>
          <w:lang w:eastAsia="ru-RU"/>
        </w:rPr>
        <w:t>.</w:t>
      </w:r>
      <w:r w:rsidR="001653B6" w:rsidRPr="00E32FA2">
        <w:rPr>
          <w:rFonts w:ascii="Arial" w:hAnsi="Arial" w:cs="Arial"/>
          <w:bCs/>
          <w:sz w:val="12"/>
          <w:szCs w:val="12"/>
          <w:lang w:eastAsia="ru-RU"/>
        </w:rPr>
        <w:br/>
      </w:r>
      <w:r w:rsidR="001653B6" w:rsidRPr="00E32FA2">
        <w:rPr>
          <w:rFonts w:ascii="Arial" w:hAnsi="Arial" w:cs="Arial"/>
          <w:i/>
          <w:sz w:val="12"/>
          <w:szCs w:val="12"/>
          <w:vertAlign w:val="superscript"/>
          <w:lang w:eastAsia="ru-RU"/>
        </w:rPr>
        <w:t>2)</w:t>
      </w:r>
      <w:r w:rsidR="001653B6" w:rsidRPr="00E32FA2">
        <w:rPr>
          <w:rFonts w:ascii="Arial" w:hAnsi="Arial" w:cs="Arial"/>
          <w:i/>
          <w:sz w:val="12"/>
          <w:szCs w:val="12"/>
          <w:lang w:eastAsia="ru-RU"/>
        </w:rPr>
        <w:t xml:space="preserve"> </w:t>
      </w:r>
      <w:r w:rsidR="001653B6" w:rsidRPr="00E32FA2">
        <w:rPr>
          <w:rFonts w:ascii="Arial" w:hAnsi="Arial" w:cs="Arial"/>
          <w:sz w:val="12"/>
          <w:szCs w:val="12"/>
          <w:lang w:eastAsia="ru-RU"/>
        </w:rPr>
        <w:t>По данным Банка</w:t>
      </w:r>
      <w:r w:rsidR="00AC6326" w:rsidRPr="004A524B">
        <w:rPr>
          <w:rFonts w:ascii="Arial" w:hAnsi="Arial" w:cs="Arial"/>
          <w:sz w:val="12"/>
          <w:szCs w:val="12"/>
          <w:lang w:eastAsia="ru-RU"/>
        </w:rPr>
        <w:t xml:space="preserve"> </w:t>
      </w:r>
      <w:r w:rsidR="001653B6" w:rsidRPr="00E32FA2">
        <w:rPr>
          <w:rFonts w:ascii="Arial" w:hAnsi="Arial" w:cs="Arial"/>
          <w:sz w:val="12"/>
          <w:szCs w:val="12"/>
          <w:lang w:eastAsia="ru-RU"/>
        </w:rPr>
        <w:t>России.</w:t>
      </w:r>
    </w:p>
    <w:p w:rsidR="004C142C" w:rsidRPr="00E32FA2" w:rsidRDefault="004C142C" w:rsidP="004C142C">
      <w:pPr>
        <w:widowControl w:val="0"/>
        <w:spacing w:before="60"/>
        <w:rPr>
          <w:rFonts w:ascii="Arial" w:hAnsi="Arial" w:cs="Arial"/>
          <w:i/>
          <w:iCs/>
          <w:sz w:val="12"/>
          <w:szCs w:val="12"/>
          <w:lang w:val="en-US" w:eastAsia="ru-RU"/>
        </w:rPr>
      </w:pPr>
      <w:r w:rsidRPr="00E32FA2">
        <w:rPr>
          <w:rFonts w:ascii="Arial" w:hAnsi="Arial" w:cs="Arial"/>
          <w:bCs/>
          <w:i/>
          <w:sz w:val="12"/>
          <w:szCs w:val="12"/>
          <w:vertAlign w:val="superscript"/>
          <w:lang w:val="en-US" w:eastAsia="ru-RU"/>
        </w:rPr>
        <w:t>1)</w:t>
      </w:r>
      <w:r w:rsidRPr="00E32FA2">
        <w:rPr>
          <w:rFonts w:ascii="Arial" w:hAnsi="Arial" w:cs="Arial"/>
          <w:i/>
          <w:sz w:val="12"/>
          <w:szCs w:val="12"/>
          <w:lang w:val="en-US" w:eastAsia="ru-RU"/>
        </w:rPr>
        <w:t xml:space="preserve"> Data source: </w:t>
      </w:r>
      <w:r w:rsidRPr="00E32FA2">
        <w:rPr>
          <w:rFonts w:ascii="Arial" w:hAnsi="Arial" w:cs="Arial"/>
          <w:i/>
          <w:iCs/>
          <w:sz w:val="12"/>
          <w:szCs w:val="12"/>
          <w:lang w:val="en-US" w:eastAsia="ru-RU"/>
        </w:rPr>
        <w:t xml:space="preserve">Ministry of Natural Resources and Ecology of the Russian </w:t>
      </w:r>
      <w:proofErr w:type="spellStart"/>
      <w:r w:rsidRPr="00E32FA2">
        <w:rPr>
          <w:rFonts w:ascii="Arial" w:hAnsi="Arial" w:cs="Arial"/>
          <w:i/>
          <w:iCs/>
          <w:sz w:val="12"/>
          <w:szCs w:val="12"/>
          <w:lang w:val="en-US" w:eastAsia="ru-RU"/>
        </w:rPr>
        <w:t>Frderation</w:t>
      </w:r>
      <w:proofErr w:type="spellEnd"/>
    </w:p>
    <w:p w:rsidR="00E32FA2" w:rsidRPr="00E32FA2" w:rsidRDefault="00E32FA2" w:rsidP="00E32FA2">
      <w:pPr>
        <w:widowControl w:val="0"/>
        <w:rPr>
          <w:rFonts w:ascii="Arial" w:hAnsi="Arial" w:cs="Arial"/>
          <w:i/>
          <w:sz w:val="12"/>
          <w:szCs w:val="12"/>
          <w:lang w:val="en-US" w:eastAsia="ru-RU"/>
        </w:rPr>
      </w:pPr>
      <w:r w:rsidRPr="00E32FA2">
        <w:rPr>
          <w:rFonts w:ascii="Arial" w:hAnsi="Arial" w:cs="Arial"/>
          <w:i/>
          <w:sz w:val="12"/>
          <w:szCs w:val="12"/>
          <w:vertAlign w:val="superscript"/>
          <w:lang w:val="en-US" w:eastAsia="ru-RU"/>
        </w:rPr>
        <w:t>2)</w:t>
      </w:r>
      <w:r w:rsidRPr="00E32FA2">
        <w:rPr>
          <w:rFonts w:ascii="Arial" w:hAnsi="Arial" w:cs="Arial"/>
          <w:i/>
          <w:sz w:val="12"/>
          <w:szCs w:val="12"/>
          <w:lang w:val="en-US" w:eastAsia="ru-RU"/>
        </w:rPr>
        <w:t xml:space="preserve"> Data source: Bank of Russia.</w:t>
      </w:r>
    </w:p>
    <w:p w:rsidR="003C69E4" w:rsidRPr="00E32FA2" w:rsidRDefault="003D6A30" w:rsidP="00A761E0">
      <w:pPr>
        <w:pStyle w:val="35"/>
        <w:keepNext w:val="0"/>
        <w:widowControl/>
        <w:spacing w:before="240" w:after="40"/>
        <w:jc w:val="left"/>
      </w:pPr>
      <w:r w:rsidRPr="00E32FA2">
        <w:rPr>
          <w:rFonts w:ascii="Arial" w:hAnsi="Arial" w:cs="Arial"/>
          <w:szCs w:val="24"/>
        </w:rPr>
        <w:t>1</w:t>
      </w:r>
      <w:r w:rsidR="004A524B" w:rsidRPr="00845AC8">
        <w:rPr>
          <w:rFonts w:ascii="Arial" w:hAnsi="Arial" w:cs="Arial"/>
          <w:szCs w:val="24"/>
        </w:rPr>
        <w:t>2</w:t>
      </w:r>
      <w:r w:rsidRPr="00E32FA2">
        <w:rPr>
          <w:rFonts w:ascii="Arial" w:hAnsi="Arial" w:cs="Arial"/>
          <w:szCs w:val="24"/>
        </w:rPr>
        <w:t>.</w:t>
      </w:r>
      <w:r w:rsidR="003C69E4" w:rsidRPr="00E32FA2">
        <w:rPr>
          <w:rFonts w:ascii="Arial" w:hAnsi="Arial" w:cs="Arial"/>
          <w:szCs w:val="24"/>
        </w:rPr>
        <w:t>2</w:t>
      </w:r>
      <w:r w:rsidR="0046335D" w:rsidRPr="00E32FA2">
        <w:rPr>
          <w:rFonts w:ascii="Arial" w:hAnsi="Arial" w:cs="Arial"/>
          <w:szCs w:val="24"/>
        </w:rPr>
        <w:t>5</w:t>
      </w:r>
      <w:r w:rsidR="003C69E4" w:rsidRPr="00E32FA2">
        <w:rPr>
          <w:rFonts w:ascii="Arial" w:hAnsi="Arial" w:cs="Arial"/>
          <w:szCs w:val="24"/>
        </w:rPr>
        <w:t xml:space="preserve">. БАЛАНС АКТИВОВ И ПАССИВОВ И СЧЕТА НАКОПЛЕНИЯ В ЧАСТИ ОСНОВНОГО КАПИТАЛА </w:t>
      </w:r>
      <w:r w:rsidR="00B82912" w:rsidRPr="00E32FA2">
        <w:rPr>
          <w:rFonts w:ascii="Arial" w:hAnsi="Arial" w:cs="Arial"/>
          <w:szCs w:val="24"/>
        </w:rPr>
        <w:t xml:space="preserve">за </w:t>
      </w:r>
      <w:r w:rsidR="003C69E4" w:rsidRPr="00E32FA2">
        <w:rPr>
          <w:rFonts w:ascii="Arial" w:hAnsi="Arial" w:cs="Arial"/>
          <w:szCs w:val="24"/>
        </w:rPr>
        <w:t>201</w:t>
      </w:r>
      <w:r w:rsidR="00835B51" w:rsidRPr="00835B51">
        <w:rPr>
          <w:rFonts w:ascii="Arial" w:hAnsi="Arial" w:cs="Arial"/>
          <w:szCs w:val="24"/>
        </w:rPr>
        <w:t>9</w:t>
      </w:r>
      <w:r w:rsidR="003C69E4" w:rsidRPr="00E32FA2">
        <w:rPr>
          <w:rFonts w:ascii="Arial" w:hAnsi="Arial" w:cs="Arial"/>
          <w:szCs w:val="24"/>
        </w:rPr>
        <w:t xml:space="preserve"> г.</w:t>
      </w:r>
    </w:p>
    <w:p w:rsidR="003C69E4" w:rsidRPr="00216FE3" w:rsidRDefault="003C69E4" w:rsidP="00A761E0">
      <w:pPr>
        <w:pStyle w:val="35"/>
        <w:keepNext w:val="0"/>
        <w:widowControl/>
        <w:spacing w:before="0" w:after="40"/>
        <w:ind w:left="510"/>
        <w:jc w:val="left"/>
        <w:rPr>
          <w:color w:val="000000"/>
          <w:lang w:val="en-US"/>
        </w:rPr>
      </w:pPr>
      <w:r w:rsidRPr="00CF499C">
        <w:rPr>
          <w:rFonts w:ascii="Arial" w:hAnsi="Arial" w:cs="Arial"/>
          <w:i/>
          <w:color w:val="000000"/>
          <w:szCs w:val="24"/>
          <w:lang w:val="en-US"/>
        </w:rPr>
        <w:t>BALANCE SHEET</w:t>
      </w:r>
      <w:r w:rsidRPr="00CF499C">
        <w:rPr>
          <w:rFonts w:ascii="Arial" w:hAnsi="Arial" w:cs="Arial"/>
          <w:b w:val="0"/>
          <w:i/>
          <w:color w:val="000000"/>
          <w:lang w:val="en-US"/>
        </w:rPr>
        <w:t xml:space="preserve"> </w:t>
      </w:r>
      <w:r w:rsidRPr="00CF499C">
        <w:rPr>
          <w:rFonts w:ascii="Arial" w:hAnsi="Arial" w:cs="Arial"/>
          <w:i/>
          <w:color w:val="000000"/>
          <w:szCs w:val="24"/>
          <w:lang w:val="en-US"/>
        </w:rPr>
        <w:t>AND CAPITAL ACCOUNT WITH REGARD TO FIXED ASSETS in 201</w:t>
      </w:r>
      <w:r w:rsidR="00835B51">
        <w:rPr>
          <w:rFonts w:ascii="Arial" w:hAnsi="Arial" w:cs="Arial"/>
          <w:i/>
          <w:color w:val="000000"/>
          <w:szCs w:val="24"/>
          <w:lang w:val="en-US"/>
        </w:rPr>
        <w:t>9</w:t>
      </w:r>
    </w:p>
    <w:p w:rsidR="003C69E4" w:rsidRPr="00CF499C" w:rsidRDefault="003C69E4" w:rsidP="00A761E0">
      <w:pPr>
        <w:pStyle w:val="35"/>
        <w:keepNext w:val="0"/>
        <w:widowControl/>
        <w:spacing w:before="0" w:after="20"/>
        <w:jc w:val="right"/>
        <w:rPr>
          <w:rFonts w:ascii="Arial" w:hAnsi="Arial" w:cs="Arial"/>
          <w:color w:val="000000"/>
          <w:sz w:val="14"/>
          <w:szCs w:val="14"/>
        </w:rPr>
      </w:pPr>
      <w:r w:rsidRPr="00CF499C">
        <w:rPr>
          <w:rFonts w:ascii="Arial" w:hAnsi="Arial" w:cs="Arial"/>
          <w:b w:val="0"/>
          <w:bCs/>
          <w:color w:val="000000"/>
          <w:sz w:val="14"/>
          <w:szCs w:val="14"/>
        </w:rPr>
        <w:t xml:space="preserve">(миллиардов рублей / </w:t>
      </w:r>
      <w:proofErr w:type="spellStart"/>
      <w:r w:rsidRPr="00CF499C">
        <w:rPr>
          <w:rFonts w:ascii="Arial" w:hAnsi="Arial" w:cs="Arial"/>
          <w:b w:val="0"/>
          <w:bCs/>
          <w:i/>
          <w:color w:val="000000"/>
          <w:sz w:val="14"/>
          <w:szCs w:val="14"/>
        </w:rPr>
        <w:t>bln</w:t>
      </w:r>
      <w:proofErr w:type="spellEnd"/>
      <w:r w:rsidRPr="00CF499C">
        <w:rPr>
          <w:rFonts w:ascii="Arial" w:hAnsi="Arial" w:cs="Arial"/>
          <w:b w:val="0"/>
          <w:bCs/>
          <w:color w:val="000000"/>
          <w:sz w:val="14"/>
          <w:szCs w:val="14"/>
        </w:rPr>
        <w:t xml:space="preserve">. </w:t>
      </w:r>
      <w:r w:rsidRPr="00CF499C">
        <w:rPr>
          <w:rFonts w:ascii="Arial" w:hAnsi="Arial" w:cs="Arial"/>
          <w:b w:val="0"/>
          <w:bCs/>
          <w:i/>
          <w:color w:val="000000"/>
          <w:sz w:val="14"/>
          <w:szCs w:val="14"/>
        </w:rPr>
        <w:t>r</w:t>
      </w:r>
      <w:r w:rsidRPr="00CF499C">
        <w:rPr>
          <w:rFonts w:ascii="Arial" w:hAnsi="Arial" w:cs="Arial"/>
          <w:b w:val="0"/>
          <w:bCs/>
          <w:i/>
          <w:color w:val="000000"/>
          <w:sz w:val="14"/>
          <w:szCs w:val="14"/>
          <w:lang w:val="en-US"/>
        </w:rPr>
        <w:t>o</w:t>
      </w:r>
      <w:proofErr w:type="spellStart"/>
      <w:r w:rsidRPr="00CF499C">
        <w:rPr>
          <w:rFonts w:ascii="Arial" w:hAnsi="Arial" w:cs="Arial"/>
          <w:b w:val="0"/>
          <w:bCs/>
          <w:i/>
          <w:color w:val="000000"/>
          <w:sz w:val="14"/>
          <w:szCs w:val="14"/>
        </w:rPr>
        <w:t>ubles</w:t>
      </w:r>
      <w:proofErr w:type="spellEnd"/>
      <w:r w:rsidRPr="00CF499C">
        <w:rPr>
          <w:rFonts w:ascii="Arial" w:hAnsi="Arial" w:cs="Arial"/>
          <w:b w:val="0"/>
          <w:color w:val="000000"/>
          <w:sz w:val="14"/>
          <w:szCs w:val="14"/>
        </w:rPr>
        <w:t>)</w:t>
      </w:r>
    </w:p>
    <w:tbl>
      <w:tblPr>
        <w:tblW w:w="0" w:type="auto"/>
        <w:tblInd w:w="57" w:type="dxa"/>
        <w:tblLayout w:type="fixed"/>
        <w:tblCellMar>
          <w:left w:w="57" w:type="dxa"/>
          <w:right w:w="0" w:type="dxa"/>
        </w:tblCellMar>
        <w:tblLook w:val="0000" w:firstRow="0" w:lastRow="0" w:firstColumn="0" w:lastColumn="0" w:noHBand="0" w:noVBand="0"/>
      </w:tblPr>
      <w:tblGrid>
        <w:gridCol w:w="2548"/>
        <w:gridCol w:w="709"/>
        <w:gridCol w:w="639"/>
        <w:gridCol w:w="789"/>
        <w:gridCol w:w="789"/>
        <w:gridCol w:w="788"/>
        <w:gridCol w:w="789"/>
        <w:gridCol w:w="789"/>
        <w:gridCol w:w="2076"/>
      </w:tblGrid>
      <w:tr w:rsidR="003C69E4" w:rsidRPr="002E4D5E">
        <w:trPr>
          <w:cantSplit/>
        </w:trPr>
        <w:tc>
          <w:tcPr>
            <w:tcW w:w="2548" w:type="dxa"/>
            <w:vMerge w:val="restart"/>
            <w:tcBorders>
              <w:top w:val="single" w:sz="6" w:space="0" w:color="000000"/>
            </w:tcBorders>
            <w:shd w:val="clear" w:color="auto" w:fill="auto"/>
          </w:tcPr>
          <w:p w:rsidR="003C69E4" w:rsidRPr="00CF499C" w:rsidRDefault="003C69E4">
            <w:pPr>
              <w:snapToGrid w:val="0"/>
              <w:rPr>
                <w:rFonts w:ascii="Arial" w:hAnsi="Arial" w:cs="Arial"/>
                <w:color w:val="000000"/>
              </w:rPr>
            </w:pPr>
          </w:p>
        </w:tc>
        <w:tc>
          <w:tcPr>
            <w:tcW w:w="709" w:type="dxa"/>
            <w:vMerge w:val="restart"/>
            <w:tcBorders>
              <w:top w:val="single" w:sz="6" w:space="0" w:color="000000"/>
              <w:left w:val="single" w:sz="6" w:space="0" w:color="000000"/>
            </w:tcBorders>
            <w:shd w:val="clear" w:color="auto" w:fill="auto"/>
          </w:tcPr>
          <w:p w:rsidR="003C69E4" w:rsidRPr="00CF499C" w:rsidRDefault="003C69E4">
            <w:pPr>
              <w:spacing w:before="40" w:after="40"/>
              <w:ind w:left="28" w:right="28"/>
              <w:rPr>
                <w:rFonts w:ascii="Arial" w:hAnsi="Arial" w:cs="Arial"/>
                <w:color w:val="000000"/>
                <w:sz w:val="12"/>
                <w:szCs w:val="12"/>
              </w:rPr>
            </w:pPr>
            <w:r w:rsidRPr="00CF499C">
              <w:rPr>
                <w:rFonts w:ascii="Arial" w:eastAsia="Arial Unicode MS" w:hAnsi="Arial" w:cs="Arial"/>
                <w:color w:val="000000"/>
                <w:sz w:val="12"/>
                <w:szCs w:val="12"/>
              </w:rPr>
              <w:t xml:space="preserve">Основной </w:t>
            </w:r>
            <w:r w:rsidRPr="00CF499C">
              <w:rPr>
                <w:rFonts w:ascii="Arial" w:eastAsia="Arial Unicode MS" w:hAnsi="Arial" w:cs="Arial"/>
                <w:color w:val="000000"/>
                <w:sz w:val="12"/>
                <w:szCs w:val="12"/>
              </w:rPr>
              <w:br/>
              <w:t>капитал</w:t>
            </w:r>
          </w:p>
          <w:p w:rsidR="003C69E4" w:rsidRPr="00CF499C" w:rsidRDefault="003C69E4">
            <w:pPr>
              <w:spacing w:before="40" w:after="40"/>
              <w:ind w:left="28" w:right="28"/>
              <w:rPr>
                <w:rFonts w:ascii="Arial" w:hAnsi="Arial" w:cs="Arial"/>
                <w:color w:val="000000"/>
                <w:sz w:val="12"/>
                <w:szCs w:val="12"/>
              </w:rPr>
            </w:pPr>
            <w:r w:rsidRPr="00CF499C">
              <w:rPr>
                <w:rFonts w:ascii="Arial" w:eastAsia="Arial Unicode MS" w:hAnsi="Arial" w:cs="Arial"/>
                <w:i/>
                <w:color w:val="000000"/>
                <w:sz w:val="12"/>
                <w:szCs w:val="12"/>
                <w:lang w:val="en-US"/>
              </w:rPr>
              <w:t>Fixed capital</w:t>
            </w:r>
          </w:p>
        </w:tc>
        <w:tc>
          <w:tcPr>
            <w:tcW w:w="4583" w:type="dxa"/>
            <w:gridSpan w:val="6"/>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в том числе по видам основного капитала</w:t>
            </w:r>
          </w:p>
          <w:p w:rsidR="003C69E4" w:rsidRPr="00CF499C" w:rsidRDefault="003C69E4">
            <w:pPr>
              <w:spacing w:before="40" w:after="40"/>
              <w:ind w:left="57" w:right="28"/>
              <w:rPr>
                <w:rFonts w:ascii="Arial" w:hAnsi="Arial" w:cs="Arial"/>
                <w:color w:val="000000"/>
                <w:sz w:val="12"/>
                <w:szCs w:val="12"/>
                <w:lang w:val="en-US"/>
              </w:rPr>
            </w:pPr>
            <w:r w:rsidRPr="00CF499C">
              <w:rPr>
                <w:rFonts w:ascii="Arial" w:hAnsi="Arial" w:cs="Arial"/>
                <w:i/>
                <w:color w:val="000000"/>
                <w:sz w:val="12"/>
                <w:szCs w:val="12"/>
                <w:lang w:val="en-US"/>
              </w:rPr>
              <w:t>including by types of fixed capital</w:t>
            </w:r>
          </w:p>
        </w:tc>
        <w:tc>
          <w:tcPr>
            <w:tcW w:w="2076" w:type="dxa"/>
            <w:vMerge w:val="restart"/>
            <w:tcBorders>
              <w:top w:val="single" w:sz="6" w:space="0" w:color="000000"/>
              <w:left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r>
      <w:tr w:rsidR="003C69E4" w:rsidRPr="00CF499C">
        <w:trPr>
          <w:cantSplit/>
        </w:trPr>
        <w:tc>
          <w:tcPr>
            <w:tcW w:w="2548" w:type="dxa"/>
            <w:vMerge/>
            <w:tcBorders>
              <w:bottom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c>
          <w:tcPr>
            <w:tcW w:w="709" w:type="dxa"/>
            <w:vMerge/>
            <w:tcBorders>
              <w:left w:val="single" w:sz="6" w:space="0" w:color="000000"/>
              <w:bottom w:val="single" w:sz="6" w:space="0" w:color="000000"/>
            </w:tcBorders>
            <w:shd w:val="clear" w:color="auto" w:fill="auto"/>
          </w:tcPr>
          <w:p w:rsidR="003C69E4" w:rsidRPr="00CF499C" w:rsidRDefault="003C69E4">
            <w:pPr>
              <w:snapToGrid w:val="0"/>
              <w:spacing w:before="40" w:after="40"/>
              <w:ind w:left="57" w:right="28"/>
              <w:rPr>
                <w:rFonts w:ascii="Arial" w:eastAsia="Arial Unicode MS" w:hAnsi="Arial" w:cs="Arial"/>
                <w:color w:val="000000"/>
                <w:sz w:val="12"/>
                <w:szCs w:val="12"/>
                <w:lang w:val="en-US"/>
              </w:rPr>
            </w:pPr>
          </w:p>
        </w:tc>
        <w:tc>
          <w:tcPr>
            <w:tcW w:w="639" w:type="dxa"/>
            <w:tcBorders>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color w:val="000000"/>
                <w:sz w:val="12"/>
                <w:szCs w:val="12"/>
              </w:rPr>
              <w:t xml:space="preserve">жилые </w:t>
            </w:r>
            <w:r w:rsidRPr="00CF499C">
              <w:rPr>
                <w:rFonts w:ascii="Arial" w:eastAsia="Arial Unicode MS" w:hAnsi="Arial" w:cs="Arial"/>
                <w:color w:val="000000"/>
                <w:sz w:val="12"/>
                <w:szCs w:val="12"/>
              </w:rPr>
              <w:br/>
              <w:t>здания</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reside</w:t>
            </w:r>
            <w:r w:rsidRPr="00CF499C">
              <w:rPr>
                <w:rFonts w:ascii="Arial" w:eastAsia="Arial Unicode MS" w:hAnsi="Arial" w:cs="Arial"/>
                <w:i/>
                <w:color w:val="000000"/>
                <w:sz w:val="12"/>
                <w:szCs w:val="12"/>
                <w:lang w:val="en-US"/>
              </w:rPr>
              <w:t>n</w:t>
            </w:r>
            <w:r w:rsidRPr="00CF499C">
              <w:rPr>
                <w:rFonts w:ascii="Arial" w:eastAsia="Arial Unicode MS" w:hAnsi="Arial" w:cs="Arial"/>
                <w:i/>
                <w:color w:val="000000"/>
                <w:sz w:val="12"/>
                <w:szCs w:val="12"/>
                <w:lang w:val="en-US"/>
              </w:rPr>
              <w:t>tial buil</w:t>
            </w:r>
            <w:r w:rsidRPr="00CF499C">
              <w:rPr>
                <w:rFonts w:ascii="Arial" w:eastAsia="Arial Unicode MS" w:hAnsi="Arial" w:cs="Arial"/>
                <w:i/>
                <w:color w:val="000000"/>
                <w:sz w:val="12"/>
                <w:szCs w:val="12"/>
                <w:lang w:val="en-US"/>
              </w:rPr>
              <w:t>d</w:t>
            </w:r>
            <w:r w:rsidRPr="00CF499C">
              <w:rPr>
                <w:rFonts w:ascii="Arial" w:eastAsia="Arial Unicode MS" w:hAnsi="Arial" w:cs="Arial"/>
                <w:i/>
                <w:color w:val="000000"/>
                <w:sz w:val="12"/>
                <w:szCs w:val="12"/>
                <w:lang w:val="en-US"/>
              </w:rPr>
              <w:t>ings</w:t>
            </w:r>
          </w:p>
        </w:tc>
        <w:tc>
          <w:tcPr>
            <w:tcW w:w="789" w:type="dxa"/>
            <w:tcBorders>
              <w:left w:val="single" w:sz="6" w:space="0" w:color="000000"/>
              <w:bottom w:val="single" w:sz="6" w:space="0" w:color="000000"/>
            </w:tcBorders>
            <w:shd w:val="clear" w:color="auto" w:fill="auto"/>
          </w:tcPr>
          <w:p w:rsidR="003C69E4" w:rsidRPr="00CF499C" w:rsidRDefault="003C69E4">
            <w:pPr>
              <w:pStyle w:val="xl26"/>
              <w:spacing w:before="40" w:after="40"/>
              <w:ind w:left="57" w:right="28"/>
              <w:jc w:val="left"/>
              <w:textAlignment w:val="auto"/>
              <w:rPr>
                <w:color w:val="000000"/>
                <w:sz w:val="12"/>
                <w:szCs w:val="12"/>
                <w:lang w:val="en-US"/>
              </w:rPr>
            </w:pPr>
            <w:r w:rsidRPr="00CF499C">
              <w:rPr>
                <w:color w:val="000000"/>
                <w:sz w:val="12"/>
                <w:szCs w:val="12"/>
              </w:rPr>
              <w:t>нежилые</w:t>
            </w:r>
            <w:r w:rsidRPr="00CF499C">
              <w:rPr>
                <w:color w:val="000000"/>
                <w:sz w:val="12"/>
                <w:szCs w:val="12"/>
                <w:lang w:val="en-US"/>
              </w:rPr>
              <w:br/>
            </w:r>
            <w:r w:rsidRPr="00CF499C">
              <w:rPr>
                <w:color w:val="000000"/>
                <w:sz w:val="12"/>
                <w:szCs w:val="12"/>
              </w:rPr>
              <w:t>здания</w:t>
            </w:r>
          </w:p>
          <w:p w:rsidR="003C69E4" w:rsidRPr="00CF499C"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non-residential buildings</w:t>
            </w:r>
          </w:p>
        </w:tc>
        <w:tc>
          <w:tcPr>
            <w:tcW w:w="789" w:type="dxa"/>
            <w:tcBorders>
              <w:left w:val="single" w:sz="6" w:space="0" w:color="000000"/>
              <w:bottom w:val="single" w:sz="6" w:space="0" w:color="000000"/>
            </w:tcBorders>
            <w:shd w:val="clear" w:color="auto" w:fill="auto"/>
          </w:tcPr>
          <w:p w:rsidR="003C69E4" w:rsidRPr="00CF499C" w:rsidRDefault="003C69E4">
            <w:pPr>
              <w:pStyle w:val="xl26"/>
              <w:spacing w:before="40" w:after="40"/>
              <w:ind w:left="57" w:right="28"/>
              <w:jc w:val="left"/>
              <w:textAlignment w:val="auto"/>
              <w:rPr>
                <w:color w:val="000000"/>
                <w:sz w:val="12"/>
                <w:szCs w:val="12"/>
              </w:rPr>
            </w:pPr>
            <w:r w:rsidRPr="00CF499C">
              <w:rPr>
                <w:color w:val="000000"/>
                <w:sz w:val="12"/>
                <w:szCs w:val="12"/>
              </w:rPr>
              <w:t>сооруж</w:t>
            </w:r>
            <w:r w:rsidRPr="00CF499C">
              <w:rPr>
                <w:color w:val="000000"/>
                <w:sz w:val="12"/>
                <w:szCs w:val="12"/>
              </w:rPr>
              <w:t>е</w:t>
            </w:r>
            <w:r w:rsidRPr="00CF499C">
              <w:rPr>
                <w:color w:val="000000"/>
                <w:sz w:val="12"/>
                <w:szCs w:val="12"/>
              </w:rPr>
              <w:t>ния</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constru</w:t>
            </w:r>
            <w:r w:rsidRPr="00CF499C">
              <w:rPr>
                <w:rFonts w:ascii="Arial" w:eastAsia="Arial Unicode MS" w:hAnsi="Arial" w:cs="Arial"/>
                <w:i/>
                <w:color w:val="000000"/>
                <w:sz w:val="12"/>
                <w:szCs w:val="12"/>
                <w:lang w:val="en-US"/>
              </w:rPr>
              <w:t>c</w:t>
            </w:r>
            <w:r w:rsidRPr="00CF499C">
              <w:rPr>
                <w:rFonts w:ascii="Arial" w:eastAsia="Arial Unicode MS" w:hAnsi="Arial" w:cs="Arial"/>
                <w:i/>
                <w:color w:val="000000"/>
                <w:sz w:val="12"/>
                <w:szCs w:val="12"/>
                <w:lang w:val="en-US"/>
              </w:rPr>
              <w:t>tions</w:t>
            </w:r>
          </w:p>
        </w:tc>
        <w:tc>
          <w:tcPr>
            <w:tcW w:w="788" w:type="dxa"/>
            <w:tcBorders>
              <w:top w:val="single" w:sz="6" w:space="0" w:color="000000"/>
              <w:left w:val="single" w:sz="6" w:space="0" w:color="000000"/>
              <w:bottom w:val="single" w:sz="6" w:space="0" w:color="000000"/>
            </w:tcBorders>
            <w:shd w:val="clear" w:color="auto" w:fill="auto"/>
          </w:tcPr>
          <w:p w:rsidR="003C69E4" w:rsidRPr="003136F2"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color w:val="000000"/>
                <w:sz w:val="12"/>
                <w:szCs w:val="12"/>
              </w:rPr>
              <w:t>машины</w:t>
            </w:r>
            <w:r w:rsidRPr="00CF499C">
              <w:rPr>
                <w:rFonts w:ascii="Arial" w:eastAsia="Arial Unicode MS" w:hAnsi="Arial" w:cs="Arial"/>
                <w:color w:val="000000"/>
                <w:sz w:val="12"/>
                <w:szCs w:val="12"/>
                <w:lang w:val="en-US"/>
              </w:rPr>
              <w:t xml:space="preserve"> </w:t>
            </w:r>
            <w:r w:rsidRPr="00CF499C">
              <w:rPr>
                <w:rFonts w:ascii="Arial" w:eastAsia="Arial Unicode MS" w:hAnsi="Arial" w:cs="Arial"/>
                <w:color w:val="000000"/>
                <w:sz w:val="12"/>
                <w:szCs w:val="12"/>
                <w:lang w:val="en-US"/>
              </w:rPr>
              <w:br/>
            </w:r>
            <w:r w:rsidRPr="00CF499C">
              <w:rPr>
                <w:rFonts w:ascii="Arial" w:eastAsia="Arial Unicode MS" w:hAnsi="Arial" w:cs="Arial"/>
                <w:color w:val="000000"/>
                <w:sz w:val="12"/>
                <w:szCs w:val="12"/>
              </w:rPr>
              <w:t>и</w:t>
            </w:r>
            <w:r w:rsidRPr="00CF499C">
              <w:rPr>
                <w:rFonts w:ascii="Arial" w:eastAsia="Arial Unicode MS" w:hAnsi="Arial" w:cs="Arial"/>
                <w:color w:val="000000"/>
                <w:sz w:val="12"/>
                <w:szCs w:val="12"/>
                <w:lang w:val="en-US"/>
              </w:rPr>
              <w:t xml:space="preserve"> </w:t>
            </w:r>
            <w:proofErr w:type="spellStart"/>
            <w:r w:rsidRPr="00CF499C">
              <w:rPr>
                <w:rFonts w:ascii="Arial" w:eastAsia="Arial Unicode MS" w:hAnsi="Arial" w:cs="Arial"/>
                <w:color w:val="000000"/>
                <w:sz w:val="12"/>
                <w:szCs w:val="12"/>
              </w:rPr>
              <w:t>оборуд</w:t>
            </w:r>
            <w:proofErr w:type="gramStart"/>
            <w:r w:rsidRPr="00CF499C">
              <w:rPr>
                <w:rFonts w:ascii="Arial" w:eastAsia="Arial Unicode MS" w:hAnsi="Arial" w:cs="Arial"/>
                <w:color w:val="000000"/>
                <w:sz w:val="12"/>
                <w:szCs w:val="12"/>
              </w:rPr>
              <w:t>о</w:t>
            </w:r>
            <w:proofErr w:type="spellEnd"/>
            <w:r w:rsidRPr="00CF499C">
              <w:rPr>
                <w:rFonts w:ascii="Arial" w:eastAsia="Arial Unicode MS" w:hAnsi="Arial" w:cs="Arial"/>
                <w:color w:val="000000"/>
                <w:sz w:val="12"/>
                <w:szCs w:val="12"/>
                <w:lang w:val="en-US"/>
              </w:rPr>
              <w:t>-</w:t>
            </w:r>
            <w:proofErr w:type="gramEnd"/>
            <w:r w:rsidRPr="00CF499C">
              <w:rPr>
                <w:rFonts w:ascii="Arial" w:eastAsia="Arial Unicode MS" w:hAnsi="Arial" w:cs="Arial"/>
                <w:color w:val="000000"/>
                <w:sz w:val="12"/>
                <w:szCs w:val="12"/>
                <w:lang w:val="en-US"/>
              </w:rPr>
              <w:br/>
            </w:r>
            <w:proofErr w:type="spellStart"/>
            <w:r w:rsidRPr="00CF499C">
              <w:rPr>
                <w:rFonts w:ascii="Arial" w:eastAsia="Arial Unicode MS" w:hAnsi="Arial" w:cs="Arial"/>
                <w:color w:val="000000"/>
                <w:sz w:val="12"/>
                <w:szCs w:val="12"/>
              </w:rPr>
              <w:t>вание</w:t>
            </w:r>
            <w:proofErr w:type="spellEnd"/>
          </w:p>
          <w:p w:rsidR="003C69E4" w:rsidRPr="003136F2" w:rsidRDefault="003C69E4">
            <w:pPr>
              <w:spacing w:before="40" w:after="40"/>
              <w:ind w:left="57" w:right="28"/>
              <w:rPr>
                <w:rFonts w:ascii="Arial" w:hAnsi="Arial" w:cs="Arial"/>
                <w:color w:val="000000"/>
                <w:sz w:val="12"/>
                <w:szCs w:val="12"/>
                <w:lang w:val="en-US"/>
              </w:rPr>
            </w:pPr>
            <w:r w:rsidRPr="00CF499C">
              <w:rPr>
                <w:rFonts w:ascii="Arial" w:eastAsia="Arial Unicode MS" w:hAnsi="Arial" w:cs="Arial"/>
                <w:i/>
                <w:color w:val="000000"/>
                <w:sz w:val="12"/>
                <w:szCs w:val="12"/>
                <w:lang w:val="en-US"/>
              </w:rPr>
              <w:t>machinery and equi</w:t>
            </w:r>
            <w:r w:rsidRPr="00CF499C">
              <w:rPr>
                <w:rFonts w:ascii="Arial" w:eastAsia="Arial Unicode MS" w:hAnsi="Arial" w:cs="Arial"/>
                <w:i/>
                <w:color w:val="000000"/>
                <w:sz w:val="12"/>
                <w:szCs w:val="12"/>
                <w:lang w:val="en-US"/>
              </w:rPr>
              <w:t>p</w:t>
            </w:r>
            <w:r w:rsidRPr="00CF499C">
              <w:rPr>
                <w:rFonts w:ascii="Arial" w:eastAsia="Arial Unicode MS" w:hAnsi="Arial" w:cs="Arial"/>
                <w:i/>
                <w:color w:val="000000"/>
                <w:sz w:val="12"/>
                <w:szCs w:val="12"/>
                <w:lang w:val="en-US"/>
              </w:rPr>
              <w:t>ment</w:t>
            </w:r>
          </w:p>
        </w:tc>
        <w:tc>
          <w:tcPr>
            <w:tcW w:w="789" w:type="dxa"/>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тран</w:t>
            </w:r>
            <w:proofErr w:type="gramStart"/>
            <w:r w:rsidRPr="00CF499C">
              <w:rPr>
                <w:rFonts w:ascii="Arial" w:hAnsi="Arial" w:cs="Arial"/>
                <w:color w:val="000000"/>
                <w:sz w:val="12"/>
                <w:szCs w:val="12"/>
              </w:rPr>
              <w:t>с</w:t>
            </w:r>
            <w:r w:rsidRPr="00CF499C">
              <w:rPr>
                <w:rFonts w:ascii="Arial" w:hAnsi="Arial" w:cs="Arial"/>
                <w:color w:val="000000"/>
                <w:sz w:val="12"/>
                <w:szCs w:val="12"/>
                <w:lang w:val="en-US"/>
              </w:rPr>
              <w:t>-</w:t>
            </w:r>
            <w:proofErr w:type="gramEnd"/>
            <w:r w:rsidRPr="00CF499C">
              <w:rPr>
                <w:rFonts w:ascii="Arial" w:hAnsi="Arial" w:cs="Arial"/>
                <w:color w:val="000000"/>
                <w:sz w:val="12"/>
                <w:szCs w:val="12"/>
                <w:lang w:val="en-US"/>
              </w:rPr>
              <w:br/>
            </w:r>
            <w:r w:rsidRPr="00CF499C">
              <w:rPr>
                <w:rFonts w:ascii="Arial" w:hAnsi="Arial" w:cs="Arial"/>
                <w:color w:val="000000"/>
                <w:sz w:val="12"/>
                <w:szCs w:val="12"/>
              </w:rPr>
              <w:t>портные</w:t>
            </w:r>
            <w:r w:rsidRPr="00CF499C">
              <w:rPr>
                <w:rFonts w:ascii="Arial" w:hAnsi="Arial" w:cs="Arial"/>
                <w:color w:val="000000"/>
                <w:sz w:val="12"/>
                <w:szCs w:val="12"/>
                <w:lang w:val="en-US"/>
              </w:rPr>
              <w:t xml:space="preserve"> </w:t>
            </w:r>
            <w:r w:rsidRPr="00CF499C">
              <w:rPr>
                <w:rFonts w:ascii="Arial" w:hAnsi="Arial" w:cs="Arial"/>
                <w:color w:val="000000"/>
                <w:sz w:val="12"/>
                <w:szCs w:val="12"/>
                <w:lang w:val="en-US"/>
              </w:rPr>
              <w:br/>
            </w:r>
            <w:r w:rsidRPr="00CF499C">
              <w:rPr>
                <w:rFonts w:ascii="Arial" w:hAnsi="Arial" w:cs="Arial"/>
                <w:color w:val="000000"/>
                <w:sz w:val="12"/>
                <w:szCs w:val="12"/>
              </w:rPr>
              <w:t>средства</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vehicles</w:t>
            </w:r>
          </w:p>
        </w:tc>
        <w:tc>
          <w:tcPr>
            <w:tcW w:w="789" w:type="dxa"/>
            <w:tcBorders>
              <w:top w:val="single" w:sz="6" w:space="0" w:color="000000"/>
              <w:left w:val="single" w:sz="6" w:space="0" w:color="000000"/>
              <w:bottom w:val="single" w:sz="6" w:space="0" w:color="000000"/>
            </w:tcBorders>
            <w:shd w:val="clear" w:color="auto" w:fill="auto"/>
          </w:tcPr>
          <w:p w:rsidR="003C69E4" w:rsidRPr="00CF499C" w:rsidRDefault="003C69E4">
            <w:pPr>
              <w:spacing w:before="40" w:after="40"/>
              <w:ind w:left="57" w:right="28"/>
              <w:rPr>
                <w:rFonts w:ascii="Arial" w:hAnsi="Arial" w:cs="Arial"/>
                <w:color w:val="000000"/>
                <w:sz w:val="12"/>
                <w:szCs w:val="12"/>
              </w:rPr>
            </w:pPr>
            <w:r w:rsidRPr="00CF499C">
              <w:rPr>
                <w:rFonts w:ascii="Arial" w:hAnsi="Arial" w:cs="Arial"/>
                <w:color w:val="000000"/>
                <w:sz w:val="12"/>
                <w:szCs w:val="12"/>
              </w:rPr>
              <w:t>прочие</w:t>
            </w:r>
            <w:r w:rsidRPr="00CF499C">
              <w:rPr>
                <w:rFonts w:ascii="Arial" w:hAnsi="Arial" w:cs="Arial"/>
                <w:color w:val="000000"/>
                <w:sz w:val="12"/>
                <w:szCs w:val="12"/>
                <w:lang w:val="en-US"/>
              </w:rPr>
              <w:t xml:space="preserve"> </w:t>
            </w:r>
            <w:r w:rsidRPr="00CF499C">
              <w:rPr>
                <w:rFonts w:ascii="Arial" w:hAnsi="Arial" w:cs="Arial"/>
                <w:color w:val="000000"/>
                <w:sz w:val="12"/>
                <w:szCs w:val="12"/>
              </w:rPr>
              <w:t>виды</w:t>
            </w:r>
            <w:r w:rsidRPr="00CF499C">
              <w:rPr>
                <w:rFonts w:ascii="Arial" w:hAnsi="Arial" w:cs="Arial"/>
                <w:color w:val="000000"/>
                <w:sz w:val="12"/>
                <w:szCs w:val="12"/>
                <w:lang w:val="en-US"/>
              </w:rPr>
              <w:t xml:space="preserve"> </w:t>
            </w:r>
            <w:r w:rsidRPr="00CF499C">
              <w:rPr>
                <w:rFonts w:ascii="Arial" w:hAnsi="Arial" w:cs="Arial"/>
                <w:color w:val="000000"/>
                <w:sz w:val="12"/>
                <w:szCs w:val="12"/>
              </w:rPr>
              <w:t>о</w:t>
            </w:r>
            <w:r w:rsidRPr="00CF499C">
              <w:rPr>
                <w:rFonts w:ascii="Arial" w:hAnsi="Arial" w:cs="Arial"/>
                <w:color w:val="000000"/>
                <w:sz w:val="12"/>
                <w:szCs w:val="12"/>
              </w:rPr>
              <w:t>с</w:t>
            </w:r>
            <w:r w:rsidRPr="00CF499C">
              <w:rPr>
                <w:rFonts w:ascii="Arial" w:hAnsi="Arial" w:cs="Arial"/>
                <w:color w:val="000000"/>
                <w:sz w:val="12"/>
                <w:szCs w:val="12"/>
              </w:rPr>
              <w:t>новного</w:t>
            </w:r>
            <w:r w:rsidRPr="00CF499C">
              <w:rPr>
                <w:rFonts w:ascii="Arial" w:hAnsi="Arial" w:cs="Arial"/>
                <w:color w:val="000000"/>
                <w:sz w:val="12"/>
                <w:szCs w:val="12"/>
                <w:lang w:val="en-US"/>
              </w:rPr>
              <w:t xml:space="preserve"> </w:t>
            </w:r>
            <w:r w:rsidRPr="00CF499C">
              <w:rPr>
                <w:rFonts w:ascii="Arial" w:hAnsi="Arial" w:cs="Arial"/>
                <w:color w:val="000000"/>
                <w:sz w:val="12"/>
                <w:szCs w:val="12"/>
              </w:rPr>
              <w:t>капитала</w:t>
            </w:r>
          </w:p>
          <w:p w:rsidR="003C69E4" w:rsidRPr="00CF499C" w:rsidRDefault="003C69E4">
            <w:pPr>
              <w:spacing w:before="40" w:after="40"/>
              <w:ind w:left="57" w:right="28"/>
              <w:rPr>
                <w:rFonts w:ascii="Arial" w:hAnsi="Arial" w:cs="Arial"/>
                <w:color w:val="000000"/>
                <w:sz w:val="12"/>
                <w:szCs w:val="12"/>
              </w:rPr>
            </w:pPr>
            <w:r w:rsidRPr="00CF499C">
              <w:rPr>
                <w:rFonts w:ascii="Arial" w:eastAsia="Arial Unicode MS" w:hAnsi="Arial" w:cs="Arial"/>
                <w:i/>
                <w:color w:val="000000"/>
                <w:sz w:val="12"/>
                <w:szCs w:val="12"/>
                <w:lang w:val="en-US"/>
              </w:rPr>
              <w:t>other types of fixed capital</w:t>
            </w:r>
          </w:p>
        </w:tc>
        <w:tc>
          <w:tcPr>
            <w:tcW w:w="2076" w:type="dxa"/>
            <w:vMerge/>
            <w:tcBorders>
              <w:left w:val="single" w:sz="6" w:space="0" w:color="000000"/>
              <w:bottom w:val="single" w:sz="6" w:space="0" w:color="000000"/>
            </w:tcBorders>
            <w:shd w:val="clear" w:color="auto" w:fill="auto"/>
          </w:tcPr>
          <w:p w:rsidR="003C69E4" w:rsidRPr="00CF499C" w:rsidRDefault="003C69E4">
            <w:pPr>
              <w:snapToGrid w:val="0"/>
              <w:rPr>
                <w:rFonts w:ascii="Arial" w:hAnsi="Arial" w:cs="Arial"/>
                <w:i/>
                <w:color w:val="000000"/>
                <w:sz w:val="12"/>
                <w:szCs w:val="14"/>
                <w:lang w:val="en-US"/>
              </w:rPr>
            </w:pPr>
          </w:p>
        </w:tc>
      </w:tr>
      <w:tr w:rsidR="00664801" w:rsidRPr="002E4D5E" w:rsidTr="001720AE">
        <w:tc>
          <w:tcPr>
            <w:tcW w:w="2548" w:type="dxa"/>
            <w:shd w:val="clear" w:color="auto" w:fill="auto"/>
            <w:vAlign w:val="bottom"/>
          </w:tcPr>
          <w:p w:rsidR="00664801" w:rsidRPr="00E32FA2" w:rsidRDefault="00664801"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Запасы основного капитала </w:t>
            </w:r>
            <w:r w:rsidRPr="00E32FA2">
              <w:rPr>
                <w:rFonts w:ascii="Arial" w:hAnsi="Arial" w:cs="Arial"/>
                <w:bCs/>
                <w:color w:val="000000"/>
                <w:sz w:val="14"/>
                <w:szCs w:val="14"/>
              </w:rPr>
              <w:br/>
              <w:t xml:space="preserve">по текущей рыночной стоимости </w:t>
            </w:r>
            <w:r w:rsidRPr="00E32FA2">
              <w:rPr>
                <w:rFonts w:ascii="Arial" w:hAnsi="Arial" w:cs="Arial"/>
                <w:bCs/>
                <w:color w:val="000000"/>
                <w:sz w:val="14"/>
                <w:szCs w:val="14"/>
              </w:rPr>
              <w:br/>
              <w:t>на начало года</w:t>
            </w:r>
          </w:p>
        </w:tc>
        <w:tc>
          <w:tcPr>
            <w:tcW w:w="70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370 957</w:t>
            </w:r>
          </w:p>
        </w:tc>
        <w:tc>
          <w:tcPr>
            <w:tcW w:w="63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147 000</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57 172</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88 013</w:t>
            </w:r>
          </w:p>
        </w:tc>
        <w:tc>
          <w:tcPr>
            <w:tcW w:w="788"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44 137</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15 908</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18 727</w:t>
            </w:r>
          </w:p>
        </w:tc>
        <w:tc>
          <w:tcPr>
            <w:tcW w:w="2076" w:type="dxa"/>
            <w:tcBorders>
              <w:left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Stocks of fixed capital</w:t>
            </w:r>
            <w:r w:rsidRPr="00E32FA2">
              <w:rPr>
                <w:rFonts w:ascii="Arial" w:hAnsi="Arial" w:cs="Arial"/>
                <w:bCs/>
                <w:i/>
                <w:color w:val="000000"/>
                <w:sz w:val="14"/>
                <w:szCs w:val="14"/>
                <w:lang w:val="en-US"/>
              </w:rPr>
              <w:br/>
              <w:t xml:space="preserve">at current market value </w:t>
            </w:r>
            <w:r w:rsidRPr="00E32FA2">
              <w:rPr>
                <w:rFonts w:ascii="Arial" w:hAnsi="Arial" w:cs="Arial"/>
                <w:bCs/>
                <w:i/>
                <w:color w:val="000000"/>
                <w:sz w:val="14"/>
                <w:szCs w:val="14"/>
                <w:lang w:val="en-US"/>
              </w:rPr>
              <w:br/>
              <w:t>at beginning of year</w:t>
            </w:r>
          </w:p>
        </w:tc>
      </w:tr>
      <w:tr w:rsidR="00664801" w:rsidRPr="002E4D5E" w:rsidTr="001720AE">
        <w:tc>
          <w:tcPr>
            <w:tcW w:w="2548" w:type="dxa"/>
            <w:shd w:val="clear" w:color="auto" w:fill="auto"/>
            <w:vAlign w:val="bottom"/>
          </w:tcPr>
          <w:p w:rsidR="00664801" w:rsidRPr="00E32FA2" w:rsidRDefault="00664801"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операций с капиталом </w:t>
            </w:r>
            <w:r w:rsidRPr="00E32FA2">
              <w:rPr>
                <w:rFonts w:ascii="Arial" w:hAnsi="Arial" w:cs="Arial"/>
                <w:bCs/>
                <w:color w:val="000000"/>
                <w:sz w:val="14"/>
                <w:szCs w:val="14"/>
              </w:rPr>
              <w:br/>
              <w:t xml:space="preserve">в среднегодовых </w:t>
            </w:r>
            <w:proofErr w:type="gramStart"/>
            <w:r w:rsidRPr="00E32FA2">
              <w:rPr>
                <w:rFonts w:ascii="Arial" w:hAnsi="Arial" w:cs="Arial"/>
                <w:bCs/>
                <w:color w:val="000000"/>
                <w:sz w:val="14"/>
                <w:szCs w:val="14"/>
              </w:rPr>
              <w:t>ценах</w:t>
            </w:r>
            <w:proofErr w:type="gramEnd"/>
          </w:p>
        </w:tc>
        <w:tc>
          <w:tcPr>
            <w:tcW w:w="70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8 160</w:t>
            </w:r>
          </w:p>
        </w:tc>
        <w:tc>
          <w:tcPr>
            <w:tcW w:w="63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149</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1 173</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2 439</w:t>
            </w:r>
          </w:p>
        </w:tc>
        <w:tc>
          <w:tcPr>
            <w:tcW w:w="788"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1 970</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1 170</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1 259</w:t>
            </w:r>
          </w:p>
        </w:tc>
        <w:tc>
          <w:tcPr>
            <w:tcW w:w="2076" w:type="dxa"/>
            <w:tcBorders>
              <w:left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Capital account in annual ave</w:t>
            </w:r>
            <w:r w:rsidRPr="00E32FA2">
              <w:rPr>
                <w:rFonts w:ascii="Arial" w:hAnsi="Arial" w:cs="Arial"/>
                <w:bCs/>
                <w:i/>
                <w:color w:val="000000"/>
                <w:sz w:val="14"/>
                <w:szCs w:val="14"/>
                <w:lang w:val="en-US"/>
              </w:rPr>
              <w:t>r</w:t>
            </w:r>
            <w:r w:rsidRPr="00E32FA2">
              <w:rPr>
                <w:rFonts w:ascii="Arial" w:hAnsi="Arial" w:cs="Arial"/>
                <w:bCs/>
                <w:i/>
                <w:color w:val="000000"/>
                <w:sz w:val="14"/>
                <w:szCs w:val="14"/>
                <w:lang w:val="en-US"/>
              </w:rPr>
              <w:t>age prices</w:t>
            </w:r>
          </w:p>
        </w:tc>
      </w:tr>
      <w:tr w:rsidR="00664801" w:rsidRPr="002E4D5E" w:rsidTr="001720AE">
        <w:tc>
          <w:tcPr>
            <w:tcW w:w="2548" w:type="dxa"/>
            <w:shd w:val="clear" w:color="auto" w:fill="auto"/>
            <w:vAlign w:val="bottom"/>
          </w:tcPr>
          <w:p w:rsidR="00664801" w:rsidRPr="00E32FA2" w:rsidRDefault="00664801"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переоценки (изменение </w:t>
            </w:r>
            <w:r w:rsidRPr="00E32FA2">
              <w:rPr>
                <w:rFonts w:ascii="Arial" w:hAnsi="Arial" w:cs="Arial"/>
                <w:bCs/>
                <w:color w:val="000000"/>
                <w:sz w:val="14"/>
                <w:szCs w:val="14"/>
              </w:rPr>
              <w:br/>
              <w:t xml:space="preserve">стоимости за счет изменения цен </w:t>
            </w:r>
            <w:r w:rsidRPr="00E32FA2">
              <w:rPr>
                <w:rFonts w:ascii="Arial" w:hAnsi="Arial" w:cs="Arial"/>
                <w:bCs/>
                <w:color w:val="000000"/>
                <w:sz w:val="14"/>
                <w:szCs w:val="14"/>
              </w:rPr>
              <w:br/>
              <w:t>за год)</w:t>
            </w:r>
          </w:p>
        </w:tc>
        <w:tc>
          <w:tcPr>
            <w:tcW w:w="70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18 064</w:t>
            </w:r>
          </w:p>
        </w:tc>
        <w:tc>
          <w:tcPr>
            <w:tcW w:w="63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5 586</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2 859</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4 400</w:t>
            </w:r>
          </w:p>
        </w:tc>
        <w:tc>
          <w:tcPr>
            <w:tcW w:w="788"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3 134</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1 130</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955</w:t>
            </w:r>
          </w:p>
        </w:tc>
        <w:tc>
          <w:tcPr>
            <w:tcW w:w="2076" w:type="dxa"/>
            <w:tcBorders>
              <w:left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Revaluation account (value change due to price change per year)</w:t>
            </w:r>
          </w:p>
        </w:tc>
      </w:tr>
      <w:tr w:rsidR="00664801" w:rsidRPr="002E4D5E" w:rsidTr="001720AE">
        <w:tc>
          <w:tcPr>
            <w:tcW w:w="2548" w:type="dxa"/>
            <w:shd w:val="clear" w:color="auto" w:fill="auto"/>
            <w:vAlign w:val="bottom"/>
          </w:tcPr>
          <w:p w:rsidR="00664801" w:rsidRPr="00E32FA2" w:rsidRDefault="00664801"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Счет других изменений </w:t>
            </w:r>
            <w:r w:rsidRPr="00E32FA2">
              <w:rPr>
                <w:rFonts w:ascii="Arial" w:hAnsi="Arial" w:cs="Arial"/>
                <w:bCs/>
                <w:color w:val="000000"/>
                <w:sz w:val="14"/>
                <w:szCs w:val="14"/>
              </w:rPr>
              <w:br/>
              <w:t xml:space="preserve">в объеме основного капитала </w:t>
            </w:r>
            <w:r w:rsidRPr="00E32FA2">
              <w:rPr>
                <w:rFonts w:ascii="Arial" w:hAnsi="Arial" w:cs="Arial"/>
                <w:bCs/>
                <w:color w:val="000000"/>
                <w:sz w:val="14"/>
                <w:szCs w:val="14"/>
              </w:rPr>
              <w:br/>
              <w:t>в среднегодовых ценах</w:t>
            </w:r>
          </w:p>
        </w:tc>
        <w:tc>
          <w:tcPr>
            <w:tcW w:w="70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1 570</w:t>
            </w:r>
          </w:p>
        </w:tc>
        <w:tc>
          <w:tcPr>
            <w:tcW w:w="63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1 375</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-9</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p>
        </w:tc>
        <w:tc>
          <w:tcPr>
            <w:tcW w:w="788"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-3</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195</w:t>
            </w:r>
          </w:p>
        </w:tc>
        <w:tc>
          <w:tcPr>
            <w:tcW w:w="789" w:type="dxa"/>
            <w:tcBorders>
              <w:left w:val="single" w:sz="6" w:space="0" w:color="000000"/>
            </w:tcBorders>
            <w:shd w:val="clear" w:color="auto" w:fill="auto"/>
            <w:vAlign w:val="bottom"/>
          </w:tcPr>
          <w:p w:rsidR="00664801" w:rsidRPr="00664801" w:rsidRDefault="00664801" w:rsidP="003E7FD1">
            <w:pPr>
              <w:spacing w:before="16" w:line="160" w:lineRule="exact"/>
              <w:ind w:right="57"/>
              <w:jc w:val="right"/>
              <w:rPr>
                <w:rFonts w:ascii="Arial" w:hAnsi="Arial" w:cs="Arial"/>
                <w:sz w:val="14"/>
                <w:szCs w:val="14"/>
              </w:rPr>
            </w:pPr>
            <w:r w:rsidRPr="00664801">
              <w:rPr>
                <w:rFonts w:ascii="Arial" w:hAnsi="Arial" w:cs="Arial"/>
                <w:sz w:val="14"/>
                <w:szCs w:val="14"/>
              </w:rPr>
              <w:t>12</w:t>
            </w:r>
          </w:p>
        </w:tc>
        <w:tc>
          <w:tcPr>
            <w:tcW w:w="2076" w:type="dxa"/>
            <w:tcBorders>
              <w:left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Other changes in  the volume of fixed capital account in annual average prices</w:t>
            </w:r>
          </w:p>
        </w:tc>
      </w:tr>
      <w:tr w:rsidR="00664801" w:rsidRPr="002E4D5E" w:rsidTr="001720AE">
        <w:tc>
          <w:tcPr>
            <w:tcW w:w="2548" w:type="dxa"/>
            <w:tcBorders>
              <w:bottom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rPr>
            </w:pPr>
            <w:r w:rsidRPr="00E32FA2">
              <w:rPr>
                <w:rFonts w:ascii="Arial" w:hAnsi="Arial" w:cs="Arial"/>
                <w:bCs/>
                <w:color w:val="000000"/>
                <w:sz w:val="14"/>
                <w:szCs w:val="14"/>
              </w:rPr>
              <w:t xml:space="preserve">Запасы основного капитала </w:t>
            </w:r>
            <w:r w:rsidRPr="00E32FA2">
              <w:rPr>
                <w:rFonts w:ascii="Arial" w:hAnsi="Arial" w:cs="Arial"/>
                <w:bCs/>
                <w:color w:val="000000"/>
                <w:sz w:val="14"/>
                <w:szCs w:val="14"/>
              </w:rPr>
              <w:br/>
              <w:t xml:space="preserve">по текущей рыночной стоимости </w:t>
            </w:r>
            <w:r w:rsidRPr="00E32FA2">
              <w:rPr>
                <w:rFonts w:ascii="Arial" w:hAnsi="Arial" w:cs="Arial"/>
                <w:bCs/>
                <w:color w:val="000000"/>
                <w:sz w:val="14"/>
                <w:szCs w:val="14"/>
              </w:rPr>
              <w:br/>
              <w:t>на конец года</w:t>
            </w:r>
          </w:p>
        </w:tc>
        <w:tc>
          <w:tcPr>
            <w:tcW w:w="70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398 751</w:t>
            </w:r>
          </w:p>
        </w:tc>
        <w:tc>
          <w:tcPr>
            <w:tcW w:w="63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154 110</w:t>
            </w:r>
          </w:p>
        </w:tc>
        <w:tc>
          <w:tcPr>
            <w:tcW w:w="78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61 195</w:t>
            </w:r>
          </w:p>
        </w:tc>
        <w:tc>
          <w:tcPr>
            <w:tcW w:w="78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94 852</w:t>
            </w:r>
          </w:p>
        </w:tc>
        <w:tc>
          <w:tcPr>
            <w:tcW w:w="788"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49 238</w:t>
            </w:r>
          </w:p>
        </w:tc>
        <w:tc>
          <w:tcPr>
            <w:tcW w:w="78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18 403</w:t>
            </w:r>
          </w:p>
        </w:tc>
        <w:tc>
          <w:tcPr>
            <w:tcW w:w="789" w:type="dxa"/>
            <w:tcBorders>
              <w:left w:val="single" w:sz="6" w:space="0" w:color="000000"/>
              <w:bottom w:val="single" w:sz="6" w:space="0" w:color="000000"/>
            </w:tcBorders>
            <w:shd w:val="clear" w:color="auto" w:fill="auto"/>
            <w:vAlign w:val="bottom"/>
          </w:tcPr>
          <w:p w:rsidR="00664801" w:rsidRPr="00F822AE" w:rsidRDefault="00664801" w:rsidP="00F822AE">
            <w:pPr>
              <w:spacing w:before="16" w:line="160" w:lineRule="exact"/>
              <w:ind w:right="57"/>
              <w:jc w:val="right"/>
              <w:rPr>
                <w:rFonts w:ascii="Arial" w:hAnsi="Arial" w:cs="Arial"/>
                <w:sz w:val="14"/>
                <w:szCs w:val="14"/>
              </w:rPr>
            </w:pPr>
            <w:r w:rsidRPr="00F822AE">
              <w:rPr>
                <w:rFonts w:ascii="Arial" w:hAnsi="Arial" w:cs="Arial"/>
                <w:sz w:val="14"/>
                <w:szCs w:val="14"/>
              </w:rPr>
              <w:t>20 953</w:t>
            </w:r>
          </w:p>
        </w:tc>
        <w:tc>
          <w:tcPr>
            <w:tcW w:w="2076" w:type="dxa"/>
            <w:tcBorders>
              <w:left w:val="single" w:sz="6" w:space="0" w:color="000000"/>
              <w:bottom w:val="single" w:sz="6" w:space="0" w:color="000000"/>
            </w:tcBorders>
            <w:shd w:val="clear" w:color="auto" w:fill="auto"/>
            <w:vAlign w:val="bottom"/>
          </w:tcPr>
          <w:p w:rsidR="00664801" w:rsidRPr="00E32FA2" w:rsidRDefault="00664801" w:rsidP="001720AE">
            <w:pPr>
              <w:spacing w:before="16" w:line="160" w:lineRule="exact"/>
              <w:rPr>
                <w:rFonts w:ascii="Arial" w:hAnsi="Arial" w:cs="Arial"/>
                <w:color w:val="000000"/>
                <w:sz w:val="14"/>
                <w:szCs w:val="14"/>
                <w:lang w:val="en-US"/>
              </w:rPr>
            </w:pPr>
            <w:r w:rsidRPr="00E32FA2">
              <w:rPr>
                <w:rFonts w:ascii="Arial" w:hAnsi="Arial" w:cs="Arial"/>
                <w:bCs/>
                <w:i/>
                <w:color w:val="000000"/>
                <w:sz w:val="14"/>
                <w:szCs w:val="14"/>
                <w:lang w:val="en-US"/>
              </w:rPr>
              <w:t xml:space="preserve">Stocks of fixed capital at current market value at  end </w:t>
            </w:r>
            <w:r w:rsidRPr="00E32FA2">
              <w:rPr>
                <w:rFonts w:ascii="Arial" w:hAnsi="Arial" w:cs="Arial"/>
                <w:bCs/>
                <w:i/>
                <w:color w:val="000000"/>
                <w:sz w:val="14"/>
                <w:szCs w:val="14"/>
                <w:lang w:val="en-US"/>
              </w:rPr>
              <w:br/>
              <w:t>of year</w:t>
            </w:r>
          </w:p>
        </w:tc>
      </w:tr>
    </w:tbl>
    <w:p w:rsidR="00333EEE" w:rsidRPr="00434899" w:rsidRDefault="00333EEE" w:rsidP="0084487F">
      <w:pPr>
        <w:pStyle w:val="14"/>
        <w:pageBreakBefore/>
        <w:spacing w:before="0" w:after="120" w:line="200" w:lineRule="exact"/>
      </w:pPr>
      <w:r w:rsidRPr="00434899">
        <w:lastRenderedPageBreak/>
        <w:t>МЕТОДОЛОГИЧЕСКИЕ ПОЯСНЕНИЯ</w:t>
      </w:r>
    </w:p>
    <w:p w:rsidR="00333EEE" w:rsidRPr="00434899" w:rsidRDefault="00333EEE" w:rsidP="0084487F">
      <w:pPr>
        <w:spacing w:line="200" w:lineRule="exact"/>
        <w:ind w:firstLine="284"/>
        <w:jc w:val="both"/>
      </w:pPr>
      <w:r w:rsidRPr="00434899">
        <w:rPr>
          <w:rFonts w:ascii="Arial" w:hAnsi="Arial" w:cs="Arial"/>
          <w:b/>
          <w:sz w:val="16"/>
        </w:rPr>
        <w:t>Система национальных счетов,</w:t>
      </w:r>
      <w:r w:rsidRPr="00434899">
        <w:rPr>
          <w:rFonts w:ascii="Arial" w:hAnsi="Arial" w:cs="Arial"/>
          <w:sz w:val="16"/>
        </w:rPr>
        <w:t xml:space="preserve"> реализуемая в Российской Федерации, основана на методологических положениях, разраб</w:t>
      </w:r>
      <w:r w:rsidRPr="00434899">
        <w:rPr>
          <w:rFonts w:ascii="Arial" w:hAnsi="Arial" w:cs="Arial"/>
          <w:sz w:val="16"/>
        </w:rPr>
        <w:t>о</w:t>
      </w:r>
      <w:r w:rsidRPr="00434899">
        <w:rPr>
          <w:rFonts w:ascii="Arial" w:hAnsi="Arial" w:cs="Arial"/>
          <w:sz w:val="16"/>
        </w:rPr>
        <w:t xml:space="preserve">танных совместно ООН, МВФ, Всемирным банком, ОЭСР и </w:t>
      </w:r>
      <w:proofErr w:type="spellStart"/>
      <w:r w:rsidRPr="00434899">
        <w:rPr>
          <w:rFonts w:ascii="Arial" w:hAnsi="Arial" w:cs="Arial"/>
          <w:sz w:val="16"/>
        </w:rPr>
        <w:t>Евростатом</w:t>
      </w:r>
      <w:proofErr w:type="spellEnd"/>
      <w:r w:rsidRPr="00434899">
        <w:rPr>
          <w:rFonts w:ascii="Arial" w:hAnsi="Arial" w:cs="Arial"/>
          <w:sz w:val="16"/>
        </w:rPr>
        <w:t>.</w:t>
      </w:r>
    </w:p>
    <w:p w:rsidR="00333EEE" w:rsidRPr="00434899" w:rsidRDefault="00333EEE" w:rsidP="0084487F">
      <w:pPr>
        <w:pStyle w:val="21"/>
        <w:ind w:left="0"/>
      </w:pPr>
      <w:r w:rsidRPr="00434899">
        <w:t>Суть системы национальных счетов сводится к формированию обобщающих показателей развития экономики на различных стадиях формирования экономической стоимости и взаимной увязке этих показателей между собой. Каждой стадии этого процесса соответствует специальный счет или группа счетов. Таким образом, имеется возможность проследить движение стоимости прои</w:t>
      </w:r>
      <w:r w:rsidRPr="00434899">
        <w:t>з</w:t>
      </w:r>
      <w:r w:rsidRPr="00434899">
        <w:t>веденных товаров и услуг, а также добавленной стоимости от производства до использования.</w:t>
      </w:r>
    </w:p>
    <w:p w:rsidR="00333EEE" w:rsidRPr="00434899" w:rsidRDefault="00333EEE" w:rsidP="0084487F">
      <w:pPr>
        <w:pStyle w:val="21"/>
        <w:ind w:left="0"/>
      </w:pPr>
      <w:proofErr w:type="gramStart"/>
      <w:r w:rsidRPr="00434899">
        <w:rPr>
          <w:spacing w:val="-2"/>
        </w:rPr>
        <w:t>В настоящее время составляются следующие счета: производства,</w:t>
      </w:r>
      <w:r w:rsidR="008D197B">
        <w:rPr>
          <w:spacing w:val="-2"/>
        </w:rPr>
        <w:t xml:space="preserve"> образования доходов, распределе</w:t>
      </w:r>
      <w:r w:rsidRPr="00434899">
        <w:rPr>
          <w:spacing w:val="-2"/>
        </w:rPr>
        <w:t>ния первичных доходов, вторичного распределения доходов, использования располагаемого дохода, счета операций с капиталом, счета товаров и услуг для внутренней экономики,</w:t>
      </w:r>
      <w:r w:rsidRPr="00434899">
        <w:rPr>
          <w:rFonts w:ascii="Times New Roman" w:hAnsi="Times New Roman" w:cs="Times New Roman"/>
          <w:spacing w:val="-2"/>
          <w:sz w:val="20"/>
        </w:rPr>
        <w:t xml:space="preserve"> </w:t>
      </w:r>
      <w:r w:rsidRPr="00434899">
        <w:rPr>
          <w:spacing w:val="-2"/>
        </w:rPr>
        <w:t>финансового счета, балансовых таблиц активов и пассивов  в текущих ценах.</w:t>
      </w:r>
      <w:proofErr w:type="gramEnd"/>
      <w:r w:rsidRPr="00434899">
        <w:rPr>
          <w:spacing w:val="-2"/>
        </w:rPr>
        <w:t xml:space="preserve"> Строятся счета секторов: </w:t>
      </w:r>
      <w:r w:rsidR="00C36033" w:rsidRPr="00C36033">
        <w:rPr>
          <w:spacing w:val="-2"/>
        </w:rPr>
        <w:br/>
      </w:r>
      <w:r w:rsidRPr="00434899">
        <w:rPr>
          <w:spacing w:val="-2"/>
        </w:rPr>
        <w:t>“Нефинансовые корпорации”, “Финансовые корпорации”, "Государственное управление", "Домашние хозяйства", "Некоммерческие организации, обслуживающие домашние хозяйства", "Остальной мир".</w:t>
      </w:r>
    </w:p>
    <w:p w:rsidR="001176FF" w:rsidRPr="00E32FA2" w:rsidRDefault="00333EEE" w:rsidP="001176FF">
      <w:pPr>
        <w:pStyle w:val="21"/>
        <w:ind w:left="0"/>
      </w:pPr>
      <w:proofErr w:type="gramStart"/>
      <w:r w:rsidRPr="00434899">
        <w:rPr>
          <w:spacing w:val="-2"/>
        </w:rPr>
        <w:t>Руководствуясь положениями Федерального закона № 282-ФЗ «Об официальном статистическом учете и системе государстве</w:t>
      </w:r>
      <w:r w:rsidRPr="00434899">
        <w:rPr>
          <w:spacing w:val="-2"/>
        </w:rPr>
        <w:t>н</w:t>
      </w:r>
      <w:r w:rsidRPr="00434899">
        <w:rPr>
          <w:spacing w:val="-2"/>
        </w:rPr>
        <w:t>ной статистики в Российской Федерации» (ст.4, п.2), а также Планом мероприятий по реализации рекомендаций ОЭСР по развитию системы национальных счетов Российской Федерации, утвержденным приказом Росстата, Минэкономразвития России и Минфина России от 03.10.2014 г. № 602/643/112 н, Росстат приступил к поэтапному переходу на методологию СНС 2008 года</w:t>
      </w:r>
      <w:proofErr w:type="gramEnd"/>
      <w:r w:rsidRPr="00434899">
        <w:rPr>
          <w:spacing w:val="-2"/>
        </w:rPr>
        <w:t xml:space="preserve">. В соответствии </w:t>
      </w:r>
      <w:r w:rsidR="00460788" w:rsidRPr="00460788">
        <w:rPr>
          <w:spacing w:val="-2"/>
        </w:rPr>
        <w:br/>
      </w:r>
      <w:r w:rsidRPr="00434899">
        <w:rPr>
          <w:spacing w:val="-2"/>
        </w:rPr>
        <w:t>с этим показатели системы национальных счетов, начиная с 2011 года, пересчитаны на основе положений СНС 2008 года относ</w:t>
      </w:r>
      <w:r w:rsidRPr="00434899">
        <w:rPr>
          <w:spacing w:val="-2"/>
        </w:rPr>
        <w:t>и</w:t>
      </w:r>
      <w:r w:rsidRPr="00434899">
        <w:rPr>
          <w:spacing w:val="-2"/>
        </w:rPr>
        <w:t>тельно учета результатов научных исследований и разработок, способных быть востребованными на рынке, а также систем вооруж</w:t>
      </w:r>
      <w:r w:rsidRPr="00434899">
        <w:rPr>
          <w:spacing w:val="-2"/>
        </w:rPr>
        <w:t>е</w:t>
      </w:r>
      <w:r w:rsidRPr="00434899">
        <w:rPr>
          <w:spacing w:val="-2"/>
        </w:rPr>
        <w:t xml:space="preserve">ния, которые включены в состав накопления основного </w:t>
      </w:r>
      <w:r w:rsidRPr="00E32FA2">
        <w:rPr>
          <w:spacing w:val="-2"/>
        </w:rPr>
        <w:t>капитала.</w:t>
      </w:r>
      <w:r w:rsidR="001176FF" w:rsidRPr="00E32FA2">
        <w:t xml:space="preserve"> </w:t>
      </w:r>
      <w:proofErr w:type="gramStart"/>
      <w:r w:rsidR="001176FF" w:rsidRPr="00E32FA2">
        <w:t>Также начиная с 2011 года д</w:t>
      </w:r>
      <w:r w:rsidR="001176FF" w:rsidRPr="00E32FA2">
        <w:rPr>
          <w:spacing w:val="-2"/>
        </w:rPr>
        <w:t>анные содержат изменения, связанные с внедрением международной методологии оценки жилищных услуг, производимых и потребляемых собственниками жилья; оценкой потребления основного капитала исходя из его текущей рыночной стоимости; согласованием  данных об экспорте и импорте  с да</w:t>
      </w:r>
      <w:r w:rsidR="001176FF" w:rsidRPr="00E32FA2">
        <w:rPr>
          <w:spacing w:val="-2"/>
        </w:rPr>
        <w:t>н</w:t>
      </w:r>
      <w:r w:rsidR="001176FF" w:rsidRPr="00E32FA2">
        <w:rPr>
          <w:spacing w:val="-2"/>
        </w:rPr>
        <w:t>ными платежного баланса,</w:t>
      </w:r>
      <w:r w:rsidR="001176FF" w:rsidRPr="00E32FA2">
        <w:rPr>
          <w:rFonts w:ascii="Times New Roman" w:hAnsi="Times New Roman" w:cs="Times New Roman"/>
          <w:sz w:val="26"/>
          <w:szCs w:val="26"/>
          <w:lang w:eastAsia="ru-RU"/>
        </w:rPr>
        <w:t xml:space="preserve"> </w:t>
      </w:r>
      <w:r w:rsidR="001176FF" w:rsidRPr="00E32FA2">
        <w:rPr>
          <w:spacing w:val="-2"/>
        </w:rPr>
        <w:t>разработанного по методологии РПБ 6;</w:t>
      </w:r>
      <w:proofErr w:type="gramEnd"/>
      <w:r w:rsidR="001176FF" w:rsidRPr="00E32FA2">
        <w:rPr>
          <w:spacing w:val="-2"/>
        </w:rPr>
        <w:t xml:space="preserve"> актуализацией данных по итогам разработки базовых таблиц "</w:t>
      </w:r>
      <w:proofErr w:type="gramStart"/>
      <w:r w:rsidR="001176FF" w:rsidRPr="00E32FA2">
        <w:rPr>
          <w:spacing w:val="-2"/>
        </w:rPr>
        <w:t>З</w:t>
      </w:r>
      <w:r w:rsidR="001176FF" w:rsidRPr="00E32FA2">
        <w:rPr>
          <w:spacing w:val="-2"/>
        </w:rPr>
        <w:t>а</w:t>
      </w:r>
      <w:r w:rsidR="001176FF" w:rsidRPr="00E32FA2">
        <w:rPr>
          <w:spacing w:val="-2"/>
        </w:rPr>
        <w:t>траты-выпуск</w:t>
      </w:r>
      <w:proofErr w:type="gramEnd"/>
      <w:r w:rsidR="001176FF" w:rsidRPr="00E32FA2">
        <w:rPr>
          <w:spacing w:val="-2"/>
        </w:rPr>
        <w:t>" за 2011 и 2016 годы, а также по итогам Всероссийской сельскохозяйственной переписи 2016 года; включением оценки услуг домашних работников (домашней прислуги).</w:t>
      </w:r>
    </w:p>
    <w:p w:rsidR="00333EEE" w:rsidRPr="00434899" w:rsidRDefault="00333EEE" w:rsidP="0084487F">
      <w:pPr>
        <w:pStyle w:val="21"/>
        <w:ind w:left="0"/>
      </w:pPr>
      <w:proofErr w:type="gramStart"/>
      <w:r w:rsidRPr="00434899">
        <w:rPr>
          <w:bCs/>
          <w:spacing w:val="-2"/>
        </w:rPr>
        <w:t xml:space="preserve">Базовые таблицы «затраты-выпуск» как составная часть системы национальных счетов представляют собой интегрированную </w:t>
      </w:r>
      <w:r w:rsidR="007C0466">
        <w:rPr>
          <w:bCs/>
          <w:spacing w:val="-2"/>
        </w:rPr>
        <w:br/>
      </w:r>
      <w:r w:rsidRPr="00434899">
        <w:rPr>
          <w:bCs/>
          <w:spacing w:val="-2"/>
        </w:rPr>
        <w:t xml:space="preserve">систему макроэкономических показателей, всесторонне характеризующих структуру экономики в детализированном разрезе отраслей и продуктов, и являются единственным инструментом, позволяющим осуществлять  комплексный анализ воспроизводственных </w:t>
      </w:r>
      <w:r w:rsidR="007C0466">
        <w:rPr>
          <w:bCs/>
          <w:spacing w:val="-2"/>
        </w:rPr>
        <w:br/>
      </w:r>
      <w:r w:rsidRPr="00434899">
        <w:rPr>
          <w:bCs/>
          <w:spacing w:val="-2"/>
        </w:rPr>
        <w:t>связей при прогнозировании экономики.</w:t>
      </w:r>
      <w:proofErr w:type="gramEnd"/>
    </w:p>
    <w:p w:rsidR="00333EEE" w:rsidRPr="00434899" w:rsidRDefault="00333EEE" w:rsidP="0084487F">
      <w:pPr>
        <w:pStyle w:val="21"/>
        <w:ind w:left="0"/>
      </w:pPr>
      <w:r w:rsidRPr="00434899">
        <w:rPr>
          <w:b/>
        </w:rPr>
        <w:t>Табл. 1</w:t>
      </w:r>
      <w:r w:rsidR="004A524B" w:rsidRPr="00845AC8">
        <w:rPr>
          <w:b/>
        </w:rPr>
        <w:t>2</w:t>
      </w:r>
      <w:r w:rsidRPr="00434899">
        <w:rPr>
          <w:b/>
        </w:rPr>
        <w:t xml:space="preserve">.1. Переоценка в постоянные цены. </w:t>
      </w:r>
      <w:r w:rsidRPr="00434899">
        <w:rPr>
          <w:bCs/>
          <w:spacing w:val="-2"/>
        </w:rPr>
        <w:t xml:space="preserve">Для исчисления индексов физического объема ВВП и его основных компонентов </w:t>
      </w:r>
      <w:r w:rsidR="007C0466">
        <w:rPr>
          <w:bCs/>
          <w:spacing w:val="-2"/>
        </w:rPr>
        <w:br/>
      </w:r>
      <w:r w:rsidRPr="00434899">
        <w:rPr>
          <w:bCs/>
          <w:spacing w:val="-2"/>
        </w:rPr>
        <w:t>в качестве весов  используются цены предыдущего года. Данные о динамике физического объема ВВП и его компонентов за относ</w:t>
      </w:r>
      <w:r w:rsidRPr="00434899">
        <w:rPr>
          <w:bCs/>
          <w:spacing w:val="-2"/>
        </w:rPr>
        <w:t>и</w:t>
      </w:r>
      <w:r w:rsidRPr="00434899">
        <w:rPr>
          <w:bCs/>
          <w:spacing w:val="-2"/>
        </w:rPr>
        <w:t xml:space="preserve">тельно длительный период исчисляются с помощью метода цепных индексов, т.е. индексов, получаемых путем сцепления индексов, исчисленных за каждый год к предыдущему году. </w:t>
      </w:r>
    </w:p>
    <w:p w:rsidR="00333EEE" w:rsidRPr="00434899" w:rsidRDefault="00333EEE" w:rsidP="0084487F">
      <w:pPr>
        <w:pStyle w:val="21"/>
        <w:ind w:left="0"/>
        <w:rPr>
          <w:spacing w:val="-2"/>
          <w:szCs w:val="16"/>
        </w:rPr>
      </w:pPr>
      <w:proofErr w:type="gramStart"/>
      <w:r w:rsidRPr="00434899">
        <w:rPr>
          <w:spacing w:val="-2"/>
          <w:szCs w:val="16"/>
        </w:rPr>
        <w:t>С учетом специфических условий развития российской экономики, высокой инфляции и недостатка первичной информации пер</w:t>
      </w:r>
      <w:r w:rsidRPr="00434899">
        <w:rPr>
          <w:spacing w:val="-2"/>
          <w:szCs w:val="16"/>
        </w:rPr>
        <w:t>е</w:t>
      </w:r>
      <w:r w:rsidRPr="00434899">
        <w:rPr>
          <w:spacing w:val="-2"/>
          <w:szCs w:val="16"/>
        </w:rPr>
        <w:t xml:space="preserve">оценка показателей производства ВВП в постоянные цены осуществляется с использованием </w:t>
      </w:r>
      <w:r w:rsidRPr="00434899">
        <w:rPr>
          <w:b/>
          <w:spacing w:val="-2"/>
          <w:szCs w:val="16"/>
        </w:rPr>
        <w:t xml:space="preserve">метода прямого </w:t>
      </w:r>
      <w:proofErr w:type="spellStart"/>
      <w:r w:rsidRPr="00434899">
        <w:rPr>
          <w:b/>
          <w:spacing w:val="-2"/>
          <w:szCs w:val="16"/>
        </w:rPr>
        <w:t>дефлятирования</w:t>
      </w:r>
      <w:proofErr w:type="spellEnd"/>
      <w:r w:rsidRPr="00434899">
        <w:rPr>
          <w:spacing w:val="-2"/>
          <w:szCs w:val="16"/>
        </w:rPr>
        <w:t xml:space="preserve"> (переоценка добавленной стоимости отраслей с использованием индекса цен выпуска каждой отрасли) или </w:t>
      </w:r>
      <w:r w:rsidRPr="00434899">
        <w:rPr>
          <w:b/>
          <w:spacing w:val="-2"/>
          <w:szCs w:val="16"/>
        </w:rPr>
        <w:t>метода экстраполяции</w:t>
      </w:r>
      <w:r w:rsidRPr="00434899">
        <w:rPr>
          <w:spacing w:val="-2"/>
          <w:szCs w:val="16"/>
        </w:rPr>
        <w:t xml:space="preserve"> базисного уровня добавленной стоимости отрасли по количественным индексам показателей, адекватно отражающим динамику </w:t>
      </w:r>
      <w:r w:rsidR="00434899" w:rsidRPr="00434899">
        <w:rPr>
          <w:spacing w:val="-2"/>
          <w:szCs w:val="16"/>
        </w:rPr>
        <w:br/>
      </w:r>
      <w:r w:rsidRPr="00434899">
        <w:rPr>
          <w:spacing w:val="-2"/>
          <w:szCs w:val="16"/>
        </w:rPr>
        <w:t>развития производства в данной отрасли.</w:t>
      </w:r>
      <w:proofErr w:type="gramEnd"/>
    </w:p>
    <w:p w:rsidR="00333EEE" w:rsidRPr="00434899" w:rsidRDefault="00333EEE" w:rsidP="0084487F">
      <w:pPr>
        <w:pStyle w:val="21"/>
        <w:ind w:left="0"/>
      </w:pPr>
      <w:r w:rsidRPr="00434899">
        <w:rPr>
          <w:spacing w:val="-2"/>
        </w:rPr>
        <w:t>Для переоценки в постоянные цены компонентов ВВП применяются различные индексы: индексы цен (индекс потребительских цен, индекс цен производителей в различных отраслях экономики и др.), а также индексы промышленного производства, индексы физического объема экспорта и импорта товаров, индексы численности занятых.</w:t>
      </w:r>
    </w:p>
    <w:p w:rsidR="00333EEE" w:rsidRPr="00434899" w:rsidRDefault="00333EEE" w:rsidP="0084487F">
      <w:pPr>
        <w:spacing w:line="200" w:lineRule="exact"/>
        <w:ind w:firstLine="284"/>
        <w:jc w:val="both"/>
      </w:pPr>
      <w:r w:rsidRPr="00434899">
        <w:rPr>
          <w:rFonts w:ascii="Arial" w:hAnsi="Arial" w:cs="Arial"/>
          <w:b/>
          <w:sz w:val="16"/>
        </w:rPr>
        <w:t>Табл. 1</w:t>
      </w:r>
      <w:r w:rsidR="004A524B" w:rsidRPr="00845AC8">
        <w:rPr>
          <w:rFonts w:ascii="Arial" w:hAnsi="Arial" w:cs="Arial"/>
          <w:b/>
          <w:sz w:val="16"/>
        </w:rPr>
        <w:t>2</w:t>
      </w:r>
      <w:r w:rsidRPr="00434899">
        <w:rPr>
          <w:rFonts w:ascii="Arial" w:hAnsi="Arial" w:cs="Arial"/>
          <w:b/>
          <w:sz w:val="16"/>
        </w:rPr>
        <w:t>.1, 1</w:t>
      </w:r>
      <w:r w:rsidR="004A524B" w:rsidRPr="00845AC8">
        <w:rPr>
          <w:rFonts w:ascii="Arial" w:hAnsi="Arial" w:cs="Arial"/>
          <w:b/>
          <w:sz w:val="16"/>
        </w:rPr>
        <w:t>2</w:t>
      </w:r>
      <w:r w:rsidRPr="00434899">
        <w:rPr>
          <w:rFonts w:ascii="Arial" w:hAnsi="Arial" w:cs="Arial"/>
          <w:b/>
          <w:sz w:val="16"/>
        </w:rPr>
        <w:t xml:space="preserve">.3. Принципы оценки. </w:t>
      </w:r>
      <w:r w:rsidRPr="00434899">
        <w:rPr>
          <w:rFonts w:ascii="Arial" w:hAnsi="Arial" w:cs="Arial"/>
          <w:sz w:val="16"/>
        </w:rPr>
        <w:t xml:space="preserve">Учет экономических операций в системе национальных счетов осуществляется в ценах </w:t>
      </w:r>
      <w:r w:rsidR="007C0466">
        <w:rPr>
          <w:rFonts w:ascii="Arial" w:hAnsi="Arial" w:cs="Arial"/>
          <w:sz w:val="16"/>
        </w:rPr>
        <w:br/>
      </w:r>
      <w:r w:rsidRPr="00434899">
        <w:rPr>
          <w:rFonts w:ascii="Arial" w:hAnsi="Arial" w:cs="Arial"/>
          <w:sz w:val="16"/>
        </w:rPr>
        <w:t>на момент их совершения (в текущих ценах).</w:t>
      </w:r>
    </w:p>
    <w:p w:rsidR="00333EEE" w:rsidRPr="00434899" w:rsidRDefault="00333EEE" w:rsidP="0084487F">
      <w:pPr>
        <w:spacing w:line="200" w:lineRule="exact"/>
        <w:ind w:firstLine="284"/>
        <w:jc w:val="both"/>
      </w:pPr>
      <w:r w:rsidRPr="00434899">
        <w:rPr>
          <w:rFonts w:ascii="Arial" w:hAnsi="Arial" w:cs="Arial"/>
          <w:sz w:val="16"/>
        </w:rPr>
        <w:t>ВВП оценивается в текущих рыночных ценах.</w:t>
      </w:r>
    </w:p>
    <w:p w:rsidR="00333EEE" w:rsidRPr="00434899" w:rsidRDefault="00333EEE" w:rsidP="0084487F">
      <w:pPr>
        <w:spacing w:line="200" w:lineRule="exact"/>
        <w:ind w:firstLine="284"/>
        <w:jc w:val="both"/>
      </w:pPr>
      <w:r w:rsidRPr="00434899">
        <w:rPr>
          <w:rFonts w:ascii="Arial" w:hAnsi="Arial" w:cs="Arial"/>
          <w:sz w:val="16"/>
        </w:rPr>
        <w:t xml:space="preserve">Рыночная цена – цена конечного покупателя, она включает торгово-транспортные наценки, налоги на производство и импорт </w:t>
      </w:r>
      <w:r w:rsidR="007C0466">
        <w:rPr>
          <w:rFonts w:ascii="Arial" w:hAnsi="Arial" w:cs="Arial"/>
          <w:sz w:val="16"/>
        </w:rPr>
        <w:br/>
      </w:r>
      <w:r w:rsidRPr="00434899">
        <w:rPr>
          <w:rFonts w:ascii="Arial" w:hAnsi="Arial" w:cs="Arial"/>
          <w:sz w:val="16"/>
        </w:rPr>
        <w:t>и не включает субсидии на производство и импорт.</w:t>
      </w:r>
    </w:p>
    <w:p w:rsidR="00333EEE" w:rsidRPr="00434899" w:rsidRDefault="00333EEE" w:rsidP="0084487F">
      <w:pPr>
        <w:spacing w:line="200" w:lineRule="exact"/>
        <w:ind w:firstLine="284"/>
        <w:jc w:val="both"/>
      </w:pPr>
      <w:r w:rsidRPr="00434899">
        <w:rPr>
          <w:rFonts w:ascii="Arial" w:hAnsi="Arial" w:cs="Arial"/>
          <w:sz w:val="16"/>
        </w:rPr>
        <w:t xml:space="preserve">Для устранения влияния различных ставок налогов и субсидий в различных </w:t>
      </w:r>
      <w:proofErr w:type="gramStart"/>
      <w:r w:rsidRPr="00434899">
        <w:rPr>
          <w:rFonts w:ascii="Arial" w:hAnsi="Arial" w:cs="Arial"/>
          <w:sz w:val="16"/>
        </w:rPr>
        <w:t>отраслях</w:t>
      </w:r>
      <w:proofErr w:type="gramEnd"/>
      <w:r w:rsidRPr="00434899">
        <w:rPr>
          <w:rFonts w:ascii="Arial" w:hAnsi="Arial" w:cs="Arial"/>
          <w:sz w:val="16"/>
        </w:rPr>
        <w:t xml:space="preserve"> экономики на структуру производства </w:t>
      </w:r>
      <w:r w:rsidR="007C0466">
        <w:rPr>
          <w:rFonts w:ascii="Arial" w:hAnsi="Arial" w:cs="Arial"/>
          <w:sz w:val="16"/>
        </w:rPr>
        <w:br/>
      </w:r>
      <w:r w:rsidRPr="00434899">
        <w:rPr>
          <w:rFonts w:ascii="Arial" w:hAnsi="Arial" w:cs="Arial"/>
          <w:sz w:val="16"/>
        </w:rPr>
        <w:t>и образования доходов отраслевые показатели приводятся в оценке по основным ценам.</w:t>
      </w:r>
    </w:p>
    <w:p w:rsidR="00333EEE" w:rsidRPr="00434899" w:rsidRDefault="00333EEE" w:rsidP="0084487F">
      <w:pPr>
        <w:spacing w:line="200" w:lineRule="exact"/>
        <w:ind w:firstLine="284"/>
        <w:jc w:val="both"/>
      </w:pPr>
      <w:r w:rsidRPr="00434899">
        <w:rPr>
          <w:rFonts w:ascii="Arial" w:hAnsi="Arial" w:cs="Arial"/>
          <w:b/>
          <w:sz w:val="16"/>
        </w:rPr>
        <w:t xml:space="preserve">Табл. </w:t>
      </w:r>
      <w:r w:rsidR="004A524B">
        <w:rPr>
          <w:rFonts w:ascii="Arial" w:hAnsi="Arial" w:cs="Arial"/>
          <w:b/>
          <w:sz w:val="16"/>
        </w:rPr>
        <w:t>12.</w:t>
      </w:r>
      <w:r w:rsidRPr="00434899">
        <w:rPr>
          <w:rFonts w:ascii="Arial" w:hAnsi="Arial" w:cs="Arial"/>
          <w:b/>
          <w:sz w:val="16"/>
        </w:rPr>
        <w:t xml:space="preserve">1, </w:t>
      </w:r>
      <w:r w:rsidR="004A524B">
        <w:rPr>
          <w:rFonts w:ascii="Arial" w:hAnsi="Arial" w:cs="Arial"/>
          <w:b/>
          <w:sz w:val="16"/>
        </w:rPr>
        <w:t>12.</w:t>
      </w:r>
      <w:r w:rsidRPr="00434899">
        <w:rPr>
          <w:rFonts w:ascii="Arial" w:hAnsi="Arial" w:cs="Arial"/>
          <w:b/>
          <w:sz w:val="16"/>
        </w:rPr>
        <w:t xml:space="preserve">3, </w:t>
      </w:r>
      <w:r w:rsidR="004A524B">
        <w:rPr>
          <w:rFonts w:ascii="Arial" w:hAnsi="Arial" w:cs="Arial"/>
          <w:b/>
          <w:sz w:val="16"/>
        </w:rPr>
        <w:t>12.</w:t>
      </w:r>
      <w:r w:rsidRPr="00434899">
        <w:rPr>
          <w:rFonts w:ascii="Arial" w:hAnsi="Arial" w:cs="Arial"/>
          <w:b/>
          <w:sz w:val="16"/>
        </w:rPr>
        <w:t xml:space="preserve">4, </w:t>
      </w:r>
      <w:r w:rsidR="004A524B">
        <w:rPr>
          <w:rFonts w:ascii="Arial" w:hAnsi="Arial" w:cs="Arial"/>
          <w:b/>
          <w:sz w:val="16"/>
        </w:rPr>
        <w:t>12.</w:t>
      </w:r>
      <w:r w:rsidRPr="00434899">
        <w:rPr>
          <w:rFonts w:ascii="Arial" w:hAnsi="Arial" w:cs="Arial"/>
          <w:b/>
          <w:sz w:val="16"/>
        </w:rPr>
        <w:t xml:space="preserve">12, </w:t>
      </w:r>
      <w:r w:rsidR="004A524B">
        <w:rPr>
          <w:rFonts w:ascii="Arial" w:hAnsi="Arial" w:cs="Arial"/>
          <w:b/>
          <w:sz w:val="16"/>
        </w:rPr>
        <w:t>12.</w:t>
      </w:r>
      <w:r w:rsidRPr="00434899">
        <w:rPr>
          <w:rFonts w:ascii="Arial" w:hAnsi="Arial" w:cs="Arial"/>
          <w:b/>
          <w:sz w:val="16"/>
        </w:rPr>
        <w:t xml:space="preserve">14, </w:t>
      </w:r>
      <w:r w:rsidR="004A524B">
        <w:rPr>
          <w:rFonts w:ascii="Arial" w:hAnsi="Arial" w:cs="Arial"/>
          <w:b/>
          <w:sz w:val="16"/>
        </w:rPr>
        <w:t>12.</w:t>
      </w:r>
      <w:r w:rsidRPr="00434899">
        <w:rPr>
          <w:rFonts w:ascii="Arial" w:hAnsi="Arial" w:cs="Arial"/>
          <w:b/>
          <w:sz w:val="16"/>
        </w:rPr>
        <w:t xml:space="preserve">18, </w:t>
      </w:r>
      <w:r w:rsidR="004A524B">
        <w:rPr>
          <w:rFonts w:ascii="Arial" w:hAnsi="Arial" w:cs="Arial"/>
          <w:b/>
          <w:sz w:val="16"/>
        </w:rPr>
        <w:t>12.</w:t>
      </w:r>
      <w:r w:rsidRPr="00434899">
        <w:rPr>
          <w:rFonts w:ascii="Arial" w:hAnsi="Arial" w:cs="Arial"/>
          <w:b/>
          <w:sz w:val="16"/>
        </w:rPr>
        <w:t xml:space="preserve">19, </w:t>
      </w:r>
      <w:r w:rsidR="004A524B">
        <w:rPr>
          <w:rFonts w:ascii="Arial" w:hAnsi="Arial" w:cs="Arial"/>
          <w:b/>
          <w:sz w:val="16"/>
        </w:rPr>
        <w:t>12.</w:t>
      </w:r>
      <w:r w:rsidRPr="00434899">
        <w:rPr>
          <w:rFonts w:ascii="Arial" w:hAnsi="Arial" w:cs="Arial"/>
          <w:b/>
          <w:sz w:val="16"/>
        </w:rPr>
        <w:t xml:space="preserve">21, </w:t>
      </w:r>
      <w:r w:rsidR="004A524B">
        <w:rPr>
          <w:rFonts w:ascii="Arial" w:hAnsi="Arial" w:cs="Arial"/>
          <w:b/>
          <w:sz w:val="16"/>
        </w:rPr>
        <w:t>12.</w:t>
      </w:r>
      <w:r w:rsidRPr="00434899">
        <w:rPr>
          <w:rFonts w:ascii="Arial" w:hAnsi="Arial" w:cs="Arial"/>
          <w:b/>
          <w:sz w:val="16"/>
        </w:rPr>
        <w:t xml:space="preserve">22. Валовой внутренний продукт (ВВП) </w:t>
      </w:r>
      <w:r w:rsidRPr="00434899">
        <w:rPr>
          <w:rFonts w:ascii="Arial" w:hAnsi="Arial" w:cs="Arial"/>
          <w:bCs/>
          <w:sz w:val="16"/>
        </w:rPr>
        <w:t xml:space="preserve">– один из важнейших </w:t>
      </w:r>
      <w:r w:rsidR="007C0466">
        <w:rPr>
          <w:rFonts w:ascii="Arial" w:hAnsi="Arial" w:cs="Arial"/>
          <w:bCs/>
          <w:sz w:val="16"/>
        </w:rPr>
        <w:br/>
      </w:r>
      <w:r w:rsidRPr="00434899">
        <w:rPr>
          <w:rFonts w:ascii="Arial" w:hAnsi="Arial" w:cs="Arial"/>
          <w:bCs/>
          <w:sz w:val="16"/>
        </w:rPr>
        <w:t>показателей системы национальных счетов, характеризующий конечный результат производственной деятельности всех эконом</w:t>
      </w:r>
      <w:r w:rsidRPr="00434899">
        <w:rPr>
          <w:rFonts w:ascii="Arial" w:hAnsi="Arial" w:cs="Arial"/>
          <w:bCs/>
          <w:sz w:val="16"/>
        </w:rPr>
        <w:t>и</w:t>
      </w:r>
      <w:r w:rsidRPr="00434899">
        <w:rPr>
          <w:rFonts w:ascii="Arial" w:hAnsi="Arial" w:cs="Arial"/>
          <w:bCs/>
          <w:sz w:val="16"/>
        </w:rPr>
        <w:t xml:space="preserve">ческих единиц – резидентов национальной экономики. Он отражает стоимость конечных товаров и услуг, произведенных этими единицами в течение отчетного периода в </w:t>
      </w:r>
      <w:proofErr w:type="gramStart"/>
      <w:r w:rsidRPr="00434899">
        <w:rPr>
          <w:rFonts w:ascii="Arial" w:hAnsi="Arial" w:cs="Arial"/>
          <w:bCs/>
          <w:sz w:val="16"/>
        </w:rPr>
        <w:t>ценах</w:t>
      </w:r>
      <w:proofErr w:type="gramEnd"/>
      <w:r w:rsidRPr="00434899">
        <w:rPr>
          <w:rFonts w:ascii="Arial" w:hAnsi="Arial" w:cs="Arial"/>
          <w:bCs/>
          <w:sz w:val="16"/>
        </w:rPr>
        <w:t xml:space="preserve"> конечного покупателя. Валовой внутренний продукт</w:t>
      </w:r>
      <w:r w:rsidRPr="00434899">
        <w:rPr>
          <w:rFonts w:ascii="Arial" w:hAnsi="Arial" w:cs="Arial"/>
          <w:sz w:val="16"/>
        </w:rPr>
        <w:t xml:space="preserve"> может быть рассчитан тремя методами: производственным, методом использования доходов и методом формирования ВВП по источникам доходов.</w:t>
      </w:r>
    </w:p>
    <w:p w:rsidR="00333EEE" w:rsidRPr="00434899" w:rsidRDefault="00333EEE" w:rsidP="0084487F">
      <w:pPr>
        <w:spacing w:line="200" w:lineRule="exact"/>
        <w:ind w:firstLine="284"/>
        <w:jc w:val="both"/>
      </w:pPr>
      <w:r w:rsidRPr="00434899">
        <w:rPr>
          <w:rFonts w:ascii="Arial" w:hAnsi="Arial" w:cs="Arial"/>
          <w:sz w:val="16"/>
        </w:rPr>
        <w:t>ВВП при расчете производственным методом получается как сумма валовой добавленной стоимости всех отраслей или сект</w:t>
      </w:r>
      <w:r w:rsidRPr="00434899">
        <w:rPr>
          <w:rFonts w:ascii="Arial" w:hAnsi="Arial" w:cs="Arial"/>
          <w:sz w:val="16"/>
        </w:rPr>
        <w:t>о</w:t>
      </w:r>
      <w:r w:rsidRPr="00434899">
        <w:rPr>
          <w:rFonts w:ascii="Arial" w:hAnsi="Arial" w:cs="Arial"/>
          <w:sz w:val="16"/>
        </w:rPr>
        <w:t>ров в основных ценах плюс чистые налоги на продукты (налоги на продукты за вычетом субсиди</w:t>
      </w:r>
      <w:r w:rsidR="00C36033">
        <w:rPr>
          <w:rFonts w:ascii="Arial" w:hAnsi="Arial" w:cs="Arial"/>
          <w:sz w:val="16"/>
        </w:rPr>
        <w:t>й</w:t>
      </w:r>
      <w:r w:rsidRPr="00434899">
        <w:rPr>
          <w:rFonts w:ascii="Arial" w:hAnsi="Arial" w:cs="Arial"/>
          <w:sz w:val="16"/>
        </w:rPr>
        <w:t xml:space="preserve"> на продукты).</w:t>
      </w:r>
    </w:p>
    <w:p w:rsidR="00333EEE" w:rsidRPr="00434899" w:rsidRDefault="00333EEE" w:rsidP="0084487F">
      <w:pPr>
        <w:pStyle w:val="21"/>
        <w:ind w:left="0"/>
      </w:pPr>
      <w:r w:rsidRPr="00434899">
        <w:t>ВВП, рассчитанный методом использования доходов, представляет собой сумму расходов всех и</w:t>
      </w:r>
      <w:r w:rsidR="008D197B">
        <w:t>нституциональных секторов на ко</w:t>
      </w:r>
      <w:r w:rsidRPr="00434899">
        <w:t>нечное потребление, валовое накопление и чистый экспорт.</w:t>
      </w:r>
    </w:p>
    <w:p w:rsidR="00333EEE" w:rsidRPr="00434899" w:rsidRDefault="00333EEE" w:rsidP="0084487F">
      <w:pPr>
        <w:pStyle w:val="21"/>
        <w:ind w:left="0"/>
      </w:pPr>
      <w:r w:rsidRPr="00434899">
        <w:rPr>
          <w:spacing w:val="-2"/>
        </w:rPr>
        <w:t xml:space="preserve">Метод формирования ВВП по источникам доходов, как сумма первичных доходов, выплаченных единицами </w:t>
      </w:r>
      <w:r w:rsidRPr="00434899">
        <w:rPr>
          <w:rFonts w:ascii="Symbol" w:eastAsia="Symbol" w:hAnsi="Symbol" w:cs="Symbol"/>
          <w:spacing w:val="-2"/>
        </w:rPr>
        <w:t></w:t>
      </w:r>
      <w:r w:rsidRPr="00434899">
        <w:rPr>
          <w:rFonts w:eastAsia="Symbol"/>
          <w:spacing w:val="-2"/>
        </w:rPr>
        <w:t xml:space="preserve"> резидентами </w:t>
      </w:r>
      <w:r w:rsidR="007C0466">
        <w:rPr>
          <w:rFonts w:eastAsia="Symbol"/>
          <w:spacing w:val="-2"/>
        </w:rPr>
        <w:br/>
      </w:r>
      <w:r w:rsidRPr="00434899">
        <w:rPr>
          <w:rFonts w:eastAsia="Symbol"/>
          <w:spacing w:val="-2"/>
        </w:rPr>
        <w:t xml:space="preserve">участникам производства, не является самостоятельным, поскольку в соответствии с принятой методологией не все показатели </w:t>
      </w:r>
      <w:r w:rsidR="007C0466">
        <w:rPr>
          <w:rFonts w:eastAsia="Symbol"/>
          <w:spacing w:val="-2"/>
        </w:rPr>
        <w:br/>
      </w:r>
      <w:r w:rsidRPr="00434899">
        <w:rPr>
          <w:rFonts w:eastAsia="Symbol"/>
          <w:spacing w:val="-2"/>
        </w:rPr>
        <w:t xml:space="preserve">доходов получаются путем прямого счета, часть из них исчисляется балансовым методом. </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2. Счет товаров и услуг </w:t>
      </w:r>
      <w:r w:rsidRPr="00434899">
        <w:rPr>
          <w:rFonts w:ascii="Arial" w:eastAsia="Symbol" w:hAnsi="Arial" w:cs="Arial"/>
          <w:sz w:val="16"/>
        </w:rPr>
        <w:t xml:space="preserve">является своеобразной сводной таблицей. </w:t>
      </w:r>
      <w:proofErr w:type="gramStart"/>
      <w:r w:rsidRPr="00434899">
        <w:rPr>
          <w:rFonts w:ascii="Arial" w:eastAsia="Symbol" w:hAnsi="Arial" w:cs="Arial"/>
          <w:sz w:val="16"/>
        </w:rPr>
        <w:t>Как и все счета, он состоит из двух частей: в ч</w:t>
      </w:r>
      <w:r w:rsidRPr="00434899">
        <w:rPr>
          <w:rFonts w:ascii="Arial" w:eastAsia="Symbol" w:hAnsi="Arial" w:cs="Arial"/>
          <w:sz w:val="16"/>
        </w:rPr>
        <w:t>а</w:t>
      </w:r>
      <w:r w:rsidRPr="00434899">
        <w:rPr>
          <w:rFonts w:ascii="Arial" w:eastAsia="Symbol" w:hAnsi="Arial" w:cs="Arial"/>
          <w:sz w:val="16"/>
        </w:rPr>
        <w:t>сти "ресурсы" показываются выпуск продукции и импорт товаров и услуг, а также чистые налоги на продукты, в части "использов</w:t>
      </w:r>
      <w:r w:rsidRPr="00434899">
        <w:rPr>
          <w:rFonts w:ascii="Arial" w:eastAsia="Symbol" w:hAnsi="Arial" w:cs="Arial"/>
          <w:sz w:val="16"/>
        </w:rPr>
        <w:t>а</w:t>
      </w:r>
      <w:r w:rsidRPr="00434899">
        <w:rPr>
          <w:rFonts w:ascii="Arial" w:eastAsia="Symbol" w:hAnsi="Arial" w:cs="Arial"/>
          <w:sz w:val="16"/>
        </w:rPr>
        <w:t>ние" – стоимость продукции, использованной на потребление (промежуточное и конечное), накопление основного капитала и мат</w:t>
      </w:r>
      <w:r w:rsidRPr="00434899">
        <w:rPr>
          <w:rFonts w:ascii="Arial" w:eastAsia="Symbol" w:hAnsi="Arial" w:cs="Arial"/>
          <w:sz w:val="16"/>
        </w:rPr>
        <w:t>е</w:t>
      </w:r>
      <w:r w:rsidRPr="00434899">
        <w:rPr>
          <w:rFonts w:ascii="Arial" w:eastAsia="Symbol" w:hAnsi="Arial" w:cs="Arial"/>
          <w:sz w:val="16"/>
        </w:rPr>
        <w:t>риальных оборотных средств, экспорт, Каждая часть счета формируется самостоятельно на основе своих потоков статистической информации, вследствие чего суммарные итоги</w:t>
      </w:r>
      <w:proofErr w:type="gramEnd"/>
      <w:r w:rsidRPr="00434899">
        <w:rPr>
          <w:rFonts w:ascii="Arial" w:eastAsia="Symbol" w:hAnsi="Arial" w:cs="Arial"/>
          <w:sz w:val="16"/>
        </w:rPr>
        <w:t xml:space="preserve"> по ним могут несколько раз</w:t>
      </w:r>
      <w:r w:rsidR="009216A3">
        <w:rPr>
          <w:rFonts w:ascii="Arial" w:eastAsia="Symbol" w:hAnsi="Arial" w:cs="Arial"/>
          <w:sz w:val="16"/>
        </w:rPr>
        <w:t>ли</w:t>
      </w:r>
      <w:r w:rsidRPr="00434899">
        <w:rPr>
          <w:rFonts w:ascii="Arial" w:eastAsia="Symbol" w:hAnsi="Arial" w:cs="Arial"/>
          <w:sz w:val="16"/>
        </w:rPr>
        <w:t>чаться. Для баланса по счету эта разница оформл</w:t>
      </w:r>
      <w:r w:rsidRPr="00434899">
        <w:rPr>
          <w:rFonts w:ascii="Arial" w:eastAsia="Symbol" w:hAnsi="Arial" w:cs="Arial"/>
          <w:sz w:val="16"/>
        </w:rPr>
        <w:t>я</w:t>
      </w:r>
      <w:r w:rsidRPr="00434899">
        <w:rPr>
          <w:rFonts w:ascii="Arial" w:eastAsia="Symbol" w:hAnsi="Arial" w:cs="Arial"/>
          <w:sz w:val="16"/>
        </w:rPr>
        <w:t>ется в виде показателя "статистическое расхождение", который характеризует суммарную ошибку при построении всех счетов. Статистическое расхождение, не превышающее 4</w:t>
      </w:r>
      <w:r w:rsidR="005B7606">
        <w:rPr>
          <w:rFonts w:ascii="Arial" w:eastAsia="Symbol" w:hAnsi="Arial" w:cs="Arial"/>
          <w:sz w:val="16"/>
        </w:rPr>
        <w:t>–</w:t>
      </w:r>
      <w:r w:rsidRPr="00434899">
        <w:rPr>
          <w:rFonts w:ascii="Arial" w:eastAsia="Symbol" w:hAnsi="Arial" w:cs="Arial"/>
          <w:sz w:val="16"/>
        </w:rPr>
        <w:t>5% ВВП, свидетельствует об удовлетворительном качестве расчетов.</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 xml:space="preserve">Табл. </w:t>
      </w:r>
      <w:r w:rsidR="004A524B">
        <w:rPr>
          <w:rFonts w:ascii="Arial" w:eastAsia="Symbol" w:hAnsi="Arial" w:cs="Arial"/>
          <w:b/>
          <w:sz w:val="16"/>
        </w:rPr>
        <w:t>12.</w:t>
      </w:r>
      <w:r w:rsidRPr="00434899">
        <w:rPr>
          <w:rFonts w:ascii="Arial" w:eastAsia="Symbol" w:hAnsi="Arial" w:cs="Arial"/>
          <w:b/>
          <w:sz w:val="16"/>
        </w:rPr>
        <w:t xml:space="preserve">2. </w:t>
      </w:r>
      <w:proofErr w:type="gramStart"/>
      <w:r w:rsidRPr="00434899">
        <w:rPr>
          <w:rFonts w:ascii="Arial" w:eastAsia="Symbol" w:hAnsi="Arial" w:cs="Arial"/>
          <w:b/>
          <w:sz w:val="16"/>
        </w:rPr>
        <w:t>Импорт и экспорт товаров и услуг</w:t>
      </w:r>
      <w:r w:rsidRPr="00434899">
        <w:rPr>
          <w:rFonts w:ascii="Arial" w:eastAsia="Symbol" w:hAnsi="Arial" w:cs="Arial"/>
          <w:sz w:val="16"/>
        </w:rPr>
        <w:t xml:space="preserve"> складывается из "видимых товаров" (материальных ценностей, немонетарного золота и серебра, которые не выступают в качестве пл</w:t>
      </w:r>
      <w:r w:rsidR="00CC47C0">
        <w:rPr>
          <w:rFonts w:ascii="Arial" w:eastAsia="Symbol" w:hAnsi="Arial" w:cs="Arial"/>
          <w:sz w:val="16"/>
        </w:rPr>
        <w:t>атежного средства; товаров, пре</w:t>
      </w:r>
      <w:r w:rsidRPr="00434899">
        <w:rPr>
          <w:rFonts w:ascii="Arial" w:eastAsia="Symbol" w:hAnsi="Arial" w:cs="Arial"/>
          <w:sz w:val="16"/>
        </w:rPr>
        <w:t>доставляемых в качестве даров гуманита</w:t>
      </w:r>
      <w:r w:rsidRPr="00434899">
        <w:rPr>
          <w:rFonts w:ascii="Arial" w:eastAsia="Symbol" w:hAnsi="Arial" w:cs="Arial"/>
          <w:sz w:val="16"/>
        </w:rPr>
        <w:t>р</w:t>
      </w:r>
      <w:r w:rsidRPr="00434899">
        <w:rPr>
          <w:rFonts w:ascii="Arial" w:eastAsia="Symbol" w:hAnsi="Arial" w:cs="Arial"/>
          <w:sz w:val="16"/>
        </w:rPr>
        <w:t>ной помощи и т. д.) и услуг.</w:t>
      </w:r>
      <w:proofErr w:type="gramEnd"/>
    </w:p>
    <w:p w:rsidR="00333EEE" w:rsidRPr="00434899" w:rsidRDefault="00333EEE" w:rsidP="0084487F">
      <w:pPr>
        <w:spacing w:line="200" w:lineRule="exact"/>
        <w:ind w:firstLine="284"/>
        <w:jc w:val="both"/>
      </w:pPr>
      <w:r w:rsidRPr="00E32FA2">
        <w:rPr>
          <w:rFonts w:ascii="Arial" w:eastAsia="Symbol" w:hAnsi="Arial" w:cs="Arial"/>
          <w:b/>
          <w:sz w:val="16"/>
        </w:rPr>
        <w:t xml:space="preserve">Табл. </w:t>
      </w:r>
      <w:r w:rsidR="004A524B">
        <w:rPr>
          <w:rFonts w:ascii="Arial" w:eastAsia="Symbol" w:hAnsi="Arial" w:cs="Arial"/>
          <w:b/>
          <w:sz w:val="16"/>
        </w:rPr>
        <w:t>12.</w:t>
      </w:r>
      <w:r w:rsidRPr="00E32FA2">
        <w:rPr>
          <w:rFonts w:ascii="Arial" w:eastAsia="Symbol" w:hAnsi="Arial" w:cs="Arial"/>
          <w:b/>
          <w:sz w:val="16"/>
        </w:rPr>
        <w:t xml:space="preserve">2, </w:t>
      </w:r>
      <w:r w:rsidR="004A524B">
        <w:rPr>
          <w:rFonts w:ascii="Arial" w:eastAsia="Symbol" w:hAnsi="Arial" w:cs="Arial"/>
          <w:b/>
          <w:sz w:val="16"/>
        </w:rPr>
        <w:t>12.</w:t>
      </w:r>
      <w:r w:rsidRPr="00E32FA2">
        <w:rPr>
          <w:rFonts w:ascii="Arial" w:eastAsia="Symbol" w:hAnsi="Arial" w:cs="Arial"/>
          <w:b/>
          <w:sz w:val="16"/>
        </w:rPr>
        <w:t xml:space="preserve">3, </w:t>
      </w:r>
      <w:r w:rsidR="004A524B">
        <w:rPr>
          <w:rFonts w:ascii="Arial" w:eastAsia="Symbol" w:hAnsi="Arial" w:cs="Arial"/>
          <w:b/>
          <w:sz w:val="16"/>
        </w:rPr>
        <w:t>12.</w:t>
      </w:r>
      <w:r w:rsidR="001176FF" w:rsidRPr="00E32FA2">
        <w:rPr>
          <w:rFonts w:ascii="Arial" w:eastAsia="Symbol" w:hAnsi="Arial" w:cs="Arial"/>
          <w:b/>
          <w:sz w:val="16"/>
        </w:rPr>
        <w:t>12</w:t>
      </w:r>
      <w:r w:rsidRPr="00E32FA2">
        <w:rPr>
          <w:rFonts w:ascii="Arial" w:eastAsia="Symbol" w:hAnsi="Arial" w:cs="Arial"/>
          <w:b/>
          <w:sz w:val="16"/>
        </w:rPr>
        <w:t xml:space="preserve">, </w:t>
      </w:r>
      <w:r w:rsidR="004A524B">
        <w:rPr>
          <w:rFonts w:ascii="Arial" w:eastAsia="Symbol" w:hAnsi="Arial" w:cs="Arial"/>
          <w:b/>
          <w:sz w:val="16"/>
        </w:rPr>
        <w:t>12.</w:t>
      </w:r>
      <w:r w:rsidR="001176FF" w:rsidRPr="00E32FA2">
        <w:rPr>
          <w:rFonts w:ascii="Arial" w:eastAsia="Symbol" w:hAnsi="Arial" w:cs="Arial"/>
          <w:b/>
          <w:sz w:val="16"/>
        </w:rPr>
        <w:t xml:space="preserve">13, </w:t>
      </w:r>
      <w:r w:rsidR="004A524B">
        <w:rPr>
          <w:rFonts w:ascii="Arial" w:eastAsia="Symbol" w:hAnsi="Arial" w:cs="Arial"/>
          <w:b/>
          <w:sz w:val="16"/>
        </w:rPr>
        <w:t>12.</w:t>
      </w:r>
      <w:r w:rsidRPr="00E32FA2">
        <w:rPr>
          <w:rFonts w:ascii="Arial" w:eastAsia="Symbol" w:hAnsi="Arial" w:cs="Arial"/>
          <w:b/>
          <w:sz w:val="16"/>
        </w:rPr>
        <w:t>15. Выпуск</w:t>
      </w:r>
      <w:r w:rsidRPr="00E32FA2">
        <w:rPr>
          <w:rFonts w:ascii="Arial" w:eastAsia="Symbol" w:hAnsi="Arial" w:cs="Arial"/>
          <w:sz w:val="16"/>
        </w:rPr>
        <w:t xml:space="preserve"> товаров и услуг представляет собой суммарную стоимость товаров и услуг, </w:t>
      </w:r>
      <w:r w:rsidR="007C0466" w:rsidRPr="00E32FA2">
        <w:rPr>
          <w:rFonts w:ascii="Arial" w:eastAsia="Symbol" w:hAnsi="Arial" w:cs="Arial"/>
          <w:sz w:val="16"/>
        </w:rPr>
        <w:br/>
      </w:r>
      <w:r w:rsidRPr="00434899">
        <w:rPr>
          <w:rFonts w:ascii="Arial" w:eastAsia="Symbol" w:hAnsi="Arial" w:cs="Arial"/>
          <w:sz w:val="16"/>
        </w:rPr>
        <w:t>являющихся результатом производственной деятельности единиц-резидентов экономики в отчетном периоде.</w:t>
      </w:r>
    </w:p>
    <w:p w:rsidR="00333EEE" w:rsidRPr="00434899" w:rsidRDefault="00333EEE" w:rsidP="0084487F">
      <w:pPr>
        <w:pStyle w:val="21"/>
        <w:ind w:left="0"/>
      </w:pPr>
      <w:r w:rsidRPr="00434899">
        <w:rPr>
          <w:rFonts w:eastAsia="Symbol"/>
          <w:spacing w:val="-2"/>
        </w:rPr>
        <w:t xml:space="preserve">Основным принципом оценки рыночного выпуска товаров и услуг является использование рыночных цен, преобладающих </w:t>
      </w:r>
      <w:r w:rsidR="007B6124" w:rsidRPr="00434899">
        <w:rPr>
          <w:rFonts w:eastAsia="Symbol"/>
          <w:spacing w:val="-2"/>
        </w:rPr>
        <w:br/>
      </w:r>
      <w:r w:rsidRPr="00434899">
        <w:rPr>
          <w:rFonts w:eastAsia="Symbol"/>
          <w:spacing w:val="-2"/>
        </w:rPr>
        <w:t xml:space="preserve">в период, к которому относится производство продукции. </w:t>
      </w:r>
      <w:proofErr w:type="gramStart"/>
      <w:r w:rsidRPr="00434899">
        <w:rPr>
          <w:rFonts w:eastAsia="Symbol"/>
          <w:spacing w:val="-2"/>
        </w:rPr>
        <w:t xml:space="preserve">Нерыночные услуги – услуги, предоставляемые бесплатно или по ценам, </w:t>
      </w:r>
      <w:r w:rsidR="007B6124" w:rsidRPr="00434899">
        <w:rPr>
          <w:rFonts w:eastAsia="Symbol"/>
          <w:spacing w:val="-2"/>
        </w:rPr>
        <w:br/>
      </w:r>
      <w:r w:rsidRPr="00434899">
        <w:rPr>
          <w:rFonts w:eastAsia="Symbol"/>
          <w:spacing w:val="-2"/>
        </w:rPr>
        <w:t>не имеющим экономического значения, обществу в целом (например, государственное управление и обеспечение военной безопа</w:t>
      </w:r>
      <w:r w:rsidRPr="00434899">
        <w:rPr>
          <w:rFonts w:eastAsia="Symbol"/>
          <w:spacing w:val="-2"/>
        </w:rPr>
        <w:t>с</w:t>
      </w:r>
      <w:r w:rsidRPr="00434899">
        <w:rPr>
          <w:rFonts w:eastAsia="Symbol"/>
          <w:spacing w:val="-2"/>
        </w:rPr>
        <w:t>ности и др.), группам домашних хозяйств или отдельным домашним хозяйствам (бесплатное образование, здравоохранение и др.).</w:t>
      </w:r>
      <w:proofErr w:type="gramEnd"/>
      <w:r w:rsidRPr="00434899">
        <w:rPr>
          <w:rFonts w:eastAsia="Symbol"/>
          <w:spacing w:val="-2"/>
        </w:rPr>
        <w:t xml:space="preserve"> </w:t>
      </w:r>
      <w:r w:rsidR="00434899" w:rsidRPr="00434899">
        <w:rPr>
          <w:rFonts w:eastAsia="Symbol"/>
          <w:spacing w:val="-2"/>
        </w:rPr>
        <w:br/>
      </w:r>
      <w:r w:rsidRPr="00434899">
        <w:rPr>
          <w:rFonts w:eastAsia="Symbol"/>
          <w:spacing w:val="-2"/>
        </w:rPr>
        <w:t>В большинстве отраслей нерыночные услуги оцениваются в размере фактических текущих расходов на оказание этих услуг и потре</w:t>
      </w:r>
      <w:r w:rsidRPr="00434899">
        <w:rPr>
          <w:rFonts w:eastAsia="Symbol"/>
          <w:spacing w:val="-2"/>
        </w:rPr>
        <w:t>б</w:t>
      </w:r>
      <w:r w:rsidRPr="00434899">
        <w:rPr>
          <w:rFonts w:eastAsia="Symbol"/>
          <w:spacing w:val="-2"/>
        </w:rPr>
        <w:t xml:space="preserve">ления основного капитала. К текущим расходам относятся:  оплата труда, стоимость товаров и услуг, потребленных в </w:t>
      </w:r>
      <w:proofErr w:type="gramStart"/>
      <w:r w:rsidRPr="00434899">
        <w:rPr>
          <w:rFonts w:eastAsia="Symbol"/>
          <w:spacing w:val="-2"/>
        </w:rPr>
        <w:t>процессе</w:t>
      </w:r>
      <w:proofErr w:type="gramEnd"/>
      <w:r w:rsidRPr="00434899">
        <w:rPr>
          <w:rFonts w:eastAsia="Symbol"/>
          <w:spacing w:val="-2"/>
        </w:rPr>
        <w:t xml:space="preserve"> </w:t>
      </w:r>
      <w:r w:rsidR="007C0466">
        <w:rPr>
          <w:rFonts w:eastAsia="Symbol"/>
          <w:spacing w:val="-2"/>
        </w:rPr>
        <w:br/>
      </w:r>
      <w:r w:rsidRPr="00434899">
        <w:rPr>
          <w:rFonts w:eastAsia="Symbol"/>
          <w:spacing w:val="-2"/>
        </w:rPr>
        <w:t xml:space="preserve">производства, другие налоги на производство за вычетом других субсидий на производство. </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2, </w:t>
      </w:r>
      <w:r w:rsidR="004A524B">
        <w:rPr>
          <w:rFonts w:ascii="Arial" w:eastAsia="Symbol" w:hAnsi="Arial" w:cs="Arial"/>
          <w:b/>
          <w:sz w:val="16"/>
        </w:rPr>
        <w:t>12.</w:t>
      </w:r>
      <w:r w:rsidRPr="00434899">
        <w:rPr>
          <w:rFonts w:ascii="Arial" w:eastAsia="Symbol" w:hAnsi="Arial" w:cs="Arial"/>
          <w:b/>
          <w:sz w:val="16"/>
        </w:rPr>
        <w:t xml:space="preserve">7, </w:t>
      </w:r>
      <w:r w:rsidR="004A524B">
        <w:rPr>
          <w:rFonts w:ascii="Arial" w:eastAsia="Symbol" w:hAnsi="Arial" w:cs="Arial"/>
          <w:b/>
          <w:sz w:val="16"/>
        </w:rPr>
        <w:t>12.</w:t>
      </w:r>
      <w:r w:rsidRPr="00434899">
        <w:rPr>
          <w:rFonts w:ascii="Arial" w:eastAsia="Symbol" w:hAnsi="Arial" w:cs="Arial"/>
          <w:b/>
          <w:sz w:val="16"/>
        </w:rPr>
        <w:t>18</w:t>
      </w:r>
      <w:r w:rsidR="005806E7">
        <w:rPr>
          <w:rFonts w:ascii="Arial" w:eastAsia="Symbol" w:hAnsi="Arial" w:cs="Arial"/>
          <w:b/>
          <w:sz w:val="16"/>
        </w:rPr>
        <w:t> </w:t>
      </w:r>
      <w:r w:rsidR="005B7606">
        <w:rPr>
          <w:rFonts w:ascii="Arial" w:eastAsia="Symbol" w:hAnsi="Arial" w:cs="Arial"/>
          <w:b/>
          <w:sz w:val="16"/>
        </w:rPr>
        <w:t>–</w:t>
      </w:r>
      <w:r w:rsidR="005806E7">
        <w:rPr>
          <w:rFonts w:ascii="Arial" w:eastAsia="Symbol" w:hAnsi="Arial" w:cs="Arial"/>
          <w:b/>
          <w:sz w:val="16"/>
        </w:rPr>
        <w:t> </w:t>
      </w:r>
      <w:r w:rsidR="004A524B">
        <w:rPr>
          <w:rFonts w:ascii="Arial" w:eastAsia="Symbol" w:hAnsi="Arial" w:cs="Arial"/>
          <w:b/>
          <w:sz w:val="16"/>
        </w:rPr>
        <w:t>12.</w:t>
      </w:r>
      <w:r w:rsidRPr="00434899">
        <w:rPr>
          <w:rFonts w:ascii="Arial" w:eastAsia="Symbol" w:hAnsi="Arial" w:cs="Arial"/>
          <w:b/>
          <w:sz w:val="16"/>
        </w:rPr>
        <w:t xml:space="preserve">21. Конечное потребление </w:t>
      </w:r>
      <w:r w:rsidRPr="00434899">
        <w:rPr>
          <w:rFonts w:ascii="Arial" w:eastAsia="Symbol" w:hAnsi="Arial" w:cs="Arial"/>
          <w:sz w:val="16"/>
        </w:rPr>
        <w:t xml:space="preserve">складывается из расходов на конечное потребление домашних </w:t>
      </w:r>
      <w:r w:rsidR="007C0466">
        <w:rPr>
          <w:rFonts w:ascii="Arial" w:eastAsia="Symbol" w:hAnsi="Arial" w:cs="Arial"/>
          <w:sz w:val="16"/>
        </w:rPr>
        <w:br/>
      </w:r>
      <w:r w:rsidRPr="00434899">
        <w:rPr>
          <w:rFonts w:ascii="Arial" w:eastAsia="Symbol" w:hAnsi="Arial" w:cs="Arial"/>
          <w:sz w:val="16"/>
        </w:rPr>
        <w:t xml:space="preserve">хозяйств, расходов государственного управления на индивидуальные товары и услуги и на коллективные услуги, расходов </w:t>
      </w:r>
      <w:r w:rsidR="007C0466">
        <w:rPr>
          <w:rFonts w:ascii="Arial" w:eastAsia="Symbol" w:hAnsi="Arial" w:cs="Arial"/>
          <w:sz w:val="16"/>
        </w:rPr>
        <w:br/>
      </w:r>
      <w:r w:rsidRPr="00434899">
        <w:rPr>
          <w:rFonts w:ascii="Arial" w:eastAsia="Symbol" w:hAnsi="Arial" w:cs="Arial"/>
          <w:sz w:val="16"/>
        </w:rPr>
        <w:t xml:space="preserve">на конечное потребление некоммерческих организаций, обслуживающих домашние хозяйства. Такая группировка показывает, </w:t>
      </w:r>
      <w:r w:rsidR="007C0466">
        <w:rPr>
          <w:rFonts w:ascii="Arial" w:eastAsia="Symbol" w:hAnsi="Arial" w:cs="Arial"/>
          <w:sz w:val="16"/>
        </w:rPr>
        <w:br/>
      </w:r>
      <w:r w:rsidRPr="00434899">
        <w:rPr>
          <w:rFonts w:ascii="Arial" w:eastAsia="Symbol" w:hAnsi="Arial" w:cs="Arial"/>
          <w:sz w:val="16"/>
        </w:rPr>
        <w:t>кто финансирует расходы на конечное потребление.</w:t>
      </w:r>
    </w:p>
    <w:p w:rsidR="00333EEE" w:rsidRPr="00E32FA2" w:rsidRDefault="00333EEE" w:rsidP="0084487F">
      <w:pPr>
        <w:spacing w:line="200" w:lineRule="exact"/>
        <w:ind w:firstLine="284"/>
        <w:jc w:val="both"/>
      </w:pPr>
      <w:r w:rsidRPr="00E32FA2">
        <w:rPr>
          <w:rFonts w:ascii="Arial" w:eastAsia="Symbol" w:hAnsi="Arial" w:cs="Arial"/>
          <w:b/>
          <w:sz w:val="16"/>
        </w:rPr>
        <w:t xml:space="preserve">Табл. </w:t>
      </w:r>
      <w:r w:rsidR="004A524B">
        <w:rPr>
          <w:rFonts w:ascii="Arial" w:eastAsia="Symbol" w:hAnsi="Arial" w:cs="Arial"/>
          <w:b/>
          <w:sz w:val="16"/>
        </w:rPr>
        <w:t>12.</w:t>
      </w:r>
      <w:r w:rsidRPr="00E32FA2">
        <w:rPr>
          <w:rFonts w:ascii="Arial" w:eastAsia="Symbol" w:hAnsi="Arial" w:cs="Arial"/>
          <w:b/>
          <w:sz w:val="16"/>
        </w:rPr>
        <w:t xml:space="preserve">2, </w:t>
      </w:r>
      <w:r w:rsidR="004A524B">
        <w:rPr>
          <w:rFonts w:ascii="Arial" w:eastAsia="Symbol" w:hAnsi="Arial" w:cs="Arial"/>
          <w:b/>
          <w:sz w:val="16"/>
        </w:rPr>
        <w:t>12.</w:t>
      </w:r>
      <w:r w:rsidRPr="00E32FA2">
        <w:rPr>
          <w:rFonts w:ascii="Arial" w:eastAsia="Symbol" w:hAnsi="Arial" w:cs="Arial"/>
          <w:b/>
          <w:sz w:val="16"/>
        </w:rPr>
        <w:t xml:space="preserve">3, </w:t>
      </w:r>
      <w:r w:rsidR="004A524B">
        <w:rPr>
          <w:rFonts w:ascii="Arial" w:eastAsia="Symbol" w:hAnsi="Arial" w:cs="Arial"/>
          <w:b/>
          <w:sz w:val="16"/>
        </w:rPr>
        <w:t>12.</w:t>
      </w:r>
      <w:r w:rsidR="001176FF" w:rsidRPr="00E32FA2">
        <w:rPr>
          <w:rFonts w:ascii="Arial" w:eastAsia="Symbol" w:hAnsi="Arial" w:cs="Arial"/>
          <w:b/>
          <w:sz w:val="16"/>
        </w:rPr>
        <w:t xml:space="preserve">12 </w:t>
      </w:r>
      <w:r w:rsidRPr="00E32FA2">
        <w:rPr>
          <w:rFonts w:ascii="Arial" w:eastAsia="Symbol" w:hAnsi="Arial" w:cs="Arial"/>
          <w:b/>
          <w:sz w:val="16"/>
        </w:rPr>
        <w:t xml:space="preserve">Промежуточное потребление </w:t>
      </w:r>
      <w:r w:rsidRPr="00E32FA2">
        <w:rPr>
          <w:rFonts w:ascii="Arial" w:eastAsia="Symbol" w:hAnsi="Arial" w:cs="Arial"/>
          <w:sz w:val="16"/>
        </w:rPr>
        <w:t xml:space="preserve">состоит из стоимости товаров и услуг, которые трансформируются </w:t>
      </w:r>
      <w:r w:rsidR="007C0466" w:rsidRPr="00E32FA2">
        <w:rPr>
          <w:rFonts w:ascii="Arial" w:eastAsia="Symbol" w:hAnsi="Arial" w:cs="Arial"/>
          <w:sz w:val="16"/>
        </w:rPr>
        <w:br/>
      </w:r>
      <w:r w:rsidRPr="00E32FA2">
        <w:rPr>
          <w:rFonts w:ascii="Arial" w:eastAsia="Symbol" w:hAnsi="Arial" w:cs="Arial"/>
          <w:sz w:val="16"/>
        </w:rPr>
        <w:t xml:space="preserve">или полностью потребляются в </w:t>
      </w:r>
      <w:proofErr w:type="gramStart"/>
      <w:r w:rsidRPr="00E32FA2">
        <w:rPr>
          <w:rFonts w:ascii="Arial" w:eastAsia="Symbol" w:hAnsi="Arial" w:cs="Arial"/>
          <w:sz w:val="16"/>
        </w:rPr>
        <w:t>процессе</w:t>
      </w:r>
      <w:proofErr w:type="gramEnd"/>
      <w:r w:rsidRPr="00E32FA2">
        <w:rPr>
          <w:rFonts w:ascii="Arial" w:eastAsia="Symbol" w:hAnsi="Arial" w:cs="Arial"/>
          <w:sz w:val="16"/>
        </w:rPr>
        <w:t xml:space="preserve"> производства в отчетном периоде. Стоимость товаров, потребляемых в </w:t>
      </w:r>
      <w:proofErr w:type="gramStart"/>
      <w:r w:rsidRPr="00E32FA2">
        <w:rPr>
          <w:rFonts w:ascii="Arial" w:eastAsia="Symbol" w:hAnsi="Arial" w:cs="Arial"/>
          <w:sz w:val="16"/>
        </w:rPr>
        <w:t>процессе</w:t>
      </w:r>
      <w:proofErr w:type="gramEnd"/>
      <w:r w:rsidRPr="00E32FA2">
        <w:rPr>
          <w:rFonts w:ascii="Arial" w:eastAsia="Symbol" w:hAnsi="Arial" w:cs="Arial"/>
          <w:sz w:val="16"/>
        </w:rPr>
        <w:t xml:space="preserve"> </w:t>
      </w:r>
      <w:r w:rsidR="007C0466" w:rsidRPr="00E32FA2">
        <w:rPr>
          <w:rFonts w:ascii="Arial" w:eastAsia="Symbol" w:hAnsi="Arial" w:cs="Arial"/>
          <w:sz w:val="16"/>
        </w:rPr>
        <w:br/>
      </w:r>
      <w:r w:rsidRPr="00E32FA2">
        <w:rPr>
          <w:rFonts w:ascii="Arial" w:eastAsia="Symbol" w:hAnsi="Arial" w:cs="Arial"/>
          <w:sz w:val="16"/>
        </w:rPr>
        <w:t>производства учитывается в составе промежуточного потребления по ценам, действовавшим на момент производства. Потребл</w:t>
      </w:r>
      <w:r w:rsidRPr="00E32FA2">
        <w:rPr>
          <w:rFonts w:ascii="Arial" w:eastAsia="Symbol" w:hAnsi="Arial" w:cs="Arial"/>
          <w:sz w:val="16"/>
        </w:rPr>
        <w:t>е</w:t>
      </w:r>
      <w:r w:rsidRPr="00E32FA2">
        <w:rPr>
          <w:rFonts w:ascii="Arial" w:eastAsia="Symbol" w:hAnsi="Arial" w:cs="Arial"/>
          <w:sz w:val="16"/>
        </w:rPr>
        <w:t>ние основного капитала не входит в состав промежуточного потребления.</w:t>
      </w:r>
    </w:p>
    <w:p w:rsidR="00333EEE" w:rsidRPr="00434899" w:rsidRDefault="00333EEE" w:rsidP="0084487F">
      <w:pPr>
        <w:spacing w:line="200" w:lineRule="exact"/>
        <w:ind w:firstLine="284"/>
        <w:jc w:val="both"/>
      </w:pPr>
      <w:r w:rsidRPr="00E32FA2">
        <w:rPr>
          <w:rFonts w:ascii="Arial" w:eastAsia="Symbol" w:hAnsi="Arial" w:cs="Arial"/>
          <w:b/>
          <w:spacing w:val="-2"/>
          <w:sz w:val="16"/>
        </w:rPr>
        <w:t xml:space="preserve">Табл. </w:t>
      </w:r>
      <w:r w:rsidR="004A524B">
        <w:rPr>
          <w:rFonts w:ascii="Arial" w:eastAsia="Symbol" w:hAnsi="Arial" w:cs="Arial"/>
          <w:b/>
          <w:spacing w:val="-2"/>
          <w:sz w:val="16"/>
        </w:rPr>
        <w:t>12.</w:t>
      </w:r>
      <w:r w:rsidR="001176FF" w:rsidRPr="00E32FA2">
        <w:rPr>
          <w:rFonts w:ascii="Arial" w:eastAsia="Symbol" w:hAnsi="Arial" w:cs="Arial"/>
          <w:b/>
          <w:spacing w:val="-2"/>
          <w:sz w:val="16"/>
        </w:rPr>
        <w:t>12</w:t>
      </w:r>
      <w:r w:rsidRPr="00E32FA2">
        <w:rPr>
          <w:rFonts w:ascii="Arial" w:eastAsia="Symbol" w:hAnsi="Arial" w:cs="Arial"/>
          <w:b/>
          <w:spacing w:val="-2"/>
          <w:sz w:val="16"/>
        </w:rPr>
        <w:t xml:space="preserve">, </w:t>
      </w:r>
      <w:r w:rsidR="004A524B">
        <w:rPr>
          <w:rFonts w:ascii="Arial" w:eastAsia="Symbol" w:hAnsi="Arial" w:cs="Arial"/>
          <w:b/>
          <w:spacing w:val="-2"/>
          <w:sz w:val="16"/>
        </w:rPr>
        <w:t>12.</w:t>
      </w:r>
      <w:r w:rsidRPr="00E32FA2">
        <w:rPr>
          <w:rFonts w:ascii="Arial" w:eastAsia="Symbol" w:hAnsi="Arial" w:cs="Arial"/>
          <w:b/>
          <w:spacing w:val="-2"/>
          <w:sz w:val="16"/>
        </w:rPr>
        <w:t xml:space="preserve">14, </w:t>
      </w:r>
      <w:r w:rsidR="004A524B">
        <w:rPr>
          <w:rFonts w:ascii="Arial" w:eastAsia="Symbol" w:hAnsi="Arial" w:cs="Arial"/>
          <w:b/>
          <w:spacing w:val="-2"/>
          <w:sz w:val="16"/>
        </w:rPr>
        <w:t>12.</w:t>
      </w:r>
      <w:r w:rsidRPr="00E32FA2">
        <w:rPr>
          <w:rFonts w:ascii="Arial" w:eastAsia="Symbol" w:hAnsi="Arial" w:cs="Arial"/>
          <w:b/>
          <w:spacing w:val="-2"/>
          <w:sz w:val="16"/>
        </w:rPr>
        <w:t xml:space="preserve">16, </w:t>
      </w:r>
      <w:r w:rsidR="004A524B">
        <w:rPr>
          <w:rFonts w:ascii="Arial" w:eastAsia="Symbol" w:hAnsi="Arial" w:cs="Arial"/>
          <w:b/>
          <w:spacing w:val="-2"/>
          <w:sz w:val="16"/>
        </w:rPr>
        <w:t>12.</w:t>
      </w:r>
      <w:r w:rsidRPr="00E32FA2">
        <w:rPr>
          <w:rFonts w:ascii="Arial" w:eastAsia="Symbol" w:hAnsi="Arial" w:cs="Arial"/>
          <w:b/>
          <w:spacing w:val="-2"/>
          <w:sz w:val="16"/>
        </w:rPr>
        <w:t>17. Валовая добавленная стоимость</w:t>
      </w:r>
      <w:r w:rsidRPr="00E32FA2">
        <w:rPr>
          <w:rFonts w:ascii="Arial" w:eastAsia="Symbol" w:hAnsi="Arial" w:cs="Arial"/>
          <w:spacing w:val="-2"/>
          <w:sz w:val="16"/>
        </w:rPr>
        <w:t xml:space="preserve"> исчисляется на уровне отраслей как разность между выпуском</w:t>
      </w:r>
      <w:r w:rsidRPr="00E32FA2">
        <w:rPr>
          <w:rFonts w:ascii="Arial" w:eastAsia="Symbol" w:hAnsi="Arial" w:cs="Arial"/>
          <w:sz w:val="16"/>
        </w:rPr>
        <w:t xml:space="preserve"> товаров и услуг и промежуточным потреблением</w:t>
      </w:r>
      <w:r w:rsidRPr="00434899">
        <w:rPr>
          <w:rFonts w:ascii="Arial" w:eastAsia="Symbol" w:hAnsi="Arial" w:cs="Arial"/>
          <w:sz w:val="16"/>
        </w:rPr>
        <w:t xml:space="preserve">, Термин "валовая" указывает на то, что показатель определен до вычета </w:t>
      </w:r>
      <w:r w:rsidR="007C0466">
        <w:rPr>
          <w:rFonts w:ascii="Arial" w:eastAsia="Symbol" w:hAnsi="Arial" w:cs="Arial"/>
          <w:sz w:val="16"/>
        </w:rPr>
        <w:br/>
      </w:r>
      <w:r w:rsidRPr="00434899">
        <w:rPr>
          <w:rFonts w:ascii="Arial" w:eastAsia="Symbol" w:hAnsi="Arial" w:cs="Arial"/>
          <w:sz w:val="16"/>
        </w:rPr>
        <w:t xml:space="preserve">потребления основного капитала. </w:t>
      </w:r>
    </w:p>
    <w:p w:rsidR="00333EEE" w:rsidRPr="00BC7846" w:rsidRDefault="00333EEE" w:rsidP="0084487F">
      <w:pPr>
        <w:spacing w:line="200" w:lineRule="exact"/>
        <w:ind w:firstLine="284"/>
        <w:jc w:val="both"/>
      </w:pPr>
      <w:r w:rsidRPr="00434899">
        <w:rPr>
          <w:rFonts w:ascii="Arial" w:eastAsia="Symbol" w:hAnsi="Arial" w:cs="Arial"/>
          <w:b/>
          <w:sz w:val="16"/>
        </w:rPr>
        <w:t>Табл</w:t>
      </w:r>
      <w:r w:rsidRPr="00BC7846">
        <w:rPr>
          <w:rFonts w:ascii="Arial" w:eastAsia="Symbol" w:hAnsi="Arial" w:cs="Arial"/>
          <w:b/>
          <w:sz w:val="16"/>
        </w:rPr>
        <w:t xml:space="preserve">. </w:t>
      </w:r>
      <w:r w:rsidR="004A524B">
        <w:rPr>
          <w:rFonts w:ascii="Arial" w:eastAsia="Symbol" w:hAnsi="Arial" w:cs="Arial"/>
          <w:b/>
          <w:sz w:val="16"/>
        </w:rPr>
        <w:t>12.</w:t>
      </w:r>
      <w:r w:rsidRPr="00BC7846">
        <w:rPr>
          <w:rFonts w:ascii="Arial" w:eastAsia="Symbol" w:hAnsi="Arial" w:cs="Arial"/>
          <w:b/>
          <w:sz w:val="16"/>
        </w:rPr>
        <w:t xml:space="preserve">3, </w:t>
      </w:r>
      <w:r w:rsidR="004A524B">
        <w:rPr>
          <w:rFonts w:ascii="Arial" w:eastAsia="Symbol" w:hAnsi="Arial" w:cs="Arial"/>
          <w:b/>
          <w:sz w:val="16"/>
        </w:rPr>
        <w:t>12.</w:t>
      </w:r>
      <w:r w:rsidR="001176FF" w:rsidRPr="00BC7846">
        <w:rPr>
          <w:rFonts w:ascii="Arial" w:eastAsia="Symbol" w:hAnsi="Arial" w:cs="Arial"/>
          <w:b/>
          <w:sz w:val="16"/>
        </w:rPr>
        <w:t>12</w:t>
      </w:r>
      <w:r w:rsidRPr="00BC7846">
        <w:rPr>
          <w:rFonts w:ascii="Arial" w:eastAsia="Symbol" w:hAnsi="Arial" w:cs="Arial"/>
          <w:b/>
          <w:sz w:val="16"/>
        </w:rPr>
        <w:t xml:space="preserve">. Счет производства </w:t>
      </w:r>
      <w:r w:rsidRPr="00BC7846">
        <w:rPr>
          <w:rFonts w:ascii="Arial" w:eastAsia="Symbol" w:hAnsi="Arial" w:cs="Arial"/>
          <w:sz w:val="16"/>
        </w:rPr>
        <w:t xml:space="preserve">отражает операции, относящиеся непосредственно к процессу производства. В этом счете определяется добавленная стоимость в основных ценах, составляющая основу исчисления валового </w:t>
      </w:r>
      <w:r w:rsidRPr="00BC7846">
        <w:rPr>
          <w:rFonts w:ascii="Arial" w:eastAsia="Symbol" w:hAnsi="Arial" w:cs="Arial"/>
          <w:spacing w:val="-2"/>
          <w:sz w:val="16"/>
          <w:szCs w:val="16"/>
        </w:rPr>
        <w:t>внутреннего продукта –</w:t>
      </w:r>
      <w:r w:rsidRPr="00BC7846">
        <w:rPr>
          <w:rFonts w:ascii="Arial" w:eastAsia="Symbol" w:hAnsi="Arial" w:cs="Arial"/>
          <w:sz w:val="16"/>
        </w:rPr>
        <w:t xml:space="preserve"> важнейшего обобщающего показателя развития экономики.</w:t>
      </w:r>
    </w:p>
    <w:p w:rsidR="00333EEE" w:rsidRPr="00BC7846" w:rsidRDefault="00333EEE" w:rsidP="0084487F">
      <w:pPr>
        <w:spacing w:line="200" w:lineRule="exact"/>
        <w:ind w:firstLine="284"/>
        <w:jc w:val="both"/>
      </w:pPr>
      <w:r w:rsidRPr="00BC7846">
        <w:rPr>
          <w:rFonts w:ascii="Arial" w:eastAsia="Symbol" w:hAnsi="Arial" w:cs="Arial"/>
          <w:b/>
          <w:sz w:val="16"/>
        </w:rPr>
        <w:t>Основная цена</w:t>
      </w:r>
      <w:r w:rsidRPr="00BC7846">
        <w:rPr>
          <w:rFonts w:ascii="Arial" w:eastAsia="Symbol" w:hAnsi="Arial" w:cs="Arial"/>
          <w:sz w:val="16"/>
        </w:rPr>
        <w:t xml:space="preserve"> – цена, получаемая производителем за единицу товара или услугу, без налогов на продукты, но включая </w:t>
      </w:r>
      <w:r w:rsidR="007C0466" w:rsidRPr="00BC7846">
        <w:rPr>
          <w:rFonts w:ascii="Arial" w:eastAsia="Symbol" w:hAnsi="Arial" w:cs="Arial"/>
          <w:sz w:val="16"/>
        </w:rPr>
        <w:br/>
      </w:r>
      <w:r w:rsidRPr="00BC7846">
        <w:rPr>
          <w:rFonts w:ascii="Arial" w:eastAsia="Symbol" w:hAnsi="Arial" w:cs="Arial"/>
          <w:sz w:val="16"/>
        </w:rPr>
        <w:t>субсидии на продукты.</w:t>
      </w:r>
    </w:p>
    <w:p w:rsidR="00333EEE" w:rsidRPr="00434899" w:rsidRDefault="00333EEE" w:rsidP="0084487F">
      <w:pPr>
        <w:spacing w:line="200" w:lineRule="exact"/>
        <w:ind w:firstLine="284"/>
        <w:jc w:val="both"/>
      </w:pPr>
      <w:r w:rsidRPr="00BC7846">
        <w:rPr>
          <w:rFonts w:ascii="Arial" w:eastAsia="Symbol" w:hAnsi="Arial" w:cs="Arial"/>
          <w:b/>
          <w:sz w:val="16"/>
        </w:rPr>
        <w:t xml:space="preserve">Табл. </w:t>
      </w:r>
      <w:r w:rsidR="004A524B">
        <w:rPr>
          <w:rFonts w:ascii="Arial" w:eastAsia="Symbol" w:hAnsi="Arial" w:cs="Arial"/>
          <w:b/>
          <w:sz w:val="16"/>
        </w:rPr>
        <w:t>12.</w:t>
      </w:r>
      <w:r w:rsidRPr="00BC7846">
        <w:rPr>
          <w:rFonts w:ascii="Arial" w:eastAsia="Symbol" w:hAnsi="Arial" w:cs="Arial"/>
          <w:b/>
          <w:sz w:val="16"/>
        </w:rPr>
        <w:t xml:space="preserve">4, </w:t>
      </w:r>
      <w:r w:rsidR="004A524B">
        <w:rPr>
          <w:rFonts w:ascii="Arial" w:eastAsia="Symbol" w:hAnsi="Arial" w:cs="Arial"/>
          <w:b/>
          <w:sz w:val="16"/>
        </w:rPr>
        <w:t>12.</w:t>
      </w:r>
      <w:r w:rsidRPr="00BC7846">
        <w:rPr>
          <w:rFonts w:ascii="Arial" w:eastAsia="Symbol" w:hAnsi="Arial" w:cs="Arial"/>
          <w:b/>
          <w:sz w:val="16"/>
        </w:rPr>
        <w:t>17</w:t>
      </w:r>
      <w:r w:rsidRPr="00434899">
        <w:rPr>
          <w:rFonts w:ascii="Arial" w:eastAsia="Symbol" w:hAnsi="Arial" w:cs="Arial"/>
          <w:b/>
          <w:sz w:val="16"/>
        </w:rPr>
        <w:t>. Счет образования доходов</w:t>
      </w:r>
      <w:r w:rsidRPr="00434899">
        <w:rPr>
          <w:rFonts w:ascii="Arial" w:eastAsia="Symbol" w:hAnsi="Arial" w:cs="Arial"/>
          <w:sz w:val="16"/>
        </w:rPr>
        <w:t xml:space="preserve"> является составной частью счета первичного распределения доходов. </w:t>
      </w:r>
      <w:r w:rsidR="007C0466">
        <w:rPr>
          <w:rFonts w:ascii="Arial" w:eastAsia="Symbol" w:hAnsi="Arial" w:cs="Arial"/>
          <w:sz w:val="16"/>
        </w:rPr>
        <w:br/>
      </w:r>
      <w:r w:rsidRPr="00434899">
        <w:rPr>
          <w:rFonts w:ascii="Arial" w:eastAsia="Symbol" w:hAnsi="Arial" w:cs="Arial"/>
          <w:sz w:val="16"/>
        </w:rPr>
        <w:t xml:space="preserve">Он показывает, в каких институциональных </w:t>
      </w:r>
      <w:proofErr w:type="gramStart"/>
      <w:r w:rsidRPr="00434899">
        <w:rPr>
          <w:rFonts w:ascii="Arial" w:eastAsia="Symbol" w:hAnsi="Arial" w:cs="Arial"/>
          <w:sz w:val="16"/>
        </w:rPr>
        <w:t>секторах</w:t>
      </w:r>
      <w:proofErr w:type="gramEnd"/>
      <w:r w:rsidRPr="00434899">
        <w:rPr>
          <w:rFonts w:ascii="Arial" w:eastAsia="Symbol" w:hAnsi="Arial" w:cs="Arial"/>
          <w:sz w:val="16"/>
        </w:rPr>
        <w:t xml:space="preserve"> и отраслях происходит возникновение (образование) доходов. </w:t>
      </w:r>
    </w:p>
    <w:p w:rsidR="00333EEE" w:rsidRPr="00434899" w:rsidRDefault="00333EEE" w:rsidP="0084487F">
      <w:pPr>
        <w:spacing w:line="200" w:lineRule="exact"/>
        <w:ind w:firstLine="284"/>
        <w:jc w:val="both"/>
      </w:pPr>
      <w:r w:rsidRPr="00434899">
        <w:rPr>
          <w:rFonts w:ascii="Arial" w:eastAsia="Symbol" w:hAnsi="Arial" w:cs="Arial"/>
          <w:b/>
          <w:spacing w:val="-2"/>
          <w:sz w:val="16"/>
        </w:rPr>
        <w:t>Оплата труда наемных работников</w:t>
      </w:r>
      <w:r w:rsidRPr="00434899">
        <w:rPr>
          <w:rFonts w:ascii="Arial" w:eastAsia="Symbol" w:hAnsi="Arial" w:cs="Arial"/>
          <w:spacing w:val="-2"/>
          <w:sz w:val="16"/>
        </w:rPr>
        <w:t xml:space="preserve"> представляет собой вознаграждение в денежной или натуральной форме, выплачиваемое работодателем наемному работнику за работу, выполненную в отчетном периоде. </w:t>
      </w:r>
      <w:proofErr w:type="gramStart"/>
      <w:r w:rsidRPr="00434899">
        <w:rPr>
          <w:rFonts w:ascii="Arial" w:eastAsia="Symbol" w:hAnsi="Arial" w:cs="Arial"/>
          <w:spacing w:val="-2"/>
          <w:sz w:val="16"/>
        </w:rPr>
        <w:t xml:space="preserve">Она учитывается на основе начисленных сумм </w:t>
      </w:r>
      <w:r w:rsidR="007C0466">
        <w:rPr>
          <w:rFonts w:ascii="Arial" w:eastAsia="Symbol" w:hAnsi="Arial" w:cs="Arial"/>
          <w:spacing w:val="-2"/>
          <w:sz w:val="16"/>
        </w:rPr>
        <w:br/>
      </w:r>
      <w:r w:rsidRPr="00434899">
        <w:rPr>
          <w:rFonts w:ascii="Arial" w:eastAsia="Symbol" w:hAnsi="Arial" w:cs="Arial"/>
          <w:spacing w:val="-2"/>
          <w:sz w:val="16"/>
        </w:rPr>
        <w:t xml:space="preserve">и включает в себя фактические и условно исчисленные отчисления на социальное страхование, налоги на доходы и другие выплаты, которые подлежат уплате наемными работниками, даже если они фактически удерживаются нанимателями в административных </w:t>
      </w:r>
      <w:r w:rsidR="007C0466">
        <w:rPr>
          <w:rFonts w:ascii="Arial" w:eastAsia="Symbol" w:hAnsi="Arial" w:cs="Arial"/>
          <w:spacing w:val="-2"/>
          <w:sz w:val="16"/>
        </w:rPr>
        <w:br/>
      </w:r>
      <w:r w:rsidRPr="00434899">
        <w:rPr>
          <w:rFonts w:ascii="Arial" w:eastAsia="Symbol" w:hAnsi="Arial" w:cs="Arial"/>
          <w:spacing w:val="-2"/>
          <w:sz w:val="16"/>
        </w:rPr>
        <w:t>интересах или по иным причинам и выплачиваются  непосредственно органам социального страхования, налоговым службам от лица наемного работника.</w:t>
      </w:r>
      <w:proofErr w:type="gramEnd"/>
    </w:p>
    <w:p w:rsidR="00333EEE" w:rsidRPr="00434899" w:rsidRDefault="00333EEE" w:rsidP="0084487F">
      <w:pPr>
        <w:spacing w:line="200" w:lineRule="exact"/>
        <w:ind w:firstLine="284"/>
        <w:jc w:val="both"/>
      </w:pPr>
      <w:r w:rsidRPr="00434899">
        <w:rPr>
          <w:rFonts w:ascii="Arial" w:eastAsia="Symbol" w:hAnsi="Arial" w:cs="Arial"/>
          <w:sz w:val="16"/>
        </w:rPr>
        <w:t xml:space="preserve">Оплата труда в </w:t>
      </w:r>
      <w:proofErr w:type="gramStart"/>
      <w:r w:rsidRPr="00434899">
        <w:rPr>
          <w:rFonts w:ascii="Arial" w:eastAsia="Symbol" w:hAnsi="Arial" w:cs="Arial"/>
          <w:sz w:val="16"/>
        </w:rPr>
        <w:t>счете</w:t>
      </w:r>
      <w:proofErr w:type="gramEnd"/>
      <w:r w:rsidRPr="00434899">
        <w:rPr>
          <w:rFonts w:ascii="Arial" w:eastAsia="Symbol" w:hAnsi="Arial" w:cs="Arial"/>
          <w:sz w:val="16"/>
        </w:rPr>
        <w:t xml:space="preserve"> распределения первичных доходов, в отличие от счета образования доходов, включает оплату труда, полученную резидентами за рубежом и не включает оплату труда, переданную нерезидентам.</w:t>
      </w:r>
    </w:p>
    <w:p w:rsidR="00333EEE" w:rsidRPr="00434899" w:rsidRDefault="00333EEE" w:rsidP="0084487F">
      <w:pPr>
        <w:spacing w:line="200" w:lineRule="exact"/>
        <w:ind w:firstLine="284"/>
        <w:jc w:val="both"/>
      </w:pPr>
      <w:r w:rsidRPr="00434899">
        <w:rPr>
          <w:rFonts w:ascii="Arial" w:eastAsia="Symbol" w:hAnsi="Arial" w:cs="Arial"/>
          <w:sz w:val="16"/>
        </w:rPr>
        <w:t xml:space="preserve">Резиденты – институциональные единицы (юридические или физические лица), имеющие центр экономического интереса </w:t>
      </w:r>
      <w:r w:rsidR="007C0466">
        <w:rPr>
          <w:rFonts w:ascii="Arial" w:eastAsia="Symbol" w:hAnsi="Arial" w:cs="Arial"/>
          <w:sz w:val="16"/>
        </w:rPr>
        <w:br/>
      </w:r>
      <w:r w:rsidRPr="00434899">
        <w:rPr>
          <w:rFonts w:ascii="Arial" w:eastAsia="Symbol" w:hAnsi="Arial" w:cs="Arial"/>
          <w:sz w:val="16"/>
        </w:rPr>
        <w:t xml:space="preserve">на экономической территории страны, т.е. владеющие недвижимым имуществом, осуществляющие или намеревающиеся </w:t>
      </w:r>
      <w:r w:rsidR="007C0466">
        <w:rPr>
          <w:rFonts w:ascii="Arial" w:eastAsia="Symbol" w:hAnsi="Arial" w:cs="Arial"/>
          <w:sz w:val="16"/>
        </w:rPr>
        <w:br/>
      </w:r>
      <w:r w:rsidRPr="00434899">
        <w:rPr>
          <w:rFonts w:ascii="Arial" w:eastAsia="Symbol" w:hAnsi="Arial" w:cs="Arial"/>
          <w:sz w:val="16"/>
        </w:rPr>
        <w:t>осуществлять свою деятельность на экономической территории страны в течение длительного срока (не менее года).</w:t>
      </w:r>
    </w:p>
    <w:p w:rsidR="00333EEE" w:rsidRPr="00434899" w:rsidRDefault="00333EEE" w:rsidP="0084487F">
      <w:pPr>
        <w:pStyle w:val="21"/>
        <w:ind w:left="0"/>
      </w:pPr>
      <w:r w:rsidRPr="00434899">
        <w:rPr>
          <w:rFonts w:eastAsia="Symbol"/>
          <w:b/>
          <w:bCs/>
        </w:rPr>
        <w:t>Оплата труда и смешанные доходы, не наблюдаемые прямыми статистическими методами,</w:t>
      </w:r>
      <w:r w:rsidRPr="00434899">
        <w:rPr>
          <w:rFonts w:eastAsia="Symbol"/>
        </w:rPr>
        <w:t xml:space="preserve"> определяются балансовым путем как разница между суммарными расходами на все нужды домашних хозяйств, включая прирост их финансовых активов </w:t>
      </w:r>
      <w:r w:rsidR="007C0466">
        <w:rPr>
          <w:rFonts w:eastAsia="Symbol"/>
        </w:rPr>
        <w:br/>
      </w:r>
      <w:r w:rsidRPr="00434899">
        <w:rPr>
          <w:rFonts w:eastAsia="Symbol"/>
        </w:rPr>
        <w:t xml:space="preserve">за минусом обязательств, и формально зарегистрированными доходами. Расчеты по определению скрытых оплаты труда </w:t>
      </w:r>
      <w:r w:rsidR="007C0466">
        <w:rPr>
          <w:rFonts w:eastAsia="Symbol"/>
        </w:rPr>
        <w:br/>
      </w:r>
      <w:r w:rsidRPr="00434899">
        <w:rPr>
          <w:rFonts w:eastAsia="Symbol"/>
        </w:rPr>
        <w:t>и смешанных доходов производятся по экономике в целом без разбивки по  видам экономической деятельности и территориям.</w:t>
      </w:r>
    </w:p>
    <w:p w:rsidR="00333EEE" w:rsidRPr="00434899" w:rsidRDefault="00333EEE" w:rsidP="0084487F">
      <w:pPr>
        <w:spacing w:line="200" w:lineRule="exact"/>
        <w:ind w:firstLine="284"/>
        <w:jc w:val="both"/>
      </w:pPr>
      <w:r w:rsidRPr="00434899">
        <w:rPr>
          <w:rFonts w:ascii="Arial" w:eastAsia="Symbol" w:hAnsi="Arial" w:cs="Arial"/>
          <w:b/>
          <w:sz w:val="16"/>
        </w:rPr>
        <w:t xml:space="preserve">Налоги на производство и импорт </w:t>
      </w:r>
      <w:r w:rsidRPr="00434899">
        <w:rPr>
          <w:rFonts w:ascii="Arial" w:eastAsia="Symbol" w:hAnsi="Arial" w:cs="Arial"/>
          <w:sz w:val="16"/>
        </w:rPr>
        <w:t xml:space="preserve">– это обязательные безвозмездные невозвратные платежи, взимаемые органами </w:t>
      </w:r>
      <w:r w:rsidR="007C0466">
        <w:rPr>
          <w:rFonts w:ascii="Arial" w:eastAsia="Symbol" w:hAnsi="Arial" w:cs="Arial"/>
          <w:sz w:val="16"/>
        </w:rPr>
        <w:br/>
      </w:r>
      <w:r w:rsidRPr="00434899">
        <w:rPr>
          <w:rFonts w:ascii="Arial" w:eastAsia="Symbol" w:hAnsi="Arial" w:cs="Arial"/>
          <w:sz w:val="16"/>
        </w:rPr>
        <w:t xml:space="preserve">государственного управления с производящих единиц в связи с производством и импортом товаров и услуг или использованием факторов производства. Налоги на производство и импорт состоят из налогов на продукты и других налогов на производство. </w:t>
      </w:r>
    </w:p>
    <w:p w:rsidR="00333EEE" w:rsidRPr="00434899" w:rsidRDefault="00333EEE" w:rsidP="0084487F">
      <w:pPr>
        <w:spacing w:line="200" w:lineRule="exact"/>
        <w:ind w:firstLine="284"/>
        <w:jc w:val="both"/>
      </w:pPr>
      <w:r w:rsidRPr="00434899">
        <w:rPr>
          <w:rFonts w:ascii="Arial" w:eastAsia="Symbol" w:hAnsi="Arial" w:cs="Arial"/>
          <w:b/>
          <w:bCs/>
          <w:sz w:val="16"/>
        </w:rPr>
        <w:t>Налоги на продукты</w:t>
      </w:r>
      <w:r w:rsidRPr="00434899">
        <w:rPr>
          <w:rFonts w:ascii="Arial" w:eastAsia="Symbol" w:hAnsi="Arial" w:cs="Arial"/>
          <w:sz w:val="16"/>
        </w:rPr>
        <w:t xml:space="preserve"> – это налоги, взимаемые пропорционально количеству или стоимости товаров и услуг, производимых, продаваемых или импортируемых резидентами, К ним относятся: налог на добавленную стоимость (НДС), акцизы, налоги </w:t>
      </w:r>
      <w:r w:rsidR="007C0466">
        <w:rPr>
          <w:rFonts w:ascii="Arial" w:eastAsia="Symbol" w:hAnsi="Arial" w:cs="Arial"/>
          <w:sz w:val="16"/>
        </w:rPr>
        <w:br/>
      </w:r>
      <w:r w:rsidRPr="00434899">
        <w:rPr>
          <w:rFonts w:ascii="Arial" w:eastAsia="Symbol" w:hAnsi="Arial" w:cs="Arial"/>
          <w:sz w:val="16"/>
        </w:rPr>
        <w:t xml:space="preserve">на импортируемые товары и услуги и т.п. </w:t>
      </w:r>
    </w:p>
    <w:p w:rsidR="00333EEE" w:rsidRPr="00434899" w:rsidRDefault="00333EEE" w:rsidP="0084487F">
      <w:pPr>
        <w:spacing w:line="200" w:lineRule="exact"/>
        <w:ind w:firstLine="284"/>
        <w:jc w:val="both"/>
      </w:pPr>
      <w:r w:rsidRPr="00434899">
        <w:rPr>
          <w:rFonts w:ascii="Arial" w:eastAsia="Symbol" w:hAnsi="Arial" w:cs="Arial"/>
          <w:b/>
          <w:bCs/>
          <w:sz w:val="16"/>
        </w:rPr>
        <w:t>Другие налоги на производство</w:t>
      </w:r>
      <w:r w:rsidRPr="00434899">
        <w:rPr>
          <w:rFonts w:ascii="Arial" w:eastAsia="Symbol" w:hAnsi="Arial" w:cs="Arial"/>
          <w:sz w:val="16"/>
        </w:rPr>
        <w:t xml:space="preserve"> –  это налоги, связанные с использованием факторов производства (труда, земли, капитала), а также платежи за лицензии и разрешение заниматься какой-либо деятельностью или другие обязательные платежи, уплата </w:t>
      </w:r>
      <w:r w:rsidR="007C0466">
        <w:rPr>
          <w:rFonts w:ascii="Arial" w:eastAsia="Symbol" w:hAnsi="Arial" w:cs="Arial"/>
          <w:sz w:val="16"/>
        </w:rPr>
        <w:br/>
      </w:r>
      <w:r w:rsidRPr="00434899">
        <w:rPr>
          <w:rFonts w:ascii="Arial" w:eastAsia="Symbol" w:hAnsi="Arial" w:cs="Arial"/>
          <w:sz w:val="16"/>
        </w:rPr>
        <w:t xml:space="preserve">которых необходима для деятельности производящей единицы-резидента. Они не включают любые налоги на прибыль или иные доходы, получаемые предприятием. К другим налогам на производство относятся: налог на имущество и транспортный налог </w:t>
      </w:r>
      <w:r w:rsidR="007C0466">
        <w:rPr>
          <w:rFonts w:ascii="Arial" w:eastAsia="Symbol" w:hAnsi="Arial" w:cs="Arial"/>
          <w:sz w:val="16"/>
        </w:rPr>
        <w:br/>
      </w:r>
      <w:r w:rsidRPr="00434899">
        <w:rPr>
          <w:rFonts w:ascii="Arial" w:eastAsia="Symbol" w:hAnsi="Arial" w:cs="Arial"/>
          <w:sz w:val="16"/>
        </w:rPr>
        <w:t>институциональных единиц, участвующих в производстве, налоги на землю, налоги, взимаемые в зависимости от фонда оплаты труда, лицензионные сборы и некоторые другие. Термин "чистые" означает, что налоги показаны за вычетом соответствующих субсидий.</w:t>
      </w:r>
    </w:p>
    <w:p w:rsidR="00333EEE" w:rsidRPr="00434899" w:rsidRDefault="00333EEE" w:rsidP="0084487F">
      <w:pPr>
        <w:spacing w:line="200" w:lineRule="exact"/>
        <w:ind w:firstLine="284"/>
        <w:jc w:val="both"/>
      </w:pPr>
      <w:proofErr w:type="gramStart"/>
      <w:r w:rsidRPr="00434899">
        <w:rPr>
          <w:rFonts w:ascii="Arial" w:eastAsia="Symbol" w:hAnsi="Arial" w:cs="Arial"/>
          <w:b/>
          <w:sz w:val="16"/>
        </w:rPr>
        <w:t>Валовая прибыль экономики и валовые смешанные доходы</w:t>
      </w:r>
      <w:r w:rsidRPr="00434899">
        <w:rPr>
          <w:rFonts w:ascii="Arial" w:eastAsia="Symbol" w:hAnsi="Arial" w:cs="Arial"/>
          <w:sz w:val="16"/>
        </w:rPr>
        <w:t xml:space="preserve"> представляют собой ту часть валового внутреннего продукта (на уровне секторов и отраслей добавленной стоимости), которая остается у производителей после вычета расходов, связанных </w:t>
      </w:r>
      <w:r w:rsidR="007C0466">
        <w:rPr>
          <w:rFonts w:ascii="Arial" w:eastAsia="Symbol" w:hAnsi="Arial" w:cs="Arial"/>
          <w:sz w:val="16"/>
        </w:rPr>
        <w:br/>
      </w:r>
      <w:r w:rsidRPr="00434899">
        <w:rPr>
          <w:rFonts w:ascii="Arial" w:eastAsia="Symbol" w:hAnsi="Arial" w:cs="Arial"/>
          <w:sz w:val="16"/>
        </w:rPr>
        <w:t xml:space="preserve">с оплатой труда наемных работников, и чистых налогов на производство и импорт (на уровне секторов и отраслей –  других чистых </w:t>
      </w:r>
      <w:r w:rsidRPr="007C0466">
        <w:rPr>
          <w:rFonts w:ascii="Arial" w:eastAsia="Symbol" w:hAnsi="Arial" w:cs="Arial"/>
          <w:spacing w:val="-2"/>
          <w:sz w:val="16"/>
        </w:rPr>
        <w:t>налогов на производство).</w:t>
      </w:r>
      <w:proofErr w:type="gramEnd"/>
      <w:r w:rsidRPr="007C0466">
        <w:rPr>
          <w:rFonts w:ascii="Arial" w:eastAsia="Symbol" w:hAnsi="Arial" w:cs="Arial"/>
          <w:spacing w:val="-2"/>
          <w:sz w:val="16"/>
        </w:rPr>
        <w:t xml:space="preserve"> Эта статья измеряет прибыль (или убыток), полученную от производства, до учета выплаты или получения</w:t>
      </w:r>
      <w:r w:rsidRPr="00434899">
        <w:rPr>
          <w:rFonts w:ascii="Arial" w:eastAsia="Symbol" w:hAnsi="Arial" w:cs="Arial"/>
          <w:sz w:val="16"/>
        </w:rPr>
        <w:t xml:space="preserve"> доходов от собственности.</w:t>
      </w:r>
    </w:p>
    <w:p w:rsidR="00333EEE" w:rsidRPr="00434899" w:rsidRDefault="00333EEE" w:rsidP="0084487F">
      <w:pPr>
        <w:pStyle w:val="21"/>
        <w:ind w:left="0"/>
      </w:pPr>
      <w:r w:rsidRPr="00434899">
        <w:rPr>
          <w:rFonts w:eastAsia="Symbol"/>
        </w:rPr>
        <w:t>Валовая прибыль в СНС в отличие от показателя прибыли от реализации, отражаемой в бухгалтерском учете, не содержит элементов оплаты труда, сверхнормативные выплаты по командировочным, представительским и другим расходам, не включает прибыль, образующуюся у владельцев активов в результате роста цен, и включает потребление основного капитала.</w:t>
      </w:r>
    </w:p>
    <w:p w:rsidR="00333EEE" w:rsidRPr="00434899" w:rsidRDefault="00333EEE" w:rsidP="0084487F">
      <w:pPr>
        <w:pStyle w:val="21"/>
        <w:ind w:left="0"/>
        <w:rPr>
          <w:spacing w:val="-4"/>
          <w:szCs w:val="16"/>
        </w:rPr>
      </w:pPr>
      <w:r w:rsidRPr="00434899">
        <w:rPr>
          <w:rFonts w:eastAsia="Symbol"/>
          <w:spacing w:val="-4"/>
          <w:szCs w:val="16"/>
        </w:rPr>
        <w:t xml:space="preserve">Для </w:t>
      </w:r>
      <w:proofErr w:type="spellStart"/>
      <w:r w:rsidRPr="00434899">
        <w:rPr>
          <w:rFonts w:eastAsia="Symbol"/>
          <w:spacing w:val="-4"/>
          <w:szCs w:val="16"/>
        </w:rPr>
        <w:t>некорпорированных</w:t>
      </w:r>
      <w:proofErr w:type="spellEnd"/>
      <w:r w:rsidRPr="00434899">
        <w:rPr>
          <w:rFonts w:eastAsia="Symbol"/>
          <w:spacing w:val="-4"/>
          <w:szCs w:val="16"/>
        </w:rPr>
        <w:t xml:space="preserve"> предприятий, принадлежащих домашним хозяйствам, эта статья содержит элемент вознаграждения </w:t>
      </w:r>
      <w:r w:rsidR="007C0466">
        <w:rPr>
          <w:rFonts w:eastAsia="Symbol"/>
          <w:spacing w:val="-4"/>
          <w:szCs w:val="16"/>
        </w:rPr>
        <w:br/>
      </w:r>
      <w:r w:rsidRPr="00434899">
        <w:rPr>
          <w:rFonts w:eastAsia="Symbol"/>
          <w:spacing w:val="-4"/>
          <w:szCs w:val="16"/>
        </w:rPr>
        <w:t xml:space="preserve">за работу, который не может быть отделен от дохода владельца или предпринимателя. В этом случае она называется смешанным </w:t>
      </w:r>
      <w:r w:rsidR="007C0466">
        <w:rPr>
          <w:rFonts w:eastAsia="Symbol"/>
          <w:spacing w:val="-4"/>
          <w:szCs w:val="16"/>
        </w:rPr>
        <w:br/>
      </w:r>
      <w:r w:rsidRPr="00434899">
        <w:rPr>
          <w:rFonts w:eastAsia="Symbol"/>
          <w:spacing w:val="-4"/>
          <w:szCs w:val="16"/>
        </w:rPr>
        <w:t>доходом.</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 xml:space="preserve">Табл. </w:t>
      </w:r>
      <w:r w:rsidR="004A524B">
        <w:rPr>
          <w:rFonts w:ascii="Arial" w:eastAsia="Symbol" w:hAnsi="Arial" w:cs="Arial"/>
          <w:b/>
          <w:sz w:val="16"/>
        </w:rPr>
        <w:t>12.</w:t>
      </w:r>
      <w:r w:rsidRPr="00434899">
        <w:rPr>
          <w:rFonts w:ascii="Arial" w:eastAsia="Symbol" w:hAnsi="Arial" w:cs="Arial"/>
          <w:b/>
          <w:sz w:val="16"/>
        </w:rPr>
        <w:t>5. Счет распределения первичных доходов</w:t>
      </w:r>
      <w:r w:rsidRPr="00434899">
        <w:rPr>
          <w:rFonts w:ascii="Arial" w:eastAsia="Symbol" w:hAnsi="Arial" w:cs="Arial"/>
          <w:sz w:val="16"/>
        </w:rPr>
        <w:t xml:space="preserve"> является второй составной частью счета первичного распределения доходов. Он характеризует распределение первичных доходов (доходов от производственной деятельности и от собственности), полученных резидентами от резидентов и нерезидентов.</w:t>
      </w:r>
    </w:p>
    <w:p w:rsidR="00333EEE" w:rsidRPr="00434899" w:rsidRDefault="00333EEE" w:rsidP="0084487F">
      <w:pPr>
        <w:spacing w:line="200" w:lineRule="exact"/>
        <w:ind w:firstLine="284"/>
        <w:jc w:val="both"/>
      </w:pPr>
      <w:r w:rsidRPr="00434899">
        <w:rPr>
          <w:rFonts w:ascii="Arial" w:eastAsia="Symbol" w:hAnsi="Arial" w:cs="Arial"/>
          <w:b/>
          <w:sz w:val="16"/>
        </w:rPr>
        <w:t>Доходы от собственности</w:t>
      </w:r>
      <w:r w:rsidRPr="00434899">
        <w:rPr>
          <w:rFonts w:ascii="Arial" w:eastAsia="Symbol" w:hAnsi="Arial" w:cs="Arial"/>
          <w:sz w:val="16"/>
        </w:rPr>
        <w:t xml:space="preserve"> включают доходы, получаемые и выплачиваемые институциональными единицами в связи </w:t>
      </w:r>
      <w:r w:rsidR="007C0466">
        <w:rPr>
          <w:rFonts w:ascii="Arial" w:eastAsia="Symbol" w:hAnsi="Arial" w:cs="Arial"/>
          <w:sz w:val="16"/>
        </w:rPr>
        <w:br/>
      </w:r>
      <w:r w:rsidRPr="00434899">
        <w:rPr>
          <w:rFonts w:ascii="Arial" w:eastAsia="Symbol" w:hAnsi="Arial" w:cs="Arial"/>
          <w:sz w:val="16"/>
        </w:rPr>
        <w:t>с предоставлением в пользование финансовых активов, земли и других нефинансовых непроизведенных материальных активов (недра, другие природные активы и т.п.).</w:t>
      </w:r>
    </w:p>
    <w:p w:rsidR="00333EEE" w:rsidRPr="00434899" w:rsidRDefault="00333EEE" w:rsidP="0084487F">
      <w:pPr>
        <w:spacing w:line="200" w:lineRule="exact"/>
        <w:ind w:firstLine="284"/>
        <w:jc w:val="both"/>
      </w:pPr>
      <w:proofErr w:type="gramStart"/>
      <w:r w:rsidRPr="00434899">
        <w:rPr>
          <w:rFonts w:ascii="Arial" w:eastAsia="Symbol" w:hAnsi="Arial" w:cs="Arial"/>
          <w:b/>
          <w:sz w:val="16"/>
        </w:rPr>
        <w:t xml:space="preserve">Сальдо первичных доходов </w:t>
      </w:r>
      <w:r w:rsidRPr="00434899">
        <w:rPr>
          <w:rFonts w:ascii="Arial" w:eastAsia="Symbol" w:hAnsi="Arial" w:cs="Arial"/>
          <w:sz w:val="16"/>
        </w:rPr>
        <w:t xml:space="preserve">характеризует доходы, образующиеся у институциональных единиц-резидентов в результате </w:t>
      </w:r>
      <w:r w:rsidR="007C0466">
        <w:rPr>
          <w:rFonts w:ascii="Arial" w:eastAsia="Symbol" w:hAnsi="Arial" w:cs="Arial"/>
          <w:sz w:val="16"/>
        </w:rPr>
        <w:br/>
      </w:r>
      <w:r w:rsidRPr="00434899">
        <w:rPr>
          <w:rFonts w:ascii="Arial" w:eastAsia="Symbol" w:hAnsi="Arial" w:cs="Arial"/>
          <w:sz w:val="16"/>
        </w:rPr>
        <w:t xml:space="preserve">их участия в производстве и от собственности, Оно определяется как разница между всеми первичными доходами, полученными </w:t>
      </w:r>
      <w:r w:rsidR="007C0466">
        <w:rPr>
          <w:rFonts w:ascii="Arial" w:eastAsia="Symbol" w:hAnsi="Arial" w:cs="Arial"/>
          <w:sz w:val="16"/>
        </w:rPr>
        <w:br/>
      </w:r>
      <w:r w:rsidRPr="00434899">
        <w:rPr>
          <w:rFonts w:ascii="Arial" w:eastAsia="Symbol" w:hAnsi="Arial" w:cs="Arial"/>
          <w:sz w:val="16"/>
        </w:rPr>
        <w:t>и выплаченными единица</w:t>
      </w:r>
      <w:r w:rsidR="0052666B">
        <w:rPr>
          <w:rFonts w:ascii="Arial" w:eastAsia="Symbol" w:hAnsi="Arial" w:cs="Arial"/>
          <w:sz w:val="16"/>
        </w:rPr>
        <w:t>ми-резидентами, На уровне эконо</w:t>
      </w:r>
      <w:r w:rsidRPr="00434899">
        <w:rPr>
          <w:rFonts w:ascii="Arial" w:eastAsia="Symbol" w:hAnsi="Arial" w:cs="Arial"/>
          <w:sz w:val="16"/>
        </w:rPr>
        <w:t xml:space="preserve">мики в целом сальдо первичных доходов, определенное на валовой </w:t>
      </w:r>
      <w:r w:rsidRPr="00434899">
        <w:rPr>
          <w:rFonts w:ascii="Arial" w:eastAsia="Symbol" w:hAnsi="Arial" w:cs="Arial"/>
          <w:sz w:val="16"/>
        </w:rPr>
        <w:br/>
        <w:t xml:space="preserve">основе, т. е. до вычета потребления основного капитала, равно </w:t>
      </w:r>
      <w:r w:rsidRPr="00434899">
        <w:rPr>
          <w:rFonts w:ascii="Arial" w:eastAsia="Symbol" w:hAnsi="Arial" w:cs="Arial"/>
          <w:b/>
          <w:sz w:val="16"/>
        </w:rPr>
        <w:t>валовому национальному доходу</w:t>
      </w:r>
      <w:r w:rsidRPr="00434899">
        <w:rPr>
          <w:rFonts w:ascii="Arial" w:eastAsia="Symbol" w:hAnsi="Arial" w:cs="Arial"/>
          <w:sz w:val="16"/>
        </w:rPr>
        <w:t>.</w:t>
      </w:r>
      <w:proofErr w:type="gramEnd"/>
      <w:r w:rsidRPr="00434899">
        <w:rPr>
          <w:rFonts w:ascii="Arial" w:eastAsia="Symbol" w:hAnsi="Arial" w:cs="Arial"/>
          <w:sz w:val="16"/>
        </w:rPr>
        <w:t xml:space="preserve"> Сальдо первичных доходов, определенное на чистой основе, т.е. за вычетом потребления основного капитала, равно </w:t>
      </w:r>
      <w:r w:rsidRPr="00434899">
        <w:rPr>
          <w:rFonts w:ascii="Arial" w:eastAsia="Symbol" w:hAnsi="Arial" w:cs="Arial"/>
          <w:b/>
          <w:sz w:val="16"/>
        </w:rPr>
        <w:t>чистому национальному доходу.</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6. Счет вторичного распределения доходов</w:t>
      </w:r>
      <w:r w:rsidRPr="00434899">
        <w:rPr>
          <w:rFonts w:ascii="Arial" w:eastAsia="Symbol" w:hAnsi="Arial" w:cs="Arial"/>
          <w:sz w:val="16"/>
        </w:rPr>
        <w:t xml:space="preserve"> отражает преобразование сальдо первичных доходов секторов </w:t>
      </w:r>
      <w:r w:rsidR="007C0466">
        <w:rPr>
          <w:rFonts w:ascii="Arial" w:eastAsia="Symbol" w:hAnsi="Arial" w:cs="Arial"/>
          <w:sz w:val="16"/>
        </w:rPr>
        <w:br/>
      </w:r>
      <w:r w:rsidRPr="00434899">
        <w:rPr>
          <w:rFonts w:ascii="Arial" w:eastAsia="Symbol" w:hAnsi="Arial" w:cs="Arial"/>
          <w:sz w:val="16"/>
        </w:rPr>
        <w:t>в их располагаемый доход в результате поступлений и передач текущих трансфертов.</w:t>
      </w:r>
    </w:p>
    <w:p w:rsidR="00333EEE" w:rsidRPr="00434899" w:rsidRDefault="00333EEE" w:rsidP="0084487F">
      <w:pPr>
        <w:spacing w:line="200" w:lineRule="exact"/>
        <w:ind w:firstLine="284"/>
        <w:jc w:val="both"/>
      </w:pPr>
      <w:r w:rsidRPr="00434899">
        <w:rPr>
          <w:rFonts w:ascii="Arial" w:eastAsia="Symbol" w:hAnsi="Arial" w:cs="Arial"/>
          <w:b/>
          <w:sz w:val="16"/>
        </w:rPr>
        <w:t>Трансферт</w:t>
      </w:r>
      <w:r w:rsidRPr="00434899">
        <w:rPr>
          <w:rFonts w:ascii="Arial" w:eastAsia="Symbol" w:hAnsi="Arial" w:cs="Arial"/>
          <w:sz w:val="16"/>
        </w:rPr>
        <w:t xml:space="preserve"> представляет собой операцию, когда одна институциональная единица предоставляет товар, услугу или актив </w:t>
      </w:r>
      <w:r w:rsidRPr="00434899">
        <w:rPr>
          <w:rFonts w:ascii="Arial" w:eastAsia="Symbol" w:hAnsi="Arial" w:cs="Arial"/>
          <w:sz w:val="16"/>
        </w:rPr>
        <w:br/>
        <w:t>(финансовый или нефинансовый) другой единице, не получая взамен от нее возмещения в виде товара, услуги или актива</w:t>
      </w:r>
      <w:r w:rsidR="004D3747">
        <w:rPr>
          <w:rFonts w:ascii="Arial" w:eastAsia="Symbol" w:hAnsi="Arial" w:cs="Arial"/>
          <w:sz w:val="16"/>
        </w:rPr>
        <w:t>.</w:t>
      </w:r>
      <w:r w:rsidR="00341B38">
        <w:rPr>
          <w:rFonts w:ascii="Arial" w:eastAsia="Symbol" w:hAnsi="Arial" w:cs="Arial"/>
          <w:sz w:val="16"/>
        </w:rPr>
        <w:t xml:space="preserve"> </w:t>
      </w:r>
      <w:r w:rsidR="00DB5533">
        <w:rPr>
          <w:rFonts w:ascii="Arial" w:eastAsia="Symbol" w:hAnsi="Arial" w:cs="Arial"/>
          <w:sz w:val="16"/>
        </w:rPr>
        <w:br/>
      </w:r>
      <w:r w:rsidRPr="00434899">
        <w:rPr>
          <w:rFonts w:ascii="Arial" w:eastAsia="Symbol" w:hAnsi="Arial" w:cs="Arial"/>
          <w:sz w:val="16"/>
        </w:rPr>
        <w:t xml:space="preserve">Различают текущие и капитальные трансферты. Они могут </w:t>
      </w:r>
      <w:proofErr w:type="gramStart"/>
      <w:r w:rsidRPr="00434899">
        <w:rPr>
          <w:rFonts w:ascii="Arial" w:eastAsia="Symbol" w:hAnsi="Arial" w:cs="Arial"/>
          <w:sz w:val="16"/>
        </w:rPr>
        <w:t>производится</w:t>
      </w:r>
      <w:proofErr w:type="gramEnd"/>
      <w:r w:rsidRPr="00434899">
        <w:rPr>
          <w:rFonts w:ascii="Arial" w:eastAsia="Symbol" w:hAnsi="Arial" w:cs="Arial"/>
          <w:sz w:val="16"/>
        </w:rPr>
        <w:t xml:space="preserve"> в денежной и натуральной форме. </w:t>
      </w:r>
    </w:p>
    <w:p w:rsidR="00333EEE" w:rsidRPr="00434899" w:rsidRDefault="00333EEE" w:rsidP="0084487F">
      <w:pPr>
        <w:spacing w:line="200" w:lineRule="exact"/>
        <w:ind w:firstLine="284"/>
        <w:jc w:val="both"/>
      </w:pPr>
      <w:r w:rsidRPr="00434899">
        <w:rPr>
          <w:rFonts w:ascii="Arial" w:eastAsia="Symbol" w:hAnsi="Arial" w:cs="Arial"/>
          <w:b/>
          <w:sz w:val="16"/>
        </w:rPr>
        <w:t>Текущие трансферты</w:t>
      </w:r>
      <w:r w:rsidRPr="00434899">
        <w:rPr>
          <w:rFonts w:ascii="Arial" w:eastAsia="Symbol" w:hAnsi="Arial" w:cs="Arial"/>
          <w:sz w:val="16"/>
        </w:rPr>
        <w:t xml:space="preserve"> включают следующие основные виды: текущие налоги на доходы, имущество и др., страховые премии </w:t>
      </w:r>
      <w:r w:rsidR="007C0466">
        <w:rPr>
          <w:rFonts w:ascii="Arial" w:eastAsia="Symbol" w:hAnsi="Arial" w:cs="Arial"/>
          <w:sz w:val="16"/>
        </w:rPr>
        <w:br/>
      </w:r>
      <w:r w:rsidRPr="00434899">
        <w:rPr>
          <w:rFonts w:ascii="Arial" w:eastAsia="Symbol" w:hAnsi="Arial" w:cs="Arial"/>
          <w:sz w:val="16"/>
        </w:rPr>
        <w:t xml:space="preserve">и возмещения, отчисления на социальное страхование, социальные пособия, добровольные взносы и подарки, не имеющие </w:t>
      </w:r>
      <w:r w:rsidR="007C0466">
        <w:rPr>
          <w:rFonts w:ascii="Arial" w:eastAsia="Symbol" w:hAnsi="Arial" w:cs="Arial"/>
          <w:sz w:val="16"/>
        </w:rPr>
        <w:br/>
      </w:r>
      <w:r w:rsidRPr="00434899">
        <w:rPr>
          <w:rFonts w:ascii="Arial" w:eastAsia="Symbol" w:hAnsi="Arial" w:cs="Arial"/>
          <w:sz w:val="16"/>
        </w:rPr>
        <w:t>капитального характера, штрафы и т. д.</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6, </w:t>
      </w:r>
      <w:r w:rsidR="004A524B">
        <w:rPr>
          <w:rFonts w:ascii="Arial" w:eastAsia="Symbol" w:hAnsi="Arial" w:cs="Arial"/>
          <w:b/>
          <w:sz w:val="16"/>
        </w:rPr>
        <w:t>12.</w:t>
      </w:r>
      <w:r w:rsidRPr="00434899">
        <w:rPr>
          <w:rFonts w:ascii="Arial" w:eastAsia="Symbol" w:hAnsi="Arial" w:cs="Arial"/>
          <w:b/>
          <w:sz w:val="16"/>
        </w:rPr>
        <w:t>7. Валовой располагаемый доход</w:t>
      </w:r>
      <w:r w:rsidRPr="00434899">
        <w:rPr>
          <w:rFonts w:ascii="Arial" w:eastAsia="Symbol" w:hAnsi="Arial" w:cs="Arial"/>
          <w:sz w:val="16"/>
        </w:rPr>
        <w:t xml:space="preserve"> представляет собой доход, которым институциональная единица распол</w:t>
      </w:r>
      <w:r w:rsidRPr="00434899">
        <w:rPr>
          <w:rFonts w:ascii="Arial" w:eastAsia="Symbol" w:hAnsi="Arial" w:cs="Arial"/>
          <w:sz w:val="16"/>
        </w:rPr>
        <w:t>а</w:t>
      </w:r>
      <w:r w:rsidRPr="00434899">
        <w:rPr>
          <w:rFonts w:ascii="Arial" w:eastAsia="Symbol" w:hAnsi="Arial" w:cs="Arial"/>
          <w:sz w:val="16"/>
        </w:rPr>
        <w:t xml:space="preserve">гает для конечного потребления и сбережения. Он равен сальдо первичных доходов минус переданные  текущие трансферты, плюс полученные текущие трансферты. Сумма располагаемых доходов всех институциональных единиц-резидентов равна </w:t>
      </w:r>
      <w:r w:rsidR="007C0466">
        <w:rPr>
          <w:rFonts w:ascii="Arial" w:eastAsia="Symbol" w:hAnsi="Arial" w:cs="Arial"/>
          <w:sz w:val="16"/>
        </w:rPr>
        <w:br/>
      </w:r>
      <w:r w:rsidRPr="00434899">
        <w:rPr>
          <w:rFonts w:ascii="Arial" w:eastAsia="Symbol" w:hAnsi="Arial" w:cs="Arial"/>
          <w:b/>
          <w:sz w:val="16"/>
        </w:rPr>
        <w:t>валовому национальному располагаемому доходу</w:t>
      </w:r>
      <w:r w:rsidRPr="00434899">
        <w:rPr>
          <w:rFonts w:ascii="Arial" w:eastAsia="Symbol" w:hAnsi="Arial" w:cs="Arial"/>
          <w:sz w:val="16"/>
        </w:rPr>
        <w:t>.</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7. Счет использования располагаемого дохода</w:t>
      </w:r>
      <w:r w:rsidRPr="00434899">
        <w:rPr>
          <w:rFonts w:ascii="Arial" w:eastAsia="Symbol" w:hAnsi="Arial" w:cs="Arial"/>
          <w:sz w:val="16"/>
        </w:rPr>
        <w:t xml:space="preserve"> показывает, как домашние хозяйства, государственное управление и некоммерческие организации, обслуживающие домашние хозяйства, распределяют свой располагаемый доход между расходами на конечное потребление и сбережением.</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7, </w:t>
      </w:r>
      <w:r w:rsidR="004A524B">
        <w:rPr>
          <w:rFonts w:ascii="Arial" w:eastAsia="Symbol" w:hAnsi="Arial" w:cs="Arial"/>
          <w:b/>
          <w:sz w:val="16"/>
        </w:rPr>
        <w:t>12.</w:t>
      </w:r>
      <w:r w:rsidRPr="00434899">
        <w:rPr>
          <w:rFonts w:ascii="Arial" w:eastAsia="Symbol" w:hAnsi="Arial" w:cs="Arial"/>
          <w:b/>
          <w:sz w:val="16"/>
        </w:rPr>
        <w:t>18</w:t>
      </w:r>
      <w:r w:rsidR="004D2D4A">
        <w:rPr>
          <w:rFonts w:ascii="Arial" w:eastAsia="Symbol" w:hAnsi="Arial" w:cs="Arial"/>
          <w:b/>
          <w:sz w:val="16"/>
        </w:rPr>
        <w:t xml:space="preserve"> </w:t>
      </w:r>
      <w:r w:rsidR="005B7606">
        <w:rPr>
          <w:rFonts w:ascii="Arial" w:eastAsia="Symbol" w:hAnsi="Arial" w:cs="Arial"/>
          <w:b/>
          <w:sz w:val="16"/>
        </w:rPr>
        <w:t>–</w:t>
      </w:r>
      <w:r w:rsidR="005806E7" w:rsidRPr="00662597">
        <w:rPr>
          <w:rFonts w:ascii="Arial" w:eastAsia="Symbol" w:hAnsi="Arial" w:cs="Arial"/>
          <w:b/>
          <w:sz w:val="16"/>
        </w:rPr>
        <w:t xml:space="preserve"> </w:t>
      </w:r>
      <w:r w:rsidR="004A524B">
        <w:rPr>
          <w:rFonts w:ascii="Arial" w:eastAsia="Symbol" w:hAnsi="Arial" w:cs="Arial"/>
          <w:b/>
          <w:sz w:val="16"/>
        </w:rPr>
        <w:t>12.</w:t>
      </w:r>
      <w:r w:rsidRPr="00434899">
        <w:rPr>
          <w:rFonts w:ascii="Arial" w:eastAsia="Symbol" w:hAnsi="Arial" w:cs="Arial"/>
          <w:b/>
          <w:sz w:val="16"/>
        </w:rPr>
        <w:t>21. Расходы на конечное потребление домашних хозяйств</w:t>
      </w:r>
      <w:r w:rsidRPr="00434899">
        <w:rPr>
          <w:rFonts w:ascii="Arial" w:eastAsia="Symbol" w:hAnsi="Arial" w:cs="Arial"/>
          <w:sz w:val="16"/>
        </w:rPr>
        <w:t xml:space="preserve"> включают расходы домашних хозяйств </w:t>
      </w:r>
      <w:r w:rsidR="007C0466">
        <w:rPr>
          <w:rFonts w:ascii="Arial" w:eastAsia="Symbol" w:hAnsi="Arial" w:cs="Arial"/>
          <w:sz w:val="16"/>
        </w:rPr>
        <w:br/>
      </w:r>
      <w:r w:rsidRPr="00434899">
        <w:rPr>
          <w:rFonts w:ascii="Arial" w:eastAsia="Symbol" w:hAnsi="Arial" w:cs="Arial"/>
          <w:sz w:val="16"/>
        </w:rPr>
        <w:t xml:space="preserve">на приобретение потребительских товаров и услуг во всех торговых </w:t>
      </w:r>
      <w:r w:rsidRPr="00434899">
        <w:rPr>
          <w:rFonts w:ascii="Arial" w:eastAsia="Symbol" w:hAnsi="Arial" w:cs="Arial"/>
          <w:spacing w:val="-2"/>
          <w:sz w:val="16"/>
          <w:szCs w:val="16"/>
        </w:rPr>
        <w:t xml:space="preserve">предприятиях, на городских рынках и через неорганизованную (уличную) торговлю, предприятиях бытового и жилищно-коммунального обслуживания, пассажирского транспорта, связи, гостиницах, учреждениях культуры, здравоохранения, образования, а также стоимость товаров и услуг, потребленных  в натуральной форме </w:t>
      </w:r>
      <w:proofErr w:type="gramStart"/>
      <w:r w:rsidR="00341B38" w:rsidRPr="00434899">
        <w:rPr>
          <w:rFonts w:ascii="Arial" w:eastAsia="Symbol" w:hAnsi="Arial" w:cs="Arial"/>
          <w:spacing w:val="-4"/>
          <w:sz w:val="16"/>
          <w:szCs w:val="16"/>
        </w:rPr>
        <w:t>–</w:t>
      </w:r>
      <w:r w:rsidRPr="00434899">
        <w:rPr>
          <w:rFonts w:ascii="Arial" w:eastAsia="Symbol" w:hAnsi="Arial" w:cs="Arial"/>
          <w:spacing w:val="-2"/>
          <w:sz w:val="16"/>
          <w:szCs w:val="16"/>
        </w:rPr>
        <w:t>п</w:t>
      </w:r>
      <w:proofErr w:type="gramEnd"/>
      <w:r w:rsidRPr="00434899">
        <w:rPr>
          <w:rFonts w:ascii="Arial" w:eastAsia="Symbol" w:hAnsi="Arial" w:cs="Arial"/>
          <w:spacing w:val="-2"/>
          <w:sz w:val="16"/>
          <w:szCs w:val="16"/>
        </w:rPr>
        <w:t>роизведенных для себя (сельскохозяйственная продукция личных подсобных хозяйств, услуги, предоставленные в связи с прожив</w:t>
      </w:r>
      <w:r w:rsidRPr="00434899">
        <w:rPr>
          <w:rFonts w:ascii="Arial" w:eastAsia="Symbol" w:hAnsi="Arial" w:cs="Arial"/>
          <w:spacing w:val="-2"/>
          <w:sz w:val="16"/>
          <w:szCs w:val="16"/>
        </w:rPr>
        <w:t>а</w:t>
      </w:r>
      <w:r w:rsidRPr="00434899">
        <w:rPr>
          <w:rFonts w:ascii="Arial" w:eastAsia="Symbol" w:hAnsi="Arial" w:cs="Arial"/>
          <w:spacing w:val="-2"/>
          <w:sz w:val="16"/>
          <w:szCs w:val="16"/>
        </w:rPr>
        <w:t xml:space="preserve">нием владельцев в собственных жилищах) и полученных в качестве оплаты труда и гуманитарной помощи. </w:t>
      </w:r>
    </w:p>
    <w:p w:rsidR="00333EEE" w:rsidRPr="00434899" w:rsidRDefault="00333EEE" w:rsidP="0084487F">
      <w:pPr>
        <w:spacing w:line="200" w:lineRule="exact"/>
        <w:ind w:firstLine="284"/>
        <w:jc w:val="both"/>
      </w:pPr>
      <w:r w:rsidRPr="00DB5533">
        <w:rPr>
          <w:rFonts w:ascii="Arial" w:eastAsia="Symbol" w:hAnsi="Arial" w:cs="Arial"/>
          <w:b/>
          <w:spacing w:val="-4"/>
          <w:sz w:val="16"/>
        </w:rPr>
        <w:t>Расходы государственного управления</w:t>
      </w:r>
      <w:r w:rsidRPr="00DB5533">
        <w:rPr>
          <w:rFonts w:ascii="Arial" w:eastAsia="Symbol" w:hAnsi="Arial" w:cs="Arial"/>
          <w:spacing w:val="-4"/>
          <w:sz w:val="16"/>
        </w:rPr>
        <w:t xml:space="preserve"> </w:t>
      </w:r>
      <w:r w:rsidRPr="00DB5533">
        <w:rPr>
          <w:rFonts w:ascii="Arial" w:eastAsia="Symbol" w:hAnsi="Arial" w:cs="Arial"/>
          <w:b/>
          <w:spacing w:val="-4"/>
          <w:sz w:val="16"/>
        </w:rPr>
        <w:t>на индивидуальные товары и услуги</w:t>
      </w:r>
      <w:r w:rsidRPr="00DB5533">
        <w:rPr>
          <w:rFonts w:ascii="Arial" w:eastAsia="Symbol" w:hAnsi="Arial" w:cs="Arial"/>
          <w:spacing w:val="-4"/>
          <w:sz w:val="16"/>
        </w:rPr>
        <w:t xml:space="preserve"> состоят из расходов сектора государственного</w:t>
      </w:r>
      <w:r w:rsidRPr="00434899">
        <w:rPr>
          <w:rFonts w:ascii="Arial" w:eastAsia="Symbol" w:hAnsi="Arial" w:cs="Arial"/>
          <w:sz w:val="16"/>
        </w:rPr>
        <w:t xml:space="preserve"> управления на потребительские товары и услуги, предназначенные для индивидуального потребления. Такие расходы </w:t>
      </w:r>
      <w:r w:rsidR="00DB5533">
        <w:rPr>
          <w:rFonts w:ascii="Arial" w:eastAsia="Symbol" w:hAnsi="Arial" w:cs="Arial"/>
          <w:sz w:val="16"/>
        </w:rPr>
        <w:br/>
      </w:r>
      <w:r w:rsidRPr="00434899">
        <w:rPr>
          <w:rFonts w:ascii="Arial" w:eastAsia="Symbol" w:hAnsi="Arial" w:cs="Arial"/>
          <w:sz w:val="16"/>
        </w:rPr>
        <w:t xml:space="preserve">финансируются за счет государственного бюджета и внебюджетных фондов из средств, полученных в </w:t>
      </w:r>
      <w:proofErr w:type="gramStart"/>
      <w:r w:rsidRPr="00434899">
        <w:rPr>
          <w:rFonts w:ascii="Arial" w:eastAsia="Symbol" w:hAnsi="Arial" w:cs="Arial"/>
          <w:sz w:val="16"/>
        </w:rPr>
        <w:t>результате</w:t>
      </w:r>
      <w:proofErr w:type="gramEnd"/>
      <w:r w:rsidRPr="00434899">
        <w:rPr>
          <w:rFonts w:ascii="Arial" w:eastAsia="Symbol" w:hAnsi="Arial" w:cs="Arial"/>
          <w:sz w:val="16"/>
        </w:rPr>
        <w:t xml:space="preserve"> сбора налогов </w:t>
      </w:r>
      <w:r w:rsidR="00DB5533">
        <w:rPr>
          <w:rFonts w:ascii="Arial" w:eastAsia="Symbol" w:hAnsi="Arial" w:cs="Arial"/>
          <w:sz w:val="16"/>
        </w:rPr>
        <w:br/>
      </w:r>
      <w:r w:rsidRPr="00434899">
        <w:rPr>
          <w:rFonts w:ascii="Arial" w:eastAsia="Symbol" w:hAnsi="Arial" w:cs="Arial"/>
          <w:sz w:val="16"/>
        </w:rPr>
        <w:t xml:space="preserve">и из других доходов государства. В эти расходы включаются расходы предприятий и организаций, оказывающих бесплатные </w:t>
      </w:r>
      <w:r w:rsidR="00DB5533">
        <w:rPr>
          <w:rFonts w:ascii="Arial" w:eastAsia="Symbol" w:hAnsi="Arial" w:cs="Arial"/>
          <w:sz w:val="16"/>
        </w:rPr>
        <w:br/>
      </w:r>
      <w:r w:rsidRPr="00434899">
        <w:rPr>
          <w:rFonts w:ascii="Arial" w:eastAsia="Symbol" w:hAnsi="Arial" w:cs="Arial"/>
          <w:sz w:val="16"/>
        </w:rPr>
        <w:t>(для населения) услуги в области здравоохранения, образования, культуры.</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pacing w:val="-2"/>
          <w:sz w:val="16"/>
          <w:szCs w:val="16"/>
        </w:rPr>
        <w:t>Расходы государственного управления на коллективные услуги</w:t>
      </w:r>
      <w:r w:rsidRPr="00434899">
        <w:rPr>
          <w:rFonts w:ascii="Arial" w:eastAsia="Symbol" w:hAnsi="Arial" w:cs="Arial"/>
          <w:spacing w:val="-2"/>
          <w:sz w:val="16"/>
          <w:szCs w:val="16"/>
        </w:rPr>
        <w:t xml:space="preserve">. </w:t>
      </w:r>
      <w:proofErr w:type="gramStart"/>
      <w:r w:rsidRPr="00434899">
        <w:rPr>
          <w:rFonts w:ascii="Arial" w:eastAsia="Symbol" w:hAnsi="Arial" w:cs="Arial"/>
          <w:spacing w:val="-2"/>
          <w:sz w:val="16"/>
          <w:szCs w:val="16"/>
        </w:rPr>
        <w:t xml:space="preserve">Этот показатель отличается от предыдущего тем, </w:t>
      </w:r>
      <w:r w:rsidR="00DB5533">
        <w:rPr>
          <w:rFonts w:ascii="Arial" w:eastAsia="Symbol" w:hAnsi="Arial" w:cs="Arial"/>
          <w:spacing w:val="-2"/>
          <w:sz w:val="16"/>
          <w:szCs w:val="16"/>
        </w:rPr>
        <w:br/>
      </w:r>
      <w:r w:rsidRPr="00434899">
        <w:rPr>
          <w:rFonts w:ascii="Arial" w:eastAsia="Symbol" w:hAnsi="Arial" w:cs="Arial"/>
          <w:spacing w:val="-2"/>
          <w:sz w:val="16"/>
          <w:szCs w:val="16"/>
        </w:rPr>
        <w:t>что в нем учитываются услуги, оказываемые за счет государственного бюджета предприятиями и организациями, которые удовлетв</w:t>
      </w:r>
      <w:r w:rsidRPr="00434899">
        <w:rPr>
          <w:rFonts w:ascii="Arial" w:eastAsia="Symbol" w:hAnsi="Arial" w:cs="Arial"/>
          <w:spacing w:val="-2"/>
          <w:sz w:val="16"/>
          <w:szCs w:val="16"/>
        </w:rPr>
        <w:t>о</w:t>
      </w:r>
      <w:r w:rsidRPr="00434899">
        <w:rPr>
          <w:rFonts w:ascii="Arial" w:eastAsia="Symbol" w:hAnsi="Arial" w:cs="Arial"/>
          <w:spacing w:val="-2"/>
          <w:sz w:val="16"/>
          <w:szCs w:val="16"/>
        </w:rPr>
        <w:t>ряют потребности не отдельных домашних хозяйств, а общества в целом (расходы на государственное управление и обеспечение военной безопасности, а также расходы на нерыночную науку, услуги организаций, обслуживающих сельское хозяйство и др.).</w:t>
      </w:r>
      <w:proofErr w:type="gramEnd"/>
    </w:p>
    <w:p w:rsidR="00333EEE" w:rsidRPr="00434899" w:rsidRDefault="00333EEE" w:rsidP="0084487F">
      <w:pPr>
        <w:spacing w:line="200" w:lineRule="exact"/>
        <w:ind w:firstLine="284"/>
        <w:jc w:val="both"/>
        <w:rPr>
          <w:spacing w:val="-4"/>
          <w:szCs w:val="16"/>
        </w:rPr>
      </w:pPr>
      <w:r w:rsidRPr="00434899">
        <w:rPr>
          <w:rFonts w:ascii="Arial" w:eastAsia="Symbol" w:hAnsi="Arial" w:cs="Arial"/>
          <w:b/>
          <w:spacing w:val="-4"/>
          <w:sz w:val="16"/>
          <w:szCs w:val="16"/>
        </w:rPr>
        <w:t>Расходы на конечное потребление некоммерческих организаций, обслуживающих домашние хозяйства,</w:t>
      </w:r>
      <w:r w:rsidRPr="00434899">
        <w:rPr>
          <w:rFonts w:ascii="Arial" w:eastAsia="Symbol" w:hAnsi="Arial" w:cs="Arial"/>
          <w:spacing w:val="-4"/>
          <w:sz w:val="16"/>
          <w:szCs w:val="16"/>
        </w:rPr>
        <w:t xml:space="preserve"> – расходы </w:t>
      </w:r>
      <w:r w:rsidR="00DB5533">
        <w:rPr>
          <w:rFonts w:ascii="Arial" w:eastAsia="Symbol" w:hAnsi="Arial" w:cs="Arial"/>
          <w:spacing w:val="-4"/>
          <w:sz w:val="16"/>
          <w:szCs w:val="16"/>
        </w:rPr>
        <w:br/>
      </w:r>
      <w:r w:rsidRPr="00434899">
        <w:rPr>
          <w:rFonts w:ascii="Arial" w:eastAsia="Symbol" w:hAnsi="Arial" w:cs="Arial"/>
          <w:spacing w:val="-4"/>
          <w:sz w:val="16"/>
          <w:szCs w:val="16"/>
        </w:rPr>
        <w:t xml:space="preserve">общественных организаций, в </w:t>
      </w:r>
      <w:proofErr w:type="gramStart"/>
      <w:r w:rsidRPr="00434899">
        <w:rPr>
          <w:rFonts w:ascii="Arial" w:eastAsia="Symbol" w:hAnsi="Arial" w:cs="Arial"/>
          <w:spacing w:val="-4"/>
          <w:sz w:val="16"/>
          <w:szCs w:val="16"/>
        </w:rPr>
        <w:t>отношении</w:t>
      </w:r>
      <w:proofErr w:type="gramEnd"/>
      <w:r w:rsidRPr="00434899">
        <w:rPr>
          <w:rFonts w:ascii="Arial" w:eastAsia="Symbol" w:hAnsi="Arial" w:cs="Arial"/>
          <w:spacing w:val="-4"/>
          <w:sz w:val="16"/>
          <w:szCs w:val="16"/>
        </w:rPr>
        <w:t xml:space="preserve"> которых условно считается, что они предоставляют только индивидуальные товары и услуги. </w:t>
      </w:r>
    </w:p>
    <w:p w:rsidR="00333EEE" w:rsidRPr="00434899" w:rsidRDefault="00333EEE" w:rsidP="0084487F">
      <w:pPr>
        <w:spacing w:line="200" w:lineRule="exact"/>
        <w:ind w:firstLine="284"/>
        <w:jc w:val="both"/>
      </w:pPr>
      <w:r w:rsidRPr="00434899">
        <w:rPr>
          <w:rFonts w:ascii="Arial" w:eastAsia="Symbol" w:hAnsi="Arial" w:cs="Arial"/>
          <w:sz w:val="16"/>
        </w:rPr>
        <w:t xml:space="preserve">Сюда же включается стоимость нерыночных услуг (социального характера), </w:t>
      </w:r>
      <w:proofErr w:type="gramStart"/>
      <w:r w:rsidRPr="00434899">
        <w:rPr>
          <w:rFonts w:ascii="Arial" w:eastAsia="Symbol" w:hAnsi="Arial" w:cs="Arial"/>
          <w:sz w:val="16"/>
        </w:rPr>
        <w:t>оказываемые</w:t>
      </w:r>
      <w:proofErr w:type="gramEnd"/>
      <w:r w:rsidRPr="00434899">
        <w:rPr>
          <w:rFonts w:ascii="Arial" w:eastAsia="Symbol" w:hAnsi="Arial" w:cs="Arial"/>
          <w:sz w:val="16"/>
        </w:rPr>
        <w:t xml:space="preserve"> коммерческими предприятиями </w:t>
      </w:r>
      <w:r w:rsidRPr="00434899">
        <w:rPr>
          <w:rFonts w:ascii="Arial" w:eastAsia="Symbol" w:hAnsi="Arial" w:cs="Arial"/>
          <w:sz w:val="16"/>
        </w:rPr>
        <w:br/>
        <w:t>и организациями своим работникам.</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8. Счет операций с капиталом </w:t>
      </w:r>
      <w:r w:rsidRPr="00434899">
        <w:rPr>
          <w:rFonts w:ascii="Arial" w:eastAsia="Symbol" w:hAnsi="Arial" w:cs="Arial"/>
          <w:sz w:val="16"/>
        </w:rPr>
        <w:t xml:space="preserve">отражает стоимость нефинансовых активов, приобретаемых или реализуемых </w:t>
      </w:r>
      <w:r w:rsidR="00DB5533">
        <w:rPr>
          <w:rFonts w:ascii="Arial" w:eastAsia="Symbol" w:hAnsi="Arial" w:cs="Arial"/>
          <w:sz w:val="16"/>
        </w:rPr>
        <w:br/>
      </w:r>
      <w:r w:rsidRPr="00434899">
        <w:rPr>
          <w:rFonts w:ascii="Arial" w:eastAsia="Symbol" w:hAnsi="Arial" w:cs="Arial"/>
          <w:sz w:val="16"/>
        </w:rPr>
        <w:t xml:space="preserve">институциональными единицами-резидентами в </w:t>
      </w:r>
      <w:proofErr w:type="gramStart"/>
      <w:r w:rsidRPr="00434899">
        <w:rPr>
          <w:rFonts w:ascii="Arial" w:eastAsia="Symbol" w:hAnsi="Arial" w:cs="Arial"/>
          <w:sz w:val="16"/>
        </w:rPr>
        <w:t>результате</w:t>
      </w:r>
      <w:proofErr w:type="gramEnd"/>
      <w:r w:rsidRPr="00434899">
        <w:rPr>
          <w:rFonts w:ascii="Arial" w:eastAsia="Symbol" w:hAnsi="Arial" w:cs="Arial"/>
          <w:sz w:val="16"/>
        </w:rPr>
        <w:t xml:space="preserve"> экономических операций, а также изменения в чистой стоимости </w:t>
      </w:r>
      <w:r w:rsidR="00DB5533">
        <w:rPr>
          <w:rFonts w:ascii="Arial" w:eastAsia="Symbol" w:hAnsi="Arial" w:cs="Arial"/>
          <w:sz w:val="16"/>
        </w:rPr>
        <w:br/>
      </w:r>
      <w:r w:rsidRPr="00434899">
        <w:rPr>
          <w:rFonts w:ascii="Arial" w:eastAsia="Symbol" w:hAnsi="Arial" w:cs="Arial"/>
          <w:sz w:val="16"/>
        </w:rPr>
        <w:t>капитала, обусловленные сбережениями и капитальными трансфертами.</w:t>
      </w:r>
    </w:p>
    <w:p w:rsidR="00333EEE" w:rsidRPr="00434899" w:rsidRDefault="00333EEE" w:rsidP="0084487F">
      <w:pPr>
        <w:spacing w:line="200" w:lineRule="exact"/>
        <w:ind w:firstLine="284"/>
        <w:jc w:val="both"/>
      </w:pPr>
      <w:r w:rsidRPr="00434899">
        <w:rPr>
          <w:rFonts w:ascii="Arial" w:eastAsia="Symbol" w:hAnsi="Arial" w:cs="Arial"/>
          <w:b/>
          <w:sz w:val="16"/>
        </w:rPr>
        <w:t xml:space="preserve">Капитальные трансферты </w:t>
      </w:r>
      <w:r w:rsidRPr="00434899">
        <w:rPr>
          <w:rFonts w:ascii="Arial" w:eastAsia="Symbol" w:hAnsi="Arial" w:cs="Arial"/>
          <w:sz w:val="16"/>
        </w:rPr>
        <w:t>представляют собой безвозмездную передачу права собственности на активы (кроме наличных денег и материальных оборотных средств) или сре</w:t>
      </w:r>
      <w:proofErr w:type="gramStart"/>
      <w:r w:rsidRPr="00434899">
        <w:rPr>
          <w:rFonts w:ascii="Arial" w:eastAsia="Symbol" w:hAnsi="Arial" w:cs="Arial"/>
          <w:sz w:val="16"/>
        </w:rPr>
        <w:t>дств дл</w:t>
      </w:r>
      <w:proofErr w:type="gramEnd"/>
      <w:r w:rsidRPr="00434899">
        <w:rPr>
          <w:rFonts w:ascii="Arial" w:eastAsia="Symbol" w:hAnsi="Arial" w:cs="Arial"/>
          <w:sz w:val="16"/>
        </w:rPr>
        <w:t xml:space="preserve">я их приобретения от одной институциональной единицы к другой. </w:t>
      </w:r>
    </w:p>
    <w:p w:rsidR="00333EEE" w:rsidRPr="00434899" w:rsidRDefault="00333EEE" w:rsidP="0084487F">
      <w:pPr>
        <w:pStyle w:val="21"/>
        <w:ind w:left="0"/>
      </w:pPr>
      <w:r w:rsidRPr="00434899">
        <w:rPr>
          <w:rFonts w:eastAsia="Symbol"/>
        </w:rPr>
        <w:t xml:space="preserve">Капитальные трансферты обычно являются единовременными и значительными по величине операциями, связанными </w:t>
      </w:r>
      <w:r w:rsidR="00DB5533">
        <w:rPr>
          <w:rFonts w:eastAsia="Symbol"/>
        </w:rPr>
        <w:br/>
      </w:r>
      <w:r w:rsidRPr="00434899">
        <w:rPr>
          <w:rFonts w:eastAsia="Symbol"/>
        </w:rPr>
        <w:t xml:space="preserve">с приобретением или выбытием активов у участников операции. Они включают налоги на капитал, инвестиционные субсидии, </w:t>
      </w:r>
      <w:r w:rsidR="00DB5533">
        <w:rPr>
          <w:rFonts w:eastAsia="Symbol"/>
        </w:rPr>
        <w:br/>
      </w:r>
      <w:r w:rsidRPr="00434899">
        <w:rPr>
          <w:rFonts w:eastAsia="Symbol"/>
        </w:rPr>
        <w:t>прочие капитальные трансферты.</w:t>
      </w:r>
    </w:p>
    <w:p w:rsidR="00333EEE" w:rsidRPr="00434899" w:rsidRDefault="00333EEE" w:rsidP="0084487F">
      <w:pPr>
        <w:spacing w:line="200" w:lineRule="exact"/>
        <w:ind w:firstLine="284"/>
        <w:jc w:val="both"/>
        <w:rPr>
          <w:spacing w:val="-2"/>
          <w:szCs w:val="16"/>
        </w:rPr>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8, </w:t>
      </w:r>
      <w:r w:rsidR="004A524B">
        <w:rPr>
          <w:rFonts w:ascii="Arial" w:eastAsia="Symbol" w:hAnsi="Arial" w:cs="Arial"/>
          <w:b/>
          <w:sz w:val="16"/>
        </w:rPr>
        <w:t>12.</w:t>
      </w:r>
      <w:r w:rsidRPr="00434899">
        <w:rPr>
          <w:rFonts w:ascii="Arial" w:eastAsia="Symbol" w:hAnsi="Arial" w:cs="Arial"/>
          <w:b/>
          <w:sz w:val="16"/>
        </w:rPr>
        <w:t xml:space="preserve">18, </w:t>
      </w:r>
      <w:r w:rsidR="004A524B">
        <w:rPr>
          <w:rFonts w:ascii="Arial" w:eastAsia="Symbol" w:hAnsi="Arial" w:cs="Arial"/>
          <w:b/>
          <w:sz w:val="16"/>
        </w:rPr>
        <w:t>12.</w:t>
      </w:r>
      <w:r w:rsidRPr="00434899">
        <w:rPr>
          <w:rFonts w:ascii="Arial" w:eastAsia="Symbol" w:hAnsi="Arial" w:cs="Arial"/>
          <w:b/>
          <w:sz w:val="16"/>
        </w:rPr>
        <w:t xml:space="preserve">19, </w:t>
      </w:r>
      <w:r w:rsidR="004A524B">
        <w:rPr>
          <w:rFonts w:ascii="Arial" w:eastAsia="Symbol" w:hAnsi="Arial" w:cs="Arial"/>
          <w:b/>
          <w:sz w:val="16"/>
        </w:rPr>
        <w:t>12.</w:t>
      </w:r>
      <w:r w:rsidRPr="00434899">
        <w:rPr>
          <w:rFonts w:ascii="Arial" w:eastAsia="Symbol" w:hAnsi="Arial" w:cs="Arial"/>
          <w:b/>
          <w:sz w:val="16"/>
        </w:rPr>
        <w:t>21. Валовое накопление основного капитала</w:t>
      </w:r>
      <w:r w:rsidRPr="00434899">
        <w:rPr>
          <w:rFonts w:ascii="Arial" w:eastAsia="Symbol" w:hAnsi="Arial" w:cs="Arial"/>
          <w:sz w:val="16"/>
        </w:rPr>
        <w:t xml:space="preserve"> </w:t>
      </w:r>
      <w:r w:rsidRPr="00434899">
        <w:rPr>
          <w:rFonts w:ascii="Arial" w:eastAsia="Symbol" w:hAnsi="Arial" w:cs="Arial"/>
          <w:spacing w:val="-2"/>
          <w:sz w:val="16"/>
          <w:szCs w:val="16"/>
        </w:rPr>
        <w:t>представляет собой вложение резидентными един</w:t>
      </w:r>
      <w:r w:rsidRPr="00434899">
        <w:rPr>
          <w:rFonts w:ascii="Arial" w:eastAsia="Symbol" w:hAnsi="Arial" w:cs="Arial"/>
          <w:spacing w:val="-2"/>
          <w:sz w:val="16"/>
          <w:szCs w:val="16"/>
        </w:rPr>
        <w:t>и</w:t>
      </w:r>
      <w:r w:rsidRPr="00434899">
        <w:rPr>
          <w:rFonts w:ascii="Arial" w:eastAsia="Symbol" w:hAnsi="Arial" w:cs="Arial"/>
          <w:spacing w:val="-2"/>
          <w:sz w:val="16"/>
          <w:szCs w:val="16"/>
        </w:rPr>
        <w:t xml:space="preserve">цами средств в объекты основного капитала для создания нового дохода в </w:t>
      </w:r>
      <w:proofErr w:type="gramStart"/>
      <w:r w:rsidRPr="00434899">
        <w:rPr>
          <w:rFonts w:ascii="Arial" w:eastAsia="Symbol" w:hAnsi="Arial" w:cs="Arial"/>
          <w:spacing w:val="-2"/>
          <w:sz w:val="16"/>
          <w:szCs w:val="16"/>
        </w:rPr>
        <w:t>будущем</w:t>
      </w:r>
      <w:proofErr w:type="gramEnd"/>
      <w:r w:rsidRPr="00434899">
        <w:rPr>
          <w:rFonts w:ascii="Arial" w:eastAsia="Symbol" w:hAnsi="Arial" w:cs="Arial"/>
          <w:spacing w:val="-2"/>
          <w:sz w:val="16"/>
          <w:szCs w:val="16"/>
        </w:rPr>
        <w:t xml:space="preserve"> путем использования их в производстве. </w:t>
      </w:r>
      <w:proofErr w:type="gramStart"/>
      <w:r w:rsidRPr="00434899">
        <w:rPr>
          <w:rFonts w:ascii="Arial" w:eastAsia="Symbol" w:hAnsi="Arial" w:cs="Arial"/>
          <w:spacing w:val="-2"/>
          <w:sz w:val="16"/>
          <w:szCs w:val="16"/>
        </w:rPr>
        <w:t>Валовое накопление основного капитала включает следующие компоненты: а) приобретение, за вычетом выбытия, новых и существующих основных фондов; б) затраты на крупные улучшения произведенных материальных активов; в) затраты на улучшение непроизведе</w:t>
      </w:r>
      <w:r w:rsidRPr="00434899">
        <w:rPr>
          <w:rFonts w:ascii="Arial" w:eastAsia="Symbol" w:hAnsi="Arial" w:cs="Arial"/>
          <w:spacing w:val="-2"/>
          <w:sz w:val="16"/>
          <w:szCs w:val="16"/>
        </w:rPr>
        <w:t>н</w:t>
      </w:r>
      <w:r w:rsidRPr="00434899">
        <w:rPr>
          <w:rFonts w:ascii="Arial" w:eastAsia="Symbol" w:hAnsi="Arial" w:cs="Arial"/>
          <w:spacing w:val="-2"/>
          <w:sz w:val="16"/>
          <w:szCs w:val="16"/>
        </w:rPr>
        <w:t>ных материальных активов; г) расходы в связи с передачей права собственности на непроизведенные активы.</w:t>
      </w:r>
      <w:proofErr w:type="gramEnd"/>
    </w:p>
    <w:p w:rsidR="00333EEE" w:rsidRPr="00434899" w:rsidRDefault="00333EEE" w:rsidP="0084487F">
      <w:pPr>
        <w:spacing w:line="200" w:lineRule="exact"/>
        <w:ind w:firstLine="284"/>
        <w:jc w:val="both"/>
      </w:pPr>
      <w:r w:rsidRPr="00434899">
        <w:rPr>
          <w:rFonts w:ascii="Arial" w:eastAsia="Symbol" w:hAnsi="Arial" w:cs="Arial"/>
          <w:b/>
          <w:spacing w:val="-2"/>
          <w:sz w:val="16"/>
        </w:rPr>
        <w:t>Изменение запасов материальных оборотных сре</w:t>
      </w:r>
      <w:proofErr w:type="gramStart"/>
      <w:r w:rsidRPr="00434899">
        <w:rPr>
          <w:rFonts w:ascii="Arial" w:eastAsia="Symbol" w:hAnsi="Arial" w:cs="Arial"/>
          <w:b/>
          <w:spacing w:val="-2"/>
          <w:sz w:val="16"/>
        </w:rPr>
        <w:t xml:space="preserve">дств </w:t>
      </w:r>
      <w:r w:rsidRPr="00434899">
        <w:rPr>
          <w:rFonts w:ascii="Arial" w:eastAsia="Symbol" w:hAnsi="Arial" w:cs="Arial"/>
          <w:spacing w:val="-2"/>
          <w:sz w:val="16"/>
        </w:rPr>
        <w:t>вкл</w:t>
      </w:r>
      <w:proofErr w:type="gramEnd"/>
      <w:r w:rsidRPr="00434899">
        <w:rPr>
          <w:rFonts w:ascii="Arial" w:eastAsia="Symbol" w:hAnsi="Arial" w:cs="Arial"/>
          <w:spacing w:val="-2"/>
          <w:sz w:val="16"/>
        </w:rPr>
        <w:t>ючает изменение производственных запасов, незавершенного пр</w:t>
      </w:r>
      <w:r w:rsidRPr="00434899">
        <w:rPr>
          <w:rFonts w:ascii="Arial" w:eastAsia="Symbol" w:hAnsi="Arial" w:cs="Arial"/>
          <w:spacing w:val="-2"/>
          <w:sz w:val="16"/>
        </w:rPr>
        <w:t>о</w:t>
      </w:r>
      <w:r w:rsidRPr="00434899">
        <w:rPr>
          <w:rFonts w:ascii="Arial" w:eastAsia="Symbol" w:hAnsi="Arial" w:cs="Arial"/>
          <w:spacing w:val="-2"/>
          <w:sz w:val="16"/>
        </w:rPr>
        <w:t xml:space="preserve">изводства, готовой продукции и товаров для перепродажи. Изменение стоимости запасов в течение данного периода рассчитывается как разность между стоимостью запасов </w:t>
      </w:r>
      <w:proofErr w:type="gramStart"/>
      <w:r w:rsidRPr="00434899">
        <w:rPr>
          <w:rFonts w:ascii="Arial" w:eastAsia="Symbol" w:hAnsi="Arial" w:cs="Arial"/>
          <w:spacing w:val="-2"/>
          <w:sz w:val="16"/>
        </w:rPr>
        <w:t>на конец</w:t>
      </w:r>
      <w:proofErr w:type="gramEnd"/>
      <w:r w:rsidRPr="00434899">
        <w:rPr>
          <w:rFonts w:ascii="Arial" w:eastAsia="Symbol" w:hAnsi="Arial" w:cs="Arial"/>
          <w:spacing w:val="-2"/>
          <w:sz w:val="16"/>
        </w:rPr>
        <w:t xml:space="preserve"> и на начало периода, оцененных в среднегодовых рыночных ценах для устранения влияния изменения цен.</w:t>
      </w:r>
    </w:p>
    <w:p w:rsidR="00333EEE" w:rsidRPr="00434899" w:rsidRDefault="00333EEE" w:rsidP="0084487F">
      <w:pPr>
        <w:spacing w:line="200" w:lineRule="exact"/>
        <w:ind w:firstLine="284"/>
        <w:jc w:val="both"/>
      </w:pPr>
      <w:r w:rsidRPr="00434899">
        <w:rPr>
          <w:rFonts w:ascii="Arial" w:eastAsia="Symbol" w:hAnsi="Arial" w:cs="Arial"/>
          <w:b/>
          <w:sz w:val="16"/>
        </w:rPr>
        <w:t xml:space="preserve">Приобретение за вычетом выбытия ценностей </w:t>
      </w:r>
      <w:r w:rsidRPr="00434899">
        <w:rPr>
          <w:rFonts w:ascii="Arial" w:eastAsia="Symbol" w:hAnsi="Arial" w:cs="Arial"/>
          <w:sz w:val="16"/>
        </w:rPr>
        <w:t xml:space="preserve">– стоимость приобретения за вычетом стоимости выбытия активов, </w:t>
      </w:r>
      <w:r w:rsidR="00DB5533">
        <w:rPr>
          <w:rFonts w:ascii="Arial" w:eastAsia="Symbol" w:hAnsi="Arial" w:cs="Arial"/>
          <w:sz w:val="16"/>
        </w:rPr>
        <w:br/>
      </w:r>
      <w:r w:rsidRPr="00434899">
        <w:rPr>
          <w:rFonts w:ascii="Arial" w:eastAsia="Symbol" w:hAnsi="Arial" w:cs="Arial"/>
          <w:sz w:val="16"/>
        </w:rPr>
        <w:t>приобретаемых как средство сохранения стоимости; драгоценных металлов и камней, антикварных изделий, коллекций и других произведений искусства.</w:t>
      </w:r>
    </w:p>
    <w:p w:rsidR="00333EEE" w:rsidRPr="00434899" w:rsidRDefault="00333EEE" w:rsidP="0084487F">
      <w:pPr>
        <w:spacing w:line="200" w:lineRule="exact"/>
        <w:ind w:firstLine="284"/>
        <w:jc w:val="both"/>
      </w:pPr>
      <w:r w:rsidRPr="00434899">
        <w:rPr>
          <w:rFonts w:ascii="Arial" w:eastAsia="Symbol" w:hAnsi="Arial" w:cs="Arial"/>
          <w:b/>
          <w:sz w:val="16"/>
        </w:rPr>
        <w:t xml:space="preserve">Приобретение за вычетом выбытия непроизведенных нефинансовых активов </w:t>
      </w:r>
      <w:r w:rsidRPr="00434899">
        <w:rPr>
          <w:rFonts w:ascii="Arial" w:eastAsia="Symbol" w:hAnsi="Arial" w:cs="Arial"/>
          <w:sz w:val="16"/>
        </w:rPr>
        <w:t xml:space="preserve">включает стоимость приобретения </w:t>
      </w:r>
      <w:r w:rsidR="00DB5533">
        <w:rPr>
          <w:rFonts w:ascii="Arial" w:eastAsia="Symbol" w:hAnsi="Arial" w:cs="Arial"/>
          <w:sz w:val="16"/>
        </w:rPr>
        <w:br/>
      </w:r>
      <w:r w:rsidRPr="00434899">
        <w:rPr>
          <w:rFonts w:ascii="Arial" w:eastAsia="Symbol" w:hAnsi="Arial" w:cs="Arial"/>
          <w:sz w:val="16"/>
        </w:rPr>
        <w:t>за вычетом выбытия материальных непроизведенных нефинансовых активов (земли, недр и др.), а также нематериальных непр</w:t>
      </w:r>
      <w:r w:rsidRPr="00434899">
        <w:rPr>
          <w:rFonts w:ascii="Arial" w:eastAsia="Symbol" w:hAnsi="Arial" w:cs="Arial"/>
          <w:sz w:val="16"/>
        </w:rPr>
        <w:t>о</w:t>
      </w:r>
      <w:r w:rsidRPr="00434899">
        <w:rPr>
          <w:rFonts w:ascii="Arial" w:eastAsia="Symbol" w:hAnsi="Arial" w:cs="Arial"/>
          <w:sz w:val="16"/>
        </w:rPr>
        <w:t>изведенных нефинансовых активов (объектов патентования, договоров аренды и других контрактов с правом передачи).</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Чистое кредитование</w:t>
      </w:r>
      <w:proofErr w:type="gramStart"/>
      <w:r w:rsidRPr="00434899">
        <w:rPr>
          <w:rFonts w:ascii="Arial" w:eastAsia="Symbol" w:hAnsi="Arial" w:cs="Arial"/>
          <w:b/>
          <w:sz w:val="16"/>
        </w:rPr>
        <w:t xml:space="preserve"> (+) </w:t>
      </w:r>
      <w:proofErr w:type="gramEnd"/>
      <w:r w:rsidRPr="00434899">
        <w:rPr>
          <w:rFonts w:ascii="Arial" w:eastAsia="Symbol" w:hAnsi="Arial" w:cs="Arial"/>
          <w:b/>
          <w:sz w:val="16"/>
        </w:rPr>
        <w:t>или чистое заимствование (-)</w:t>
      </w:r>
      <w:r w:rsidRPr="00434899">
        <w:rPr>
          <w:rFonts w:ascii="Arial" w:eastAsia="Symbol" w:hAnsi="Arial" w:cs="Arial"/>
          <w:sz w:val="16"/>
        </w:rPr>
        <w:t xml:space="preserve"> представляет собой превышение или дефицит источников финанс</w:t>
      </w:r>
      <w:r w:rsidRPr="00434899">
        <w:rPr>
          <w:rFonts w:ascii="Arial" w:eastAsia="Symbol" w:hAnsi="Arial" w:cs="Arial"/>
          <w:sz w:val="16"/>
        </w:rPr>
        <w:t>и</w:t>
      </w:r>
      <w:r w:rsidRPr="00434899">
        <w:rPr>
          <w:rFonts w:ascii="Arial" w:eastAsia="Symbol" w:hAnsi="Arial" w:cs="Arial"/>
          <w:sz w:val="16"/>
        </w:rPr>
        <w:t xml:space="preserve">рования инвестиций по сравнению с расходами на чистое приобретение нефинансовых активов. На уровне экономики в целом чистое кредитование или чистое заимствование показывает объем ресурсов, которые страна предоставляет в распоряжение </w:t>
      </w:r>
      <w:r w:rsidR="007B6124" w:rsidRPr="00434899">
        <w:rPr>
          <w:rFonts w:ascii="Arial" w:eastAsia="Symbol" w:hAnsi="Arial" w:cs="Arial"/>
          <w:sz w:val="16"/>
        </w:rPr>
        <w:br/>
      </w:r>
      <w:r w:rsidRPr="00434899">
        <w:rPr>
          <w:rFonts w:ascii="Arial" w:eastAsia="Symbol" w:hAnsi="Arial" w:cs="Arial"/>
          <w:sz w:val="16"/>
        </w:rPr>
        <w:t>"остального мира" или которое "остальной мир" предоставляет стране на возмездной и возвратной основе.</w:t>
      </w:r>
    </w:p>
    <w:p w:rsidR="00333EEE" w:rsidRPr="00434899" w:rsidRDefault="00333EEE" w:rsidP="0084487F">
      <w:pPr>
        <w:spacing w:line="200" w:lineRule="exact"/>
        <w:ind w:firstLine="284"/>
        <w:jc w:val="both"/>
      </w:pPr>
      <w:r w:rsidRPr="00BC7846">
        <w:rPr>
          <w:rFonts w:ascii="Arial" w:eastAsia="Symbol" w:hAnsi="Arial" w:cs="Arial"/>
          <w:b/>
          <w:sz w:val="16"/>
        </w:rPr>
        <w:t xml:space="preserve">Табл. </w:t>
      </w:r>
      <w:r w:rsidR="004A524B">
        <w:rPr>
          <w:rFonts w:ascii="Arial" w:eastAsia="Symbol" w:hAnsi="Arial" w:cs="Arial"/>
          <w:b/>
          <w:sz w:val="16"/>
        </w:rPr>
        <w:t>12.</w:t>
      </w:r>
      <w:r w:rsidR="001176FF" w:rsidRPr="00BC7846">
        <w:rPr>
          <w:rFonts w:ascii="Arial" w:eastAsia="Symbol" w:hAnsi="Arial" w:cs="Arial"/>
          <w:b/>
          <w:sz w:val="16"/>
        </w:rPr>
        <w:t>1</w:t>
      </w:r>
      <w:r w:rsidR="008C604E" w:rsidRPr="00BC7846">
        <w:rPr>
          <w:rFonts w:ascii="Arial" w:eastAsia="Symbol" w:hAnsi="Arial" w:cs="Arial"/>
          <w:b/>
          <w:sz w:val="16"/>
        </w:rPr>
        <w:t>0</w:t>
      </w:r>
      <w:r w:rsidRPr="00BC7846">
        <w:rPr>
          <w:rFonts w:ascii="Arial" w:eastAsia="Symbol" w:hAnsi="Arial" w:cs="Arial"/>
          <w:b/>
          <w:sz w:val="16"/>
        </w:rPr>
        <w:t xml:space="preserve">, </w:t>
      </w:r>
      <w:r w:rsidR="004A524B">
        <w:rPr>
          <w:rFonts w:ascii="Arial" w:eastAsia="Symbol" w:hAnsi="Arial" w:cs="Arial"/>
          <w:b/>
          <w:sz w:val="16"/>
        </w:rPr>
        <w:t>12.</w:t>
      </w:r>
      <w:r w:rsidRPr="00BC7846">
        <w:rPr>
          <w:rFonts w:ascii="Arial" w:eastAsia="Symbol" w:hAnsi="Arial" w:cs="Arial"/>
          <w:b/>
          <w:sz w:val="16"/>
        </w:rPr>
        <w:t>1</w:t>
      </w:r>
      <w:r w:rsidR="008C604E" w:rsidRPr="00BC7846">
        <w:rPr>
          <w:rFonts w:ascii="Arial" w:eastAsia="Symbol" w:hAnsi="Arial" w:cs="Arial"/>
          <w:b/>
          <w:sz w:val="16"/>
        </w:rPr>
        <w:t>1</w:t>
      </w:r>
      <w:r w:rsidRPr="00BC7846">
        <w:rPr>
          <w:rFonts w:ascii="Arial" w:eastAsia="Symbol" w:hAnsi="Arial" w:cs="Arial"/>
          <w:b/>
          <w:sz w:val="16"/>
        </w:rPr>
        <w:t xml:space="preserve">, </w:t>
      </w:r>
      <w:r w:rsidR="004A524B">
        <w:rPr>
          <w:rFonts w:ascii="Arial" w:eastAsia="Symbol" w:hAnsi="Arial" w:cs="Arial"/>
          <w:b/>
          <w:sz w:val="16"/>
        </w:rPr>
        <w:t>12.</w:t>
      </w:r>
      <w:r w:rsidRPr="00BC7846">
        <w:rPr>
          <w:rFonts w:ascii="Arial" w:eastAsia="Symbol" w:hAnsi="Arial" w:cs="Arial"/>
          <w:b/>
          <w:sz w:val="16"/>
        </w:rPr>
        <w:t>1</w:t>
      </w:r>
      <w:r w:rsidR="008C604E" w:rsidRPr="00BC7846">
        <w:rPr>
          <w:rFonts w:ascii="Arial" w:eastAsia="Symbol" w:hAnsi="Arial" w:cs="Arial"/>
          <w:b/>
          <w:sz w:val="16"/>
        </w:rPr>
        <w:t>2</w:t>
      </w:r>
      <w:r w:rsidRPr="00BC7846">
        <w:rPr>
          <w:rFonts w:ascii="Arial" w:eastAsia="Symbol" w:hAnsi="Arial" w:cs="Arial"/>
          <w:b/>
          <w:sz w:val="16"/>
        </w:rPr>
        <w:t xml:space="preserve">. Институциональный </w:t>
      </w:r>
      <w:r w:rsidRPr="00434899">
        <w:rPr>
          <w:rFonts w:ascii="Arial" w:eastAsia="Symbol" w:hAnsi="Arial" w:cs="Arial"/>
          <w:b/>
          <w:sz w:val="16"/>
        </w:rPr>
        <w:t xml:space="preserve">сектор </w:t>
      </w:r>
      <w:r w:rsidRPr="00434899">
        <w:rPr>
          <w:rFonts w:ascii="Arial" w:eastAsia="Symbol" w:hAnsi="Arial" w:cs="Arial"/>
          <w:bCs/>
          <w:sz w:val="16"/>
        </w:rPr>
        <w:t xml:space="preserve">– совокупность институциональных единиц, однородных с точки зрения функций, выполняемых ими в экономическом </w:t>
      </w:r>
      <w:proofErr w:type="gramStart"/>
      <w:r w:rsidRPr="00434899">
        <w:rPr>
          <w:rFonts w:ascii="Arial" w:eastAsia="Symbol" w:hAnsi="Arial" w:cs="Arial"/>
          <w:bCs/>
          <w:sz w:val="16"/>
        </w:rPr>
        <w:t>процессе</w:t>
      </w:r>
      <w:proofErr w:type="gramEnd"/>
      <w:r w:rsidRPr="00434899">
        <w:rPr>
          <w:rFonts w:ascii="Arial" w:eastAsia="Symbol" w:hAnsi="Arial" w:cs="Arial"/>
          <w:bCs/>
          <w:sz w:val="16"/>
        </w:rPr>
        <w:t>, а также источников финансирования.</w:t>
      </w:r>
    </w:p>
    <w:p w:rsidR="00333EEE" w:rsidRPr="00434899" w:rsidRDefault="00333EEE" w:rsidP="0084487F">
      <w:pPr>
        <w:pStyle w:val="21"/>
        <w:ind w:left="0"/>
      </w:pPr>
      <w:r w:rsidRPr="00DB5533">
        <w:rPr>
          <w:rFonts w:eastAsia="Symbol"/>
          <w:b/>
          <w:bCs/>
          <w:spacing w:val="-2"/>
        </w:rPr>
        <w:t xml:space="preserve">Сектор нефинансовых корпораций </w:t>
      </w:r>
      <w:r w:rsidRPr="00DB5533">
        <w:rPr>
          <w:rFonts w:eastAsia="Symbol"/>
          <w:spacing w:val="-2"/>
        </w:rPr>
        <w:t>включает институциональные единицы, основной функцией которых является производство</w:t>
      </w:r>
      <w:r w:rsidRPr="00434899">
        <w:rPr>
          <w:rFonts w:eastAsia="Symbol"/>
        </w:rPr>
        <w:t xml:space="preserve"> товаров и нефинансовых услуг с целью продажи их на рынке и получения прибыли. Затраты на производство возмещаются </w:t>
      </w:r>
      <w:r w:rsidR="00DB5533">
        <w:rPr>
          <w:rFonts w:eastAsia="Symbol"/>
        </w:rPr>
        <w:br/>
      </w:r>
      <w:r w:rsidRPr="00434899">
        <w:rPr>
          <w:rFonts w:eastAsia="Symbol"/>
        </w:rPr>
        <w:t>из выручки от реализации.</w:t>
      </w:r>
    </w:p>
    <w:p w:rsidR="00333EEE" w:rsidRPr="00434899" w:rsidRDefault="00333EEE" w:rsidP="0084487F">
      <w:pPr>
        <w:pStyle w:val="21"/>
        <w:ind w:left="0"/>
      </w:pPr>
      <w:r w:rsidRPr="00434899">
        <w:rPr>
          <w:rFonts w:eastAsia="Symbol"/>
          <w:b/>
          <w:bCs/>
        </w:rPr>
        <w:t>Сектор финансовых корпораций</w:t>
      </w:r>
      <w:r w:rsidRPr="00434899">
        <w:rPr>
          <w:rFonts w:eastAsia="Symbol"/>
        </w:rPr>
        <w:t xml:space="preserve"> включает все корпорации и </w:t>
      </w:r>
      <w:proofErr w:type="spellStart"/>
      <w:r w:rsidRPr="00434899">
        <w:rPr>
          <w:rFonts w:eastAsia="Symbol"/>
        </w:rPr>
        <w:t>квазикорпорации</w:t>
      </w:r>
      <w:proofErr w:type="spellEnd"/>
      <w:r w:rsidRPr="00434899">
        <w:rPr>
          <w:rFonts w:eastAsia="Symbol"/>
        </w:rPr>
        <w:t>, основной функцией которых является оказ</w:t>
      </w:r>
      <w:r w:rsidRPr="00434899">
        <w:rPr>
          <w:rFonts w:eastAsia="Symbol"/>
        </w:rPr>
        <w:t>а</w:t>
      </w:r>
      <w:r w:rsidRPr="00434899">
        <w:rPr>
          <w:rFonts w:eastAsia="Symbol"/>
        </w:rPr>
        <w:t xml:space="preserve">ние услуг финансового посредничества или вспомогательная финансовая деятельность. К этому сектору относится и Банк России. Начиная с 2005 года в </w:t>
      </w:r>
      <w:proofErr w:type="gramStart"/>
      <w:r w:rsidRPr="00434899">
        <w:rPr>
          <w:rFonts w:eastAsia="Symbol"/>
        </w:rPr>
        <w:t>этом</w:t>
      </w:r>
      <w:proofErr w:type="gramEnd"/>
      <w:r w:rsidRPr="00434899">
        <w:rPr>
          <w:rFonts w:eastAsia="Symbol"/>
        </w:rPr>
        <w:t xml:space="preserve"> секторе учитываются негосударственные пенсионные фонды.</w:t>
      </w:r>
    </w:p>
    <w:p w:rsidR="00333EEE" w:rsidRPr="00434899" w:rsidRDefault="00333EEE" w:rsidP="0084487F">
      <w:pPr>
        <w:pStyle w:val="21"/>
        <w:ind w:left="0"/>
        <w:rPr>
          <w:spacing w:val="-2"/>
          <w:szCs w:val="16"/>
        </w:rPr>
      </w:pPr>
      <w:r w:rsidRPr="00434899">
        <w:rPr>
          <w:rFonts w:eastAsia="Symbol"/>
          <w:b/>
          <w:bCs/>
        </w:rPr>
        <w:t xml:space="preserve">Сектор государственного </w:t>
      </w:r>
      <w:r w:rsidRPr="00434899">
        <w:rPr>
          <w:rFonts w:eastAsia="Symbol"/>
          <w:b/>
          <w:bCs/>
          <w:spacing w:val="-2"/>
          <w:szCs w:val="16"/>
        </w:rPr>
        <w:t>управления</w:t>
      </w:r>
      <w:r w:rsidRPr="00434899">
        <w:rPr>
          <w:rFonts w:eastAsia="Symbol"/>
          <w:spacing w:val="-2"/>
          <w:szCs w:val="16"/>
        </w:rPr>
        <w:t xml:space="preserve"> объединяет институциональные единицы, выполняющие функции органов государстве</w:t>
      </w:r>
      <w:r w:rsidRPr="00434899">
        <w:rPr>
          <w:rFonts w:eastAsia="Symbol"/>
          <w:spacing w:val="-2"/>
          <w:szCs w:val="16"/>
        </w:rPr>
        <w:t>н</w:t>
      </w:r>
      <w:r w:rsidRPr="00434899">
        <w:rPr>
          <w:rFonts w:eastAsia="Symbol"/>
          <w:spacing w:val="-2"/>
          <w:szCs w:val="16"/>
        </w:rPr>
        <w:t>ного управления в качестве основного вида деятельности, Функции органов государственного управления состоят в следующем:</w:t>
      </w:r>
    </w:p>
    <w:p w:rsidR="00333EEE" w:rsidRPr="00434899" w:rsidRDefault="00333EEE" w:rsidP="0084487F">
      <w:pPr>
        <w:pStyle w:val="21"/>
        <w:ind w:left="0"/>
      </w:pPr>
      <w:r w:rsidRPr="00434899">
        <w:rPr>
          <w:rFonts w:eastAsia="Symbol"/>
        </w:rPr>
        <w:t xml:space="preserve">принятие ответственности за обеспечение общества товарами и услугами на нерыночной основе для их коллективного или </w:t>
      </w:r>
      <w:r w:rsidRPr="00434899">
        <w:rPr>
          <w:rFonts w:eastAsia="Symbol"/>
        </w:rPr>
        <w:br/>
        <w:t>индивидуального потребления;</w:t>
      </w:r>
    </w:p>
    <w:p w:rsidR="00333EEE" w:rsidRPr="00434899" w:rsidRDefault="00333EEE" w:rsidP="0084487F">
      <w:pPr>
        <w:pStyle w:val="21"/>
        <w:ind w:left="0"/>
      </w:pPr>
      <w:r w:rsidRPr="00434899">
        <w:rPr>
          <w:rFonts w:eastAsia="Symbol"/>
        </w:rPr>
        <w:t>перераспределение доходов и богатства с помощью трансфертов и субсидий.</w:t>
      </w:r>
    </w:p>
    <w:p w:rsidR="00333EEE" w:rsidRPr="00434899" w:rsidRDefault="00333EEE" w:rsidP="0084487F">
      <w:pPr>
        <w:pStyle w:val="21"/>
        <w:ind w:left="0"/>
      </w:pPr>
      <w:r w:rsidRPr="00434899">
        <w:rPr>
          <w:rFonts w:eastAsia="Symbol"/>
        </w:rPr>
        <w:t xml:space="preserve">Институциональные единицы сектора государственного управления осуществляют свою деятельность за счет финансовых средств бюджетов всех уровней, а также за счет приносящей доход деятельности. </w:t>
      </w:r>
    </w:p>
    <w:p w:rsidR="00333EEE" w:rsidRPr="00434899" w:rsidRDefault="00333EEE" w:rsidP="0084487F">
      <w:pPr>
        <w:pStyle w:val="21"/>
        <w:ind w:left="0"/>
      </w:pPr>
      <w:r w:rsidRPr="00434899">
        <w:rPr>
          <w:rFonts w:eastAsia="Symbol"/>
          <w:b/>
          <w:bCs/>
          <w:spacing w:val="-2"/>
        </w:rPr>
        <w:t>Сектор домашних хозяй</w:t>
      </w:r>
      <w:proofErr w:type="gramStart"/>
      <w:r w:rsidRPr="00434899">
        <w:rPr>
          <w:rFonts w:eastAsia="Symbol"/>
          <w:b/>
          <w:bCs/>
          <w:spacing w:val="-2"/>
        </w:rPr>
        <w:t>ств</w:t>
      </w:r>
      <w:r w:rsidRPr="00434899">
        <w:rPr>
          <w:rFonts w:eastAsia="Symbol"/>
          <w:spacing w:val="-2"/>
        </w:rPr>
        <w:t xml:space="preserve"> пр</w:t>
      </w:r>
      <w:proofErr w:type="gramEnd"/>
      <w:r w:rsidRPr="00434899">
        <w:rPr>
          <w:rFonts w:eastAsia="Symbol"/>
          <w:spacing w:val="-2"/>
        </w:rPr>
        <w:t xml:space="preserve">едставляет собой совокупность домашних хозяйств, основными функциями которых являются </w:t>
      </w:r>
      <w:r w:rsidR="00DB5533">
        <w:rPr>
          <w:rFonts w:eastAsia="Symbol"/>
          <w:spacing w:val="-2"/>
        </w:rPr>
        <w:br/>
      </w:r>
      <w:r w:rsidRPr="00434899">
        <w:rPr>
          <w:rFonts w:eastAsia="Symbol"/>
          <w:spacing w:val="-2"/>
        </w:rPr>
        <w:t xml:space="preserve">потребление  товаров и услуг, а также производство товаров и услуг для реализации и собственного использования, в том числе </w:t>
      </w:r>
      <w:r w:rsidR="00DB5533">
        <w:rPr>
          <w:rFonts w:eastAsia="Symbol"/>
          <w:spacing w:val="-2"/>
        </w:rPr>
        <w:br/>
      </w:r>
      <w:r w:rsidRPr="00434899">
        <w:rPr>
          <w:rFonts w:eastAsia="Symbol"/>
          <w:spacing w:val="-2"/>
        </w:rPr>
        <w:t xml:space="preserve">в рамках </w:t>
      </w:r>
      <w:proofErr w:type="spellStart"/>
      <w:r w:rsidRPr="00434899">
        <w:rPr>
          <w:rFonts w:eastAsia="Symbol"/>
          <w:spacing w:val="-2"/>
        </w:rPr>
        <w:t>некорпорированных</w:t>
      </w:r>
      <w:proofErr w:type="spellEnd"/>
      <w:r w:rsidRPr="00434899">
        <w:rPr>
          <w:rFonts w:eastAsia="Symbol"/>
          <w:spacing w:val="-2"/>
        </w:rPr>
        <w:t xml:space="preserve"> предприятий, принадлежащих домашним хозяйствам. В функции сектора домашних хозяй</w:t>
      </w:r>
      <w:proofErr w:type="gramStart"/>
      <w:r w:rsidRPr="00434899">
        <w:rPr>
          <w:rFonts w:eastAsia="Symbol"/>
          <w:spacing w:val="-2"/>
        </w:rPr>
        <w:t>ств вкл</w:t>
      </w:r>
      <w:proofErr w:type="gramEnd"/>
      <w:r w:rsidRPr="00434899">
        <w:rPr>
          <w:rFonts w:eastAsia="Symbol"/>
          <w:spacing w:val="-2"/>
        </w:rPr>
        <w:t>ючае</w:t>
      </w:r>
      <w:r w:rsidRPr="00434899">
        <w:rPr>
          <w:rFonts w:eastAsia="Symbol"/>
          <w:spacing w:val="-2"/>
        </w:rPr>
        <w:t>т</w:t>
      </w:r>
      <w:r w:rsidRPr="00434899">
        <w:rPr>
          <w:rFonts w:eastAsia="Symbol"/>
          <w:spacing w:val="-2"/>
        </w:rPr>
        <w:t>ся также участие в производстве других институциональных секторов в качестве работающих по найму.</w:t>
      </w:r>
    </w:p>
    <w:p w:rsidR="00333EEE" w:rsidRPr="00434899" w:rsidRDefault="00333EEE" w:rsidP="0084487F">
      <w:pPr>
        <w:pStyle w:val="21"/>
        <w:ind w:left="0"/>
      </w:pPr>
      <w:r w:rsidRPr="00434899">
        <w:rPr>
          <w:rFonts w:eastAsia="Symbol"/>
          <w:b/>
          <w:bCs/>
        </w:rPr>
        <w:t>Производственную деятельность домашние хозяйства</w:t>
      </w:r>
      <w:r w:rsidRPr="00434899">
        <w:rPr>
          <w:rFonts w:eastAsia="Symbol"/>
        </w:rPr>
        <w:t xml:space="preserve"> осуществляют на собственных предприятиях, не имеющих статуса юридического лица и находящихся в единоличной или совместной собственности домашних хозяйств.</w:t>
      </w:r>
    </w:p>
    <w:p w:rsidR="00333EEE" w:rsidRPr="00434899" w:rsidRDefault="00333EEE" w:rsidP="0084487F">
      <w:pPr>
        <w:pStyle w:val="21"/>
        <w:ind w:left="0"/>
      </w:pPr>
      <w:r w:rsidRPr="00434899">
        <w:rPr>
          <w:rFonts w:eastAsia="Symbol"/>
          <w:b/>
          <w:bCs/>
        </w:rPr>
        <w:t>Сектор некоммерческих организаций, обслуживающих домашние хозяйства (НКООДХ),</w:t>
      </w:r>
      <w:r w:rsidRPr="00434899">
        <w:rPr>
          <w:rFonts w:eastAsia="Symbol"/>
        </w:rPr>
        <w:t xml:space="preserve"> объединяет нерыночные </w:t>
      </w:r>
      <w:r w:rsidR="00DB5533">
        <w:rPr>
          <w:rFonts w:eastAsia="Symbol"/>
        </w:rPr>
        <w:br/>
      </w:r>
      <w:r w:rsidRPr="00434899">
        <w:rPr>
          <w:rFonts w:eastAsia="Symbol"/>
        </w:rPr>
        <w:t>некоммерческие организации, финансируемые и контролируемые домашними хозяйствами.</w:t>
      </w:r>
    </w:p>
    <w:p w:rsidR="00333EEE" w:rsidRPr="00BC7846" w:rsidRDefault="00333EEE" w:rsidP="0084487F">
      <w:pPr>
        <w:pStyle w:val="21"/>
        <w:ind w:left="0"/>
        <w:rPr>
          <w:rFonts w:eastAsia="Symbol"/>
          <w:szCs w:val="16"/>
        </w:rPr>
      </w:pPr>
      <w:r w:rsidRPr="00BC7846">
        <w:rPr>
          <w:rFonts w:eastAsia="Symbol"/>
          <w:b/>
          <w:szCs w:val="16"/>
        </w:rPr>
        <w:t xml:space="preserve">Табл. </w:t>
      </w:r>
      <w:r w:rsidR="004A524B">
        <w:rPr>
          <w:rFonts w:eastAsia="Symbol"/>
          <w:b/>
          <w:szCs w:val="16"/>
        </w:rPr>
        <w:t>12.</w:t>
      </w:r>
      <w:r w:rsidR="001176FF" w:rsidRPr="00BC7846">
        <w:rPr>
          <w:rFonts w:eastAsia="Symbol"/>
          <w:b/>
          <w:szCs w:val="16"/>
        </w:rPr>
        <w:t>1</w:t>
      </w:r>
      <w:r w:rsidR="008C604E" w:rsidRPr="00BC7846">
        <w:rPr>
          <w:rFonts w:eastAsia="Symbol"/>
          <w:b/>
          <w:szCs w:val="16"/>
        </w:rPr>
        <w:t>1</w:t>
      </w:r>
      <w:r w:rsidR="001176FF" w:rsidRPr="00BC7846">
        <w:rPr>
          <w:rFonts w:eastAsia="Symbol"/>
          <w:b/>
          <w:szCs w:val="16"/>
        </w:rPr>
        <w:t xml:space="preserve"> </w:t>
      </w:r>
      <w:r w:rsidR="005B7606" w:rsidRPr="00BC7846">
        <w:rPr>
          <w:rFonts w:eastAsia="Symbol"/>
          <w:b/>
          <w:szCs w:val="16"/>
        </w:rPr>
        <w:t>–</w:t>
      </w:r>
      <w:r w:rsidR="005806E7" w:rsidRPr="00BC7846">
        <w:rPr>
          <w:rFonts w:eastAsia="Symbol"/>
          <w:b/>
          <w:szCs w:val="16"/>
        </w:rPr>
        <w:t xml:space="preserve"> </w:t>
      </w:r>
      <w:r w:rsidR="004A524B">
        <w:rPr>
          <w:rFonts w:eastAsia="Symbol"/>
          <w:b/>
          <w:szCs w:val="16"/>
        </w:rPr>
        <w:t>12.</w:t>
      </w:r>
      <w:r w:rsidRPr="00BC7846">
        <w:rPr>
          <w:rFonts w:eastAsia="Symbol"/>
          <w:b/>
          <w:szCs w:val="16"/>
        </w:rPr>
        <w:t>1</w:t>
      </w:r>
      <w:r w:rsidR="008C604E" w:rsidRPr="00BC7846">
        <w:rPr>
          <w:rFonts w:eastAsia="Symbol"/>
          <w:b/>
          <w:szCs w:val="16"/>
        </w:rPr>
        <w:t>2</w:t>
      </w:r>
      <w:r w:rsidRPr="00BC7846">
        <w:rPr>
          <w:rFonts w:eastAsia="Symbol"/>
          <w:b/>
          <w:szCs w:val="16"/>
        </w:rPr>
        <w:t xml:space="preserve">. </w:t>
      </w:r>
      <w:r w:rsidRPr="00BC7846">
        <w:rPr>
          <w:rFonts w:eastAsia="Symbol"/>
          <w:szCs w:val="16"/>
        </w:rPr>
        <w:t xml:space="preserve">Финансовый счет  является частью системы национальных счетов и формируется в </w:t>
      </w:r>
      <w:proofErr w:type="gramStart"/>
      <w:r w:rsidRPr="00BC7846">
        <w:rPr>
          <w:rFonts w:eastAsia="Symbol"/>
          <w:szCs w:val="16"/>
        </w:rPr>
        <w:t>соответствии</w:t>
      </w:r>
      <w:proofErr w:type="gramEnd"/>
      <w:r w:rsidRPr="00BC7846">
        <w:rPr>
          <w:rFonts w:eastAsia="Symbol"/>
          <w:szCs w:val="16"/>
        </w:rPr>
        <w:t xml:space="preserve"> </w:t>
      </w:r>
      <w:r w:rsidR="00BC7846">
        <w:rPr>
          <w:rFonts w:eastAsia="Symbol"/>
          <w:szCs w:val="16"/>
        </w:rPr>
        <w:br/>
      </w:r>
      <w:r w:rsidRPr="00BC7846">
        <w:rPr>
          <w:rFonts w:eastAsia="Symbol"/>
          <w:szCs w:val="16"/>
        </w:rPr>
        <w:t>с СНС 2008 года.</w:t>
      </w:r>
    </w:p>
    <w:p w:rsidR="00DB5533" w:rsidRDefault="00333EEE" w:rsidP="0084487F">
      <w:pPr>
        <w:pStyle w:val="21"/>
        <w:ind w:left="0"/>
        <w:rPr>
          <w:rFonts w:eastAsia="Symbol"/>
          <w:spacing w:val="-2"/>
        </w:rPr>
      </w:pPr>
      <w:proofErr w:type="gramStart"/>
      <w:r w:rsidRPr="00DB5533">
        <w:rPr>
          <w:rFonts w:eastAsia="Symbol"/>
          <w:spacing w:val="-4"/>
        </w:rPr>
        <w:t>Финансовые счета являются важной информационной основой для проведения в рамках макроэкономического анализа углубленного</w:t>
      </w:r>
      <w:r w:rsidRPr="00434899">
        <w:rPr>
          <w:rFonts w:eastAsia="Symbol"/>
          <w:spacing w:val="-2"/>
        </w:rPr>
        <w:t xml:space="preserve"> исследования финансовых потоков в экономике, которое позволяет не только оценить структуру финансовых активов и обязательств </w:t>
      </w:r>
      <w:r w:rsidRPr="00DB5533">
        <w:rPr>
          <w:rFonts w:eastAsia="Symbol"/>
          <w:spacing w:val="-4"/>
        </w:rPr>
        <w:t>экономических агентов, но и своевременно идентифицировать возникающие риски и накопление финансовых дисбалансов в различных</w:t>
      </w:r>
      <w:r w:rsidRPr="00434899">
        <w:rPr>
          <w:rFonts w:eastAsia="Symbol"/>
          <w:spacing w:val="-2"/>
        </w:rPr>
        <w:t xml:space="preserve"> секторах экономики, что служит целям поддержания финансовой стабильности и задачам </w:t>
      </w:r>
      <w:proofErr w:type="spellStart"/>
      <w:r w:rsidRPr="00434899">
        <w:rPr>
          <w:rFonts w:eastAsia="Symbol"/>
          <w:spacing w:val="-2"/>
        </w:rPr>
        <w:t>макропруденциального</w:t>
      </w:r>
      <w:proofErr w:type="spellEnd"/>
      <w:r w:rsidRPr="00434899">
        <w:rPr>
          <w:rFonts w:eastAsia="Symbol"/>
          <w:spacing w:val="-2"/>
        </w:rPr>
        <w:t xml:space="preserve"> регулирования.</w:t>
      </w:r>
      <w:proofErr w:type="gramEnd"/>
      <w:r w:rsidRPr="00434899">
        <w:rPr>
          <w:rFonts w:eastAsia="Symbol"/>
          <w:spacing w:val="-2"/>
        </w:rPr>
        <w:t xml:space="preserve"> Кроме того, финансовые счета и балансы финансовых активов и обязательств являются источником данных для анализа деятельн</w:t>
      </w:r>
      <w:r w:rsidRPr="00434899">
        <w:rPr>
          <w:rFonts w:eastAsia="Symbol"/>
          <w:spacing w:val="-2"/>
        </w:rPr>
        <w:t>о</w:t>
      </w:r>
      <w:r w:rsidRPr="00434899">
        <w:rPr>
          <w:rFonts w:eastAsia="Symbol"/>
          <w:spacing w:val="-2"/>
        </w:rPr>
        <w:t xml:space="preserve">сти секторов экономики, по которым отсутствует детализированная информация, например, по сектору нефинансовых корпораций </w:t>
      </w:r>
    </w:p>
    <w:p w:rsidR="00333EEE" w:rsidRPr="00434899" w:rsidRDefault="00333EEE" w:rsidP="0084487F">
      <w:pPr>
        <w:pStyle w:val="21"/>
        <w:ind w:left="0"/>
        <w:rPr>
          <w:rFonts w:eastAsia="Symbol"/>
          <w:spacing w:val="-2"/>
        </w:rPr>
      </w:pPr>
      <w:r w:rsidRPr="00434899">
        <w:rPr>
          <w:rFonts w:eastAsia="Symbol"/>
          <w:spacing w:val="-2"/>
        </w:rPr>
        <w:t xml:space="preserve">и сектору домашних хозяйств. </w:t>
      </w:r>
    </w:p>
    <w:p w:rsidR="00333EEE" w:rsidRPr="00434899" w:rsidRDefault="00333EEE" w:rsidP="0084487F">
      <w:pPr>
        <w:pStyle w:val="21"/>
        <w:ind w:left="0"/>
        <w:rPr>
          <w:rFonts w:eastAsia="Symbol"/>
          <w:spacing w:val="-2"/>
        </w:rPr>
      </w:pPr>
      <w:r w:rsidRPr="00434899">
        <w:rPr>
          <w:rFonts w:eastAsia="Symbol"/>
          <w:spacing w:val="-2"/>
        </w:rPr>
        <w:t xml:space="preserve">Финансовый счет относится к счетам накопления, наряду со счетом операций с капиталом, счетом переоценки и счетом других </w:t>
      </w:r>
      <w:r w:rsidRPr="00434899">
        <w:rPr>
          <w:rFonts w:eastAsia="Symbol"/>
          <w:spacing w:val="-2"/>
        </w:rPr>
        <w:br/>
        <w:t xml:space="preserve">изменений в объеме активов. Счета накопления учитывают изменения в </w:t>
      </w:r>
      <w:proofErr w:type="gramStart"/>
      <w:r w:rsidRPr="00434899">
        <w:rPr>
          <w:rFonts w:eastAsia="Symbol"/>
          <w:spacing w:val="-2"/>
        </w:rPr>
        <w:t>активах</w:t>
      </w:r>
      <w:proofErr w:type="gramEnd"/>
      <w:r w:rsidRPr="00434899">
        <w:rPr>
          <w:rFonts w:eastAsia="Symbol"/>
          <w:spacing w:val="-2"/>
        </w:rPr>
        <w:t xml:space="preserve"> и обязательствах институциональных единиц. Счета накопления отражают все изменения, которые произошли между двумя балансами активов и обязательств (секторальными баланс</w:t>
      </w:r>
      <w:r w:rsidRPr="00434899">
        <w:rPr>
          <w:rFonts w:eastAsia="Symbol"/>
          <w:spacing w:val="-2"/>
        </w:rPr>
        <w:t>а</w:t>
      </w:r>
      <w:r w:rsidRPr="00434899">
        <w:rPr>
          <w:rFonts w:eastAsia="Symbol"/>
          <w:spacing w:val="-2"/>
        </w:rPr>
        <w:t xml:space="preserve">ми) за определенный период времени. </w:t>
      </w:r>
    </w:p>
    <w:p w:rsidR="00333EEE" w:rsidRPr="00434899" w:rsidRDefault="00333EEE" w:rsidP="0084487F">
      <w:pPr>
        <w:pStyle w:val="21"/>
        <w:ind w:left="0"/>
        <w:rPr>
          <w:rFonts w:eastAsia="Symbol"/>
          <w:spacing w:val="-2"/>
        </w:rPr>
      </w:pPr>
      <w:r w:rsidRPr="00434899">
        <w:rPr>
          <w:rFonts w:eastAsia="Symbol"/>
          <w:spacing w:val="-2"/>
        </w:rPr>
        <w:t xml:space="preserve">В счете операций с капиталом отражаются приобретение и выбытие нефинансовых активов в результате операций с другими </w:t>
      </w:r>
      <w:r w:rsidR="00DB5533">
        <w:rPr>
          <w:rFonts w:eastAsia="Symbol"/>
          <w:spacing w:val="-2"/>
        </w:rPr>
        <w:br/>
      </w:r>
      <w:r w:rsidRPr="00434899">
        <w:rPr>
          <w:rFonts w:eastAsia="Symbol"/>
          <w:spacing w:val="-2"/>
        </w:rPr>
        <w:t xml:space="preserve">институциональными единицами. </w:t>
      </w:r>
    </w:p>
    <w:p w:rsidR="00333EEE" w:rsidRPr="00434899" w:rsidRDefault="00333EEE" w:rsidP="0084487F">
      <w:pPr>
        <w:pStyle w:val="21"/>
        <w:ind w:left="0"/>
        <w:rPr>
          <w:rFonts w:eastAsia="Symbol"/>
          <w:spacing w:val="-2"/>
        </w:rPr>
      </w:pPr>
      <w:r w:rsidRPr="00434899">
        <w:rPr>
          <w:rFonts w:eastAsia="Symbol"/>
          <w:spacing w:val="-2"/>
        </w:rPr>
        <w:t xml:space="preserve">Балансирующая статья счета операций с капиталом </w:t>
      </w:r>
      <w:r w:rsidR="005E7B4E" w:rsidRPr="00434899">
        <w:rPr>
          <w:rFonts w:eastAsia="Symbol"/>
          <w:spacing w:val="-4"/>
          <w:szCs w:val="16"/>
        </w:rPr>
        <w:t>–</w:t>
      </w:r>
      <w:r w:rsidRPr="00434899">
        <w:rPr>
          <w:rFonts w:eastAsia="Symbol"/>
          <w:spacing w:val="-2"/>
        </w:rPr>
        <w:t xml:space="preserve"> «Чистое кредитование/чистое заимствование». </w:t>
      </w:r>
      <w:proofErr w:type="gramStart"/>
      <w:r w:rsidRPr="00434899">
        <w:rPr>
          <w:rFonts w:eastAsia="Symbol"/>
          <w:spacing w:val="-2"/>
        </w:rPr>
        <w:t>Эта статья имеет особенное значение для экономического анализа, так как она показывает превышение или недостаток источников финансирования по сравнению с расходами на приобретение нефинансовых активов, т.е. отражает стоимость ресурсов, которые были предоставлены для кредит</w:t>
      </w:r>
      <w:r w:rsidRPr="00434899">
        <w:rPr>
          <w:rFonts w:eastAsia="Symbol"/>
          <w:spacing w:val="-2"/>
        </w:rPr>
        <w:t>о</w:t>
      </w:r>
      <w:r w:rsidRPr="00434899">
        <w:rPr>
          <w:rFonts w:eastAsia="Symbol"/>
          <w:spacing w:val="-2"/>
        </w:rPr>
        <w:t xml:space="preserve">вания («чистое кредитование» </w:t>
      </w:r>
      <w:r w:rsidR="005B7606">
        <w:rPr>
          <w:rFonts w:eastAsia="Symbol"/>
          <w:spacing w:val="-2"/>
        </w:rPr>
        <w:t>–</w:t>
      </w:r>
      <w:r w:rsidRPr="00434899">
        <w:rPr>
          <w:rFonts w:eastAsia="Symbol"/>
          <w:spacing w:val="-2"/>
        </w:rPr>
        <w:t xml:space="preserve"> балансирующая статья со знаком «+») или которые были заимствованы («чистое заимствование» </w:t>
      </w:r>
      <w:r w:rsidR="005B7606">
        <w:rPr>
          <w:rFonts w:eastAsia="Symbol"/>
          <w:spacing w:val="-2"/>
        </w:rPr>
        <w:t>–</w:t>
      </w:r>
      <w:r w:rsidRPr="00434899">
        <w:rPr>
          <w:rFonts w:eastAsia="Symbol"/>
          <w:spacing w:val="-2"/>
        </w:rPr>
        <w:t xml:space="preserve"> балансирующая статья со знаком «-»). При этом, даже если средства не предоставляются одним сектором</w:t>
      </w:r>
      <w:proofErr w:type="gramEnd"/>
      <w:r w:rsidRPr="00434899">
        <w:rPr>
          <w:rFonts w:eastAsia="Symbol"/>
          <w:spacing w:val="-2"/>
        </w:rPr>
        <w:t xml:space="preserve"> другим секторам в явной форме в целях кредитования, а сохраняются, например, на депозите, единица-контрагент («заемщик»), по сути дела производит </w:t>
      </w:r>
      <w:r w:rsidR="00DB5533">
        <w:rPr>
          <w:rFonts w:eastAsia="Symbol"/>
          <w:spacing w:val="-2"/>
        </w:rPr>
        <w:br/>
      </w:r>
      <w:r w:rsidRPr="00434899">
        <w:rPr>
          <w:rFonts w:eastAsia="Symbol"/>
          <w:spacing w:val="-2"/>
        </w:rPr>
        <w:t xml:space="preserve">заимствование у единицы, являющейся держателем этих средств («кредитора»). </w:t>
      </w:r>
    </w:p>
    <w:p w:rsidR="00333EEE" w:rsidRPr="00434899" w:rsidRDefault="00333EEE" w:rsidP="0084487F">
      <w:pPr>
        <w:pStyle w:val="21"/>
        <w:ind w:left="0"/>
        <w:rPr>
          <w:rFonts w:eastAsia="Symbol"/>
          <w:spacing w:val="-2"/>
        </w:rPr>
      </w:pPr>
      <w:proofErr w:type="gramStart"/>
      <w:r w:rsidRPr="00434899">
        <w:rPr>
          <w:rFonts w:eastAsia="Symbol"/>
          <w:spacing w:val="-2"/>
        </w:rPr>
        <w:t>Балансирующая статья «Чистое кредитование/чистое заимствование» является связующим звеном между финансовым и остал</w:t>
      </w:r>
      <w:r w:rsidRPr="00434899">
        <w:rPr>
          <w:rFonts w:eastAsia="Symbol"/>
          <w:spacing w:val="-2"/>
        </w:rPr>
        <w:t>ь</w:t>
      </w:r>
      <w:r w:rsidRPr="00434899">
        <w:rPr>
          <w:rFonts w:eastAsia="Symbol"/>
          <w:spacing w:val="-2"/>
        </w:rPr>
        <w:t xml:space="preserve">ными счетами СНС. </w:t>
      </w:r>
      <w:proofErr w:type="gramEnd"/>
    </w:p>
    <w:p w:rsidR="00333EEE" w:rsidRPr="00434899" w:rsidRDefault="00333EEE" w:rsidP="0084487F">
      <w:pPr>
        <w:pStyle w:val="21"/>
        <w:ind w:left="0"/>
        <w:rPr>
          <w:rFonts w:eastAsia="Symbol"/>
          <w:spacing w:val="-2"/>
        </w:rPr>
      </w:pPr>
      <w:r w:rsidRPr="00434899">
        <w:rPr>
          <w:rFonts w:eastAsia="Symbol"/>
          <w:spacing w:val="-2"/>
        </w:rPr>
        <w:t>Финансовый счет – это последний счет в полной последовательности счетов СНС, которые отражают операции между институц</w:t>
      </w:r>
      <w:r w:rsidRPr="00434899">
        <w:rPr>
          <w:rFonts w:eastAsia="Symbol"/>
          <w:spacing w:val="-2"/>
        </w:rPr>
        <w:t>и</w:t>
      </w:r>
      <w:r w:rsidRPr="00434899">
        <w:rPr>
          <w:rFonts w:eastAsia="Symbol"/>
          <w:spacing w:val="-2"/>
        </w:rPr>
        <w:t>ональными единицами, поэтому он не имеет балансирующей статьи, которая переносилась бы в другой счет. В данном счете показ</w:t>
      </w:r>
      <w:r w:rsidRPr="00434899">
        <w:rPr>
          <w:rFonts w:eastAsia="Symbol"/>
          <w:spacing w:val="-2"/>
        </w:rPr>
        <w:t>ы</w:t>
      </w:r>
      <w:r w:rsidRPr="00434899">
        <w:rPr>
          <w:rFonts w:eastAsia="Symbol"/>
          <w:spacing w:val="-2"/>
        </w:rPr>
        <w:t>вается, как чистое кредитование или чистое заимствование осуществляются посредством изменений в имеющихся финансовых акт</w:t>
      </w:r>
      <w:r w:rsidRPr="00434899">
        <w:rPr>
          <w:rFonts w:eastAsia="Symbol"/>
          <w:spacing w:val="-2"/>
        </w:rPr>
        <w:t>и</w:t>
      </w:r>
      <w:r w:rsidRPr="00434899">
        <w:rPr>
          <w:rFonts w:eastAsia="Symbol"/>
          <w:spacing w:val="-2"/>
        </w:rPr>
        <w:t xml:space="preserve">вах и обязательствах. Сальдо этих изменений теоретически равно по величине балансирующей статье счета операций с капиталом. </w:t>
      </w:r>
      <w:r w:rsidRPr="00DB5533">
        <w:rPr>
          <w:rFonts w:eastAsia="Symbol"/>
          <w:spacing w:val="-4"/>
        </w:rPr>
        <w:t>Идентичность между балансирующей статьей счета операций с капиталом и сальдо финансового счета является важной особенностью</w:t>
      </w:r>
      <w:r w:rsidRPr="00434899">
        <w:rPr>
          <w:rFonts w:eastAsia="Symbol"/>
          <w:spacing w:val="-2"/>
        </w:rPr>
        <w:t xml:space="preserve"> </w:t>
      </w:r>
      <w:r w:rsidRPr="00DB5533">
        <w:rPr>
          <w:rFonts w:eastAsia="Symbol"/>
          <w:spacing w:val="-4"/>
        </w:rPr>
        <w:t>системы счетов в целом. Концептуальное тождество этих показателей обеспечивает возможность проверки числовой согласованности</w:t>
      </w:r>
      <w:r w:rsidRPr="00434899">
        <w:rPr>
          <w:rFonts w:eastAsia="Symbol"/>
          <w:spacing w:val="-2"/>
        </w:rPr>
        <w:t xml:space="preserve"> системы счетов в целом, хотя на практике упомянутые балансирующие статьи могут различаться вследствие ошибок измерения </w:t>
      </w:r>
      <w:r w:rsidR="00DB5533">
        <w:rPr>
          <w:rFonts w:eastAsia="Symbol"/>
          <w:spacing w:val="-2"/>
        </w:rPr>
        <w:br/>
      </w:r>
      <w:r w:rsidRPr="00434899">
        <w:rPr>
          <w:rFonts w:eastAsia="Symbol"/>
          <w:spacing w:val="-2"/>
        </w:rPr>
        <w:t>показателей.</w:t>
      </w:r>
    </w:p>
    <w:p w:rsidR="00333EEE" w:rsidRPr="00434899" w:rsidRDefault="00333EEE" w:rsidP="0084487F">
      <w:pPr>
        <w:pStyle w:val="21"/>
        <w:ind w:left="0"/>
        <w:rPr>
          <w:rFonts w:eastAsia="Symbol"/>
          <w:spacing w:val="-2"/>
        </w:rPr>
      </w:pPr>
      <w:r w:rsidRPr="00434899">
        <w:rPr>
          <w:rFonts w:eastAsia="Symbol"/>
          <w:spacing w:val="-2"/>
        </w:rPr>
        <w:t xml:space="preserve">В финансовом счете отражаются операции с финансовыми активами и обязательствами, которые осуществляются между </w:t>
      </w:r>
      <w:r w:rsidR="00DB5533">
        <w:rPr>
          <w:rFonts w:eastAsia="Symbol"/>
          <w:spacing w:val="-2"/>
        </w:rPr>
        <w:br/>
      </w:r>
      <w:r w:rsidRPr="00434899">
        <w:rPr>
          <w:rFonts w:eastAsia="Symbol"/>
          <w:spacing w:val="-2"/>
        </w:rPr>
        <w:t xml:space="preserve">институциональными единицами, являющимися резидентами данной страны, и между институциональными единицами-резидентами и остальным миром. При совершении финансовой операции одновременно создается или ликвидируется финансовый актив </w:t>
      </w:r>
      <w:r w:rsidR="00DB5533">
        <w:rPr>
          <w:rFonts w:eastAsia="Symbol"/>
          <w:spacing w:val="-2"/>
        </w:rPr>
        <w:br/>
      </w:r>
      <w:r w:rsidRPr="00434899">
        <w:rPr>
          <w:rFonts w:eastAsia="Symbol"/>
          <w:spacing w:val="-2"/>
        </w:rPr>
        <w:t>и соответствующее обязательство у единицы-контрагента или изменяется собственник финансового актива.</w:t>
      </w:r>
    </w:p>
    <w:p w:rsidR="00333EEE" w:rsidRPr="00434899" w:rsidRDefault="00333EEE" w:rsidP="0084487F">
      <w:pPr>
        <w:pStyle w:val="21"/>
        <w:ind w:left="0"/>
        <w:rPr>
          <w:rFonts w:eastAsia="Symbol"/>
          <w:spacing w:val="-2"/>
        </w:rPr>
      </w:pPr>
      <w:r w:rsidRPr="00434899">
        <w:rPr>
          <w:rFonts w:eastAsia="Symbol"/>
          <w:spacing w:val="-2"/>
        </w:rPr>
        <w:t>Финансовый счет позволяет увязать финансовые результаты деятельности институциональных единиц с результатами деятел</w:t>
      </w:r>
      <w:r w:rsidRPr="00434899">
        <w:rPr>
          <w:rFonts w:eastAsia="Symbol"/>
          <w:spacing w:val="-2"/>
        </w:rPr>
        <w:t>ь</w:t>
      </w:r>
      <w:r w:rsidRPr="00434899">
        <w:rPr>
          <w:rFonts w:eastAsia="Symbol"/>
          <w:spacing w:val="-2"/>
        </w:rPr>
        <w:t xml:space="preserve">ности, связанными с производством, образованием доходов, их распределением и перераспределением между институциональными единицами, использованием и сбережением этих доходов. </w:t>
      </w:r>
    </w:p>
    <w:p w:rsidR="00333EEE" w:rsidRPr="00434899" w:rsidRDefault="00333EEE" w:rsidP="0084487F">
      <w:pPr>
        <w:spacing w:line="200" w:lineRule="exact"/>
        <w:ind w:firstLine="284"/>
        <w:jc w:val="both"/>
      </w:pPr>
      <w:r w:rsidRPr="00434899">
        <w:rPr>
          <w:rFonts w:ascii="Arial" w:eastAsia="Symbol" w:hAnsi="Arial" w:cs="Arial"/>
          <w:b/>
          <w:sz w:val="16"/>
        </w:rPr>
        <w:t xml:space="preserve">Табл. </w:t>
      </w:r>
      <w:r w:rsidR="004A524B">
        <w:rPr>
          <w:rFonts w:ascii="Arial" w:eastAsia="Symbol" w:hAnsi="Arial" w:cs="Arial"/>
          <w:b/>
          <w:sz w:val="16"/>
        </w:rPr>
        <w:t>12.</w:t>
      </w:r>
      <w:r w:rsidRPr="00434899">
        <w:rPr>
          <w:rFonts w:ascii="Arial" w:eastAsia="Symbol" w:hAnsi="Arial" w:cs="Arial"/>
          <w:b/>
          <w:sz w:val="16"/>
        </w:rPr>
        <w:t xml:space="preserve">18, </w:t>
      </w:r>
      <w:r w:rsidR="004A524B">
        <w:rPr>
          <w:rFonts w:ascii="Arial" w:eastAsia="Symbol" w:hAnsi="Arial" w:cs="Arial"/>
          <w:b/>
          <w:sz w:val="16"/>
        </w:rPr>
        <w:t>12.</w:t>
      </w:r>
      <w:r w:rsidRPr="00434899">
        <w:rPr>
          <w:rFonts w:ascii="Arial" w:eastAsia="Symbol" w:hAnsi="Arial" w:cs="Arial"/>
          <w:b/>
          <w:sz w:val="16"/>
        </w:rPr>
        <w:t>19. Чистый экспорт</w:t>
      </w:r>
      <w:r w:rsidRPr="00434899">
        <w:rPr>
          <w:rFonts w:ascii="Arial" w:eastAsia="Symbol" w:hAnsi="Arial" w:cs="Arial"/>
          <w:sz w:val="16"/>
        </w:rPr>
        <w:t xml:space="preserve"> товаров и услуг </w:t>
      </w:r>
      <w:proofErr w:type="gramStart"/>
      <w:r w:rsidRPr="00434899">
        <w:rPr>
          <w:rFonts w:ascii="Arial" w:eastAsia="Symbol" w:hAnsi="Arial" w:cs="Arial"/>
          <w:sz w:val="16"/>
        </w:rPr>
        <w:t>рассчитывается</w:t>
      </w:r>
      <w:proofErr w:type="gramEnd"/>
      <w:r w:rsidRPr="00434899">
        <w:rPr>
          <w:rFonts w:ascii="Arial" w:eastAsia="Symbol" w:hAnsi="Arial" w:cs="Arial"/>
          <w:sz w:val="16"/>
        </w:rPr>
        <w:t xml:space="preserve"> как разница между экспортом и импортом и включает </w:t>
      </w:r>
      <w:r w:rsidRPr="00434899">
        <w:rPr>
          <w:rFonts w:ascii="Arial" w:eastAsia="Symbol" w:hAnsi="Arial" w:cs="Arial"/>
          <w:sz w:val="16"/>
        </w:rPr>
        <w:br/>
        <w:t>в себя оборот российской торговли как со странами дальнего зарубежья, так и со странами СНГ.</w:t>
      </w:r>
    </w:p>
    <w:p w:rsidR="00333EEE" w:rsidRPr="00434899" w:rsidRDefault="00333EEE" w:rsidP="0084487F">
      <w:pPr>
        <w:spacing w:line="200" w:lineRule="exact"/>
        <w:ind w:firstLine="284"/>
        <w:jc w:val="both"/>
      </w:pPr>
      <w:r w:rsidRPr="00434899">
        <w:rPr>
          <w:rFonts w:ascii="Arial" w:eastAsia="Symbol" w:hAnsi="Arial" w:cs="Arial"/>
          <w:b/>
          <w:sz w:val="16"/>
        </w:rPr>
        <w:lastRenderedPageBreak/>
        <w:t xml:space="preserve">Табл. </w:t>
      </w:r>
      <w:r w:rsidR="004A524B">
        <w:rPr>
          <w:rFonts w:ascii="Arial" w:eastAsia="Symbol" w:hAnsi="Arial" w:cs="Arial"/>
          <w:b/>
          <w:sz w:val="16"/>
        </w:rPr>
        <w:t>12.</w:t>
      </w:r>
      <w:r w:rsidRPr="00434899">
        <w:rPr>
          <w:rFonts w:ascii="Arial" w:eastAsia="Symbol" w:hAnsi="Arial" w:cs="Arial"/>
          <w:b/>
          <w:sz w:val="16"/>
        </w:rPr>
        <w:t>22. Валовой региональный продукт (ВРП)</w:t>
      </w:r>
      <w:r w:rsidRPr="00434899">
        <w:rPr>
          <w:rFonts w:ascii="Arial" w:eastAsia="Symbol" w:hAnsi="Arial" w:cs="Arial"/>
          <w:sz w:val="16"/>
        </w:rPr>
        <w:t xml:space="preserve"> – обобщающий показатель экономической деятельности региона, </w:t>
      </w:r>
      <w:r w:rsidR="00DB5533">
        <w:rPr>
          <w:rFonts w:ascii="Arial" w:eastAsia="Symbol" w:hAnsi="Arial" w:cs="Arial"/>
          <w:sz w:val="16"/>
        </w:rPr>
        <w:br/>
      </w:r>
      <w:r w:rsidRPr="00434899">
        <w:rPr>
          <w:rFonts w:ascii="Arial" w:eastAsia="Symbol" w:hAnsi="Arial" w:cs="Arial"/>
          <w:sz w:val="16"/>
        </w:rPr>
        <w:t>характеризующий процесс производства товаров и услуг для конечного использования. Одновременно ВРП представляет собой валовую добавленную стоимость, созданную резидентами региона, и определяется как разница между выпуском и промежуточным потреблением, ВРП рассчитывается в текущих основных ценах и в постоянных ценах.</w:t>
      </w:r>
    </w:p>
    <w:p w:rsidR="00333EEE" w:rsidRPr="00434899" w:rsidRDefault="00333EEE" w:rsidP="0084487F">
      <w:pPr>
        <w:pStyle w:val="21"/>
        <w:ind w:left="0"/>
      </w:pPr>
      <w:r w:rsidRPr="00434899">
        <w:rPr>
          <w:rFonts w:eastAsia="Symbol"/>
        </w:rPr>
        <w:t xml:space="preserve">Основные цены включают цены производства данной отрасли, величину субсидий на продукты, но не включают налоги </w:t>
      </w:r>
      <w:r w:rsidR="00DB5533">
        <w:rPr>
          <w:rFonts w:eastAsia="Symbol"/>
        </w:rPr>
        <w:br/>
      </w:r>
      <w:r w:rsidRPr="00434899">
        <w:rPr>
          <w:rFonts w:eastAsia="Symbol"/>
        </w:rPr>
        <w:t xml:space="preserve">на продукты. </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pacing w:val="-2"/>
          <w:sz w:val="16"/>
          <w:szCs w:val="16"/>
          <w:lang w:eastAsia="ru-RU"/>
        </w:rPr>
        <w:t xml:space="preserve">Табл. </w:t>
      </w:r>
      <w:r w:rsidR="004A524B">
        <w:rPr>
          <w:rFonts w:ascii="Arial CYR" w:hAnsi="Arial CYR" w:cs="Arial CYR"/>
          <w:b/>
          <w:bCs/>
          <w:spacing w:val="-2"/>
          <w:sz w:val="16"/>
          <w:szCs w:val="16"/>
          <w:lang w:eastAsia="ru-RU"/>
        </w:rPr>
        <w:t>12.</w:t>
      </w:r>
      <w:r w:rsidRPr="00434899">
        <w:rPr>
          <w:rFonts w:ascii="Arial CYR" w:hAnsi="Arial CYR" w:cs="Arial CYR"/>
          <w:b/>
          <w:bCs/>
          <w:spacing w:val="-2"/>
          <w:sz w:val="16"/>
          <w:szCs w:val="16"/>
          <w:lang w:eastAsia="ru-RU"/>
        </w:rPr>
        <w:t xml:space="preserve">23, </w:t>
      </w:r>
      <w:r w:rsidR="004A524B">
        <w:rPr>
          <w:rFonts w:ascii="Arial CYR" w:hAnsi="Arial CYR" w:cs="Arial CYR"/>
          <w:b/>
          <w:bCs/>
          <w:spacing w:val="-2"/>
          <w:sz w:val="16"/>
          <w:szCs w:val="16"/>
          <w:lang w:eastAsia="ru-RU"/>
        </w:rPr>
        <w:t>12.</w:t>
      </w:r>
      <w:r w:rsidRPr="00434899">
        <w:rPr>
          <w:rFonts w:ascii="Arial CYR" w:hAnsi="Arial CYR" w:cs="Arial CYR"/>
          <w:b/>
          <w:bCs/>
          <w:spacing w:val="-2"/>
          <w:sz w:val="16"/>
          <w:szCs w:val="16"/>
          <w:lang w:eastAsia="ru-RU"/>
        </w:rPr>
        <w:t xml:space="preserve">24. </w:t>
      </w:r>
      <w:proofErr w:type="gramStart"/>
      <w:r w:rsidRPr="00434899">
        <w:rPr>
          <w:rFonts w:ascii="Arial CYR" w:hAnsi="Arial CYR" w:cs="Arial CYR"/>
          <w:b/>
          <w:bCs/>
          <w:sz w:val="16"/>
          <w:szCs w:val="16"/>
          <w:lang w:eastAsia="ru-RU"/>
        </w:rPr>
        <w:t xml:space="preserve">Баланс активов и пассивов </w:t>
      </w:r>
      <w:r w:rsidRPr="00434899">
        <w:rPr>
          <w:rFonts w:ascii="Arial CYR" w:hAnsi="Arial CYR" w:cs="Arial CYR"/>
          <w:sz w:val="16"/>
          <w:szCs w:val="16"/>
          <w:lang w:eastAsia="ru-RU"/>
        </w:rPr>
        <w:t>– это таблица или система таблиц СНС, отражающая стоимость экономич</w:t>
      </w:r>
      <w:r w:rsidRPr="00434899">
        <w:rPr>
          <w:rFonts w:ascii="Arial CYR" w:hAnsi="Arial CYR" w:cs="Arial CYR"/>
          <w:sz w:val="16"/>
          <w:szCs w:val="16"/>
          <w:lang w:eastAsia="ru-RU"/>
        </w:rPr>
        <w:t>е</w:t>
      </w:r>
      <w:r w:rsidRPr="00434899">
        <w:rPr>
          <w:rFonts w:ascii="Arial CYR" w:hAnsi="Arial CYR" w:cs="Arial CYR"/>
          <w:sz w:val="16"/>
          <w:szCs w:val="16"/>
          <w:lang w:eastAsia="ru-RU"/>
        </w:rPr>
        <w:t xml:space="preserve">ских активов и финансовых обязательств (пассивов), имеющихся у институциональной единицы, сектора или экономики в целом </w:t>
      </w:r>
      <w:r w:rsidR="00DB5533">
        <w:rPr>
          <w:rFonts w:ascii="Arial CYR" w:hAnsi="Arial CYR" w:cs="Arial CYR"/>
          <w:sz w:val="16"/>
          <w:szCs w:val="16"/>
          <w:lang w:eastAsia="ru-RU"/>
        </w:rPr>
        <w:br/>
      </w:r>
      <w:r w:rsidRPr="00434899">
        <w:rPr>
          <w:rFonts w:ascii="Arial CYR" w:hAnsi="Arial CYR" w:cs="Arial CYR"/>
          <w:sz w:val="16"/>
          <w:szCs w:val="16"/>
          <w:lang w:eastAsia="ru-RU"/>
        </w:rPr>
        <w:t>на начало (начальный баланс) и конец (заключительный баланс) периода.</w:t>
      </w:r>
      <w:proofErr w:type="gramEnd"/>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 xml:space="preserve">Национальное богатство </w:t>
      </w:r>
      <w:r w:rsidRPr="00434899">
        <w:rPr>
          <w:rFonts w:ascii="Arial CYR" w:hAnsi="Arial CYR" w:cs="Arial CYR"/>
          <w:sz w:val="16"/>
          <w:szCs w:val="16"/>
          <w:lang w:eastAsia="ru-RU"/>
        </w:rPr>
        <w:t xml:space="preserve">представляет совокупную стоимость всех экономических активов (нефинансовых и финансовых) </w:t>
      </w:r>
      <w:r w:rsidR="00DB5533">
        <w:rPr>
          <w:rFonts w:ascii="Arial CYR" w:hAnsi="Arial CYR" w:cs="Arial CYR"/>
          <w:sz w:val="16"/>
          <w:szCs w:val="16"/>
          <w:lang w:eastAsia="ru-RU"/>
        </w:rPr>
        <w:br/>
      </w:r>
      <w:r w:rsidRPr="00434899">
        <w:rPr>
          <w:rFonts w:ascii="Arial CYR" w:hAnsi="Arial CYR" w:cs="Arial CYR"/>
          <w:sz w:val="16"/>
          <w:szCs w:val="16"/>
          <w:lang w:eastAsia="ru-RU"/>
        </w:rPr>
        <w:t xml:space="preserve">в рыночных ценах, находящихся на ту или иную дату в собственности резидентов данной страны, за вычетом их финансовых </w:t>
      </w:r>
      <w:r w:rsidR="00DB5533">
        <w:rPr>
          <w:rFonts w:ascii="Arial CYR" w:hAnsi="Arial CYR" w:cs="Arial CYR"/>
          <w:sz w:val="16"/>
          <w:szCs w:val="16"/>
          <w:lang w:eastAsia="ru-RU"/>
        </w:rPr>
        <w:br/>
      </w:r>
      <w:r w:rsidRPr="00434899">
        <w:rPr>
          <w:rFonts w:ascii="Arial CYR" w:hAnsi="Arial CYR" w:cs="Arial CYR"/>
          <w:sz w:val="16"/>
          <w:szCs w:val="16"/>
          <w:lang w:eastAsia="ru-RU"/>
        </w:rPr>
        <w:t>обязательств, как резидентам, так и нерезидентам.</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Актив</w:t>
      </w:r>
      <w:r w:rsidRPr="00434899">
        <w:rPr>
          <w:rFonts w:ascii="Arial CYR" w:hAnsi="Arial CYR" w:cs="Arial CYR"/>
          <w:sz w:val="16"/>
          <w:szCs w:val="16"/>
          <w:lang w:eastAsia="ru-RU"/>
        </w:rPr>
        <w:t xml:space="preserve"> – это накопленный запас стоимости, приносящий экономическую выгоду или ряд экономических выгод экономическому собственнику актива как следствие владения им или использования его в течение некоторого периода времени.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DB5533">
        <w:rPr>
          <w:rFonts w:ascii="Arial CYR" w:hAnsi="Arial CYR" w:cs="Arial CYR"/>
          <w:b/>
          <w:bCs/>
          <w:spacing w:val="-2"/>
          <w:sz w:val="16"/>
          <w:szCs w:val="16"/>
          <w:lang w:eastAsia="ru-RU"/>
        </w:rPr>
        <w:t xml:space="preserve">Финансовое обязательство </w:t>
      </w:r>
      <w:r w:rsidRPr="00DB5533">
        <w:rPr>
          <w:rFonts w:ascii="Arial CYR" w:hAnsi="Arial CYR" w:cs="Arial CYR"/>
          <w:spacing w:val="-2"/>
          <w:sz w:val="16"/>
          <w:szCs w:val="16"/>
          <w:lang w:eastAsia="ru-RU"/>
        </w:rPr>
        <w:t>возникает, когда одна единица (дебитор) обязуется при определенных обстоятельствах произвести</w:t>
      </w:r>
      <w:r w:rsidRPr="00434899">
        <w:rPr>
          <w:rFonts w:ascii="Arial CYR" w:hAnsi="Arial CYR" w:cs="Arial CYR"/>
          <w:sz w:val="16"/>
          <w:szCs w:val="16"/>
          <w:lang w:eastAsia="ru-RU"/>
        </w:rPr>
        <w:t xml:space="preserve"> платеж или ряд платежей другой единице (кредитору).</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Нефинансовые активы.</w:t>
      </w:r>
      <w:r w:rsidRPr="00434899">
        <w:rPr>
          <w:rFonts w:ascii="Arial CYR" w:hAnsi="Arial CYR" w:cs="Arial CYR"/>
          <w:sz w:val="16"/>
          <w:szCs w:val="16"/>
          <w:lang w:eastAsia="ru-RU"/>
        </w:rPr>
        <w:t xml:space="preserve"> Различают две категории нефинансовых активов: произведенные активы и непроизведенные активы:</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произведенные активы – это нефинансовые активы, которые возникли в </w:t>
      </w:r>
      <w:proofErr w:type="gramStart"/>
      <w:r w:rsidRPr="00434899">
        <w:rPr>
          <w:rFonts w:ascii="Arial CYR" w:hAnsi="Arial CYR" w:cs="Arial CYR"/>
          <w:sz w:val="16"/>
          <w:szCs w:val="16"/>
          <w:lang w:eastAsia="ru-RU"/>
        </w:rPr>
        <w:t>результате</w:t>
      </w:r>
      <w:proofErr w:type="gramEnd"/>
      <w:r w:rsidRPr="00434899">
        <w:rPr>
          <w:rFonts w:ascii="Arial CYR" w:hAnsi="Arial CYR" w:cs="Arial CYR"/>
          <w:sz w:val="16"/>
          <w:szCs w:val="16"/>
          <w:lang w:eastAsia="ru-RU"/>
        </w:rPr>
        <w:t xml:space="preserve"> процессов производства, подпадающих под определение границ сферы производства в СНС. К ним относят основной капитал, материальные оборотные средства, </w:t>
      </w:r>
      <w:r w:rsidR="00DB5533">
        <w:rPr>
          <w:rFonts w:ascii="Arial CYR" w:hAnsi="Arial CYR" w:cs="Arial CYR"/>
          <w:sz w:val="16"/>
          <w:szCs w:val="16"/>
          <w:lang w:eastAsia="ru-RU"/>
        </w:rPr>
        <w:br/>
      </w:r>
      <w:r w:rsidRPr="00434899">
        <w:rPr>
          <w:rFonts w:ascii="Arial CYR" w:hAnsi="Arial CYR" w:cs="Arial CYR"/>
          <w:sz w:val="16"/>
          <w:szCs w:val="16"/>
          <w:lang w:eastAsia="ru-RU"/>
        </w:rPr>
        <w:t>ценности;</w:t>
      </w:r>
    </w:p>
    <w:p w:rsidR="00333EEE" w:rsidRPr="00434899"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непроизведенные активы – это нефинансовые активы, которые возникли иным образом, нежели в </w:t>
      </w:r>
      <w:proofErr w:type="gramStart"/>
      <w:r w:rsidRPr="00434899">
        <w:rPr>
          <w:rFonts w:ascii="Arial CYR" w:hAnsi="Arial CYR" w:cs="Arial CYR"/>
          <w:sz w:val="16"/>
          <w:szCs w:val="16"/>
          <w:lang w:eastAsia="ru-RU"/>
        </w:rPr>
        <w:t>результате</w:t>
      </w:r>
      <w:proofErr w:type="gramEnd"/>
      <w:r w:rsidRPr="00434899">
        <w:rPr>
          <w:rFonts w:ascii="Arial CYR" w:hAnsi="Arial CYR" w:cs="Arial CYR"/>
          <w:sz w:val="16"/>
          <w:szCs w:val="16"/>
          <w:lang w:eastAsia="ru-RU"/>
        </w:rPr>
        <w:t xml:space="preserve"> процесса </w:t>
      </w:r>
      <w:r w:rsidR="00DB5533">
        <w:rPr>
          <w:rFonts w:ascii="Arial CYR" w:hAnsi="Arial CYR" w:cs="Arial CYR"/>
          <w:sz w:val="16"/>
          <w:szCs w:val="16"/>
          <w:lang w:eastAsia="ru-RU"/>
        </w:rPr>
        <w:br/>
      </w:r>
      <w:r w:rsidRPr="00434899">
        <w:rPr>
          <w:rFonts w:ascii="Arial CYR" w:hAnsi="Arial CYR" w:cs="Arial CYR"/>
          <w:sz w:val="16"/>
          <w:szCs w:val="16"/>
          <w:lang w:eastAsia="ru-RU"/>
        </w:rPr>
        <w:t xml:space="preserve">производства. К ним относят природные ресурсы, контракты, договоры аренды и лицензии, </w:t>
      </w:r>
      <w:proofErr w:type="gramStart"/>
      <w:r w:rsidRPr="00434899">
        <w:rPr>
          <w:rFonts w:ascii="Arial CYR" w:hAnsi="Arial CYR" w:cs="Arial CYR"/>
          <w:sz w:val="16"/>
          <w:szCs w:val="16"/>
          <w:lang w:eastAsia="ru-RU"/>
        </w:rPr>
        <w:t>приобретенный</w:t>
      </w:r>
      <w:proofErr w:type="gramEnd"/>
      <w:r w:rsidRPr="00434899">
        <w:rPr>
          <w:rFonts w:ascii="Arial CYR" w:hAnsi="Arial CYR" w:cs="Arial CYR"/>
          <w:sz w:val="16"/>
          <w:szCs w:val="16"/>
          <w:lang w:eastAsia="ru-RU"/>
        </w:rPr>
        <w:t xml:space="preserve"> </w:t>
      </w:r>
      <w:proofErr w:type="spellStart"/>
      <w:r w:rsidRPr="00434899">
        <w:rPr>
          <w:rFonts w:ascii="Arial CYR" w:hAnsi="Arial CYR" w:cs="Arial CYR"/>
          <w:sz w:val="16"/>
          <w:szCs w:val="16"/>
          <w:lang w:eastAsia="ru-RU"/>
        </w:rPr>
        <w:t>гудвилл</w:t>
      </w:r>
      <w:proofErr w:type="spellEnd"/>
      <w:r w:rsidRPr="00434899">
        <w:rPr>
          <w:rFonts w:ascii="Arial CYR" w:hAnsi="Arial CYR" w:cs="Arial CYR"/>
          <w:sz w:val="16"/>
          <w:szCs w:val="16"/>
          <w:lang w:eastAsia="ru-RU"/>
        </w:rPr>
        <w:t>, маркетинг</w:t>
      </w:r>
      <w:r w:rsidRPr="00434899">
        <w:rPr>
          <w:rFonts w:ascii="Arial CYR" w:hAnsi="Arial CYR" w:cs="Arial CYR"/>
          <w:sz w:val="16"/>
          <w:szCs w:val="16"/>
          <w:lang w:eastAsia="ru-RU"/>
        </w:rPr>
        <w:t>о</w:t>
      </w:r>
      <w:r w:rsidRPr="00434899">
        <w:rPr>
          <w:rFonts w:ascii="Arial CYR" w:hAnsi="Arial CYR" w:cs="Arial CYR"/>
          <w:sz w:val="16"/>
          <w:szCs w:val="16"/>
          <w:lang w:eastAsia="ru-RU"/>
        </w:rPr>
        <w:t>вые активы.</w:t>
      </w:r>
    </w:p>
    <w:p w:rsidR="00333EEE" w:rsidRPr="00434899"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434899">
        <w:rPr>
          <w:rFonts w:ascii="Arial CYR" w:hAnsi="Arial CYR" w:cs="Arial CYR"/>
          <w:b/>
          <w:bCs/>
          <w:sz w:val="16"/>
          <w:szCs w:val="16"/>
          <w:lang w:eastAsia="ru-RU"/>
        </w:rPr>
        <w:t>Природные ресурсы</w:t>
      </w:r>
      <w:r w:rsidRPr="00434899">
        <w:rPr>
          <w:rFonts w:ascii="Arial CYR" w:hAnsi="Arial CYR" w:cs="Arial CYR"/>
          <w:sz w:val="16"/>
          <w:szCs w:val="16"/>
          <w:lang w:eastAsia="ru-RU"/>
        </w:rPr>
        <w:t xml:space="preserve"> – ресурсы естественного происхождения, которые имеют экономическую стоимость и в </w:t>
      </w:r>
      <w:proofErr w:type="gramStart"/>
      <w:r w:rsidRPr="00434899">
        <w:rPr>
          <w:rFonts w:ascii="Arial CYR" w:hAnsi="Arial CYR" w:cs="Arial CYR"/>
          <w:sz w:val="16"/>
          <w:szCs w:val="16"/>
          <w:lang w:eastAsia="ru-RU"/>
        </w:rPr>
        <w:t>отношении</w:t>
      </w:r>
      <w:proofErr w:type="gramEnd"/>
      <w:r w:rsidRPr="00434899">
        <w:rPr>
          <w:rFonts w:ascii="Arial CYR" w:hAnsi="Arial CYR" w:cs="Arial CYR"/>
          <w:sz w:val="16"/>
          <w:szCs w:val="16"/>
          <w:lang w:eastAsia="ru-RU"/>
        </w:rPr>
        <w:t xml:space="preserve"> </w:t>
      </w:r>
      <w:r w:rsidR="00DB5533">
        <w:rPr>
          <w:rFonts w:ascii="Arial CYR" w:hAnsi="Arial CYR" w:cs="Arial CYR"/>
          <w:sz w:val="16"/>
          <w:szCs w:val="16"/>
          <w:lang w:eastAsia="ru-RU"/>
        </w:rPr>
        <w:br/>
      </w:r>
      <w:r w:rsidRPr="00434899">
        <w:rPr>
          <w:rFonts w:ascii="Arial CYR" w:hAnsi="Arial CYR" w:cs="Arial CYR"/>
          <w:sz w:val="16"/>
          <w:szCs w:val="16"/>
          <w:lang w:eastAsia="ru-RU"/>
        </w:rPr>
        <w:t>которых установлены права собственности.</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Минеральные и энергетические полезные ископаемые</w:t>
      </w:r>
      <w:r w:rsidRPr="00E32FA2">
        <w:rPr>
          <w:rFonts w:ascii="Arial CYR" w:hAnsi="Arial CYR" w:cs="Arial CYR"/>
          <w:sz w:val="16"/>
          <w:szCs w:val="16"/>
          <w:lang w:eastAsia="ru-RU"/>
        </w:rPr>
        <w:t xml:space="preserve"> состоят из запасов минералов и энергоносителей, расположенных на поверхности земли или под землей, которые являются экономически пригодными для использования с учетом существующей технологии и относительных цен. В их составе учтены: коммерчески извлекаемые запасы следующих видов полезных ископаемых: нефть; газ; золото; медь; железная руда; уголь коксующийся, энергетический и  бурый; алмазы в коренных месторождениях и в россыпях.</w:t>
      </w:r>
    </w:p>
    <w:p w:rsidR="00C36033" w:rsidRDefault="001720AE" w:rsidP="001720AE">
      <w:pPr>
        <w:autoSpaceDE w:val="0"/>
        <w:autoSpaceDN w:val="0"/>
        <w:adjustRightInd w:val="0"/>
        <w:spacing w:line="200" w:lineRule="exact"/>
        <w:ind w:firstLine="284"/>
        <w:jc w:val="both"/>
        <w:rPr>
          <w:rFonts w:asciiTheme="minorHAnsi" w:hAnsiTheme="minorHAnsi" w:cs="Arial CYR"/>
          <w:spacing w:val="-4"/>
          <w:sz w:val="16"/>
          <w:szCs w:val="16"/>
          <w:lang w:eastAsia="ru-RU"/>
        </w:rPr>
      </w:pPr>
      <w:r w:rsidRPr="00E32FA2">
        <w:rPr>
          <w:rFonts w:ascii="Arial CYR" w:hAnsi="Arial CYR" w:cs="Arial CYR"/>
          <w:b/>
          <w:bCs/>
          <w:spacing w:val="-2"/>
          <w:sz w:val="16"/>
          <w:szCs w:val="16"/>
          <w:lang w:eastAsia="ru-RU"/>
        </w:rPr>
        <w:t>Некультивируемые биологические ресурсы</w:t>
      </w:r>
      <w:r w:rsidRPr="00E32FA2">
        <w:rPr>
          <w:rFonts w:ascii="Arial CYR" w:hAnsi="Arial CYR" w:cs="Arial CYR"/>
          <w:spacing w:val="-2"/>
          <w:sz w:val="16"/>
          <w:szCs w:val="16"/>
          <w:lang w:eastAsia="ru-RU"/>
        </w:rPr>
        <w:t xml:space="preserve"> – запасы некультивируемых биологических ресурсов растительного и животного</w:t>
      </w:r>
      <w:r w:rsidRPr="00E32FA2">
        <w:rPr>
          <w:rFonts w:ascii="Arial CYR" w:hAnsi="Arial CYR" w:cs="Arial CYR"/>
          <w:sz w:val="16"/>
          <w:szCs w:val="16"/>
          <w:lang w:eastAsia="ru-RU"/>
        </w:rPr>
        <w:t xml:space="preserve"> происхождения, приносящих продукцию как однократно, так и многократно, и на которые установлены и обеспечены права со</w:t>
      </w:r>
      <w:r w:rsidRPr="00E32FA2">
        <w:rPr>
          <w:rFonts w:ascii="Arial CYR" w:hAnsi="Arial CYR" w:cs="Arial CYR"/>
          <w:sz w:val="16"/>
          <w:szCs w:val="16"/>
          <w:lang w:eastAsia="ru-RU"/>
        </w:rPr>
        <w:t>б</w:t>
      </w:r>
      <w:r w:rsidRPr="00E32FA2">
        <w:rPr>
          <w:rFonts w:ascii="Arial CYR" w:hAnsi="Arial CYR" w:cs="Arial CYR"/>
          <w:sz w:val="16"/>
          <w:szCs w:val="16"/>
          <w:lang w:eastAsia="ru-RU"/>
        </w:rPr>
        <w:t>ственности, но у которых естественный рост и воспроизводство не находятся под непосредственным контролем, ответственностью и управлением институциональных единиц. В части объектов растительного происхождения – запасы ресурсов древесины, заг</w:t>
      </w:r>
      <w:r w:rsidRPr="00E32FA2">
        <w:rPr>
          <w:rFonts w:ascii="Arial CYR" w:hAnsi="Arial CYR" w:cs="Arial CYR"/>
          <w:sz w:val="16"/>
          <w:szCs w:val="16"/>
          <w:lang w:eastAsia="ru-RU"/>
        </w:rPr>
        <w:t>о</w:t>
      </w:r>
      <w:r w:rsidRPr="00E32FA2">
        <w:rPr>
          <w:rFonts w:ascii="Arial CYR" w:hAnsi="Arial CYR" w:cs="Arial CYR"/>
          <w:sz w:val="16"/>
          <w:szCs w:val="16"/>
          <w:lang w:eastAsia="ru-RU"/>
        </w:rPr>
        <w:t xml:space="preserve">тавливаемой в коммерческих </w:t>
      </w:r>
      <w:r w:rsidRPr="00E32FA2">
        <w:rPr>
          <w:rFonts w:ascii="Arial CYR" w:hAnsi="Arial CYR" w:cs="Arial CYR"/>
          <w:spacing w:val="-4"/>
          <w:sz w:val="16"/>
          <w:szCs w:val="16"/>
          <w:lang w:eastAsia="ru-RU"/>
        </w:rPr>
        <w:t>целях в лесах, предназначенных для этих целей, расположенные в границах земель лесного фонда.</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E32FA2">
        <w:rPr>
          <w:rFonts w:ascii="Arial CYR" w:hAnsi="Arial CYR" w:cs="Arial CYR"/>
          <w:spacing w:val="-4"/>
          <w:sz w:val="16"/>
          <w:szCs w:val="16"/>
          <w:lang w:eastAsia="ru-RU"/>
        </w:rPr>
        <w:t>Ресурсы животного происхождения:</w:t>
      </w:r>
      <w:r w:rsidRPr="00E32FA2">
        <w:rPr>
          <w:rFonts w:ascii="Arial CYR" w:hAnsi="Arial CYR" w:cs="Arial CYR"/>
          <w:sz w:val="16"/>
          <w:szCs w:val="16"/>
          <w:lang w:eastAsia="ru-RU"/>
        </w:rPr>
        <w:t xml:space="preserve"> охотничьи ресурсы – объекты животного мира, которые в соответствии с федеральным з</w:t>
      </w:r>
      <w:r w:rsidRPr="00E32FA2">
        <w:rPr>
          <w:rFonts w:ascii="Arial CYR" w:hAnsi="Arial CYR" w:cs="Arial CYR"/>
          <w:sz w:val="16"/>
          <w:szCs w:val="16"/>
          <w:lang w:eastAsia="ru-RU"/>
        </w:rPr>
        <w:t>а</w:t>
      </w:r>
      <w:r w:rsidRPr="00E32FA2">
        <w:rPr>
          <w:rFonts w:ascii="Arial CYR" w:hAnsi="Arial CYR" w:cs="Arial CYR"/>
          <w:sz w:val="16"/>
          <w:szCs w:val="16"/>
          <w:lang w:eastAsia="ru-RU"/>
        </w:rPr>
        <w:t>конодательством и (или) законами субъектов Российской Федерации используются или могут быть использованы в целях охоты и для которых установлены нормативы допустимого изъятия.</w:t>
      </w:r>
      <w:proofErr w:type="gramEnd"/>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sz w:val="16"/>
          <w:szCs w:val="16"/>
          <w:lang w:eastAsia="ru-RU"/>
        </w:rPr>
        <w:t>Водные ресурсы</w:t>
      </w:r>
      <w:r w:rsidRPr="00E32FA2">
        <w:rPr>
          <w:rFonts w:ascii="Arial CYR" w:hAnsi="Arial CYR" w:cs="Arial CYR"/>
          <w:sz w:val="16"/>
          <w:szCs w:val="16"/>
          <w:lang w:eastAsia="ru-RU"/>
        </w:rPr>
        <w:t xml:space="preserve"> состоят из ресурсов поверхностных и грунтовых вод, используемых для извлечения, в той мере, в которой их ограниченность требует обеспечения прав собственников и/или прав использования, рыночной оценки и некоторых мер экон</w:t>
      </w:r>
      <w:r w:rsidRPr="00E32FA2">
        <w:rPr>
          <w:rFonts w:ascii="Arial CYR" w:hAnsi="Arial CYR" w:cs="Arial CYR"/>
          <w:sz w:val="16"/>
          <w:szCs w:val="16"/>
          <w:lang w:eastAsia="ru-RU"/>
        </w:rPr>
        <w:t>о</w:t>
      </w:r>
      <w:r w:rsidRPr="00E32FA2">
        <w:rPr>
          <w:rFonts w:ascii="Arial CYR" w:hAnsi="Arial CYR" w:cs="Arial CYR"/>
          <w:sz w:val="16"/>
          <w:szCs w:val="16"/>
          <w:lang w:eastAsia="ru-RU"/>
        </w:rPr>
        <w:t xml:space="preserve">мического контроля. В их составе учтены: подземные воды в границах речных бассейнов, </w:t>
      </w:r>
      <w:proofErr w:type="spellStart"/>
      <w:r w:rsidRPr="00E32FA2">
        <w:rPr>
          <w:rFonts w:ascii="Arial CYR" w:hAnsi="Arial CYR" w:cs="Arial CYR"/>
          <w:sz w:val="16"/>
          <w:szCs w:val="16"/>
          <w:lang w:eastAsia="ru-RU"/>
        </w:rPr>
        <w:t>подбассейнов</w:t>
      </w:r>
      <w:proofErr w:type="spellEnd"/>
      <w:r w:rsidRPr="00E32FA2">
        <w:rPr>
          <w:rFonts w:ascii="Arial CYR" w:hAnsi="Arial CYR" w:cs="Arial CYR"/>
          <w:sz w:val="16"/>
          <w:szCs w:val="16"/>
          <w:lang w:eastAsia="ru-RU"/>
        </w:rPr>
        <w:t xml:space="preserve"> и водохозяйственных участков; подземные воды, а именно, питьевые, технические, термальные (теплоэнергетические) и минеральные воды.</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sz w:val="16"/>
          <w:szCs w:val="16"/>
          <w:lang w:eastAsia="ru-RU"/>
        </w:rPr>
        <w:t>Ценности</w:t>
      </w:r>
      <w:r w:rsidRPr="00E32FA2">
        <w:rPr>
          <w:rFonts w:ascii="Arial CYR" w:hAnsi="Arial CYR" w:cs="Arial CYR"/>
          <w:sz w:val="16"/>
          <w:szCs w:val="16"/>
          <w:lang w:eastAsia="ru-RU"/>
        </w:rPr>
        <w:t xml:space="preserve"> – это произведенные товары, которые не используются преимущественно в целях производства или потребления, но хранятся в течение некоторого периода времени в качестве запасов стоимости. Предполагается, что в течение длительного периода времени реальная стоимость этих товаров увеличится или, по крайней мере, не уменьшится, </w:t>
      </w:r>
      <w:proofErr w:type="gramStart"/>
      <w:r w:rsidRPr="00E32FA2">
        <w:rPr>
          <w:rFonts w:ascii="Arial CYR" w:hAnsi="Arial CYR" w:cs="Arial CYR"/>
          <w:sz w:val="16"/>
          <w:szCs w:val="16"/>
          <w:lang w:eastAsia="ru-RU"/>
        </w:rPr>
        <w:t>и</w:t>
      </w:r>
      <w:proofErr w:type="gramEnd"/>
      <w:r w:rsidRPr="00E32FA2">
        <w:rPr>
          <w:rFonts w:ascii="Arial CYR" w:hAnsi="Arial CYR" w:cs="Arial CYR"/>
          <w:sz w:val="16"/>
          <w:szCs w:val="16"/>
          <w:lang w:eastAsia="ru-RU"/>
        </w:rPr>
        <w:t> что ценности не утратят своих физических свойств, при нормальных условиях хранения.</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E32FA2">
        <w:rPr>
          <w:rFonts w:ascii="Arial CYR" w:hAnsi="Arial CYR" w:cs="Arial CYR"/>
          <w:sz w:val="16"/>
          <w:szCs w:val="16"/>
          <w:lang w:eastAsia="ru-RU"/>
        </w:rPr>
        <w:t>В их составе учтены высокохудожественные ювелирные украшения, изготовленные  из драгоценных камней и металлов и о</w:t>
      </w:r>
      <w:r w:rsidRPr="00E32FA2">
        <w:rPr>
          <w:rFonts w:ascii="Arial CYR" w:hAnsi="Arial CYR" w:cs="Arial CYR"/>
          <w:sz w:val="16"/>
          <w:szCs w:val="16"/>
          <w:lang w:eastAsia="ru-RU"/>
        </w:rPr>
        <w:t>б</w:t>
      </w:r>
      <w:r w:rsidRPr="00E32FA2">
        <w:rPr>
          <w:rFonts w:ascii="Arial CYR" w:hAnsi="Arial CYR" w:cs="Arial CYR"/>
          <w:sz w:val="16"/>
          <w:szCs w:val="16"/>
          <w:lang w:eastAsia="ru-RU"/>
        </w:rPr>
        <w:t>ладающие существенной и реализуемой стоимостью, предметы коллекционирования (признанные произведения искусства, ант</w:t>
      </w:r>
      <w:r w:rsidRPr="00E32FA2">
        <w:rPr>
          <w:rFonts w:ascii="Arial CYR" w:hAnsi="Arial CYR" w:cs="Arial CYR"/>
          <w:sz w:val="16"/>
          <w:szCs w:val="16"/>
          <w:lang w:eastAsia="ru-RU"/>
        </w:rPr>
        <w:t>и</w:t>
      </w:r>
      <w:r w:rsidRPr="00E32FA2">
        <w:rPr>
          <w:rFonts w:ascii="Arial CYR" w:hAnsi="Arial CYR" w:cs="Arial CYR"/>
          <w:sz w:val="16"/>
          <w:szCs w:val="16"/>
          <w:lang w:eastAsia="ru-RU"/>
        </w:rPr>
        <w:t>квариат, коллекции монет, почтовых марок, книг, и т.д., имеющих признанную рыночную стоимость, когда они не предназначены на продажу), драгоценные металлы и камни, когда они не предназначаются для продажи или использования в качестве затрат на производство</w:t>
      </w:r>
      <w:proofErr w:type="gramEnd"/>
      <w:r w:rsidRPr="00E32FA2">
        <w:rPr>
          <w:rFonts w:ascii="Arial CYR" w:hAnsi="Arial CYR" w:cs="Arial CYR"/>
          <w:sz w:val="16"/>
          <w:szCs w:val="16"/>
          <w:lang w:eastAsia="ru-RU"/>
        </w:rPr>
        <w:t xml:space="preserve">, не сохраняются в </w:t>
      </w:r>
      <w:proofErr w:type="gramStart"/>
      <w:r w:rsidRPr="00E32FA2">
        <w:rPr>
          <w:rFonts w:ascii="Arial CYR" w:hAnsi="Arial CYR" w:cs="Arial CYR"/>
          <w:sz w:val="16"/>
          <w:szCs w:val="16"/>
          <w:lang w:eastAsia="ru-RU"/>
        </w:rPr>
        <w:t>качестве</w:t>
      </w:r>
      <w:proofErr w:type="gramEnd"/>
      <w:r w:rsidRPr="00E32FA2">
        <w:rPr>
          <w:rFonts w:ascii="Arial CYR" w:hAnsi="Arial CYR" w:cs="Arial CYR"/>
          <w:sz w:val="16"/>
          <w:szCs w:val="16"/>
          <w:lang w:eastAsia="ru-RU"/>
        </w:rPr>
        <w:t xml:space="preserve"> монетарного золота или в качестве финансового актива в форме счетов </w:t>
      </w:r>
      <w:proofErr w:type="spellStart"/>
      <w:r w:rsidRPr="00E32FA2">
        <w:rPr>
          <w:rFonts w:ascii="Arial CYR" w:hAnsi="Arial CYR" w:cs="Arial CYR"/>
          <w:sz w:val="16"/>
          <w:szCs w:val="16"/>
          <w:lang w:eastAsia="ru-RU"/>
        </w:rPr>
        <w:t>неаллокирова</w:t>
      </w:r>
      <w:r w:rsidRPr="00E32FA2">
        <w:rPr>
          <w:rFonts w:ascii="Arial CYR" w:hAnsi="Arial CYR" w:cs="Arial CYR"/>
          <w:sz w:val="16"/>
          <w:szCs w:val="16"/>
          <w:lang w:eastAsia="ru-RU"/>
        </w:rPr>
        <w:t>н</w:t>
      </w:r>
      <w:r w:rsidRPr="00E32FA2">
        <w:rPr>
          <w:rFonts w:ascii="Arial CYR" w:hAnsi="Arial CYR" w:cs="Arial CYR"/>
          <w:sz w:val="16"/>
          <w:szCs w:val="16"/>
          <w:lang w:eastAsia="ru-RU"/>
        </w:rPr>
        <w:t>ных</w:t>
      </w:r>
      <w:proofErr w:type="spellEnd"/>
      <w:r w:rsidRPr="00E32FA2">
        <w:rPr>
          <w:rFonts w:ascii="Arial CYR" w:hAnsi="Arial CYR" w:cs="Arial CYR"/>
          <w:sz w:val="16"/>
          <w:szCs w:val="16"/>
          <w:lang w:eastAsia="ru-RU"/>
        </w:rPr>
        <w:t xml:space="preserve"> металлов. В настоящее время расчет стоимости музейных предметов и коллекций не производится</w:t>
      </w:r>
      <w:r w:rsidR="00F468CE">
        <w:rPr>
          <w:rFonts w:ascii="Arial CYR" w:hAnsi="Arial CYR" w:cs="Arial CYR"/>
          <w:sz w:val="16"/>
          <w:szCs w:val="16"/>
          <w:lang w:eastAsia="ru-RU"/>
        </w:rPr>
        <w:t>.</w:t>
      </w:r>
    </w:p>
    <w:p w:rsidR="00333EEE" w:rsidRPr="00E32FA2" w:rsidRDefault="00333EEE" w:rsidP="001720AE">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Потребительские товары долговременного пользования</w:t>
      </w:r>
      <w:r w:rsidRPr="00E32FA2">
        <w:rPr>
          <w:rFonts w:ascii="Arial CYR" w:hAnsi="Arial CYR" w:cs="Arial CYR"/>
          <w:sz w:val="16"/>
          <w:szCs w:val="16"/>
          <w:lang w:eastAsia="ru-RU"/>
        </w:rPr>
        <w:t xml:space="preserve"> </w:t>
      </w:r>
      <w:r w:rsidR="005B7606" w:rsidRPr="00E32FA2">
        <w:rPr>
          <w:rFonts w:ascii="Arial CYR" w:hAnsi="Arial CYR" w:cs="Arial CYR"/>
          <w:sz w:val="16"/>
          <w:szCs w:val="16"/>
          <w:lang w:eastAsia="ru-RU"/>
        </w:rPr>
        <w:t>–</w:t>
      </w:r>
      <w:r w:rsidRPr="00E32FA2">
        <w:rPr>
          <w:rFonts w:ascii="Arial CYR" w:hAnsi="Arial CYR" w:cs="Arial CYR"/>
          <w:sz w:val="16"/>
          <w:szCs w:val="16"/>
          <w:lang w:eastAsia="ru-RU"/>
        </w:rPr>
        <w:t xml:space="preserve"> это товары, используемые домашними хозяйствами для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 xml:space="preserve">конечного потребления многократно или непрерывно, в течение срока, составляющего (в нормальных </w:t>
      </w:r>
      <w:proofErr w:type="gramStart"/>
      <w:r w:rsidRPr="00E32FA2">
        <w:rPr>
          <w:rFonts w:ascii="Arial CYR" w:hAnsi="Arial CYR" w:cs="Arial CYR"/>
          <w:sz w:val="16"/>
          <w:szCs w:val="16"/>
          <w:lang w:eastAsia="ru-RU"/>
        </w:rPr>
        <w:t>условиях</w:t>
      </w:r>
      <w:proofErr w:type="gramEnd"/>
      <w:r w:rsidRPr="00E32FA2">
        <w:rPr>
          <w:rFonts w:ascii="Arial CYR" w:hAnsi="Arial CYR" w:cs="Arial CYR"/>
          <w:sz w:val="16"/>
          <w:szCs w:val="16"/>
          <w:lang w:eastAsia="ru-RU"/>
        </w:rPr>
        <w:t xml:space="preserve"> эксплуатации) год и более.</w:t>
      </w:r>
    </w:p>
    <w:p w:rsidR="00333EEE" w:rsidRPr="00E32FA2" w:rsidRDefault="00333EEE" w:rsidP="0084487F">
      <w:pPr>
        <w:autoSpaceDE w:val="0"/>
        <w:autoSpaceDN w:val="0"/>
        <w:adjustRightInd w:val="0"/>
        <w:spacing w:line="200" w:lineRule="exact"/>
        <w:ind w:firstLine="284"/>
        <w:jc w:val="both"/>
        <w:rPr>
          <w:rFonts w:ascii="Arial CYR" w:hAnsi="Arial CYR" w:cs="Arial CYR"/>
          <w:sz w:val="16"/>
          <w:szCs w:val="16"/>
          <w:lang w:eastAsia="ru-RU"/>
        </w:rPr>
      </w:pPr>
      <w:r w:rsidRPr="00E32FA2">
        <w:rPr>
          <w:rFonts w:ascii="Arial CYR" w:hAnsi="Arial CYR" w:cs="Arial CYR"/>
          <w:b/>
          <w:bCs/>
          <w:sz w:val="16"/>
          <w:szCs w:val="16"/>
          <w:lang w:eastAsia="ru-RU"/>
        </w:rPr>
        <w:t>Текущая рыночная стоимость активов</w:t>
      </w:r>
      <w:r w:rsidRPr="00E32FA2">
        <w:rPr>
          <w:rFonts w:ascii="Arial CYR" w:hAnsi="Arial CYR" w:cs="Arial CYR"/>
          <w:sz w:val="16"/>
          <w:szCs w:val="16"/>
          <w:lang w:eastAsia="ru-RU"/>
        </w:rPr>
        <w:t xml:space="preserve"> – это стоимость, по которой активы могут быть реализованы на открытом рынке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 xml:space="preserve">в условиях конкуренции, когда стороны сделки действуют разумно, располагая достаточной информацией, а на величине сделки не отражаются какие-либо чрезвычайные обстоятельства. </w:t>
      </w:r>
    </w:p>
    <w:p w:rsidR="001720AE" w:rsidRPr="00E32FA2" w:rsidRDefault="001720AE" w:rsidP="001720AE">
      <w:pPr>
        <w:autoSpaceDE w:val="0"/>
        <w:autoSpaceDN w:val="0"/>
        <w:adjustRightInd w:val="0"/>
        <w:spacing w:line="200" w:lineRule="exact"/>
        <w:ind w:firstLine="284"/>
        <w:jc w:val="both"/>
        <w:rPr>
          <w:rFonts w:ascii="Arial CYR" w:hAnsi="Arial CYR" w:cs="Arial CYR"/>
          <w:sz w:val="16"/>
          <w:szCs w:val="16"/>
          <w:lang w:eastAsia="ru-RU"/>
        </w:rPr>
      </w:pPr>
      <w:proofErr w:type="gramStart"/>
      <w:r w:rsidRPr="00E32FA2">
        <w:rPr>
          <w:rFonts w:ascii="Arial CYR" w:hAnsi="Arial CYR" w:cs="Arial CYR"/>
          <w:sz w:val="16"/>
          <w:szCs w:val="16"/>
          <w:lang w:eastAsia="ru-RU"/>
        </w:rPr>
        <w:t xml:space="preserve">Стоимость материальных оборотных средств, относящихся к произведенным нефинансовым активам, а также </w:t>
      </w:r>
      <w:r w:rsidRPr="00E32FA2">
        <w:rPr>
          <w:rFonts w:ascii="Arial CYR" w:hAnsi="Arial CYR" w:cs="Arial CYR"/>
          <w:sz w:val="16"/>
          <w:szCs w:val="16"/>
          <w:lang w:eastAsia="ru-RU"/>
        </w:rPr>
        <w:br/>
        <w:t>части непроизведенных нефинансовых активов (некоторых видов природных ресурсов – земли, некультивируемых водных биол</w:t>
      </w:r>
      <w:r w:rsidRPr="00E32FA2">
        <w:rPr>
          <w:rFonts w:ascii="Arial CYR" w:hAnsi="Arial CYR" w:cs="Arial CYR"/>
          <w:sz w:val="16"/>
          <w:szCs w:val="16"/>
          <w:lang w:eastAsia="ru-RU"/>
        </w:rPr>
        <w:t>о</w:t>
      </w:r>
      <w:r w:rsidRPr="00E32FA2">
        <w:rPr>
          <w:rFonts w:ascii="Arial CYR" w:hAnsi="Arial CYR" w:cs="Arial CYR"/>
          <w:sz w:val="16"/>
          <w:szCs w:val="16"/>
          <w:lang w:eastAsia="ru-RU"/>
        </w:rPr>
        <w:t xml:space="preserve">гических ресурсов; контрактов, договоров аренды и лицензий, приобретенного </w:t>
      </w:r>
      <w:proofErr w:type="spellStart"/>
      <w:r w:rsidRPr="00E32FA2">
        <w:rPr>
          <w:rFonts w:ascii="Arial CYR" w:hAnsi="Arial CYR" w:cs="Arial CYR"/>
          <w:sz w:val="16"/>
          <w:szCs w:val="16"/>
          <w:lang w:eastAsia="ru-RU"/>
        </w:rPr>
        <w:t>гудвилла</w:t>
      </w:r>
      <w:proofErr w:type="spellEnd"/>
      <w:r w:rsidRPr="00E32FA2">
        <w:rPr>
          <w:rFonts w:ascii="Arial CYR" w:hAnsi="Arial CYR" w:cs="Arial CYR"/>
          <w:sz w:val="16"/>
          <w:szCs w:val="16"/>
          <w:lang w:eastAsia="ru-RU"/>
        </w:rPr>
        <w:t xml:space="preserve"> и маркетинговых </w:t>
      </w:r>
      <w:r w:rsidRPr="00E32FA2">
        <w:rPr>
          <w:rFonts w:ascii="Arial CYR" w:hAnsi="Arial CYR" w:cs="Arial CYR"/>
          <w:sz w:val="16"/>
          <w:szCs w:val="16"/>
          <w:lang w:eastAsia="ru-RU"/>
        </w:rPr>
        <w:br/>
        <w:t>активов) не учтена в составе баланса активов и пассивов вследствие отсутствия их оценки по текущей рыночной стоимости.</w:t>
      </w:r>
      <w:proofErr w:type="gramEnd"/>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b/>
          <w:bCs/>
          <w:lang w:eastAsia="ru-RU"/>
        </w:rPr>
      </w:pPr>
      <w:r w:rsidRPr="00E32FA2">
        <w:rPr>
          <w:rFonts w:ascii="Arial CYR" w:hAnsi="Arial CYR" w:cs="Arial CYR"/>
          <w:b/>
          <w:bCs/>
          <w:sz w:val="16"/>
          <w:szCs w:val="16"/>
          <w:lang w:eastAsia="ru-RU"/>
        </w:rPr>
        <w:t xml:space="preserve">Табл. </w:t>
      </w:r>
      <w:r w:rsidR="004A524B">
        <w:rPr>
          <w:rFonts w:ascii="Arial CYR" w:hAnsi="Arial CYR" w:cs="Arial CYR"/>
          <w:b/>
          <w:bCs/>
          <w:sz w:val="16"/>
          <w:szCs w:val="16"/>
          <w:lang w:eastAsia="ru-RU"/>
        </w:rPr>
        <w:t>12.</w:t>
      </w:r>
      <w:r w:rsidRPr="00E32FA2">
        <w:rPr>
          <w:rFonts w:ascii="Arial CYR" w:hAnsi="Arial CYR" w:cs="Arial CYR"/>
          <w:b/>
          <w:bCs/>
          <w:sz w:val="16"/>
          <w:szCs w:val="16"/>
          <w:lang w:eastAsia="ru-RU"/>
        </w:rPr>
        <w:t>25. Баланс активов и пассивов</w:t>
      </w:r>
      <w:r w:rsidRPr="00E32FA2">
        <w:rPr>
          <w:rFonts w:ascii="Arial CYR" w:hAnsi="Arial CYR" w:cs="Arial CYR"/>
          <w:sz w:val="16"/>
          <w:szCs w:val="16"/>
          <w:lang w:eastAsia="ru-RU"/>
        </w:rPr>
        <w:t xml:space="preserve"> </w:t>
      </w:r>
      <w:r w:rsidRPr="00E32FA2">
        <w:rPr>
          <w:rFonts w:ascii="Arial CYR" w:hAnsi="Arial CYR" w:cs="Arial CYR"/>
          <w:b/>
          <w:bCs/>
          <w:sz w:val="16"/>
          <w:szCs w:val="16"/>
          <w:lang w:eastAsia="ru-RU"/>
        </w:rPr>
        <w:t>и</w:t>
      </w:r>
      <w:r w:rsidRPr="00E32FA2">
        <w:rPr>
          <w:rFonts w:ascii="Arial CYR" w:hAnsi="Arial CYR" w:cs="Arial CYR"/>
          <w:sz w:val="16"/>
          <w:szCs w:val="16"/>
          <w:lang w:eastAsia="ru-RU"/>
        </w:rPr>
        <w:t xml:space="preserve"> </w:t>
      </w:r>
      <w:r w:rsidRPr="00E32FA2">
        <w:rPr>
          <w:rFonts w:ascii="Arial CYR" w:hAnsi="Arial CYR" w:cs="Arial CYR"/>
          <w:b/>
          <w:bCs/>
          <w:sz w:val="16"/>
          <w:szCs w:val="16"/>
          <w:lang w:eastAsia="ru-RU"/>
        </w:rPr>
        <w:t xml:space="preserve">счета накопления в </w:t>
      </w:r>
      <w:r w:rsidR="001720AE" w:rsidRPr="00E32FA2">
        <w:rPr>
          <w:rFonts w:ascii="Arial CYR" w:hAnsi="Arial CYR" w:cs="Arial CYR"/>
          <w:b/>
          <w:bCs/>
          <w:sz w:val="16"/>
          <w:szCs w:val="16"/>
          <w:lang w:eastAsia="ru-RU"/>
        </w:rPr>
        <w:t>части основного капитала за 2018</w:t>
      </w:r>
      <w:r w:rsidRPr="00E32FA2">
        <w:rPr>
          <w:rFonts w:ascii="Arial CYR" w:hAnsi="Arial CYR" w:cs="Arial CYR"/>
          <w:b/>
          <w:bCs/>
          <w:sz w:val="16"/>
          <w:szCs w:val="16"/>
          <w:lang w:eastAsia="ru-RU"/>
        </w:rPr>
        <w:t xml:space="preserve"> год.</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b/>
          <w:bCs/>
          <w:sz w:val="16"/>
          <w:szCs w:val="16"/>
          <w:lang w:eastAsia="ru-RU"/>
        </w:rPr>
        <w:t>Основной капитал</w:t>
      </w:r>
      <w:r w:rsidRPr="00434899">
        <w:rPr>
          <w:rFonts w:ascii="Arial CYR" w:hAnsi="Arial CYR" w:cs="Arial CYR"/>
          <w:sz w:val="16"/>
          <w:szCs w:val="16"/>
          <w:lang w:eastAsia="ru-RU"/>
        </w:rPr>
        <w:t xml:space="preserve"> – это произведенные активы, подлежащие использованию неоднократно или постоянно в течение </w:t>
      </w:r>
      <w:r w:rsidR="00DB5533">
        <w:rPr>
          <w:rFonts w:ascii="Arial CYR" w:hAnsi="Arial CYR" w:cs="Arial CYR"/>
          <w:sz w:val="16"/>
          <w:szCs w:val="16"/>
          <w:lang w:eastAsia="ru-RU"/>
        </w:rPr>
        <w:br/>
      </w:r>
      <w:r w:rsidRPr="00434899">
        <w:rPr>
          <w:rFonts w:ascii="Arial CYR" w:hAnsi="Arial CYR" w:cs="Arial CYR"/>
          <w:sz w:val="16"/>
          <w:szCs w:val="16"/>
          <w:lang w:eastAsia="ru-RU"/>
        </w:rPr>
        <w:t>длительного периода, но не менее одного года, для производства товаров, оказания рыночных и нерыночных услуг, для управле</w:t>
      </w:r>
      <w:r w:rsidRPr="00434899">
        <w:rPr>
          <w:rFonts w:ascii="Arial CYR" w:hAnsi="Arial CYR" w:cs="Arial CYR"/>
          <w:sz w:val="16"/>
          <w:szCs w:val="16"/>
          <w:lang w:eastAsia="ru-RU"/>
        </w:rPr>
        <w:t>н</w:t>
      </w:r>
      <w:r w:rsidRPr="00434899">
        <w:rPr>
          <w:rFonts w:ascii="Arial CYR" w:hAnsi="Arial CYR" w:cs="Arial CYR"/>
          <w:sz w:val="16"/>
          <w:szCs w:val="16"/>
          <w:lang w:eastAsia="ru-RU"/>
        </w:rPr>
        <w:t>ческих нужд либо для представления другим организациям за плату во временное владение и пользование или во временное пользование.</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sz w:val="16"/>
          <w:szCs w:val="16"/>
          <w:lang w:eastAsia="ru-RU"/>
        </w:rPr>
        <w:t xml:space="preserve">Для расчета текущей рыночной стоимости </w:t>
      </w:r>
      <w:r w:rsidRPr="00434899">
        <w:rPr>
          <w:rFonts w:ascii="Arial CYR" w:hAnsi="Arial CYR" w:cs="Arial CYR"/>
          <w:b/>
          <w:bCs/>
          <w:sz w:val="16"/>
          <w:szCs w:val="16"/>
          <w:lang w:eastAsia="ru-RU"/>
        </w:rPr>
        <w:t>запасов основного капитала</w:t>
      </w:r>
      <w:r w:rsidRPr="00434899">
        <w:rPr>
          <w:rFonts w:ascii="Arial CYR" w:hAnsi="Arial CYR" w:cs="Arial CYR"/>
          <w:sz w:val="16"/>
          <w:szCs w:val="16"/>
          <w:lang w:eastAsia="ru-RU"/>
        </w:rPr>
        <w:t xml:space="preserve"> были использованы следующие подходы:</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lastRenderedPageBreak/>
        <w:t xml:space="preserve">- </w:t>
      </w:r>
      <w:r w:rsidRPr="00434899">
        <w:rPr>
          <w:rFonts w:ascii="Arial CYR" w:hAnsi="Arial CYR" w:cs="Arial CYR"/>
          <w:sz w:val="16"/>
          <w:szCs w:val="16"/>
          <w:lang w:eastAsia="ru-RU"/>
        </w:rPr>
        <w:t>затратный подход, т.е. оценка на основе определения затрат, необходимых для воспроизводства или замещения объекта оценки;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сравнительный подход, предусматривающий сравнение объекта оценки с аналогичными объектами, в </w:t>
      </w:r>
      <w:proofErr w:type="gramStart"/>
      <w:r w:rsidRPr="00434899">
        <w:rPr>
          <w:rFonts w:ascii="Arial CYR" w:hAnsi="Arial CYR" w:cs="Arial CYR"/>
          <w:sz w:val="16"/>
          <w:szCs w:val="16"/>
          <w:lang w:eastAsia="ru-RU"/>
        </w:rPr>
        <w:t>отношении</w:t>
      </w:r>
      <w:proofErr w:type="gramEnd"/>
      <w:r w:rsidRPr="00434899">
        <w:rPr>
          <w:rFonts w:ascii="Arial CYR" w:hAnsi="Arial CYR" w:cs="Arial CYR"/>
          <w:sz w:val="16"/>
          <w:szCs w:val="16"/>
          <w:lang w:eastAsia="ru-RU"/>
        </w:rPr>
        <w:t xml:space="preserve"> которых имеется информация о ценах сделок или предложений;</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 xml:space="preserve">доходный подход, предполагающий </w:t>
      </w:r>
      <w:r w:rsidRPr="00C36033">
        <w:rPr>
          <w:rFonts w:ascii="Arial" w:hAnsi="Arial" w:cs="Arial"/>
          <w:sz w:val="16"/>
          <w:szCs w:val="16"/>
          <w:lang w:eastAsia="ru-RU"/>
        </w:rPr>
        <w:t>определени</w:t>
      </w:r>
      <w:r w:rsidR="00C36033" w:rsidRPr="00C36033">
        <w:rPr>
          <w:rFonts w:ascii="Arial" w:hAnsi="Arial" w:cs="Arial"/>
          <w:sz w:val="16"/>
          <w:szCs w:val="16"/>
          <w:lang w:eastAsia="ru-RU"/>
        </w:rPr>
        <w:t>е</w:t>
      </w:r>
      <w:r w:rsidRPr="00C36033">
        <w:rPr>
          <w:rFonts w:ascii="Arial" w:hAnsi="Arial" w:cs="Arial"/>
          <w:sz w:val="16"/>
          <w:szCs w:val="16"/>
          <w:lang w:eastAsia="ru-RU"/>
        </w:rPr>
        <w:t xml:space="preserve"> дисконтированных</w:t>
      </w:r>
      <w:r w:rsidRPr="00434899">
        <w:rPr>
          <w:rFonts w:ascii="Arial CYR" w:hAnsi="Arial CYR" w:cs="Arial CYR"/>
          <w:sz w:val="16"/>
          <w:szCs w:val="16"/>
          <w:lang w:eastAsia="ru-RU"/>
        </w:rPr>
        <w:t xml:space="preserve"> будущих экономических выгод, ожидаемых от данного актива.</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CYR" w:hAnsi="Arial CYR" w:cs="Arial CYR"/>
          <w:sz w:val="16"/>
          <w:szCs w:val="16"/>
          <w:lang w:eastAsia="ru-RU"/>
        </w:rPr>
        <w:t xml:space="preserve">Изменение текущей рыночной стоимости запасов основного капитала за отчетный год отражается на </w:t>
      </w:r>
      <w:r w:rsidRPr="00434899">
        <w:rPr>
          <w:rFonts w:ascii="Arial CYR" w:hAnsi="Arial CYR" w:cs="Arial CYR"/>
          <w:b/>
          <w:bCs/>
          <w:sz w:val="16"/>
          <w:szCs w:val="16"/>
          <w:lang w:eastAsia="ru-RU"/>
        </w:rPr>
        <w:t>счетах накопления</w:t>
      </w:r>
      <w:r w:rsidRPr="00434899">
        <w:rPr>
          <w:rFonts w:ascii="Arial CYR" w:hAnsi="Arial CYR" w:cs="Arial CYR"/>
          <w:sz w:val="16"/>
          <w:szCs w:val="16"/>
          <w:lang w:eastAsia="ru-RU"/>
        </w:rPr>
        <w:t xml:space="preserve">, </w:t>
      </w:r>
      <w:r w:rsidR="00DB5533">
        <w:rPr>
          <w:rFonts w:ascii="Arial CYR" w:hAnsi="Arial CYR" w:cs="Arial CYR"/>
          <w:sz w:val="16"/>
          <w:szCs w:val="16"/>
          <w:lang w:eastAsia="ru-RU"/>
        </w:rPr>
        <w:br/>
      </w:r>
      <w:r w:rsidRPr="00434899">
        <w:rPr>
          <w:rFonts w:ascii="Arial CYR" w:hAnsi="Arial CYR" w:cs="Arial CYR"/>
          <w:sz w:val="16"/>
          <w:szCs w:val="16"/>
          <w:lang w:eastAsia="ru-RU"/>
        </w:rPr>
        <w:t>к которым относятся:</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операций с капиталом;</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переоценки;</w:t>
      </w:r>
    </w:p>
    <w:p w:rsidR="00333EEE" w:rsidRPr="00434899"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434899">
        <w:rPr>
          <w:rFonts w:ascii="Arial" w:hAnsi="Arial" w:cs="Arial"/>
          <w:sz w:val="16"/>
          <w:szCs w:val="16"/>
          <w:lang w:eastAsia="ru-RU"/>
        </w:rPr>
        <w:t xml:space="preserve">- </w:t>
      </w:r>
      <w:r w:rsidRPr="00434899">
        <w:rPr>
          <w:rFonts w:ascii="Arial CYR" w:hAnsi="Arial CYR" w:cs="Arial CYR"/>
          <w:sz w:val="16"/>
          <w:szCs w:val="16"/>
          <w:lang w:eastAsia="ru-RU"/>
        </w:rPr>
        <w:t>счет других изменений в объеме основного капитала.</w:t>
      </w:r>
    </w:p>
    <w:p w:rsidR="00EC752D" w:rsidRPr="00E32FA2" w:rsidRDefault="00EC752D" w:rsidP="00EC752D">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sz w:val="16"/>
          <w:szCs w:val="16"/>
          <w:lang w:eastAsia="ru-RU"/>
        </w:rPr>
        <w:t xml:space="preserve">На </w:t>
      </w:r>
      <w:r w:rsidRPr="00E32FA2">
        <w:rPr>
          <w:rFonts w:ascii="Arial CYR" w:hAnsi="Arial CYR" w:cs="Arial CYR"/>
          <w:b/>
          <w:bCs/>
          <w:sz w:val="16"/>
          <w:szCs w:val="16"/>
          <w:lang w:eastAsia="ru-RU"/>
        </w:rPr>
        <w:t>счете операций с капиталом</w:t>
      </w:r>
      <w:r w:rsidRPr="00E32FA2">
        <w:rPr>
          <w:rFonts w:ascii="Arial CYR" w:hAnsi="Arial CYR" w:cs="Arial CYR"/>
          <w:sz w:val="16"/>
          <w:szCs w:val="16"/>
          <w:lang w:eastAsia="ru-RU"/>
        </w:rPr>
        <w:t xml:space="preserve"> отражается чистое накопление основного капитала как валовое накопление основного кап</w:t>
      </w:r>
      <w:r w:rsidRPr="00E32FA2">
        <w:rPr>
          <w:rFonts w:ascii="Arial CYR" w:hAnsi="Arial CYR" w:cs="Arial CYR"/>
          <w:sz w:val="16"/>
          <w:szCs w:val="16"/>
          <w:lang w:eastAsia="ru-RU"/>
        </w:rPr>
        <w:t>и</w:t>
      </w:r>
      <w:r w:rsidRPr="00E32FA2">
        <w:rPr>
          <w:rFonts w:ascii="Arial CYR" w:hAnsi="Arial CYR" w:cs="Arial CYR"/>
          <w:sz w:val="16"/>
          <w:szCs w:val="16"/>
          <w:lang w:eastAsia="ru-RU"/>
        </w:rPr>
        <w:t>тала за вычетом потребления основного капитала.</w:t>
      </w:r>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b/>
          <w:bCs/>
          <w:sz w:val="16"/>
          <w:szCs w:val="16"/>
          <w:lang w:eastAsia="ru-RU"/>
        </w:rPr>
        <w:t>Валовое накопление основного капитала</w:t>
      </w:r>
      <w:r w:rsidRPr="00E32FA2">
        <w:rPr>
          <w:rFonts w:ascii="Arial CYR" w:hAnsi="Arial CYR" w:cs="Arial CYR"/>
          <w:sz w:val="16"/>
          <w:szCs w:val="16"/>
          <w:lang w:eastAsia="ru-RU"/>
        </w:rPr>
        <w:t xml:space="preserve"> определяется как общая стоимость приобретения производителем основного </w:t>
      </w:r>
      <w:r w:rsidR="00F468CE">
        <w:rPr>
          <w:rFonts w:ascii="Arial CYR" w:hAnsi="Arial CYR" w:cs="Arial CYR"/>
          <w:sz w:val="16"/>
          <w:szCs w:val="16"/>
          <w:lang w:eastAsia="ru-RU"/>
        </w:rPr>
        <w:br/>
      </w:r>
      <w:r w:rsidRPr="00E32FA2">
        <w:rPr>
          <w:rFonts w:ascii="Arial CYR" w:hAnsi="Arial CYR" w:cs="Arial CYR"/>
          <w:sz w:val="16"/>
          <w:szCs w:val="16"/>
          <w:lang w:eastAsia="ru-RU"/>
        </w:rPr>
        <w:t xml:space="preserve">капитала (за вычетом его выбытия) в течение отчетного периода плюс некоторые расходы на услуги, которые увеличивают </w:t>
      </w:r>
      <w:r w:rsidR="00F468CE">
        <w:rPr>
          <w:rFonts w:ascii="Arial CYR" w:hAnsi="Arial CYR" w:cs="Arial CYR"/>
          <w:sz w:val="16"/>
          <w:szCs w:val="16"/>
          <w:lang w:eastAsia="ru-RU"/>
        </w:rPr>
        <w:br/>
      </w:r>
      <w:r w:rsidRPr="00E32FA2">
        <w:rPr>
          <w:rFonts w:ascii="Arial CYR" w:hAnsi="Arial CYR" w:cs="Arial CYR"/>
          <w:sz w:val="16"/>
          <w:szCs w:val="16"/>
          <w:lang w:eastAsia="ru-RU"/>
        </w:rPr>
        <w:t xml:space="preserve">стоимость непроизведенных активов. В основе расчета валового накопления основного капитала лежит показатель </w:t>
      </w:r>
      <w:r w:rsidRPr="00E32FA2">
        <w:rPr>
          <w:rFonts w:ascii="Arial" w:hAnsi="Arial" w:cs="Arial"/>
          <w:sz w:val="16"/>
          <w:szCs w:val="16"/>
          <w:lang w:eastAsia="ru-RU"/>
        </w:rPr>
        <w:t>«</w:t>
      </w:r>
      <w:r w:rsidRPr="00E32FA2">
        <w:rPr>
          <w:rFonts w:ascii="Arial CYR" w:hAnsi="Arial CYR" w:cs="Arial CYR"/>
          <w:sz w:val="16"/>
          <w:szCs w:val="16"/>
          <w:lang w:eastAsia="ru-RU"/>
        </w:rPr>
        <w:t>инвестици</w:t>
      </w:r>
      <w:r w:rsidR="00F468CE">
        <w:rPr>
          <w:rFonts w:ascii="Arial CYR" w:hAnsi="Arial CYR" w:cs="Arial CYR"/>
          <w:sz w:val="16"/>
          <w:szCs w:val="16"/>
          <w:lang w:eastAsia="ru-RU"/>
        </w:rPr>
        <w:t>и</w:t>
      </w:r>
      <w:r w:rsidRPr="00E32FA2">
        <w:rPr>
          <w:rFonts w:ascii="Arial CYR" w:hAnsi="Arial CYR" w:cs="Arial CYR"/>
          <w:sz w:val="16"/>
          <w:szCs w:val="16"/>
          <w:lang w:eastAsia="ru-RU"/>
        </w:rPr>
        <w:t xml:space="preserve"> </w:t>
      </w:r>
      <w:r w:rsidR="00F468CE">
        <w:rPr>
          <w:rFonts w:ascii="Arial CYR" w:hAnsi="Arial CYR" w:cs="Arial CYR"/>
          <w:sz w:val="16"/>
          <w:szCs w:val="16"/>
          <w:lang w:eastAsia="ru-RU"/>
        </w:rPr>
        <w:br/>
      </w:r>
      <w:r w:rsidRPr="00E32FA2">
        <w:rPr>
          <w:rFonts w:ascii="Arial CYR" w:hAnsi="Arial CYR" w:cs="Arial CYR"/>
          <w:sz w:val="16"/>
          <w:szCs w:val="16"/>
          <w:lang w:eastAsia="ru-RU"/>
        </w:rPr>
        <w:t>в основной  капитал</w:t>
      </w:r>
      <w:r w:rsidRPr="00E32FA2">
        <w:rPr>
          <w:rFonts w:ascii="Arial" w:hAnsi="Arial" w:cs="Arial"/>
          <w:sz w:val="16"/>
          <w:szCs w:val="16"/>
          <w:lang w:eastAsia="ru-RU"/>
        </w:rPr>
        <w:t xml:space="preserve">», </w:t>
      </w:r>
      <w:r w:rsidRPr="00E32FA2">
        <w:rPr>
          <w:rFonts w:ascii="Arial CYR" w:hAnsi="Arial CYR" w:cs="Arial CYR"/>
          <w:sz w:val="16"/>
          <w:szCs w:val="16"/>
          <w:lang w:eastAsia="ru-RU"/>
        </w:rPr>
        <w:t>с учетом корректировок для приведения его в соответствие с концепцией СНС.</w:t>
      </w:r>
    </w:p>
    <w:p w:rsidR="00333EEE" w:rsidRPr="00E32FA2" w:rsidRDefault="00333EEE" w:rsidP="0084487F">
      <w:pPr>
        <w:tabs>
          <w:tab w:val="left" w:pos="1263"/>
          <w:tab w:val="left" w:pos="2526"/>
          <w:tab w:val="left" w:pos="3789"/>
          <w:tab w:val="left" w:pos="5052"/>
          <w:tab w:val="left" w:pos="6315"/>
          <w:tab w:val="left" w:pos="7578"/>
        </w:tabs>
        <w:autoSpaceDE w:val="0"/>
        <w:autoSpaceDN w:val="0"/>
        <w:adjustRightInd w:val="0"/>
        <w:spacing w:line="200" w:lineRule="exact"/>
        <w:ind w:firstLine="284"/>
        <w:jc w:val="both"/>
        <w:rPr>
          <w:rFonts w:ascii="Arial CYR" w:hAnsi="Arial CYR" w:cs="Arial CYR"/>
          <w:sz w:val="14"/>
          <w:szCs w:val="14"/>
          <w:lang w:eastAsia="ru-RU"/>
        </w:rPr>
      </w:pPr>
      <w:r w:rsidRPr="00E32FA2">
        <w:rPr>
          <w:rFonts w:ascii="Arial CYR" w:hAnsi="Arial CYR" w:cs="Arial CYR"/>
          <w:b/>
          <w:bCs/>
          <w:sz w:val="16"/>
          <w:szCs w:val="16"/>
          <w:lang w:eastAsia="ru-RU"/>
        </w:rPr>
        <w:t>Потребление основного капитала</w:t>
      </w:r>
      <w:r w:rsidRPr="00E32FA2">
        <w:rPr>
          <w:rFonts w:ascii="Arial CYR" w:hAnsi="Arial CYR" w:cs="Arial CYR"/>
          <w:sz w:val="16"/>
          <w:szCs w:val="16"/>
          <w:lang w:eastAsia="ru-RU"/>
        </w:rPr>
        <w:t xml:space="preserve"> </w:t>
      </w:r>
      <w:r w:rsidR="005A33D8" w:rsidRPr="00E32FA2">
        <w:rPr>
          <w:rFonts w:ascii="Arial CYR" w:hAnsi="Arial CYR" w:cs="Arial CYR"/>
          <w:sz w:val="16"/>
          <w:szCs w:val="16"/>
          <w:lang w:eastAsia="ru-RU"/>
        </w:rPr>
        <w:t>–</w:t>
      </w:r>
      <w:r w:rsidRPr="00E32FA2">
        <w:rPr>
          <w:rFonts w:ascii="Arial CYR" w:hAnsi="Arial CYR" w:cs="Arial CYR"/>
          <w:sz w:val="16"/>
          <w:szCs w:val="16"/>
          <w:lang w:eastAsia="ru-RU"/>
        </w:rPr>
        <w:t xml:space="preserve"> это оценка величины уменьшения в течение отчетного года текущей рыночной стоимости запаса основного капитала в результате физического износа, морального устаревания или нормальных случайных повреждений. Его расчет проведен с использованием метода непрерывной инвентаризации.</w:t>
      </w:r>
    </w:p>
    <w:p w:rsidR="00333EEE" w:rsidRPr="00E32FA2" w:rsidRDefault="00333EEE" w:rsidP="0084487F">
      <w:pPr>
        <w:autoSpaceDE w:val="0"/>
        <w:autoSpaceDN w:val="0"/>
        <w:adjustRightInd w:val="0"/>
        <w:spacing w:line="200" w:lineRule="exact"/>
        <w:ind w:firstLine="284"/>
        <w:jc w:val="both"/>
        <w:rPr>
          <w:rFonts w:ascii="Times New Roman CYR" w:hAnsi="Times New Roman CYR" w:cs="Times New Roman CYR"/>
          <w:lang w:eastAsia="ru-RU"/>
        </w:rPr>
      </w:pPr>
      <w:r w:rsidRPr="00E32FA2">
        <w:rPr>
          <w:rFonts w:ascii="Arial CYR" w:hAnsi="Arial CYR" w:cs="Arial CYR"/>
          <w:sz w:val="16"/>
          <w:szCs w:val="16"/>
          <w:lang w:eastAsia="ru-RU"/>
        </w:rPr>
        <w:t xml:space="preserve">На </w:t>
      </w:r>
      <w:r w:rsidRPr="00E32FA2">
        <w:rPr>
          <w:rFonts w:ascii="Arial CYR" w:hAnsi="Arial CYR" w:cs="Arial CYR"/>
          <w:b/>
          <w:bCs/>
          <w:sz w:val="16"/>
          <w:szCs w:val="16"/>
          <w:lang w:eastAsia="ru-RU"/>
        </w:rPr>
        <w:t xml:space="preserve">счете переоценки </w:t>
      </w:r>
      <w:r w:rsidRPr="00E32FA2">
        <w:rPr>
          <w:rFonts w:ascii="Arial CYR" w:hAnsi="Arial CYR" w:cs="Arial CYR"/>
          <w:sz w:val="16"/>
          <w:szCs w:val="16"/>
          <w:lang w:eastAsia="ru-RU"/>
        </w:rPr>
        <w:t xml:space="preserve">отражаются изменения в текущей рыночной стоимости основного капитала за отчетный год вследствие изменений цен на него за этот период. Эти изменения стоимости </w:t>
      </w:r>
      <w:proofErr w:type="gramStart"/>
      <w:r w:rsidRPr="00E32FA2">
        <w:rPr>
          <w:rFonts w:ascii="Arial CYR" w:hAnsi="Arial CYR" w:cs="Arial CYR"/>
          <w:sz w:val="16"/>
          <w:szCs w:val="16"/>
          <w:lang w:eastAsia="ru-RU"/>
        </w:rPr>
        <w:t>означают</w:t>
      </w:r>
      <w:proofErr w:type="gramEnd"/>
      <w:r w:rsidRPr="00E32FA2">
        <w:rPr>
          <w:rFonts w:ascii="Arial CYR" w:hAnsi="Arial CYR" w:cs="Arial CYR"/>
          <w:sz w:val="16"/>
          <w:szCs w:val="16"/>
          <w:lang w:eastAsia="ru-RU"/>
        </w:rPr>
        <w:t xml:space="preserve"> возникновение за отчетный период холдинговой </w:t>
      </w:r>
      <w:r w:rsidR="00DB5533" w:rsidRPr="00E32FA2">
        <w:rPr>
          <w:rFonts w:ascii="Arial CYR" w:hAnsi="Arial CYR" w:cs="Arial CYR"/>
          <w:sz w:val="16"/>
          <w:szCs w:val="16"/>
          <w:lang w:eastAsia="ru-RU"/>
        </w:rPr>
        <w:br/>
      </w:r>
      <w:r w:rsidRPr="00E32FA2">
        <w:rPr>
          <w:rFonts w:ascii="Arial CYR" w:hAnsi="Arial CYR" w:cs="Arial CYR"/>
          <w:sz w:val="16"/>
          <w:szCs w:val="16"/>
          <w:lang w:eastAsia="ru-RU"/>
        </w:rPr>
        <w:t>прибыли (или – при снижении цен – убытка) у собственников основного капитала.</w:t>
      </w:r>
    </w:p>
    <w:p w:rsidR="00333EEE" w:rsidRPr="00434899" w:rsidRDefault="00333EEE" w:rsidP="0084487F">
      <w:pPr>
        <w:pStyle w:val="14"/>
        <w:autoSpaceDE w:val="0"/>
        <w:autoSpaceDN w:val="0"/>
        <w:adjustRightInd w:val="0"/>
        <w:spacing w:before="0" w:line="200" w:lineRule="exact"/>
        <w:ind w:firstLine="284"/>
        <w:jc w:val="both"/>
        <w:rPr>
          <w:rFonts w:ascii="Arial CYR" w:hAnsi="Arial CYR" w:cs="Arial CYR"/>
          <w:b w:val="0"/>
          <w:sz w:val="16"/>
          <w:szCs w:val="16"/>
          <w:lang w:eastAsia="ru-RU"/>
        </w:rPr>
      </w:pPr>
      <w:r w:rsidRPr="00434899">
        <w:rPr>
          <w:rFonts w:ascii="Arial CYR" w:hAnsi="Arial CYR" w:cs="Arial CYR"/>
          <w:b w:val="0"/>
          <w:sz w:val="16"/>
          <w:szCs w:val="16"/>
          <w:lang w:eastAsia="ru-RU"/>
        </w:rPr>
        <w:t xml:space="preserve">На </w:t>
      </w:r>
      <w:r w:rsidRPr="00434899">
        <w:rPr>
          <w:rFonts w:ascii="Arial CYR" w:hAnsi="Arial CYR" w:cs="Arial CYR"/>
          <w:bCs/>
          <w:sz w:val="16"/>
          <w:szCs w:val="16"/>
          <w:lang w:eastAsia="ru-RU"/>
        </w:rPr>
        <w:t>счете других изменений в объеме основного капитала</w:t>
      </w:r>
      <w:r w:rsidRPr="00434899">
        <w:rPr>
          <w:rFonts w:ascii="Arial CYR" w:hAnsi="Arial CYR" w:cs="Arial CYR"/>
          <w:b w:val="0"/>
          <w:bCs/>
          <w:sz w:val="16"/>
          <w:szCs w:val="16"/>
          <w:lang w:eastAsia="ru-RU"/>
        </w:rPr>
        <w:t xml:space="preserve"> </w:t>
      </w:r>
      <w:r w:rsidRPr="00434899">
        <w:rPr>
          <w:rFonts w:ascii="Arial CYR" w:hAnsi="Arial CYR" w:cs="Arial CYR"/>
          <w:b w:val="0"/>
          <w:sz w:val="16"/>
          <w:szCs w:val="16"/>
          <w:lang w:eastAsia="ru-RU"/>
        </w:rPr>
        <w:t xml:space="preserve">отражаются изменения его стоимости, которые не связаны </w:t>
      </w:r>
      <w:r w:rsidR="00DB5533">
        <w:rPr>
          <w:rFonts w:ascii="Arial CYR" w:hAnsi="Arial CYR" w:cs="Arial CYR"/>
          <w:b w:val="0"/>
          <w:sz w:val="16"/>
          <w:szCs w:val="16"/>
          <w:lang w:eastAsia="ru-RU"/>
        </w:rPr>
        <w:br/>
      </w:r>
      <w:r w:rsidRPr="00434899">
        <w:rPr>
          <w:rFonts w:ascii="Arial CYR" w:hAnsi="Arial CYR" w:cs="Arial CYR"/>
          <w:b w:val="0"/>
          <w:sz w:val="16"/>
          <w:szCs w:val="16"/>
          <w:lang w:eastAsia="ru-RU"/>
        </w:rPr>
        <w:t xml:space="preserve">с операциями с капиталом и с изменением цен. </w:t>
      </w:r>
      <w:proofErr w:type="gramStart"/>
      <w:r w:rsidRPr="00434899">
        <w:rPr>
          <w:rFonts w:ascii="Arial CYR" w:hAnsi="Arial CYR" w:cs="Arial CYR"/>
          <w:b w:val="0"/>
          <w:sz w:val="16"/>
          <w:szCs w:val="16"/>
          <w:lang w:eastAsia="ru-RU"/>
        </w:rPr>
        <w:t xml:space="preserve">Счет других изменений в объеме основного капитала включает в себя изменения их рыночной стоимости за счет влияния экстраординарных событий, крупномасштабных стихийных бедствий и техногенных </w:t>
      </w:r>
      <w:r w:rsidR="00DB5533">
        <w:rPr>
          <w:rFonts w:ascii="Arial CYR" w:hAnsi="Arial CYR" w:cs="Arial CYR"/>
          <w:b w:val="0"/>
          <w:sz w:val="16"/>
          <w:szCs w:val="16"/>
          <w:lang w:eastAsia="ru-RU"/>
        </w:rPr>
        <w:br/>
      </w:r>
      <w:r w:rsidRPr="00434899">
        <w:rPr>
          <w:rFonts w:ascii="Arial CYR" w:hAnsi="Arial CYR" w:cs="Arial CYR"/>
          <w:b w:val="0"/>
          <w:sz w:val="16"/>
          <w:szCs w:val="16"/>
          <w:lang w:eastAsia="ru-RU"/>
        </w:rPr>
        <w:t>катастроф, изменений в классификациях институциональных единиц, активов и в структуре институциональных единиц, появления и выбытия активов, которые не являются результатом операций (экономические появления и исчезновения), других изменений, помимо перечисленных выше.</w:t>
      </w:r>
      <w:proofErr w:type="gramEnd"/>
    </w:p>
    <w:p w:rsidR="00333EEE" w:rsidRPr="00434899" w:rsidRDefault="00333EEE" w:rsidP="0084487F">
      <w:pPr>
        <w:pStyle w:val="14"/>
        <w:spacing w:before="120" w:after="120" w:line="200" w:lineRule="exact"/>
        <w:rPr>
          <w:lang w:val="en-US"/>
        </w:rPr>
      </w:pPr>
      <w:r w:rsidRPr="00434899">
        <w:rPr>
          <w:rFonts w:eastAsia="Symbol"/>
          <w:i/>
          <w:lang w:val="en-US"/>
        </w:rPr>
        <w:t>METHODOLOGICAL NOTES</w:t>
      </w:r>
    </w:p>
    <w:p w:rsidR="00333EEE" w:rsidRPr="00434899" w:rsidRDefault="00333EEE" w:rsidP="0084487F">
      <w:pPr>
        <w:spacing w:line="200" w:lineRule="exact"/>
        <w:ind w:firstLine="284"/>
        <w:jc w:val="both"/>
        <w:rPr>
          <w:lang w:val="en-US"/>
        </w:rPr>
      </w:pPr>
      <w:r w:rsidRPr="00434899">
        <w:rPr>
          <w:rFonts w:ascii="Arial" w:hAnsi="Arial" w:cs="Arial"/>
          <w:b/>
          <w:i/>
          <w:sz w:val="16"/>
          <w:lang w:val="en-US"/>
        </w:rPr>
        <w:t>The System of National Accounts,</w:t>
      </w:r>
      <w:r w:rsidRPr="00434899">
        <w:rPr>
          <w:rFonts w:ascii="Arial" w:hAnsi="Arial" w:cs="Arial"/>
          <w:i/>
          <w:sz w:val="16"/>
          <w:lang w:val="en-US"/>
        </w:rPr>
        <w:t xml:space="preserve"> implemented in the Russian Federation, is based on methodological principles, developed jointly by UN, IMF, World Bank, OECD and Eurostat.</w:t>
      </w:r>
    </w:p>
    <w:p w:rsidR="00333EEE" w:rsidRPr="00434899" w:rsidRDefault="00333EEE" w:rsidP="0084487F">
      <w:pPr>
        <w:pStyle w:val="212"/>
        <w:ind w:left="0"/>
        <w:rPr>
          <w:lang w:val="en-US"/>
        </w:rPr>
      </w:pPr>
      <w:r w:rsidRPr="00434899">
        <w:rPr>
          <w:rStyle w:val="hps"/>
          <w:i/>
          <w:lang w:val="en"/>
        </w:rPr>
        <w:t>The essence of</w:t>
      </w:r>
      <w:r w:rsidRPr="00434899">
        <w:rPr>
          <w:i/>
          <w:lang w:val="en"/>
        </w:rPr>
        <w:t xml:space="preserve"> </w:t>
      </w:r>
      <w:r w:rsidRPr="00434899">
        <w:rPr>
          <w:rStyle w:val="hps"/>
          <w:i/>
          <w:lang w:val="en"/>
        </w:rPr>
        <w:t>System of National</w:t>
      </w:r>
      <w:r w:rsidRPr="00434899">
        <w:rPr>
          <w:i/>
          <w:lang w:val="en"/>
        </w:rPr>
        <w:t xml:space="preserve"> </w:t>
      </w:r>
      <w:r w:rsidRPr="00434899">
        <w:rPr>
          <w:rStyle w:val="hps"/>
          <w:i/>
          <w:lang w:val="en"/>
        </w:rPr>
        <w:t>Accounts</w:t>
      </w:r>
      <w:r w:rsidRPr="00434899">
        <w:rPr>
          <w:i/>
          <w:lang w:val="en"/>
        </w:rPr>
        <w:t xml:space="preserve"> </w:t>
      </w:r>
      <w:r w:rsidRPr="00434899">
        <w:rPr>
          <w:rStyle w:val="hps"/>
          <w:i/>
          <w:lang w:val="en"/>
        </w:rPr>
        <w:t>is the formation</w:t>
      </w:r>
      <w:r w:rsidRPr="00434899">
        <w:rPr>
          <w:i/>
          <w:lang w:val="en"/>
        </w:rPr>
        <w:t xml:space="preserve"> </w:t>
      </w:r>
      <w:r w:rsidRPr="00434899">
        <w:rPr>
          <w:rStyle w:val="hps"/>
          <w:i/>
          <w:lang w:val="en"/>
        </w:rPr>
        <w:t>of general indicators</w:t>
      </w:r>
      <w:r w:rsidRPr="00434899">
        <w:rPr>
          <w:i/>
          <w:lang w:val="en"/>
        </w:rPr>
        <w:t xml:space="preserve"> </w:t>
      </w:r>
      <w:r w:rsidRPr="00434899">
        <w:rPr>
          <w:rStyle w:val="hps"/>
          <w:i/>
          <w:lang w:val="en"/>
        </w:rPr>
        <w:t>of economic development</w:t>
      </w:r>
      <w:r w:rsidRPr="00434899">
        <w:rPr>
          <w:i/>
          <w:lang w:val="en"/>
        </w:rPr>
        <w:t xml:space="preserve"> </w:t>
      </w:r>
      <w:r w:rsidRPr="00434899">
        <w:rPr>
          <w:rStyle w:val="hps"/>
          <w:i/>
          <w:lang w:val="en"/>
        </w:rPr>
        <w:t>at various stages of</w:t>
      </w:r>
      <w:r w:rsidRPr="00434899">
        <w:rPr>
          <w:i/>
          <w:lang w:val="en"/>
        </w:rPr>
        <w:t xml:space="preserve"> </w:t>
      </w:r>
      <w:r w:rsidRPr="00434899">
        <w:rPr>
          <w:i/>
          <w:lang w:val="en-GB"/>
        </w:rPr>
        <w:t>ec</w:t>
      </w:r>
      <w:r w:rsidRPr="00434899">
        <w:rPr>
          <w:i/>
          <w:lang w:val="en-GB"/>
        </w:rPr>
        <w:t>o</w:t>
      </w:r>
      <w:r w:rsidRPr="00434899">
        <w:rPr>
          <w:i/>
          <w:lang w:val="en-GB"/>
        </w:rPr>
        <w:t>nomic value formation</w:t>
      </w:r>
      <w:r w:rsidRPr="00434899">
        <w:rPr>
          <w:rStyle w:val="hps"/>
          <w:i/>
          <w:lang w:val="en"/>
        </w:rPr>
        <w:t xml:space="preserve"> and</w:t>
      </w:r>
      <w:r w:rsidRPr="00434899">
        <w:rPr>
          <w:i/>
          <w:lang w:val="en"/>
        </w:rPr>
        <w:t xml:space="preserve"> </w:t>
      </w:r>
      <w:r w:rsidRPr="00434899">
        <w:rPr>
          <w:rStyle w:val="hps"/>
          <w:i/>
          <w:lang w:val="en"/>
        </w:rPr>
        <w:t>interconnection</w:t>
      </w:r>
      <w:r w:rsidRPr="00434899">
        <w:rPr>
          <w:i/>
          <w:lang w:val="en"/>
        </w:rPr>
        <w:t xml:space="preserve"> </w:t>
      </w:r>
      <w:r w:rsidRPr="00434899">
        <w:rPr>
          <w:rStyle w:val="hps"/>
          <w:i/>
          <w:lang w:val="en"/>
        </w:rPr>
        <w:t>of these parameters</w:t>
      </w:r>
      <w:r w:rsidRPr="00434899">
        <w:rPr>
          <w:i/>
          <w:lang w:val="en"/>
        </w:rPr>
        <w:t xml:space="preserve">. </w:t>
      </w:r>
      <w:r w:rsidRPr="00434899">
        <w:rPr>
          <w:rStyle w:val="hps"/>
          <w:i/>
          <w:lang w:val="en"/>
        </w:rPr>
        <w:t>Each stage of this process has</w:t>
      </w:r>
      <w:r w:rsidRPr="00434899">
        <w:rPr>
          <w:i/>
          <w:lang w:val="en"/>
        </w:rPr>
        <w:t xml:space="preserve"> </w:t>
      </w:r>
      <w:r w:rsidRPr="00434899">
        <w:rPr>
          <w:rStyle w:val="hps"/>
          <w:i/>
          <w:lang w:val="en"/>
        </w:rPr>
        <w:t>a special account</w:t>
      </w:r>
      <w:r w:rsidRPr="00434899">
        <w:rPr>
          <w:i/>
          <w:lang w:val="en"/>
        </w:rPr>
        <w:t xml:space="preserve"> </w:t>
      </w:r>
      <w:r w:rsidRPr="00434899">
        <w:rPr>
          <w:rStyle w:val="hps"/>
          <w:i/>
          <w:lang w:val="en"/>
        </w:rPr>
        <w:t>or</w:t>
      </w:r>
      <w:r w:rsidRPr="00434899">
        <w:rPr>
          <w:i/>
          <w:lang w:val="en"/>
        </w:rPr>
        <w:t xml:space="preserve"> a </w:t>
      </w:r>
      <w:r w:rsidRPr="00434899">
        <w:rPr>
          <w:rStyle w:val="hps"/>
          <w:i/>
          <w:lang w:val="en"/>
        </w:rPr>
        <w:t>group of accounts</w:t>
      </w:r>
      <w:r w:rsidRPr="00434899">
        <w:rPr>
          <w:i/>
          <w:lang w:val="en"/>
        </w:rPr>
        <w:t xml:space="preserve">. </w:t>
      </w:r>
      <w:r w:rsidRPr="00434899">
        <w:rPr>
          <w:rStyle w:val="hps"/>
          <w:i/>
          <w:lang w:val="en"/>
        </w:rPr>
        <w:t>Thus,</w:t>
      </w:r>
      <w:r w:rsidRPr="00434899">
        <w:rPr>
          <w:i/>
          <w:lang w:val="en"/>
        </w:rPr>
        <w:t xml:space="preserve"> </w:t>
      </w:r>
      <w:r w:rsidRPr="00434899">
        <w:rPr>
          <w:rStyle w:val="hps"/>
          <w:i/>
          <w:lang w:val="en"/>
        </w:rPr>
        <w:t>it is possible to</w:t>
      </w:r>
      <w:r w:rsidRPr="00434899">
        <w:rPr>
          <w:i/>
          <w:lang w:val="en"/>
        </w:rPr>
        <w:t xml:space="preserve"> </w:t>
      </w:r>
      <w:r w:rsidRPr="00434899">
        <w:rPr>
          <w:rStyle w:val="hps"/>
          <w:i/>
          <w:lang w:val="en"/>
        </w:rPr>
        <w:t xml:space="preserve">trace the </w:t>
      </w:r>
      <w:r w:rsidRPr="00434899">
        <w:rPr>
          <w:i/>
          <w:lang w:val="en-US"/>
        </w:rPr>
        <w:t>change</w:t>
      </w:r>
      <w:r w:rsidRPr="00434899">
        <w:rPr>
          <w:rStyle w:val="hps"/>
          <w:i/>
          <w:lang w:val="en"/>
        </w:rPr>
        <w:t xml:space="preserve"> of</w:t>
      </w:r>
      <w:r w:rsidRPr="00434899">
        <w:rPr>
          <w:i/>
          <w:lang w:val="en"/>
        </w:rPr>
        <w:t xml:space="preserve"> </w:t>
      </w:r>
      <w:r w:rsidRPr="00434899">
        <w:rPr>
          <w:rStyle w:val="hps"/>
          <w:i/>
          <w:lang w:val="en"/>
        </w:rPr>
        <w:t>value</w:t>
      </w:r>
      <w:r w:rsidRPr="00434899">
        <w:rPr>
          <w:i/>
          <w:lang w:val="en"/>
        </w:rPr>
        <w:t xml:space="preserve"> </w:t>
      </w:r>
      <w:r w:rsidRPr="00434899">
        <w:rPr>
          <w:rStyle w:val="hps"/>
          <w:i/>
          <w:lang w:val="en"/>
        </w:rPr>
        <w:t>of</w:t>
      </w:r>
      <w:r w:rsidRPr="00434899">
        <w:rPr>
          <w:i/>
          <w:lang w:val="en"/>
        </w:rPr>
        <w:t xml:space="preserve"> </w:t>
      </w:r>
      <w:r w:rsidRPr="00434899">
        <w:rPr>
          <w:i/>
          <w:lang w:val="en-US"/>
        </w:rPr>
        <w:t xml:space="preserve">produced </w:t>
      </w:r>
      <w:r w:rsidRPr="00434899">
        <w:rPr>
          <w:rStyle w:val="hps"/>
          <w:i/>
          <w:lang w:val="en"/>
        </w:rPr>
        <w:t>goods and services,</w:t>
      </w:r>
      <w:r w:rsidRPr="00434899">
        <w:rPr>
          <w:i/>
          <w:lang w:val="en"/>
        </w:rPr>
        <w:t xml:space="preserve"> </w:t>
      </w:r>
      <w:r w:rsidRPr="00434899">
        <w:rPr>
          <w:rStyle w:val="hps"/>
          <w:i/>
          <w:lang w:val="en"/>
        </w:rPr>
        <w:t xml:space="preserve">as well as </w:t>
      </w:r>
      <w:r w:rsidRPr="00434899">
        <w:rPr>
          <w:i/>
          <w:lang w:val="en"/>
        </w:rPr>
        <w:t xml:space="preserve">value </w:t>
      </w:r>
      <w:r w:rsidRPr="00434899">
        <w:rPr>
          <w:rStyle w:val="hps"/>
          <w:i/>
          <w:lang w:val="en"/>
        </w:rPr>
        <w:t>added</w:t>
      </w:r>
      <w:r w:rsidRPr="00434899">
        <w:rPr>
          <w:i/>
          <w:lang w:val="en"/>
        </w:rPr>
        <w:t xml:space="preserve"> </w:t>
      </w:r>
      <w:r w:rsidRPr="00434899">
        <w:rPr>
          <w:rStyle w:val="hps"/>
          <w:i/>
          <w:lang w:val="en"/>
        </w:rPr>
        <w:t>from production to</w:t>
      </w:r>
      <w:r w:rsidRPr="00434899">
        <w:rPr>
          <w:i/>
          <w:lang w:val="en"/>
        </w:rPr>
        <w:t xml:space="preserve"> </w:t>
      </w:r>
      <w:r w:rsidRPr="00434899">
        <w:rPr>
          <w:rStyle w:val="hps"/>
          <w:i/>
          <w:lang w:val="en"/>
        </w:rPr>
        <w:t>use.</w:t>
      </w:r>
    </w:p>
    <w:p w:rsidR="00333EEE" w:rsidRPr="00434899" w:rsidRDefault="00333EEE" w:rsidP="0084487F">
      <w:pPr>
        <w:pStyle w:val="212"/>
        <w:ind w:left="0"/>
        <w:rPr>
          <w:lang w:val="en-US"/>
        </w:rPr>
      </w:pPr>
      <w:r w:rsidRPr="00434899">
        <w:rPr>
          <w:i/>
          <w:lang w:val="en"/>
        </w:rPr>
        <w:t>Presently the following accounts are being compiled at current prices: production account, generation of income, allocation of primary income, secondary allocation of income, use of disposable income, capital account and account of goods and services for domestic econ</w:t>
      </w:r>
      <w:r w:rsidRPr="00434899">
        <w:rPr>
          <w:i/>
          <w:lang w:val="en"/>
        </w:rPr>
        <w:t>o</w:t>
      </w:r>
      <w:r w:rsidRPr="00434899">
        <w:rPr>
          <w:i/>
          <w:lang w:val="en"/>
        </w:rPr>
        <w:t>my</w:t>
      </w:r>
      <w:r w:rsidRPr="00434899">
        <w:rPr>
          <w:i/>
          <w:szCs w:val="16"/>
          <w:lang w:val="en-US"/>
        </w:rPr>
        <w:t>, financial account, and balance sheet</w:t>
      </w:r>
      <w:r w:rsidRPr="00434899">
        <w:rPr>
          <w:i/>
          <w:lang w:val="en"/>
        </w:rPr>
        <w:t xml:space="preserve">. Accounts for the </w:t>
      </w:r>
      <w:proofErr w:type="spellStart"/>
      <w:r w:rsidRPr="00434899">
        <w:rPr>
          <w:i/>
          <w:lang w:val="en"/>
        </w:rPr>
        <w:t>followin</w:t>
      </w:r>
      <w:proofErr w:type="spellEnd"/>
      <w:r w:rsidRPr="00434899">
        <w:rPr>
          <w:i/>
          <w:lang w:val="en-GB"/>
        </w:rPr>
        <w:t xml:space="preserve">g institutional </w:t>
      </w:r>
      <w:r w:rsidRPr="00434899">
        <w:rPr>
          <w:i/>
          <w:lang w:val="en"/>
        </w:rPr>
        <w:t xml:space="preserve">sectors are being </w:t>
      </w:r>
      <w:r w:rsidRPr="00434899">
        <w:rPr>
          <w:i/>
          <w:lang w:val="en-GB"/>
        </w:rPr>
        <w:t>compiled</w:t>
      </w:r>
      <w:r w:rsidRPr="00434899">
        <w:rPr>
          <w:i/>
          <w:lang w:val="en"/>
        </w:rPr>
        <w:t xml:space="preserve">: "Non-financial corporations", "Financial corporations", "Public administration", "Households", "Non-profit institutions serving households", </w:t>
      </w:r>
      <w:r w:rsidRPr="00434899">
        <w:rPr>
          <w:i/>
          <w:lang w:val="en-GB"/>
        </w:rPr>
        <w:t xml:space="preserve">as well as for the </w:t>
      </w:r>
      <w:r w:rsidRPr="00434899">
        <w:rPr>
          <w:i/>
          <w:lang w:val="en"/>
        </w:rPr>
        <w:t>"Rest of the World".</w:t>
      </w:r>
    </w:p>
    <w:p w:rsidR="00333EEE" w:rsidRPr="00E32FA2" w:rsidRDefault="00333EEE" w:rsidP="0084487F">
      <w:pPr>
        <w:pStyle w:val="212"/>
        <w:ind w:left="0"/>
        <w:rPr>
          <w:i/>
          <w:lang w:val="en"/>
        </w:rPr>
      </w:pPr>
      <w:r w:rsidRPr="00E32FA2">
        <w:rPr>
          <w:i/>
          <w:lang w:val="en"/>
        </w:rPr>
        <w:t>In accordance with provisions of the Federal Law No. 282-FZ "On Official Statistical Accounting and State Statistics System in the Ru</w:t>
      </w:r>
      <w:r w:rsidRPr="00E32FA2">
        <w:rPr>
          <w:i/>
          <w:lang w:val="en"/>
        </w:rPr>
        <w:t>s</w:t>
      </w:r>
      <w:r w:rsidRPr="00E32FA2">
        <w:rPr>
          <w:i/>
          <w:lang w:val="en"/>
        </w:rPr>
        <w:t>sian Federation" (Article 4, item 2), as well as the Action Plan for Implementation of the OECD Recommendations on Development of the System of National Accounts of the Russian Federation, developed and adopted pursuant to decision of the Government of the Russian Federation of August 1</w:t>
      </w:r>
      <w:r w:rsidRPr="00E32FA2">
        <w:rPr>
          <w:i/>
          <w:vertAlign w:val="superscript"/>
          <w:lang w:val="en"/>
        </w:rPr>
        <w:t>st</w:t>
      </w:r>
      <w:r w:rsidRPr="00E32FA2">
        <w:rPr>
          <w:i/>
          <w:lang w:val="en"/>
        </w:rPr>
        <w:t xml:space="preserve">, 2013, </w:t>
      </w:r>
      <w:proofErr w:type="spellStart"/>
      <w:r w:rsidRPr="00E32FA2">
        <w:rPr>
          <w:i/>
          <w:lang w:val="en"/>
        </w:rPr>
        <w:t>Rosstat</w:t>
      </w:r>
      <w:proofErr w:type="spellEnd"/>
      <w:r w:rsidRPr="00E32FA2">
        <w:rPr>
          <w:i/>
          <w:lang w:val="en"/>
        </w:rPr>
        <w:t xml:space="preserve"> started to implement methodology of 2008 SNA. Thus, SNA indicators for the periods of time since 2011 were revised according to the 2008 SNA methodology: capital formation now accounts for marketable R&amp;D products and weapons systems.</w:t>
      </w:r>
      <w:r w:rsidR="00E32FA2" w:rsidRPr="00E32FA2">
        <w:rPr>
          <w:i/>
          <w:lang w:val="en"/>
        </w:rPr>
        <w:t xml:space="preserve"> Also, starting since 2011, the data contain changes related to introduction of international methodology for the evaluation of hou</w:t>
      </w:r>
      <w:r w:rsidR="00E32FA2" w:rsidRPr="00E32FA2">
        <w:rPr>
          <w:i/>
          <w:lang w:val="en"/>
        </w:rPr>
        <w:t>s</w:t>
      </w:r>
      <w:r w:rsidR="00E32FA2" w:rsidRPr="00E32FA2">
        <w:rPr>
          <w:i/>
          <w:lang w:val="en"/>
        </w:rPr>
        <w:t>ing services produced and consumed by homeowners; estimation of consumption of fixed capital based on its current market value; harm</w:t>
      </w:r>
      <w:r w:rsidR="00E32FA2" w:rsidRPr="00E32FA2">
        <w:rPr>
          <w:i/>
          <w:lang w:val="en"/>
        </w:rPr>
        <w:t>o</w:t>
      </w:r>
      <w:r w:rsidR="00E32FA2" w:rsidRPr="00E32FA2">
        <w:rPr>
          <w:i/>
          <w:lang w:val="en"/>
        </w:rPr>
        <w:t>nization of data on exports and imports with balance of payments data, developed according to the methodology of the IMF “Balance of Payments and International Investment Position Manual (BPM6)”; updating of data on development of the basic 2011 «Input-Output» tables, as well as using results of the 2016 Russian Agricultural Census; the inclusion of assessment of the services of domestic staff (domestic employees).</w:t>
      </w:r>
    </w:p>
    <w:p w:rsidR="00333EEE" w:rsidRPr="00434899" w:rsidRDefault="00333EEE" w:rsidP="0084487F">
      <w:pPr>
        <w:pStyle w:val="21"/>
        <w:ind w:left="0"/>
        <w:rPr>
          <w:lang w:val="en-US"/>
        </w:rPr>
      </w:pPr>
      <w:r w:rsidRPr="00434899">
        <w:rPr>
          <w:rFonts w:eastAsia="Symbol"/>
          <w:i/>
          <w:lang w:val="en"/>
        </w:rPr>
        <w:t>The basic input-output tables as an integral part of the system of national accounts represent a total system of macroeconomic indic</w:t>
      </w:r>
      <w:r w:rsidRPr="00434899">
        <w:rPr>
          <w:rFonts w:eastAsia="Symbol"/>
          <w:i/>
          <w:lang w:val="en"/>
        </w:rPr>
        <w:t>a</w:t>
      </w:r>
      <w:r w:rsidRPr="00434899">
        <w:rPr>
          <w:rFonts w:eastAsia="Symbol"/>
          <w:i/>
          <w:lang w:val="en"/>
        </w:rPr>
        <w:t>tors that comprehensively characterize the structure of the economy in a detailed breakdown of industries and products and are the only tool that allows a complex analysis of reproduction links in forecasting the economy.</w:t>
      </w:r>
    </w:p>
    <w:p w:rsidR="00333EEE" w:rsidRPr="00434899" w:rsidRDefault="00333EEE" w:rsidP="0084487F">
      <w:pPr>
        <w:pStyle w:val="212"/>
        <w:ind w:left="0"/>
        <w:rPr>
          <w:lang w:val="en-US"/>
        </w:rPr>
      </w:pPr>
      <w:proofErr w:type="gramStart"/>
      <w:r w:rsidRPr="00434899">
        <w:rPr>
          <w:b/>
          <w:i/>
          <w:lang w:val="en-US"/>
        </w:rPr>
        <w:t xml:space="preserve">Table </w:t>
      </w:r>
      <w:r w:rsidR="004A524B">
        <w:rPr>
          <w:b/>
          <w:i/>
          <w:lang w:val="en-US"/>
        </w:rPr>
        <w:t>12.</w:t>
      </w:r>
      <w:r w:rsidRPr="00434899">
        <w:rPr>
          <w:b/>
          <w:i/>
          <w:lang w:val="en-US"/>
        </w:rPr>
        <w:t>1.</w:t>
      </w:r>
      <w:proofErr w:type="gramEnd"/>
      <w:r w:rsidRPr="00434899">
        <w:rPr>
          <w:b/>
          <w:i/>
          <w:lang w:val="en-US"/>
        </w:rPr>
        <w:t xml:space="preserve"> Revaluation at constant prices</w:t>
      </w:r>
      <w:r w:rsidRPr="00434899">
        <w:rPr>
          <w:i/>
          <w:lang w:val="en-US"/>
        </w:rPr>
        <w:t xml:space="preserve"> </w:t>
      </w:r>
      <w:proofErr w:type="gramStart"/>
      <w:r w:rsidRPr="00434899">
        <w:rPr>
          <w:i/>
          <w:lang w:val="en"/>
        </w:rPr>
        <w:t>For</w:t>
      </w:r>
      <w:proofErr w:type="gramEnd"/>
      <w:r w:rsidRPr="00434899">
        <w:rPr>
          <w:i/>
          <w:lang w:val="en"/>
        </w:rPr>
        <w:t xml:space="preserve"> calculation of volume indices of GDP and its main components the prices of previous year are used as weights. Data on change of GDP physical volume and its components over a relatively long period is calculated using chain indices that are </w:t>
      </w:r>
      <w:r w:rsidRPr="00434899">
        <w:rPr>
          <w:i/>
          <w:lang w:val="en-GB"/>
        </w:rPr>
        <w:t>chained together by multiplying all consecutive indices</w:t>
      </w:r>
      <w:r w:rsidRPr="00434899">
        <w:rPr>
          <w:lang w:val="en-GB"/>
        </w:rPr>
        <w:t xml:space="preserve">. </w:t>
      </w:r>
    </w:p>
    <w:p w:rsidR="00333EEE" w:rsidRPr="00434899" w:rsidRDefault="00333EEE" w:rsidP="0084487F">
      <w:pPr>
        <w:pStyle w:val="21"/>
        <w:ind w:left="0"/>
        <w:rPr>
          <w:lang w:val="en-US"/>
        </w:rPr>
      </w:pPr>
      <w:r w:rsidRPr="00434899">
        <w:rPr>
          <w:rFonts w:eastAsia="Symbol"/>
          <w:i/>
          <w:lang w:val="en"/>
        </w:rPr>
        <w:t xml:space="preserve">Taking into account the specific conditions of development of the Russian economy, high inflation and a lack of primary information the revaluation of indicators of production of GDP at constant prices is done with use of </w:t>
      </w:r>
      <w:r w:rsidRPr="00434899">
        <w:rPr>
          <w:rFonts w:eastAsia="Symbol"/>
          <w:b/>
          <w:i/>
          <w:lang w:val="en"/>
        </w:rPr>
        <w:t>direct deflation method</w:t>
      </w:r>
      <w:r w:rsidRPr="00434899">
        <w:rPr>
          <w:rFonts w:eastAsia="Symbol"/>
          <w:i/>
          <w:lang w:val="en"/>
        </w:rPr>
        <w:t xml:space="preserve"> (revaluation of value added of industries with use of output price index of each industry). It can also be done </w:t>
      </w:r>
      <w:proofErr w:type="gramStart"/>
      <w:r w:rsidRPr="00434899">
        <w:rPr>
          <w:rFonts w:eastAsia="Symbol"/>
          <w:i/>
          <w:lang w:val="en"/>
        </w:rPr>
        <w:t xml:space="preserve">using  </w:t>
      </w:r>
      <w:r w:rsidRPr="00434899">
        <w:rPr>
          <w:rFonts w:eastAsia="Symbol"/>
          <w:b/>
          <w:i/>
          <w:lang w:val="en"/>
        </w:rPr>
        <w:t>extrapolation</w:t>
      </w:r>
      <w:proofErr w:type="gramEnd"/>
      <w:r w:rsidRPr="00434899">
        <w:rPr>
          <w:rFonts w:eastAsia="Symbol"/>
          <w:b/>
          <w:i/>
          <w:lang w:val="en"/>
        </w:rPr>
        <w:t xml:space="preserve"> method</w:t>
      </w:r>
      <w:r w:rsidRPr="00434899">
        <w:rPr>
          <w:rFonts w:eastAsia="Symbol"/>
          <w:i/>
          <w:lang w:val="en"/>
        </w:rPr>
        <w:t xml:space="preserve"> of base level of value added of industry by quantitative indices of indicators, which adequately reflects the dynamics of development of production in a given industry.</w:t>
      </w:r>
    </w:p>
    <w:p w:rsidR="00333EEE" w:rsidRPr="00434899" w:rsidRDefault="00333EEE" w:rsidP="0084487F">
      <w:pPr>
        <w:pStyle w:val="21"/>
        <w:ind w:left="0"/>
        <w:rPr>
          <w:lang w:val="en-US"/>
        </w:rPr>
      </w:pPr>
      <w:r w:rsidRPr="00434899">
        <w:rPr>
          <w:rStyle w:val="hps"/>
          <w:rFonts w:eastAsia="Symbol"/>
          <w:i/>
          <w:lang w:val="en"/>
        </w:rPr>
        <w:t>For reassessment of GDP components into constant prices different indices are used: price indices (CPI, PPI in various industries, etc.), as well as industrial production indices, index of physical volume of exports and imports of goods, employment indices.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Tables </w:t>
      </w:r>
      <w:r w:rsidR="004A524B">
        <w:rPr>
          <w:rFonts w:ascii="Arial" w:eastAsia="Symbol" w:hAnsi="Arial" w:cs="Arial"/>
          <w:b/>
          <w:i/>
          <w:sz w:val="16"/>
          <w:lang w:val="en-US"/>
        </w:rPr>
        <w:t>12.</w:t>
      </w:r>
      <w:r w:rsidRPr="00434899">
        <w:rPr>
          <w:rFonts w:ascii="Arial" w:eastAsia="Symbol" w:hAnsi="Arial" w:cs="Arial"/>
          <w:b/>
          <w:i/>
          <w:sz w:val="16"/>
          <w:lang w:val="en-US"/>
        </w:rPr>
        <w:t xml:space="preserve">1, </w:t>
      </w:r>
      <w:r w:rsidR="004A524B">
        <w:rPr>
          <w:rFonts w:ascii="Arial" w:eastAsia="Symbol" w:hAnsi="Arial" w:cs="Arial"/>
          <w:b/>
          <w:i/>
          <w:sz w:val="16"/>
          <w:lang w:val="en-US"/>
        </w:rPr>
        <w:t>12.</w:t>
      </w:r>
      <w:r w:rsidRPr="00434899">
        <w:rPr>
          <w:rFonts w:ascii="Arial" w:eastAsia="Symbol" w:hAnsi="Arial" w:cs="Arial"/>
          <w:b/>
          <w:i/>
          <w:sz w:val="16"/>
          <w:lang w:val="en-US"/>
        </w:rPr>
        <w:t>3.</w:t>
      </w:r>
      <w:proofErr w:type="gramEnd"/>
      <w:r w:rsidRPr="00434899">
        <w:rPr>
          <w:rFonts w:ascii="Arial" w:eastAsia="Symbol" w:hAnsi="Arial" w:cs="Arial"/>
          <w:b/>
          <w:i/>
          <w:sz w:val="16"/>
          <w:lang w:val="en-US"/>
        </w:rPr>
        <w:t xml:space="preserve"> </w:t>
      </w:r>
      <w:proofErr w:type="gramStart"/>
      <w:r w:rsidRPr="00434899">
        <w:rPr>
          <w:rFonts w:ascii="Arial" w:eastAsia="Symbol" w:hAnsi="Arial" w:cs="Arial"/>
          <w:b/>
          <w:i/>
          <w:sz w:val="16"/>
          <w:lang w:val="en-US"/>
        </w:rPr>
        <w:t>Principles of evaluation.</w:t>
      </w:r>
      <w:proofErr w:type="gramEnd"/>
      <w:r w:rsidRPr="00434899">
        <w:rPr>
          <w:rFonts w:ascii="Arial" w:eastAsia="Symbol" w:hAnsi="Arial" w:cs="Arial"/>
          <w:b/>
          <w:i/>
          <w:sz w:val="16"/>
          <w:lang w:val="en-US"/>
        </w:rPr>
        <w:t xml:space="preserve"> </w:t>
      </w:r>
      <w:r w:rsidRPr="00434899">
        <w:rPr>
          <w:rFonts w:ascii="Arial" w:eastAsia="Symbol" w:hAnsi="Arial" w:cs="Arial"/>
          <w:i/>
          <w:sz w:val="16"/>
          <w:lang w:val="en-US"/>
        </w:rPr>
        <w:t xml:space="preserve">Accounting of economic transactions in the national accounts is carried out at prices in time of </w:t>
      </w:r>
      <w:proofErr w:type="gramStart"/>
      <w:r w:rsidRPr="00434899">
        <w:rPr>
          <w:rFonts w:ascii="Arial" w:eastAsia="Symbol" w:hAnsi="Arial" w:cs="Arial"/>
          <w:i/>
          <w:sz w:val="16"/>
          <w:lang w:val="en-US"/>
        </w:rPr>
        <w:t>execution  (</w:t>
      </w:r>
      <w:proofErr w:type="gramEnd"/>
      <w:r w:rsidRPr="00434899">
        <w:rPr>
          <w:rFonts w:ascii="Arial" w:eastAsia="Symbol" w:hAnsi="Arial" w:cs="Arial"/>
          <w:i/>
          <w:sz w:val="16"/>
          <w:lang w:val="en-US"/>
        </w:rPr>
        <w:t>at current prices).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t>GDP is valued at current market prices.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t xml:space="preserve">Market price is final consumer </w:t>
      </w:r>
      <w:proofErr w:type="gramStart"/>
      <w:r w:rsidRPr="00434899">
        <w:rPr>
          <w:rFonts w:ascii="Arial" w:eastAsia="Symbol" w:hAnsi="Arial" w:cs="Arial"/>
          <w:i/>
          <w:sz w:val="16"/>
          <w:lang w:val="en-US"/>
        </w:rPr>
        <w:t>price,</w:t>
      </w:r>
      <w:proofErr w:type="gramEnd"/>
      <w:r w:rsidRPr="00434899">
        <w:rPr>
          <w:rFonts w:ascii="Arial" w:eastAsia="Symbol" w:hAnsi="Arial" w:cs="Arial"/>
          <w:i/>
          <w:sz w:val="16"/>
          <w:lang w:val="en-US"/>
        </w:rPr>
        <w:t xml:space="preserve"> it includes trade and transport margins, taxes on production and imports and does not include su</w:t>
      </w:r>
      <w:r w:rsidRPr="00434899">
        <w:rPr>
          <w:rFonts w:ascii="Arial" w:eastAsia="Symbol" w:hAnsi="Arial" w:cs="Arial"/>
          <w:i/>
          <w:sz w:val="16"/>
          <w:lang w:val="en-US"/>
        </w:rPr>
        <w:t>b</w:t>
      </w:r>
      <w:r w:rsidRPr="00434899">
        <w:rPr>
          <w:rFonts w:ascii="Arial" w:eastAsia="Symbol" w:hAnsi="Arial" w:cs="Arial"/>
          <w:i/>
          <w:sz w:val="16"/>
          <w:lang w:val="en-US"/>
        </w:rPr>
        <w:t>sidies on production and imports.</w:t>
      </w:r>
    </w:p>
    <w:p w:rsidR="00333EEE" w:rsidRPr="00434899" w:rsidRDefault="00333EEE" w:rsidP="0084487F">
      <w:pPr>
        <w:spacing w:line="200" w:lineRule="exact"/>
        <w:ind w:firstLine="284"/>
        <w:jc w:val="both"/>
        <w:rPr>
          <w:lang w:val="en-US"/>
        </w:rPr>
      </w:pPr>
      <w:r w:rsidRPr="00434899">
        <w:rPr>
          <w:rFonts w:ascii="Arial" w:eastAsia="Symbol" w:hAnsi="Arial" w:cs="Arial"/>
          <w:i/>
          <w:sz w:val="16"/>
          <w:lang w:val="en-US"/>
        </w:rPr>
        <w:lastRenderedPageBreak/>
        <w:t>To eliminate the effects of various taxes and subsidies in different sectors of economy on production structure and income, branch ind</w:t>
      </w:r>
      <w:r w:rsidRPr="00434899">
        <w:rPr>
          <w:rFonts w:ascii="Arial" w:eastAsia="Symbol" w:hAnsi="Arial" w:cs="Arial"/>
          <w:i/>
          <w:sz w:val="16"/>
          <w:lang w:val="en-US"/>
        </w:rPr>
        <w:t>i</w:t>
      </w:r>
      <w:r w:rsidRPr="00434899">
        <w:rPr>
          <w:rFonts w:ascii="Arial" w:eastAsia="Symbol" w:hAnsi="Arial" w:cs="Arial"/>
          <w:i/>
          <w:sz w:val="16"/>
          <w:lang w:val="en-US"/>
        </w:rPr>
        <w:t>cators are valued at basic prices.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Tables </w:t>
      </w:r>
      <w:r w:rsidR="004A524B">
        <w:rPr>
          <w:rFonts w:ascii="Arial" w:hAnsi="Arial" w:cs="Arial"/>
          <w:b/>
          <w:i/>
          <w:sz w:val="16"/>
          <w:lang w:val="en-US"/>
        </w:rPr>
        <w:t>12.</w:t>
      </w:r>
      <w:r w:rsidRPr="00434899">
        <w:rPr>
          <w:rFonts w:ascii="Arial" w:hAnsi="Arial" w:cs="Arial"/>
          <w:b/>
          <w:i/>
          <w:sz w:val="16"/>
          <w:lang w:val="en-US"/>
        </w:rPr>
        <w:t xml:space="preserve">1, </w:t>
      </w:r>
      <w:r w:rsidR="004A524B">
        <w:rPr>
          <w:rFonts w:ascii="Arial" w:hAnsi="Arial" w:cs="Arial"/>
          <w:b/>
          <w:i/>
          <w:sz w:val="16"/>
          <w:lang w:val="en-US"/>
        </w:rPr>
        <w:t>12.</w:t>
      </w:r>
      <w:r w:rsidRPr="00434899">
        <w:rPr>
          <w:rFonts w:ascii="Arial" w:hAnsi="Arial" w:cs="Arial"/>
          <w:b/>
          <w:i/>
          <w:sz w:val="16"/>
          <w:lang w:val="en-US"/>
        </w:rPr>
        <w:t xml:space="preserve">3, </w:t>
      </w:r>
      <w:r w:rsidR="004A524B">
        <w:rPr>
          <w:rFonts w:ascii="Arial" w:hAnsi="Arial" w:cs="Arial"/>
          <w:b/>
          <w:i/>
          <w:sz w:val="16"/>
          <w:lang w:val="en-US"/>
        </w:rPr>
        <w:t>12.</w:t>
      </w:r>
      <w:r w:rsidRPr="00434899">
        <w:rPr>
          <w:rFonts w:ascii="Arial" w:hAnsi="Arial" w:cs="Arial"/>
          <w:b/>
          <w:i/>
          <w:sz w:val="16"/>
          <w:lang w:val="en-US"/>
        </w:rPr>
        <w:t xml:space="preserve">4, </w:t>
      </w:r>
      <w:r w:rsidR="004A524B">
        <w:rPr>
          <w:rFonts w:ascii="Arial" w:hAnsi="Arial" w:cs="Arial"/>
          <w:b/>
          <w:i/>
          <w:sz w:val="16"/>
          <w:lang w:val="en-US"/>
        </w:rPr>
        <w:t>12.</w:t>
      </w:r>
      <w:r w:rsidRPr="00434899">
        <w:rPr>
          <w:rFonts w:ascii="Arial" w:hAnsi="Arial" w:cs="Arial"/>
          <w:b/>
          <w:i/>
          <w:sz w:val="16"/>
          <w:lang w:val="en-US"/>
        </w:rPr>
        <w:t xml:space="preserve">12, </w:t>
      </w:r>
      <w:r w:rsidR="004A524B">
        <w:rPr>
          <w:rFonts w:ascii="Arial" w:hAnsi="Arial" w:cs="Arial"/>
          <w:b/>
          <w:i/>
          <w:sz w:val="16"/>
          <w:lang w:val="en-US"/>
        </w:rPr>
        <w:t>12.</w:t>
      </w:r>
      <w:r w:rsidRPr="00434899">
        <w:rPr>
          <w:rFonts w:ascii="Arial" w:hAnsi="Arial" w:cs="Arial"/>
          <w:b/>
          <w:i/>
          <w:sz w:val="16"/>
          <w:lang w:val="en-US"/>
        </w:rPr>
        <w:t xml:space="preserve">14, </w:t>
      </w:r>
      <w:r w:rsidR="004A524B">
        <w:rPr>
          <w:rFonts w:ascii="Arial" w:hAnsi="Arial" w:cs="Arial"/>
          <w:b/>
          <w:i/>
          <w:sz w:val="16"/>
          <w:lang w:val="en-US"/>
        </w:rPr>
        <w:t>12.</w:t>
      </w:r>
      <w:r w:rsidRPr="00434899">
        <w:rPr>
          <w:rFonts w:ascii="Arial" w:hAnsi="Arial" w:cs="Arial"/>
          <w:b/>
          <w:i/>
          <w:sz w:val="16"/>
          <w:lang w:val="en-US"/>
        </w:rPr>
        <w:t xml:space="preserve">18, </w:t>
      </w:r>
      <w:r w:rsidR="004A524B">
        <w:rPr>
          <w:rFonts w:ascii="Arial" w:hAnsi="Arial" w:cs="Arial"/>
          <w:b/>
          <w:i/>
          <w:sz w:val="16"/>
          <w:lang w:val="en-US"/>
        </w:rPr>
        <w:t>12.</w:t>
      </w:r>
      <w:r w:rsidRPr="00434899">
        <w:rPr>
          <w:rFonts w:ascii="Arial" w:hAnsi="Arial" w:cs="Arial"/>
          <w:b/>
          <w:i/>
          <w:sz w:val="16"/>
          <w:lang w:val="en-US"/>
        </w:rPr>
        <w:t xml:space="preserve">19, </w:t>
      </w:r>
      <w:r w:rsidR="004A524B">
        <w:rPr>
          <w:rFonts w:ascii="Arial" w:hAnsi="Arial" w:cs="Arial"/>
          <w:b/>
          <w:i/>
          <w:sz w:val="16"/>
          <w:lang w:val="en-US"/>
        </w:rPr>
        <w:t>12.</w:t>
      </w:r>
      <w:r w:rsidRPr="00434899">
        <w:rPr>
          <w:rFonts w:ascii="Arial" w:hAnsi="Arial" w:cs="Arial"/>
          <w:b/>
          <w:i/>
          <w:sz w:val="16"/>
          <w:lang w:val="en-US"/>
        </w:rPr>
        <w:t xml:space="preserve">21, </w:t>
      </w:r>
      <w:r w:rsidR="004A524B">
        <w:rPr>
          <w:rFonts w:ascii="Arial" w:hAnsi="Arial" w:cs="Arial"/>
          <w:b/>
          <w:i/>
          <w:sz w:val="16"/>
          <w:lang w:val="en-US"/>
        </w:rPr>
        <w:t>12.</w:t>
      </w:r>
      <w:r w:rsidRPr="00434899">
        <w:rPr>
          <w:rFonts w:ascii="Arial" w:hAnsi="Arial" w:cs="Arial"/>
          <w:b/>
          <w:i/>
          <w:sz w:val="16"/>
          <w:lang w:val="en-US"/>
        </w:rPr>
        <w:t>22.</w:t>
      </w:r>
      <w:proofErr w:type="gramEnd"/>
      <w:r w:rsidRPr="00434899">
        <w:rPr>
          <w:rFonts w:ascii="Arial" w:hAnsi="Arial" w:cs="Arial"/>
          <w:b/>
          <w:bCs/>
          <w:i/>
          <w:sz w:val="16"/>
          <w:lang w:val="en-US"/>
        </w:rPr>
        <w:t xml:space="preserve"> Gross Domestic Product </w:t>
      </w:r>
      <w:r w:rsidRPr="00434899">
        <w:rPr>
          <w:rFonts w:ascii="Arial" w:hAnsi="Arial" w:cs="Arial"/>
          <w:bCs/>
          <w:i/>
          <w:sz w:val="16"/>
          <w:lang w:val="en-US"/>
        </w:rPr>
        <w:t>(is one of the most important indicators of the system of national accounts, describing final result of production activities of all economic entities - residents of the national economy. It reflects the value of final goods and services, produced by these units during a reporting period at final customer prices. Gross domestic product can be calculated in three ways: by production, by expenditure and by income approaches (methods).</w:t>
      </w:r>
    </w:p>
    <w:p w:rsidR="00333EEE" w:rsidRPr="00434899" w:rsidRDefault="00333EEE" w:rsidP="0084487F">
      <w:pPr>
        <w:pStyle w:val="212"/>
        <w:ind w:left="0"/>
        <w:rPr>
          <w:lang w:val="en-US"/>
        </w:rPr>
      </w:pPr>
      <w:r w:rsidRPr="00434899">
        <w:rPr>
          <w:i/>
          <w:lang w:val="en"/>
        </w:rPr>
        <w:t>GDP calculated by</w:t>
      </w:r>
      <w:r w:rsidRPr="00434899">
        <w:rPr>
          <w:i/>
          <w:lang w:val="en-US"/>
        </w:rPr>
        <w:t xml:space="preserve"> </w:t>
      </w:r>
      <w:r w:rsidRPr="00434899">
        <w:rPr>
          <w:i/>
          <w:lang w:val="en"/>
        </w:rPr>
        <w:t xml:space="preserve">production method equals to the sum of gross value added of all industries or sectors at basic prices plus net taxes on products (taxes on products less subsidies </w:t>
      </w:r>
      <w:r w:rsidRPr="00434899">
        <w:rPr>
          <w:i/>
          <w:lang w:val="en-US"/>
        </w:rPr>
        <w:t xml:space="preserve">on </w:t>
      </w:r>
      <w:r w:rsidRPr="00434899">
        <w:rPr>
          <w:i/>
          <w:lang w:val="en"/>
        </w:rPr>
        <w:t>products).</w:t>
      </w:r>
    </w:p>
    <w:p w:rsidR="00333EEE" w:rsidRPr="00434899" w:rsidRDefault="00333EEE" w:rsidP="0084487F">
      <w:pPr>
        <w:pStyle w:val="21"/>
        <w:ind w:left="0"/>
        <w:rPr>
          <w:lang w:val="en-US"/>
        </w:rPr>
      </w:pPr>
      <w:r w:rsidRPr="00434899">
        <w:rPr>
          <w:rFonts w:eastAsia="Symbol"/>
          <w:i/>
          <w:lang w:val="en"/>
        </w:rPr>
        <w:t xml:space="preserve">GDP calculated by </w:t>
      </w:r>
      <w:r w:rsidRPr="00434899">
        <w:rPr>
          <w:rFonts w:eastAsia="Symbol"/>
          <w:bCs/>
          <w:i/>
          <w:lang w:val="en-US"/>
        </w:rPr>
        <w:t>expenditure</w:t>
      </w:r>
      <w:r w:rsidRPr="00434899">
        <w:rPr>
          <w:rFonts w:eastAsia="Symbol"/>
          <w:lang w:val="en-US"/>
        </w:rPr>
        <w:t xml:space="preserve"> </w:t>
      </w:r>
      <w:r w:rsidRPr="00434899">
        <w:rPr>
          <w:rFonts w:eastAsia="Symbol"/>
          <w:bCs/>
          <w:i/>
          <w:lang w:val="en-US"/>
        </w:rPr>
        <w:t xml:space="preserve">method </w:t>
      </w:r>
      <w:r w:rsidRPr="00434899">
        <w:rPr>
          <w:rFonts w:eastAsia="Symbol"/>
          <w:i/>
          <w:lang w:val="en"/>
        </w:rPr>
        <w:t>is the sum of expenditures of all institutional sectors for final consumption, gross capital fo</w:t>
      </w:r>
      <w:r w:rsidRPr="00434899">
        <w:rPr>
          <w:rFonts w:eastAsia="Symbol"/>
          <w:i/>
          <w:lang w:val="en"/>
        </w:rPr>
        <w:t>r</w:t>
      </w:r>
      <w:r w:rsidRPr="00434899">
        <w:rPr>
          <w:rFonts w:eastAsia="Symbol"/>
          <w:i/>
          <w:lang w:val="en"/>
        </w:rPr>
        <w:t>mation and net exports.</w:t>
      </w:r>
    </w:p>
    <w:p w:rsidR="00333EEE" w:rsidRPr="00434899" w:rsidRDefault="00333EEE" w:rsidP="0084487F">
      <w:pPr>
        <w:pStyle w:val="21"/>
        <w:ind w:left="0"/>
        <w:rPr>
          <w:lang w:val="en-US"/>
        </w:rPr>
      </w:pPr>
      <w:r w:rsidRPr="00434899">
        <w:rPr>
          <w:rFonts w:eastAsia="Symbol"/>
          <w:i/>
          <w:lang w:val="en"/>
        </w:rPr>
        <w:t>Method of GDP formation by income sources as the sum of primary incomes, paid by units-residents to participating members</w:t>
      </w:r>
      <w:proofErr w:type="gramStart"/>
      <w:r w:rsidRPr="00434899">
        <w:rPr>
          <w:rFonts w:eastAsia="Symbol"/>
          <w:i/>
          <w:lang w:val="en"/>
        </w:rPr>
        <w:t>,  is</w:t>
      </w:r>
      <w:proofErr w:type="gramEnd"/>
      <w:r w:rsidRPr="00434899">
        <w:rPr>
          <w:rFonts w:eastAsia="Symbol"/>
          <w:i/>
          <w:lang w:val="en"/>
        </w:rPr>
        <w:t xml:space="preserve"> not independent, as in accordance with methodology, not all income indicators can be measured directly.  Some </w:t>
      </w:r>
      <w:proofErr w:type="gramStart"/>
      <w:r w:rsidRPr="00434899">
        <w:rPr>
          <w:rFonts w:eastAsia="Symbol"/>
          <w:i/>
          <w:lang w:val="en"/>
        </w:rPr>
        <w:t>are  calculated</w:t>
      </w:r>
      <w:proofErr w:type="gramEnd"/>
      <w:r w:rsidRPr="00434899">
        <w:rPr>
          <w:rFonts w:eastAsia="Symbol"/>
          <w:i/>
          <w:lang w:val="en"/>
        </w:rPr>
        <w:t xml:space="preserve"> by balance method. </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 </w:t>
      </w:r>
      <w:r w:rsidR="004A524B">
        <w:rPr>
          <w:rFonts w:ascii="Arial" w:eastAsia="Symbol" w:hAnsi="Arial" w:cs="Arial"/>
          <w:b/>
          <w:i/>
          <w:sz w:val="16"/>
          <w:lang w:val="en-US"/>
        </w:rPr>
        <w:t>12.</w:t>
      </w:r>
      <w:r w:rsidRPr="00434899">
        <w:rPr>
          <w:rFonts w:ascii="Arial" w:eastAsia="Symbol" w:hAnsi="Arial" w:cs="Arial"/>
          <w:b/>
          <w:i/>
          <w:sz w:val="16"/>
          <w:lang w:val="en-US"/>
        </w:rPr>
        <w:t>2.</w:t>
      </w:r>
      <w:proofErr w:type="gramEnd"/>
      <w:r w:rsidRPr="00434899">
        <w:rPr>
          <w:rFonts w:ascii="Arial" w:eastAsia="Symbol" w:hAnsi="Arial" w:cs="Arial"/>
          <w:b/>
          <w:i/>
          <w:sz w:val="16"/>
          <w:lang w:val="en-US"/>
        </w:rPr>
        <w:t xml:space="preserve"> Goods and services account</w:t>
      </w:r>
      <w:r w:rsidRPr="00434899">
        <w:rPr>
          <w:rFonts w:ascii="Arial" w:eastAsia="Symbol" w:hAnsi="Arial" w:cs="Arial"/>
          <w:i/>
          <w:sz w:val="16"/>
          <w:lang w:val="en-US"/>
        </w:rPr>
        <w:t xml:space="preserve"> is a special summary table, consisting of two parts: </w:t>
      </w:r>
      <w:proofErr w:type="gramStart"/>
      <w:r w:rsidRPr="00434899">
        <w:rPr>
          <w:rFonts w:ascii="Arial" w:eastAsia="Symbol" w:hAnsi="Arial" w:cs="Arial"/>
          <w:i/>
          <w:sz w:val="16"/>
          <w:lang w:val="en-US"/>
        </w:rPr>
        <w:t>in  "</w:t>
      </w:r>
      <w:proofErr w:type="gramEnd"/>
      <w:r w:rsidRPr="00434899">
        <w:rPr>
          <w:rFonts w:ascii="Arial" w:eastAsia="Symbol" w:hAnsi="Arial" w:cs="Arial"/>
          <w:i/>
          <w:sz w:val="16"/>
          <w:lang w:val="en-US"/>
        </w:rPr>
        <w:t>resources" part the output and i</w:t>
      </w:r>
      <w:r w:rsidRPr="00434899">
        <w:rPr>
          <w:rFonts w:ascii="Arial" w:eastAsia="Symbol" w:hAnsi="Arial" w:cs="Arial"/>
          <w:i/>
          <w:sz w:val="16"/>
          <w:lang w:val="en-US"/>
        </w:rPr>
        <w:t>m</w:t>
      </w:r>
      <w:r w:rsidRPr="00434899">
        <w:rPr>
          <w:rFonts w:ascii="Arial" w:eastAsia="Symbol" w:hAnsi="Arial" w:cs="Arial"/>
          <w:i/>
          <w:sz w:val="16"/>
          <w:lang w:val="en-US"/>
        </w:rPr>
        <w:t>ports of goods and services and net taxes on products are presented , in  "use" part the value of products, used for consumption (intermed</w:t>
      </w:r>
      <w:r w:rsidRPr="00434899">
        <w:rPr>
          <w:rFonts w:ascii="Arial" w:eastAsia="Symbol" w:hAnsi="Arial" w:cs="Arial"/>
          <w:i/>
          <w:sz w:val="16"/>
          <w:lang w:val="en-US"/>
        </w:rPr>
        <w:t>i</w:t>
      </w:r>
      <w:r w:rsidRPr="00434899">
        <w:rPr>
          <w:rFonts w:ascii="Arial" w:eastAsia="Symbol" w:hAnsi="Arial" w:cs="Arial"/>
          <w:i/>
          <w:sz w:val="16"/>
          <w:lang w:val="en-US"/>
        </w:rPr>
        <w:t>ate and final), fixed capital formation and inventories, exports are presented.  Each part of account is generated independently on basis of its own flows of statistical information, whereby their totals may be somewhat different. For balance of accounts this difference is expressed as "statistical discrepancy" indicator, which characterizes overall error in construction of all accounts. Statistical discrepancy, which does not exceed 4</w:t>
      </w:r>
      <w:r w:rsidR="005B7606">
        <w:rPr>
          <w:rFonts w:ascii="Arial" w:eastAsia="Symbol" w:hAnsi="Arial" w:cs="Arial"/>
          <w:i/>
          <w:sz w:val="16"/>
          <w:lang w:val="en-US"/>
        </w:rPr>
        <w:t>–</w:t>
      </w:r>
      <w:r w:rsidRPr="00434899">
        <w:rPr>
          <w:rFonts w:ascii="Arial" w:eastAsia="Symbol" w:hAnsi="Arial" w:cs="Arial"/>
          <w:i/>
          <w:sz w:val="16"/>
          <w:lang w:val="en-US"/>
        </w:rPr>
        <w:t xml:space="preserve">5% of GDP, is evidence of satisfactory quality of calculation.  </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 </w:t>
      </w:r>
      <w:r w:rsidR="004A524B">
        <w:rPr>
          <w:rFonts w:ascii="Arial" w:eastAsia="Symbol" w:hAnsi="Arial" w:cs="Arial"/>
          <w:b/>
          <w:i/>
          <w:sz w:val="16"/>
          <w:lang w:val="en-US"/>
        </w:rPr>
        <w:t>12.</w:t>
      </w:r>
      <w:r w:rsidRPr="00434899">
        <w:rPr>
          <w:rFonts w:ascii="Arial" w:eastAsia="Symbol" w:hAnsi="Arial" w:cs="Arial"/>
          <w:b/>
          <w:i/>
          <w:sz w:val="16"/>
          <w:lang w:val="en-US"/>
        </w:rPr>
        <w:t>2.</w:t>
      </w:r>
      <w:proofErr w:type="gramEnd"/>
      <w:r w:rsidRPr="00434899">
        <w:rPr>
          <w:rFonts w:ascii="Arial" w:eastAsia="Symbol" w:hAnsi="Arial" w:cs="Arial"/>
          <w:b/>
          <w:i/>
          <w:sz w:val="16"/>
          <w:lang w:val="en-US"/>
        </w:rPr>
        <w:t xml:space="preserve"> Imports and exports of goods and services</w:t>
      </w:r>
      <w:r w:rsidRPr="00434899">
        <w:rPr>
          <w:rFonts w:ascii="Arial" w:eastAsia="Symbol" w:hAnsi="Arial" w:cs="Arial"/>
          <w:i/>
          <w:sz w:val="16"/>
          <w:lang w:val="en-US"/>
        </w:rPr>
        <w:t xml:space="preserve"> consist of "visible goods" (wealth, nonmonetary gold and silver, that do not serve as means of payment; commodities, provided as grants of humanitarian aid, etc.) and services.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Tables </w:t>
      </w:r>
      <w:r w:rsidR="004A524B">
        <w:rPr>
          <w:rFonts w:ascii="Arial" w:eastAsia="Symbol" w:hAnsi="Arial" w:cs="Arial"/>
          <w:b/>
          <w:i/>
          <w:sz w:val="16"/>
          <w:lang w:val="en-US"/>
        </w:rPr>
        <w:t>12.</w:t>
      </w:r>
      <w:r w:rsidRPr="00E32FA2">
        <w:rPr>
          <w:rFonts w:ascii="Arial" w:eastAsia="Symbol" w:hAnsi="Arial" w:cs="Arial"/>
          <w:b/>
          <w:i/>
          <w:sz w:val="16"/>
          <w:lang w:val="en-US"/>
        </w:rPr>
        <w:t xml:space="preserve">2, </w:t>
      </w:r>
      <w:r w:rsidR="004A524B">
        <w:rPr>
          <w:rFonts w:ascii="Arial" w:eastAsia="Symbol" w:hAnsi="Arial" w:cs="Arial"/>
          <w:b/>
          <w:i/>
          <w:sz w:val="16"/>
          <w:lang w:val="en-US"/>
        </w:rPr>
        <w:t>12.</w:t>
      </w:r>
      <w:r w:rsidRPr="00E32FA2">
        <w:rPr>
          <w:rFonts w:ascii="Arial" w:eastAsia="Symbol" w:hAnsi="Arial" w:cs="Arial"/>
          <w:b/>
          <w:i/>
          <w:sz w:val="16"/>
          <w:lang w:val="en-US"/>
        </w:rPr>
        <w:t xml:space="preserve">3, </w:t>
      </w:r>
      <w:r w:rsidR="004A524B">
        <w:rPr>
          <w:rFonts w:ascii="Arial" w:eastAsia="Symbol" w:hAnsi="Arial" w:cs="Arial"/>
          <w:b/>
          <w:i/>
          <w:sz w:val="16"/>
          <w:lang w:val="en-US"/>
        </w:rPr>
        <w:t>12.</w:t>
      </w:r>
      <w:r w:rsidR="00EC752D" w:rsidRPr="00E32FA2">
        <w:rPr>
          <w:rFonts w:ascii="Arial" w:eastAsia="Symbol" w:hAnsi="Arial" w:cs="Arial"/>
          <w:b/>
          <w:i/>
          <w:sz w:val="16"/>
          <w:lang w:val="en-US"/>
        </w:rPr>
        <w:t>12</w:t>
      </w:r>
      <w:r w:rsidRPr="00E32FA2">
        <w:rPr>
          <w:rFonts w:ascii="Arial" w:eastAsia="Symbol" w:hAnsi="Arial" w:cs="Arial"/>
          <w:b/>
          <w:i/>
          <w:sz w:val="16"/>
          <w:lang w:val="en-US"/>
        </w:rPr>
        <w:t xml:space="preserve">, </w:t>
      </w:r>
      <w:r w:rsidR="004A524B">
        <w:rPr>
          <w:rFonts w:ascii="Arial" w:eastAsia="Symbol" w:hAnsi="Arial" w:cs="Arial"/>
          <w:b/>
          <w:i/>
          <w:sz w:val="16"/>
          <w:lang w:val="en-US"/>
        </w:rPr>
        <w:t>12.</w:t>
      </w:r>
      <w:r w:rsidRPr="00E32FA2">
        <w:rPr>
          <w:rFonts w:ascii="Arial" w:eastAsia="Symbol" w:hAnsi="Arial" w:cs="Arial"/>
          <w:b/>
          <w:i/>
          <w:sz w:val="16"/>
          <w:lang w:val="en-US"/>
        </w:rPr>
        <w:t xml:space="preserve">13, </w:t>
      </w:r>
      <w:r w:rsidR="004A524B">
        <w:rPr>
          <w:rFonts w:ascii="Arial" w:eastAsia="Symbol" w:hAnsi="Arial" w:cs="Arial"/>
          <w:b/>
          <w:i/>
          <w:sz w:val="16"/>
          <w:lang w:val="en-US"/>
        </w:rPr>
        <w:t>12.</w:t>
      </w:r>
      <w:r w:rsidRPr="00E32FA2">
        <w:rPr>
          <w:rFonts w:ascii="Arial" w:eastAsia="Symbol" w:hAnsi="Arial" w:cs="Arial"/>
          <w:b/>
          <w:i/>
          <w:sz w:val="16"/>
          <w:lang w:val="en-US"/>
        </w:rPr>
        <w:t>15.</w:t>
      </w:r>
      <w:proofErr w:type="gramEnd"/>
      <w:r w:rsidRPr="00E32FA2">
        <w:rPr>
          <w:rFonts w:ascii="Arial" w:eastAsia="Symbol" w:hAnsi="Arial" w:cs="Arial"/>
          <w:b/>
          <w:i/>
          <w:sz w:val="16"/>
          <w:lang w:val="en-US"/>
        </w:rPr>
        <w:t xml:space="preserve"> O</w:t>
      </w:r>
      <w:r w:rsidRPr="00434899">
        <w:rPr>
          <w:rFonts w:ascii="Arial" w:eastAsia="Symbol" w:hAnsi="Arial" w:cs="Arial"/>
          <w:b/>
          <w:i/>
          <w:sz w:val="16"/>
          <w:lang w:val="en-US"/>
        </w:rPr>
        <w:t>utput</w:t>
      </w:r>
      <w:r w:rsidRPr="00434899">
        <w:rPr>
          <w:rFonts w:ascii="Arial" w:eastAsia="Symbol" w:hAnsi="Arial" w:cs="Arial"/>
          <w:i/>
          <w:sz w:val="16"/>
          <w:lang w:val="en-US"/>
        </w:rPr>
        <w:t xml:space="preserve"> of goods and services is the total value of goods and services, resulting from production activity of resident units of economy in a reporting period.</w:t>
      </w:r>
    </w:p>
    <w:p w:rsidR="00333EEE" w:rsidRPr="00434899" w:rsidRDefault="00333EEE" w:rsidP="0084487F">
      <w:pPr>
        <w:spacing w:line="200" w:lineRule="exact"/>
        <w:ind w:firstLine="284"/>
        <w:jc w:val="both"/>
        <w:rPr>
          <w:lang w:val="en-US"/>
        </w:rPr>
      </w:pPr>
      <w:r w:rsidRPr="00434899">
        <w:rPr>
          <w:rFonts w:ascii="Arial" w:eastAsia="Symbol" w:hAnsi="Arial" w:cs="Arial"/>
          <w:i/>
          <w:spacing w:val="-2"/>
          <w:sz w:val="16"/>
          <w:szCs w:val="16"/>
          <w:lang w:val="en-US"/>
        </w:rPr>
        <w:t>The basic principle of assessment of market output of goods and services is the use of market prices, prevailing during period, which relates to production. Non-market services are services, provided free of charge or at prices that are not economically significant, to society as</w:t>
      </w:r>
      <w:r w:rsidRPr="00434899">
        <w:rPr>
          <w:rFonts w:ascii="Arial" w:eastAsia="Symbol" w:hAnsi="Arial" w:cs="Arial"/>
          <w:i/>
          <w:sz w:val="16"/>
          <w:lang w:val="en-US"/>
        </w:rPr>
        <w:t xml:space="preserve"> </w:t>
      </w:r>
      <w:r w:rsidRPr="00434899">
        <w:rPr>
          <w:rFonts w:ascii="Arial" w:eastAsia="Symbol" w:hAnsi="Arial" w:cs="Arial"/>
          <w:i/>
          <w:sz w:val="16"/>
          <w:lang w:val="en-US"/>
        </w:rPr>
        <w:br/>
        <w:t>a whole (e.g. public administration and defense, etc.), groups of households or single households (free education, health, etc.). In most industries non-market services are valued at actual current prices of providing these services and consumption of fixed capital. Current e</w:t>
      </w:r>
      <w:r w:rsidRPr="00434899">
        <w:rPr>
          <w:rFonts w:ascii="Arial" w:eastAsia="Symbol" w:hAnsi="Arial" w:cs="Arial"/>
          <w:i/>
          <w:sz w:val="16"/>
          <w:lang w:val="en-US"/>
        </w:rPr>
        <w:t>x</w:t>
      </w:r>
      <w:r w:rsidRPr="00434899">
        <w:rPr>
          <w:rFonts w:ascii="Arial" w:eastAsia="Symbol" w:hAnsi="Arial" w:cs="Arial"/>
          <w:i/>
          <w:sz w:val="16"/>
          <w:lang w:val="en-US"/>
        </w:rPr>
        <w:t xml:space="preserve">penses include: wages, value of goods and services, consumed in the production process, other taxes on production less other subsidies on production.  </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i/>
          <w:sz w:val="16"/>
          <w:lang w:val="en-US"/>
        </w:rPr>
        <w:t xml:space="preserve">Tables </w:t>
      </w:r>
      <w:r w:rsidR="004A524B">
        <w:rPr>
          <w:rFonts w:ascii="Arial" w:eastAsia="Symbol" w:hAnsi="Arial" w:cs="Arial"/>
          <w:b/>
          <w:i/>
          <w:sz w:val="16"/>
          <w:lang w:val="en-US"/>
        </w:rPr>
        <w:t>12.</w:t>
      </w:r>
      <w:r w:rsidRPr="00434899">
        <w:rPr>
          <w:rFonts w:ascii="Arial" w:eastAsia="Symbol" w:hAnsi="Arial" w:cs="Arial"/>
          <w:b/>
          <w:i/>
          <w:sz w:val="16"/>
          <w:lang w:val="en-US"/>
        </w:rPr>
        <w:t xml:space="preserve">2, </w:t>
      </w:r>
      <w:r w:rsidR="004A524B">
        <w:rPr>
          <w:rFonts w:ascii="Arial" w:eastAsia="Symbol" w:hAnsi="Arial" w:cs="Arial"/>
          <w:b/>
          <w:i/>
          <w:sz w:val="16"/>
          <w:lang w:val="en-US"/>
        </w:rPr>
        <w:t>12.</w:t>
      </w:r>
      <w:r w:rsidRPr="00434899">
        <w:rPr>
          <w:rFonts w:ascii="Arial" w:eastAsia="Symbol" w:hAnsi="Arial" w:cs="Arial"/>
          <w:b/>
          <w:i/>
          <w:sz w:val="16"/>
          <w:lang w:val="en-US"/>
        </w:rPr>
        <w:t xml:space="preserve">7, </w:t>
      </w:r>
      <w:r w:rsidR="004A524B">
        <w:rPr>
          <w:rFonts w:ascii="Arial" w:eastAsia="Symbol" w:hAnsi="Arial" w:cs="Arial"/>
          <w:b/>
          <w:i/>
          <w:sz w:val="16"/>
          <w:lang w:val="en-US"/>
        </w:rPr>
        <w:t>12.</w:t>
      </w:r>
      <w:r w:rsidRPr="00434899">
        <w:rPr>
          <w:rFonts w:ascii="Arial" w:eastAsia="Symbol" w:hAnsi="Arial" w:cs="Arial"/>
          <w:b/>
          <w:i/>
          <w:sz w:val="16"/>
          <w:lang w:val="en-US"/>
        </w:rPr>
        <w:t>18</w:t>
      </w:r>
      <w:r w:rsidR="005806E7">
        <w:rPr>
          <w:rFonts w:ascii="Arial" w:eastAsia="Symbol" w:hAnsi="Arial" w:cs="Arial"/>
          <w:b/>
          <w:i/>
          <w:sz w:val="16"/>
          <w:lang w:val="en-US"/>
        </w:rPr>
        <w:t xml:space="preserve"> </w:t>
      </w:r>
      <w:r w:rsidR="005B7606">
        <w:rPr>
          <w:rFonts w:ascii="Arial" w:eastAsia="Symbol" w:hAnsi="Arial" w:cs="Arial"/>
          <w:b/>
          <w:i/>
          <w:sz w:val="16"/>
          <w:lang w:val="en-US"/>
        </w:rPr>
        <w:t>–</w:t>
      </w:r>
      <w:r w:rsidR="005806E7">
        <w:rPr>
          <w:rFonts w:ascii="Arial" w:eastAsia="Symbol" w:hAnsi="Arial" w:cs="Arial"/>
          <w:b/>
          <w:i/>
          <w:sz w:val="16"/>
          <w:lang w:val="en-US"/>
        </w:rPr>
        <w:t xml:space="preserve"> </w:t>
      </w:r>
      <w:r w:rsidR="004A524B">
        <w:rPr>
          <w:rFonts w:ascii="Arial" w:eastAsia="Symbol" w:hAnsi="Arial" w:cs="Arial"/>
          <w:b/>
          <w:i/>
          <w:sz w:val="16"/>
          <w:lang w:val="en-US"/>
        </w:rPr>
        <w:t>12.</w:t>
      </w:r>
      <w:r w:rsidRPr="00434899">
        <w:rPr>
          <w:rFonts w:ascii="Arial" w:eastAsia="Symbol" w:hAnsi="Arial" w:cs="Arial"/>
          <w:b/>
          <w:i/>
          <w:sz w:val="16"/>
          <w:lang w:val="en-US"/>
        </w:rPr>
        <w:t>21.</w:t>
      </w:r>
      <w:proofErr w:type="gramEnd"/>
      <w:r w:rsidRPr="00434899">
        <w:rPr>
          <w:rFonts w:ascii="Arial" w:eastAsia="Symbol" w:hAnsi="Arial" w:cs="Arial"/>
          <w:b/>
          <w:sz w:val="16"/>
          <w:lang w:val="en-US"/>
        </w:rPr>
        <w:t xml:space="preserve"> </w:t>
      </w:r>
      <w:r w:rsidRPr="00434899">
        <w:rPr>
          <w:rFonts w:ascii="Arial" w:eastAsia="Symbol" w:hAnsi="Arial" w:cs="Arial"/>
          <w:b/>
          <w:i/>
          <w:sz w:val="16"/>
          <w:lang w:val="en-US"/>
        </w:rPr>
        <w:t xml:space="preserve">Final consumption </w:t>
      </w:r>
      <w:r w:rsidRPr="00434899">
        <w:rPr>
          <w:rFonts w:ascii="Arial" w:eastAsia="Symbol" w:hAnsi="Arial" w:cs="Arial"/>
          <w:i/>
          <w:sz w:val="16"/>
          <w:lang w:val="en-US"/>
        </w:rPr>
        <w:t xml:space="preserve">consists of expenditures on final consumption of households, expenditures of </w:t>
      </w:r>
      <w:r w:rsidRPr="00434899">
        <w:rPr>
          <w:rFonts w:eastAsia="Symbol"/>
          <w:i/>
          <w:lang w:val="en-US"/>
        </w:rPr>
        <w:t>g</w:t>
      </w:r>
      <w:proofErr w:type="spellStart"/>
      <w:r w:rsidRPr="00434899">
        <w:rPr>
          <w:rFonts w:eastAsia="Symbol"/>
          <w:i/>
          <w:lang w:val="en"/>
        </w:rPr>
        <w:t>eneral</w:t>
      </w:r>
      <w:proofErr w:type="spellEnd"/>
      <w:r w:rsidRPr="00434899">
        <w:rPr>
          <w:rFonts w:eastAsia="Symbol"/>
          <w:i/>
          <w:lang w:val="en"/>
        </w:rPr>
        <w:t xml:space="preserve"> government,</w:t>
      </w:r>
      <w:r w:rsidRPr="00434899">
        <w:rPr>
          <w:rFonts w:ascii="Arial" w:eastAsia="Symbol" w:hAnsi="Arial" w:cs="Arial"/>
          <w:i/>
          <w:sz w:val="16"/>
          <w:lang w:val="en-US"/>
        </w:rPr>
        <w:t xml:space="preserve"> on individual goods and services and on collective services, expenditures of non-profit institutions serving hous</w:t>
      </w:r>
      <w:r w:rsidRPr="00434899">
        <w:rPr>
          <w:rFonts w:ascii="Arial" w:eastAsia="Symbol" w:hAnsi="Arial" w:cs="Arial"/>
          <w:i/>
          <w:sz w:val="16"/>
          <w:lang w:val="en-US"/>
        </w:rPr>
        <w:t>e</w:t>
      </w:r>
      <w:r w:rsidRPr="00434899">
        <w:rPr>
          <w:rFonts w:ascii="Arial" w:eastAsia="Symbol" w:hAnsi="Arial" w:cs="Arial"/>
          <w:i/>
          <w:sz w:val="16"/>
          <w:lang w:val="en-US"/>
        </w:rPr>
        <w:t xml:space="preserve">holds on final consumption. Such grouping shows, </w:t>
      </w:r>
      <w:proofErr w:type="gramStart"/>
      <w:r w:rsidRPr="00434899">
        <w:rPr>
          <w:rFonts w:ascii="Arial" w:eastAsia="Symbol" w:hAnsi="Arial" w:cs="Arial"/>
          <w:i/>
          <w:sz w:val="16"/>
          <w:lang w:val="en-US"/>
        </w:rPr>
        <w:t>who</w:t>
      </w:r>
      <w:proofErr w:type="gramEnd"/>
      <w:r w:rsidRPr="00434899">
        <w:rPr>
          <w:rFonts w:ascii="Arial" w:eastAsia="Symbol" w:hAnsi="Arial" w:cs="Arial"/>
          <w:i/>
          <w:sz w:val="16"/>
          <w:lang w:val="en-US"/>
        </w:rPr>
        <w:t xml:space="preserve"> finances final consumption expenditure.  </w:t>
      </w:r>
    </w:p>
    <w:p w:rsidR="00333EEE" w:rsidRPr="00BC7846" w:rsidRDefault="00333EEE" w:rsidP="0084487F">
      <w:pPr>
        <w:pStyle w:val="21"/>
        <w:ind w:left="0"/>
        <w:rPr>
          <w:lang w:val="en-US"/>
        </w:rPr>
      </w:pPr>
      <w:proofErr w:type="gramStart"/>
      <w:r w:rsidRPr="00BC7846">
        <w:rPr>
          <w:rFonts w:eastAsia="Symbol"/>
          <w:b/>
          <w:i/>
          <w:lang w:val="en-US"/>
        </w:rPr>
        <w:t xml:space="preserve">Tables </w:t>
      </w:r>
      <w:r w:rsidR="004A524B">
        <w:rPr>
          <w:rFonts w:eastAsia="Symbol"/>
          <w:b/>
          <w:i/>
          <w:lang w:val="en-US"/>
        </w:rPr>
        <w:t>12.</w:t>
      </w:r>
      <w:r w:rsidRPr="00BC7846">
        <w:rPr>
          <w:rFonts w:eastAsia="Symbol"/>
          <w:b/>
          <w:i/>
          <w:lang w:val="en-US"/>
        </w:rPr>
        <w:t xml:space="preserve">2, </w:t>
      </w:r>
      <w:r w:rsidR="004A524B">
        <w:rPr>
          <w:rFonts w:eastAsia="Symbol"/>
          <w:b/>
          <w:i/>
          <w:lang w:val="en-US"/>
        </w:rPr>
        <w:t>12.</w:t>
      </w:r>
      <w:r w:rsidRPr="00BC7846">
        <w:rPr>
          <w:rFonts w:eastAsia="Symbol"/>
          <w:b/>
          <w:i/>
          <w:lang w:val="en-US"/>
        </w:rPr>
        <w:t xml:space="preserve">3, </w:t>
      </w:r>
      <w:r w:rsidR="004A524B">
        <w:rPr>
          <w:rFonts w:eastAsia="Symbol"/>
          <w:b/>
          <w:i/>
          <w:lang w:val="en-US"/>
        </w:rPr>
        <w:t>12.</w:t>
      </w:r>
      <w:r w:rsidR="00EC752D" w:rsidRPr="00BC7846">
        <w:rPr>
          <w:rFonts w:eastAsia="Symbol"/>
          <w:b/>
          <w:i/>
          <w:lang w:val="en-US"/>
        </w:rPr>
        <w:t>12</w:t>
      </w:r>
      <w:r w:rsidRPr="00BC7846">
        <w:rPr>
          <w:rFonts w:eastAsia="Symbol"/>
          <w:b/>
          <w:i/>
          <w:lang w:val="en-US"/>
        </w:rPr>
        <w:t>.</w:t>
      </w:r>
      <w:proofErr w:type="gramEnd"/>
      <w:r w:rsidRPr="00BC7846">
        <w:rPr>
          <w:rFonts w:eastAsia="Symbol"/>
          <w:b/>
          <w:i/>
          <w:lang w:val="en-US"/>
        </w:rPr>
        <w:t xml:space="preserve"> Intermediate consumption </w:t>
      </w:r>
      <w:r w:rsidRPr="00BC7846">
        <w:rPr>
          <w:rFonts w:eastAsia="Symbol"/>
          <w:i/>
          <w:lang w:val="en-US"/>
        </w:rPr>
        <w:t>consists of value of goods and services, transformed or consumed in production process during a reporting period. Cost of goods, consumed in production process is taken into account in composition of intermediate co</w:t>
      </w:r>
      <w:r w:rsidRPr="00BC7846">
        <w:rPr>
          <w:rFonts w:eastAsia="Symbol"/>
          <w:i/>
          <w:lang w:val="en-US"/>
        </w:rPr>
        <w:t>n</w:t>
      </w:r>
      <w:r w:rsidRPr="00BC7846">
        <w:rPr>
          <w:rFonts w:eastAsia="Symbol"/>
          <w:i/>
          <w:lang w:val="en-US"/>
        </w:rPr>
        <w:t xml:space="preserve">sumption at prices, effective at time of production. Consumption of fixed capital is not included in intermediate consumption. </w:t>
      </w:r>
    </w:p>
    <w:p w:rsidR="00333EEE" w:rsidRPr="00434899" w:rsidRDefault="00333EEE" w:rsidP="0084487F">
      <w:pPr>
        <w:spacing w:line="200" w:lineRule="exact"/>
        <w:ind w:firstLine="284"/>
        <w:jc w:val="both"/>
        <w:rPr>
          <w:lang w:val="en-US"/>
        </w:rPr>
      </w:pPr>
      <w:proofErr w:type="gramStart"/>
      <w:r w:rsidRPr="00BC7846">
        <w:rPr>
          <w:rFonts w:ascii="Arial" w:eastAsia="Symbol" w:hAnsi="Arial" w:cs="Arial"/>
          <w:b/>
          <w:bCs/>
          <w:i/>
          <w:sz w:val="16"/>
          <w:lang w:val="en-US"/>
        </w:rPr>
        <w:t xml:space="preserve">Tables </w:t>
      </w:r>
      <w:r w:rsidR="004A524B">
        <w:rPr>
          <w:rFonts w:ascii="Arial" w:eastAsia="Symbol" w:hAnsi="Arial" w:cs="Arial"/>
          <w:b/>
          <w:i/>
          <w:sz w:val="16"/>
          <w:lang w:val="en-US"/>
        </w:rPr>
        <w:t>12.</w:t>
      </w:r>
      <w:r w:rsidR="00EC752D" w:rsidRPr="00BC7846">
        <w:rPr>
          <w:rFonts w:ascii="Arial" w:eastAsia="Symbol" w:hAnsi="Arial" w:cs="Arial"/>
          <w:b/>
          <w:i/>
          <w:sz w:val="16"/>
          <w:lang w:val="en-US"/>
        </w:rPr>
        <w:t>12</w:t>
      </w:r>
      <w:r w:rsidRPr="00BC7846">
        <w:rPr>
          <w:rFonts w:ascii="Arial" w:eastAsia="Symbol" w:hAnsi="Arial" w:cs="Arial"/>
          <w:b/>
          <w:i/>
          <w:sz w:val="16"/>
          <w:lang w:val="en-US"/>
        </w:rPr>
        <w:t xml:space="preserve">, </w:t>
      </w:r>
      <w:r w:rsidR="004A524B">
        <w:rPr>
          <w:rFonts w:ascii="Arial" w:eastAsia="Symbol" w:hAnsi="Arial" w:cs="Arial"/>
          <w:b/>
          <w:i/>
          <w:sz w:val="16"/>
          <w:lang w:val="en-US"/>
        </w:rPr>
        <w:t>12.</w:t>
      </w:r>
      <w:r w:rsidRPr="00BC7846">
        <w:rPr>
          <w:rFonts w:ascii="Arial" w:eastAsia="Symbol" w:hAnsi="Arial" w:cs="Arial"/>
          <w:b/>
          <w:i/>
          <w:sz w:val="16"/>
          <w:lang w:val="en-US"/>
        </w:rPr>
        <w:t xml:space="preserve">14, </w:t>
      </w:r>
      <w:r w:rsidR="004A524B">
        <w:rPr>
          <w:rFonts w:ascii="Arial" w:eastAsia="Symbol" w:hAnsi="Arial" w:cs="Arial"/>
          <w:b/>
          <w:i/>
          <w:sz w:val="16"/>
          <w:lang w:val="en-US"/>
        </w:rPr>
        <w:t>12.</w:t>
      </w:r>
      <w:r w:rsidRPr="00BC7846">
        <w:rPr>
          <w:rFonts w:ascii="Arial" w:eastAsia="Symbol" w:hAnsi="Arial" w:cs="Arial"/>
          <w:b/>
          <w:i/>
          <w:sz w:val="16"/>
          <w:lang w:val="en-US"/>
        </w:rPr>
        <w:t>16</w:t>
      </w:r>
      <w:r w:rsidRPr="00434899">
        <w:rPr>
          <w:rFonts w:ascii="Arial" w:eastAsia="Symbol" w:hAnsi="Arial" w:cs="Arial"/>
          <w:b/>
          <w:i/>
          <w:sz w:val="16"/>
          <w:lang w:val="en-US"/>
        </w:rPr>
        <w:t xml:space="preserve">, </w:t>
      </w:r>
      <w:r w:rsidR="004A524B">
        <w:rPr>
          <w:rFonts w:ascii="Arial" w:eastAsia="Symbol" w:hAnsi="Arial" w:cs="Arial"/>
          <w:b/>
          <w:i/>
          <w:sz w:val="16"/>
          <w:lang w:val="en-US"/>
        </w:rPr>
        <w:t>12.</w:t>
      </w:r>
      <w:r w:rsidRPr="00434899">
        <w:rPr>
          <w:rFonts w:ascii="Arial" w:eastAsia="Symbol" w:hAnsi="Arial" w:cs="Arial"/>
          <w:b/>
          <w:i/>
          <w:sz w:val="16"/>
          <w:lang w:val="en-US"/>
        </w:rPr>
        <w:t>17</w:t>
      </w:r>
      <w:r w:rsidRPr="00434899">
        <w:rPr>
          <w:rFonts w:ascii="Arial" w:eastAsia="Symbol" w:hAnsi="Arial" w:cs="Arial"/>
          <w:b/>
          <w:bCs/>
          <w:i/>
          <w:sz w:val="16"/>
          <w:lang w:val="en-US"/>
        </w:rPr>
        <w:t>.</w:t>
      </w:r>
      <w:proofErr w:type="gramEnd"/>
      <w:r w:rsidRPr="00434899">
        <w:rPr>
          <w:rFonts w:ascii="Arial" w:eastAsia="Symbol" w:hAnsi="Arial" w:cs="Arial"/>
          <w:b/>
          <w:bCs/>
          <w:i/>
          <w:sz w:val="16"/>
          <w:lang w:val="en-US"/>
        </w:rPr>
        <w:t xml:space="preserve"> Gross value added </w:t>
      </w:r>
      <w:r w:rsidRPr="00434899">
        <w:rPr>
          <w:rFonts w:ascii="Arial" w:eastAsia="Symbol" w:hAnsi="Arial" w:cs="Arial"/>
          <w:bCs/>
          <w:i/>
          <w:sz w:val="16"/>
          <w:lang w:val="en-US"/>
        </w:rPr>
        <w:t>is calculated at industry level as the difference between output of goods and services and intermediate consumption. The term "gross" indicates</w:t>
      </w:r>
      <w:proofErr w:type="gramStart"/>
      <w:r w:rsidRPr="00434899">
        <w:rPr>
          <w:rFonts w:ascii="Arial" w:eastAsia="Symbol" w:hAnsi="Arial" w:cs="Arial"/>
          <w:bCs/>
          <w:i/>
          <w:sz w:val="16"/>
          <w:lang w:val="en-US"/>
        </w:rPr>
        <w:t>,</w:t>
      </w:r>
      <w:proofErr w:type="gramEnd"/>
      <w:r w:rsidRPr="00434899">
        <w:rPr>
          <w:rFonts w:ascii="Arial" w:eastAsia="Symbol" w:hAnsi="Arial" w:cs="Arial"/>
          <w:bCs/>
          <w:i/>
          <w:sz w:val="16"/>
          <w:lang w:val="en-US"/>
        </w:rPr>
        <w:t xml:space="preserve"> that indicator is determined before deduction of fixed capital</w:t>
      </w:r>
      <w:r w:rsidRPr="00434899">
        <w:rPr>
          <w:rFonts w:eastAsia="Symbol"/>
          <w:i/>
          <w:lang w:val="en-US"/>
        </w:rPr>
        <w:t xml:space="preserve"> </w:t>
      </w:r>
      <w:r w:rsidRPr="00434899">
        <w:rPr>
          <w:rFonts w:ascii="Arial" w:eastAsia="Symbol" w:hAnsi="Arial" w:cs="Arial"/>
          <w:bCs/>
          <w:i/>
          <w:sz w:val="16"/>
          <w:lang w:val="en-US"/>
        </w:rPr>
        <w:t>consum</w:t>
      </w:r>
      <w:r w:rsidRPr="00434899">
        <w:rPr>
          <w:rFonts w:ascii="Arial" w:eastAsia="Symbol" w:hAnsi="Arial" w:cs="Arial"/>
          <w:bCs/>
          <w:i/>
          <w:sz w:val="16"/>
          <w:lang w:val="en-US"/>
        </w:rPr>
        <w:t>p</w:t>
      </w:r>
      <w:r w:rsidRPr="00434899">
        <w:rPr>
          <w:rFonts w:ascii="Arial" w:eastAsia="Symbol" w:hAnsi="Arial" w:cs="Arial"/>
          <w:bCs/>
          <w:i/>
          <w:sz w:val="16"/>
          <w:lang w:val="en-US"/>
        </w:rPr>
        <w:t>tion.</w:t>
      </w:r>
    </w:p>
    <w:p w:rsidR="00333EEE" w:rsidRPr="00434899" w:rsidRDefault="00333EEE" w:rsidP="0084487F">
      <w:pPr>
        <w:pStyle w:val="21"/>
        <w:ind w:left="0"/>
        <w:rPr>
          <w:lang w:val="en-US"/>
        </w:rPr>
      </w:pPr>
      <w:proofErr w:type="gramStart"/>
      <w:r w:rsidRPr="00434899">
        <w:rPr>
          <w:rFonts w:eastAsia="Symbol"/>
          <w:b/>
          <w:i/>
          <w:lang w:val="en-US"/>
        </w:rPr>
        <w:t xml:space="preserve">Tables </w:t>
      </w:r>
      <w:r w:rsidR="004A524B">
        <w:rPr>
          <w:rFonts w:eastAsia="Symbol"/>
          <w:b/>
          <w:i/>
          <w:lang w:val="en-US"/>
        </w:rPr>
        <w:t>12.</w:t>
      </w:r>
      <w:r w:rsidRPr="00434899">
        <w:rPr>
          <w:rFonts w:eastAsia="Symbol"/>
          <w:b/>
          <w:i/>
          <w:lang w:val="en-US"/>
        </w:rPr>
        <w:t xml:space="preserve">3, </w:t>
      </w:r>
      <w:r w:rsidR="004A524B">
        <w:rPr>
          <w:rFonts w:eastAsia="Symbol"/>
          <w:b/>
          <w:i/>
          <w:lang w:val="en-US"/>
        </w:rPr>
        <w:t>12.</w:t>
      </w:r>
      <w:r w:rsidRPr="00434899">
        <w:rPr>
          <w:rFonts w:eastAsia="Symbol"/>
          <w:b/>
          <w:i/>
          <w:lang w:val="en-US"/>
        </w:rPr>
        <w:t>1</w:t>
      </w:r>
      <w:r w:rsidR="00BC7846" w:rsidRPr="00F468CE">
        <w:rPr>
          <w:rFonts w:eastAsia="Symbol"/>
          <w:b/>
          <w:i/>
          <w:lang w:val="en-US"/>
        </w:rPr>
        <w:t>2</w:t>
      </w:r>
      <w:r w:rsidRPr="00434899">
        <w:rPr>
          <w:rFonts w:eastAsia="Symbol"/>
          <w:b/>
          <w:i/>
          <w:lang w:val="en-US"/>
        </w:rPr>
        <w:t>.</w:t>
      </w:r>
      <w:proofErr w:type="gramEnd"/>
      <w:r w:rsidRPr="00434899">
        <w:rPr>
          <w:rFonts w:eastAsia="Symbol"/>
          <w:b/>
          <w:i/>
          <w:lang w:val="en-US"/>
        </w:rPr>
        <w:t xml:space="preserve"> Production account </w:t>
      </w:r>
      <w:r w:rsidRPr="00434899">
        <w:rPr>
          <w:rFonts w:eastAsia="Symbol"/>
          <w:i/>
          <w:lang w:val="en-US"/>
        </w:rPr>
        <w:t xml:space="preserve">reflects transactions, directly related to production process. This account determines value added at basic </w:t>
      </w:r>
      <w:proofErr w:type="gramStart"/>
      <w:r w:rsidRPr="00434899">
        <w:rPr>
          <w:rFonts w:eastAsia="Symbol"/>
          <w:i/>
          <w:lang w:val="en-US"/>
        </w:rPr>
        <w:t>prices, that is</w:t>
      </w:r>
      <w:proofErr w:type="gramEnd"/>
      <w:r w:rsidRPr="00434899">
        <w:rPr>
          <w:rFonts w:eastAsia="Symbol"/>
          <w:i/>
          <w:lang w:val="en-US"/>
        </w:rPr>
        <w:t xml:space="preserve"> basis for calculating of the Gross Domestic Product, the most important aggregate indicator of economic d</w:t>
      </w:r>
      <w:r w:rsidRPr="00434899">
        <w:rPr>
          <w:rFonts w:eastAsia="Symbol"/>
          <w:i/>
          <w:lang w:val="en-US"/>
        </w:rPr>
        <w:t>e</w:t>
      </w:r>
      <w:r w:rsidRPr="00434899">
        <w:rPr>
          <w:rFonts w:eastAsia="Symbol"/>
          <w:i/>
          <w:lang w:val="en-US"/>
        </w:rPr>
        <w:t>velopment.</w:t>
      </w:r>
    </w:p>
    <w:p w:rsidR="00333EEE" w:rsidRPr="00434899" w:rsidRDefault="00333EEE" w:rsidP="0084487F">
      <w:pPr>
        <w:pStyle w:val="21"/>
        <w:ind w:left="0"/>
        <w:rPr>
          <w:lang w:val="en-US"/>
        </w:rPr>
      </w:pPr>
      <w:r w:rsidRPr="00434899">
        <w:rPr>
          <w:rFonts w:eastAsia="Symbol"/>
          <w:b/>
          <w:i/>
          <w:lang w:val="en-US"/>
        </w:rPr>
        <w:t xml:space="preserve">Basic price </w:t>
      </w:r>
      <w:r w:rsidRPr="00434899">
        <w:rPr>
          <w:rFonts w:eastAsia="Symbol"/>
          <w:i/>
          <w:lang w:val="en-US"/>
        </w:rPr>
        <w:t xml:space="preserve">is a price, received by producer per unit of good or service, </w:t>
      </w:r>
      <w:proofErr w:type="gramStart"/>
      <w:r w:rsidRPr="00434899">
        <w:rPr>
          <w:rFonts w:eastAsia="Symbol"/>
          <w:i/>
          <w:lang w:val="en-US"/>
        </w:rPr>
        <w:t>excluding  taxes</w:t>
      </w:r>
      <w:proofErr w:type="gramEnd"/>
      <w:r w:rsidRPr="00434899">
        <w:rPr>
          <w:rFonts w:eastAsia="Symbol"/>
          <w:i/>
          <w:lang w:val="en-US"/>
        </w:rPr>
        <w:t xml:space="preserve"> on products,  including subsidies on products.</w:t>
      </w:r>
    </w:p>
    <w:p w:rsidR="00333EEE" w:rsidRPr="00434899" w:rsidRDefault="00333EEE" w:rsidP="0084487F">
      <w:pPr>
        <w:pStyle w:val="21"/>
        <w:ind w:left="0"/>
        <w:rPr>
          <w:lang w:val="en-US"/>
        </w:rPr>
      </w:pPr>
      <w:proofErr w:type="gramStart"/>
      <w:r w:rsidRPr="00434899">
        <w:rPr>
          <w:rFonts w:eastAsia="Symbol"/>
          <w:b/>
          <w:i/>
          <w:lang w:val="en-US"/>
        </w:rPr>
        <w:t xml:space="preserve">Tables </w:t>
      </w:r>
      <w:r w:rsidR="004A524B">
        <w:rPr>
          <w:rFonts w:eastAsia="Symbol"/>
          <w:b/>
          <w:i/>
          <w:lang w:val="en-US"/>
        </w:rPr>
        <w:t>12.</w:t>
      </w:r>
      <w:r w:rsidRPr="00434899">
        <w:rPr>
          <w:rFonts w:eastAsia="Symbol"/>
          <w:b/>
          <w:i/>
          <w:lang w:val="en-US"/>
        </w:rPr>
        <w:t xml:space="preserve">4, </w:t>
      </w:r>
      <w:r w:rsidR="004A524B">
        <w:rPr>
          <w:rFonts w:eastAsia="Symbol"/>
          <w:b/>
          <w:i/>
          <w:lang w:val="en-US"/>
        </w:rPr>
        <w:t>12.</w:t>
      </w:r>
      <w:r w:rsidRPr="00434899">
        <w:rPr>
          <w:rFonts w:eastAsia="Symbol"/>
          <w:b/>
          <w:i/>
          <w:lang w:val="en-US"/>
        </w:rPr>
        <w:t>17.</w:t>
      </w:r>
      <w:proofErr w:type="gramEnd"/>
      <w:r w:rsidRPr="00434899">
        <w:rPr>
          <w:rFonts w:eastAsia="Symbol"/>
          <w:i/>
          <w:lang w:val="en-US"/>
        </w:rPr>
        <w:t xml:space="preserve">  </w:t>
      </w:r>
      <w:r w:rsidRPr="00434899">
        <w:rPr>
          <w:rFonts w:eastAsia="Symbol"/>
          <w:b/>
          <w:i/>
          <w:lang w:val="en-US"/>
        </w:rPr>
        <w:t>Generation of income account</w:t>
      </w:r>
      <w:r w:rsidRPr="00434899">
        <w:rPr>
          <w:rFonts w:eastAsia="Symbol"/>
          <w:i/>
          <w:lang w:val="en-US"/>
        </w:rPr>
        <w:t xml:space="preserve"> is part of primary distribution of income account. It shows in which institutional sectors and industries income emerges.</w:t>
      </w:r>
    </w:p>
    <w:p w:rsidR="00333EEE" w:rsidRPr="00434899" w:rsidRDefault="00333EEE" w:rsidP="0084487F">
      <w:pPr>
        <w:pStyle w:val="21"/>
        <w:ind w:left="0"/>
        <w:rPr>
          <w:lang w:val="en-US"/>
        </w:rPr>
      </w:pPr>
      <w:r w:rsidRPr="00434899">
        <w:rPr>
          <w:rFonts w:eastAsia="Symbol"/>
          <w:b/>
          <w:i/>
          <w:lang w:val="en-US"/>
        </w:rPr>
        <w:t xml:space="preserve">Compensation of employees </w:t>
      </w:r>
      <w:r w:rsidRPr="00434899">
        <w:rPr>
          <w:rFonts w:eastAsia="Symbol"/>
          <w:i/>
          <w:lang w:val="en-US"/>
        </w:rPr>
        <w:t xml:space="preserve">is remuneration in cash or in kind, paid by employer to employees for work </w:t>
      </w:r>
      <w:proofErr w:type="gramStart"/>
      <w:r w:rsidRPr="00434899">
        <w:rPr>
          <w:rFonts w:eastAsia="Symbol"/>
          <w:i/>
          <w:lang w:val="en-US"/>
        </w:rPr>
        <w:t>done  during</w:t>
      </w:r>
      <w:proofErr w:type="gramEnd"/>
      <w:r w:rsidRPr="00434899">
        <w:rPr>
          <w:rFonts w:eastAsia="Symbol"/>
          <w:i/>
          <w:lang w:val="en-US"/>
        </w:rPr>
        <w:t xml:space="preserve">  reporting per</w:t>
      </w:r>
      <w:r w:rsidRPr="00434899">
        <w:rPr>
          <w:rFonts w:eastAsia="Symbol"/>
          <w:i/>
          <w:lang w:val="en-US"/>
        </w:rPr>
        <w:t>i</w:t>
      </w:r>
      <w:r w:rsidRPr="00434899">
        <w:rPr>
          <w:rFonts w:eastAsia="Symbol"/>
          <w:i/>
          <w:lang w:val="en-US"/>
        </w:rPr>
        <w:t xml:space="preserve">od. It is recorded on the basis of accrued amounts and includes actual and imputed social contributions, income taxes and other payments, payable to employees, even if they are actually withheld by employers in administrative intention or by other reasons and is paid directly to social insurance bodies,  tax services on behalf of employee. </w:t>
      </w:r>
    </w:p>
    <w:p w:rsidR="00333EEE" w:rsidRPr="00434899" w:rsidRDefault="00333EEE" w:rsidP="0084487F">
      <w:pPr>
        <w:pStyle w:val="21"/>
        <w:ind w:left="0"/>
        <w:rPr>
          <w:lang w:val="en-US"/>
        </w:rPr>
      </w:pPr>
      <w:proofErr w:type="gramStart"/>
      <w:r w:rsidRPr="00434899">
        <w:rPr>
          <w:rFonts w:eastAsia="Symbol"/>
          <w:i/>
          <w:lang w:val="en-US"/>
        </w:rPr>
        <w:t>Wages in allocation of primary income account, unlike generation of income account, include labor remuneration, received by residents abroad and does</w:t>
      </w:r>
      <w:proofErr w:type="gramEnd"/>
      <w:r w:rsidRPr="00434899">
        <w:rPr>
          <w:rFonts w:eastAsia="Symbol"/>
          <w:i/>
          <w:lang w:val="en-US"/>
        </w:rPr>
        <w:t xml:space="preserve"> not include labor remuneration, transferred to non-residents.</w:t>
      </w:r>
    </w:p>
    <w:p w:rsidR="00333EEE" w:rsidRPr="00434899" w:rsidRDefault="00333EEE" w:rsidP="0084487F">
      <w:pPr>
        <w:pStyle w:val="21"/>
        <w:ind w:left="0"/>
        <w:rPr>
          <w:lang w:val="en-US"/>
        </w:rPr>
      </w:pPr>
      <w:r w:rsidRPr="00434899">
        <w:rPr>
          <w:rFonts w:eastAsia="Symbol"/>
          <w:i/>
          <w:spacing w:val="2"/>
          <w:lang w:val="en-US"/>
        </w:rPr>
        <w:t>Residents are institutional units (legal entities or private persons) that have a center of economic interest on the economic territory of the country, i.e. owning real estate, carrying out or intending to carry out their activities on the economic territory of the country for a long period (not less than a year).</w:t>
      </w:r>
    </w:p>
    <w:p w:rsidR="00333EEE" w:rsidRPr="00434899" w:rsidRDefault="00333EEE" w:rsidP="0084487F">
      <w:pPr>
        <w:pStyle w:val="21"/>
        <w:ind w:left="0"/>
        <w:rPr>
          <w:lang w:val="en-US"/>
        </w:rPr>
      </w:pPr>
      <w:r w:rsidRPr="00434899">
        <w:rPr>
          <w:rFonts w:eastAsia="Symbol"/>
          <w:b/>
          <w:i/>
          <w:lang w:val="en-US"/>
        </w:rPr>
        <w:t>Compensation and mixed income not observed by direct statistical methods are</w:t>
      </w:r>
      <w:r w:rsidRPr="00434899">
        <w:rPr>
          <w:rFonts w:eastAsia="Symbol"/>
          <w:i/>
          <w:lang w:val="en-US"/>
        </w:rPr>
        <w:t xml:space="preserve"> determined by balance method as the difference between total cost of all needs of households, including growth of their financial assets less liabilities, and formally registered incomes. Ca</w:t>
      </w:r>
      <w:r w:rsidRPr="00434899">
        <w:rPr>
          <w:rFonts w:eastAsia="Symbol"/>
          <w:i/>
          <w:lang w:val="en-US"/>
        </w:rPr>
        <w:t>l</w:t>
      </w:r>
      <w:r w:rsidRPr="00434899">
        <w:rPr>
          <w:rFonts w:eastAsia="Symbol"/>
          <w:i/>
          <w:lang w:val="en-US"/>
        </w:rPr>
        <w:t>culations of hidden compensation and mixed income are produced for economy as a whole, without breakdown by economic activity and territories.</w:t>
      </w:r>
    </w:p>
    <w:p w:rsidR="00333EEE" w:rsidRPr="00434899" w:rsidRDefault="00333EEE" w:rsidP="0084487F">
      <w:pPr>
        <w:pStyle w:val="21"/>
        <w:ind w:left="0"/>
        <w:rPr>
          <w:lang w:val="en-US"/>
        </w:rPr>
      </w:pPr>
      <w:r w:rsidRPr="00434899">
        <w:rPr>
          <w:rFonts w:eastAsia="Symbol"/>
          <w:b/>
          <w:i/>
          <w:lang w:val="en-US"/>
        </w:rPr>
        <w:t xml:space="preserve">Taxes on production and imports </w:t>
      </w:r>
      <w:r w:rsidRPr="00434899">
        <w:rPr>
          <w:rFonts w:eastAsia="Symbol"/>
          <w:i/>
          <w:lang w:val="en-US"/>
        </w:rPr>
        <w:t>are compulsory, non-refundable payments levied by public administration bodies on producing units in connection with production and imports of goods and services or use factors of production. Taxes on production and imports consist of taxes on products and other taxes on production.</w:t>
      </w:r>
    </w:p>
    <w:p w:rsidR="00333EEE" w:rsidRPr="00434899" w:rsidRDefault="00333EEE" w:rsidP="0084487F">
      <w:pPr>
        <w:pStyle w:val="21"/>
        <w:ind w:left="0"/>
        <w:rPr>
          <w:lang w:val="en-US"/>
        </w:rPr>
      </w:pPr>
      <w:r w:rsidRPr="00434899">
        <w:rPr>
          <w:rFonts w:eastAsia="Symbol"/>
          <w:b/>
          <w:i/>
          <w:lang w:val="en-US"/>
        </w:rPr>
        <w:t>Taxes on products</w:t>
      </w:r>
      <w:r w:rsidRPr="00434899">
        <w:rPr>
          <w:rFonts w:eastAsia="Symbol"/>
          <w:i/>
          <w:lang w:val="en-US"/>
        </w:rPr>
        <w:t xml:space="preserve"> are taxes, levied in proportion to the quantity or value of goods and services, produced, sold or imported by res</w:t>
      </w:r>
      <w:r w:rsidRPr="00434899">
        <w:rPr>
          <w:rFonts w:eastAsia="Symbol"/>
          <w:i/>
          <w:lang w:val="en-US"/>
        </w:rPr>
        <w:t>i</w:t>
      </w:r>
      <w:r w:rsidRPr="00434899">
        <w:rPr>
          <w:rFonts w:eastAsia="Symbol"/>
          <w:i/>
          <w:lang w:val="en-US"/>
        </w:rPr>
        <w:t>dents. They include value added tax (VAT), excises, taxes on imported goods and services, etc.</w:t>
      </w:r>
    </w:p>
    <w:p w:rsidR="00333EEE" w:rsidRPr="00434899" w:rsidRDefault="00333EEE" w:rsidP="0084487F">
      <w:pPr>
        <w:pStyle w:val="21"/>
        <w:ind w:left="0"/>
        <w:rPr>
          <w:lang w:val="en-US"/>
        </w:rPr>
      </w:pPr>
      <w:r w:rsidRPr="00434899">
        <w:rPr>
          <w:rFonts w:eastAsia="Symbol"/>
          <w:b/>
          <w:bCs/>
          <w:i/>
          <w:lang w:val="en-US"/>
        </w:rPr>
        <w:t xml:space="preserve">Other taxes on products </w:t>
      </w:r>
      <w:r w:rsidRPr="00434899">
        <w:rPr>
          <w:rFonts w:eastAsia="Symbol"/>
          <w:bCs/>
          <w:i/>
          <w:lang w:val="en-US"/>
        </w:rPr>
        <w:t>are taxes, associated with use of factors of production (</w:t>
      </w:r>
      <w:proofErr w:type="spellStart"/>
      <w:r w:rsidRPr="00434899">
        <w:rPr>
          <w:rFonts w:eastAsia="Symbol"/>
          <w:bCs/>
          <w:i/>
          <w:lang w:val="en-US"/>
        </w:rPr>
        <w:t>labour</w:t>
      </w:r>
      <w:proofErr w:type="spellEnd"/>
      <w:r w:rsidRPr="00434899">
        <w:rPr>
          <w:rFonts w:eastAsia="Symbol"/>
          <w:bCs/>
          <w:i/>
          <w:lang w:val="en-US"/>
        </w:rPr>
        <w:t>, land, capital), as well as payments for licenses and permissions to engage in any activity or other mandatory payments, that are required to be paid for engagement in activity of produ</w:t>
      </w:r>
      <w:r w:rsidRPr="00434899">
        <w:rPr>
          <w:rFonts w:eastAsia="Symbol"/>
          <w:bCs/>
          <w:i/>
          <w:lang w:val="en-US"/>
        </w:rPr>
        <w:t>c</w:t>
      </w:r>
      <w:r w:rsidRPr="00434899">
        <w:rPr>
          <w:rFonts w:eastAsia="Symbol"/>
          <w:bCs/>
          <w:i/>
          <w:lang w:val="en-US"/>
        </w:rPr>
        <w:t>tion.  They do not include any taxes on income or other income</w:t>
      </w:r>
      <w:proofErr w:type="gramStart"/>
      <w:r w:rsidRPr="00434899">
        <w:rPr>
          <w:rFonts w:eastAsia="Symbol"/>
          <w:bCs/>
          <w:i/>
          <w:lang w:val="en-US"/>
        </w:rPr>
        <w:t>,  derived</w:t>
      </w:r>
      <w:proofErr w:type="gramEnd"/>
      <w:r w:rsidRPr="00434899">
        <w:rPr>
          <w:rFonts w:eastAsia="Symbol"/>
          <w:bCs/>
          <w:i/>
          <w:lang w:val="en-US"/>
        </w:rPr>
        <w:t xml:space="preserve"> by enterprise. Other taxes on production include: property tax and motor vehicle tax of institutional units, involved in production, taxes on land, taxes charged on payroll fund, license fees and others. "</w:t>
      </w:r>
      <w:proofErr w:type="gramStart"/>
      <w:r w:rsidRPr="00434899">
        <w:rPr>
          <w:rFonts w:eastAsia="Symbol"/>
          <w:bCs/>
          <w:i/>
          <w:lang w:val="en-US"/>
        </w:rPr>
        <w:t>Net "</w:t>
      </w:r>
      <w:proofErr w:type="gramEnd"/>
      <w:r w:rsidRPr="00434899">
        <w:rPr>
          <w:rFonts w:eastAsia="Symbol"/>
          <w:bCs/>
          <w:i/>
          <w:lang w:val="en-US"/>
        </w:rPr>
        <w:t xml:space="preserve"> means that taxes exclude related subsidies.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Gross operating surplus and gross mixed income </w:t>
      </w:r>
      <w:r w:rsidRPr="00434899">
        <w:rPr>
          <w:rFonts w:ascii="Arial" w:eastAsia="Symbol" w:hAnsi="Arial" w:cs="Arial"/>
          <w:bCs/>
          <w:i/>
          <w:sz w:val="16"/>
          <w:lang w:val="en-US"/>
        </w:rPr>
        <w:t xml:space="preserve">is that part of gross domestic product (at level of sectors and industries of value added), which remains with producers after deducting expenses, related to compensation of employees and net taxes on production and </w:t>
      </w:r>
      <w:r w:rsidRPr="00434899">
        <w:rPr>
          <w:rFonts w:ascii="Arial" w:eastAsia="Symbol" w:hAnsi="Arial" w:cs="Arial"/>
          <w:bCs/>
          <w:i/>
          <w:sz w:val="16"/>
          <w:lang w:val="en-US"/>
        </w:rPr>
        <w:lastRenderedPageBreak/>
        <w:t xml:space="preserve">imports (at level of sectors and industries </w:t>
      </w:r>
      <w:r w:rsidR="005B7606">
        <w:rPr>
          <w:rFonts w:ascii="Arial" w:eastAsia="Symbol" w:hAnsi="Arial" w:cs="Arial"/>
          <w:bCs/>
          <w:i/>
          <w:sz w:val="16"/>
          <w:lang w:val="en-US"/>
        </w:rPr>
        <w:t>–</w:t>
      </w:r>
      <w:r w:rsidRPr="00434899">
        <w:rPr>
          <w:rFonts w:ascii="Arial" w:eastAsia="Symbol" w:hAnsi="Arial" w:cs="Arial"/>
          <w:bCs/>
          <w:i/>
          <w:sz w:val="16"/>
          <w:lang w:val="en-US"/>
        </w:rPr>
        <w:t xml:space="preserve"> other net taxes on production). It measures profit (or loss), resulting from production, before accounting of payments or receiving of income from property.</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Gross  operating surplus in the SNA unlike measure of profit from sale, reflected in book-accounting, does not contain components of remuneration business trip, entertainment costs and other expenses, does not include profits resulted as owner’s asset price increase and includes consumption of fixed capital.</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For non-corporate enterprises, owned by households, this article contains element of remuneration for work, which cannot be separated from income of owner or entrepreneur. In this case, it is called mixed income.</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 </w:t>
      </w:r>
      <w:r w:rsidR="004A524B">
        <w:rPr>
          <w:rFonts w:ascii="Arial" w:eastAsia="Symbol" w:hAnsi="Arial" w:cs="Arial"/>
          <w:b/>
          <w:bCs/>
          <w:i/>
          <w:sz w:val="16"/>
          <w:lang w:val="en-US"/>
        </w:rPr>
        <w:t>12.</w:t>
      </w:r>
      <w:r w:rsidRPr="00434899">
        <w:rPr>
          <w:rFonts w:ascii="Arial" w:eastAsia="Symbol" w:hAnsi="Arial" w:cs="Arial"/>
          <w:b/>
          <w:bCs/>
          <w:i/>
          <w:sz w:val="16"/>
          <w:lang w:val="en-US"/>
        </w:rPr>
        <w:t>5.</w:t>
      </w:r>
      <w:proofErr w:type="gramEnd"/>
      <w:r w:rsidRPr="00434899">
        <w:rPr>
          <w:rFonts w:ascii="Arial" w:eastAsia="Symbol" w:hAnsi="Arial" w:cs="Arial"/>
          <w:b/>
          <w:bCs/>
          <w:i/>
          <w:sz w:val="16"/>
          <w:lang w:val="en-US"/>
        </w:rPr>
        <w:t xml:space="preserve"> Allocation of primary income account</w:t>
      </w:r>
      <w:r w:rsidRPr="00434899">
        <w:rPr>
          <w:rFonts w:ascii="Arial" w:eastAsia="Symbol" w:hAnsi="Arial" w:cs="Arial"/>
          <w:bCs/>
          <w:i/>
          <w:sz w:val="16"/>
          <w:lang w:val="en-US"/>
        </w:rPr>
        <w:t xml:space="preserve"> is the second part of allocation of primary income. It characterizes allocation</w:t>
      </w:r>
      <w:r w:rsidRPr="00434899">
        <w:rPr>
          <w:rFonts w:ascii="Arial" w:eastAsia="Symbol" w:hAnsi="Arial" w:cs="Arial"/>
          <w:b/>
          <w:bCs/>
          <w:i/>
          <w:sz w:val="16"/>
          <w:lang w:val="en-US"/>
        </w:rPr>
        <w:t xml:space="preserve"> </w:t>
      </w:r>
      <w:r w:rsidRPr="00434899">
        <w:rPr>
          <w:rFonts w:ascii="Arial" w:eastAsia="Symbol" w:hAnsi="Arial" w:cs="Arial"/>
          <w:bCs/>
          <w:i/>
          <w:sz w:val="16"/>
          <w:lang w:val="en-US"/>
        </w:rPr>
        <w:t xml:space="preserve">of primary income (income from production activity and from property), received by residents from residents and non-residents. </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Property incomes </w:t>
      </w:r>
      <w:r w:rsidRPr="00434899">
        <w:rPr>
          <w:rFonts w:ascii="Arial" w:eastAsia="Symbol" w:hAnsi="Arial" w:cs="Arial"/>
          <w:bCs/>
          <w:i/>
          <w:sz w:val="16"/>
          <w:lang w:val="en-US"/>
        </w:rPr>
        <w:t>include incomes, received and paid by institutional units in connection with   provision of financial assets, land and other non-financial non-produced tangible assets (subsoil asset, other natural resources, etc.).</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Balance of primary incomes </w:t>
      </w:r>
      <w:r w:rsidRPr="00434899">
        <w:rPr>
          <w:rFonts w:ascii="Arial" w:eastAsia="Symbol" w:hAnsi="Arial" w:cs="Arial"/>
          <w:bCs/>
          <w:i/>
          <w:sz w:val="16"/>
          <w:lang w:val="en-US"/>
        </w:rPr>
        <w:t xml:space="preserve">characterizes incomes of resident institutional units </w:t>
      </w:r>
      <w:proofErr w:type="gramStart"/>
      <w:r w:rsidR="005B7606">
        <w:rPr>
          <w:rFonts w:ascii="Arial" w:eastAsia="Symbol" w:hAnsi="Arial" w:cs="Arial"/>
          <w:bCs/>
          <w:i/>
          <w:sz w:val="16"/>
          <w:lang w:val="en-US"/>
        </w:rPr>
        <w:t>–</w:t>
      </w:r>
      <w:r w:rsidRPr="00434899">
        <w:rPr>
          <w:rFonts w:ascii="Arial" w:eastAsia="Symbol" w:hAnsi="Arial" w:cs="Arial"/>
          <w:bCs/>
          <w:i/>
          <w:sz w:val="16"/>
          <w:lang w:val="en-US"/>
        </w:rPr>
        <w:t xml:space="preserve">  as</w:t>
      </w:r>
      <w:proofErr w:type="gramEnd"/>
      <w:r w:rsidRPr="00434899">
        <w:rPr>
          <w:rFonts w:ascii="Arial" w:eastAsia="Symbol" w:hAnsi="Arial" w:cs="Arial"/>
          <w:bCs/>
          <w:i/>
          <w:sz w:val="16"/>
          <w:lang w:val="en-US"/>
        </w:rPr>
        <w:t xml:space="preserve"> a result from  participation in production process and property income. . It is defined as difference between all primary incomes received and paid by resident units. At economy level the balance of primary incomes, determined on a gross basis, i.e. before deduction of consumption of fixed capital, equals to </w:t>
      </w:r>
      <w:r w:rsidRPr="00434899">
        <w:rPr>
          <w:rFonts w:ascii="Arial" w:eastAsia="Symbol" w:hAnsi="Arial" w:cs="Arial"/>
          <w:b/>
          <w:bCs/>
          <w:i/>
          <w:sz w:val="16"/>
          <w:lang w:val="en-US"/>
        </w:rPr>
        <w:t>gross national income</w:t>
      </w:r>
      <w:r w:rsidRPr="00434899">
        <w:rPr>
          <w:rFonts w:ascii="Arial" w:eastAsia="Symbol" w:hAnsi="Arial" w:cs="Arial"/>
          <w:bCs/>
          <w:i/>
          <w:sz w:val="16"/>
          <w:lang w:val="en-US"/>
        </w:rPr>
        <w:t xml:space="preserve">. Balance of primary incomes, defined on a net basis, i.e. less consumption of fixed capital, is equal to </w:t>
      </w:r>
      <w:r w:rsidRPr="00434899">
        <w:rPr>
          <w:rFonts w:ascii="Arial" w:eastAsia="Symbol" w:hAnsi="Arial" w:cs="Arial"/>
          <w:b/>
          <w:bCs/>
          <w:i/>
          <w:sz w:val="16"/>
          <w:lang w:val="en-US"/>
        </w:rPr>
        <w:t>net national income</w:t>
      </w:r>
      <w:r w:rsidRPr="00434899">
        <w:rPr>
          <w:rFonts w:ascii="Arial" w:eastAsia="Symbol" w:hAnsi="Arial" w:cs="Arial"/>
          <w:bCs/>
          <w:i/>
          <w:sz w:val="16"/>
          <w:lang w:val="en-US"/>
        </w:rPr>
        <w:t>.</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 </w:t>
      </w:r>
      <w:r w:rsidR="004A524B">
        <w:rPr>
          <w:rFonts w:ascii="Arial" w:eastAsia="Symbol" w:hAnsi="Arial" w:cs="Arial"/>
          <w:b/>
          <w:bCs/>
          <w:i/>
          <w:sz w:val="16"/>
          <w:lang w:val="en-US"/>
        </w:rPr>
        <w:t>12.</w:t>
      </w:r>
      <w:r w:rsidRPr="00434899">
        <w:rPr>
          <w:rFonts w:ascii="Arial" w:eastAsia="Symbol" w:hAnsi="Arial" w:cs="Arial"/>
          <w:b/>
          <w:bCs/>
          <w:i/>
          <w:sz w:val="16"/>
          <w:lang w:val="en-US"/>
        </w:rPr>
        <w:t>6.</w:t>
      </w:r>
      <w:proofErr w:type="gramEnd"/>
      <w:r w:rsidRPr="00434899">
        <w:rPr>
          <w:rFonts w:ascii="Arial" w:eastAsia="Symbol" w:hAnsi="Arial" w:cs="Arial"/>
          <w:bCs/>
          <w:i/>
          <w:sz w:val="16"/>
          <w:lang w:val="en-US"/>
        </w:rPr>
        <w:t xml:space="preserve"> </w:t>
      </w:r>
      <w:r w:rsidRPr="00434899">
        <w:rPr>
          <w:rFonts w:ascii="Arial" w:eastAsia="Symbol" w:hAnsi="Arial" w:cs="Arial"/>
          <w:b/>
          <w:bCs/>
          <w:i/>
          <w:sz w:val="16"/>
          <w:lang w:val="en-US"/>
        </w:rPr>
        <w:t>Secondary distribution of income account</w:t>
      </w:r>
      <w:r w:rsidRPr="00434899">
        <w:rPr>
          <w:rFonts w:ascii="Arial" w:eastAsia="Symbol" w:hAnsi="Arial" w:cs="Arial"/>
          <w:bCs/>
          <w:i/>
          <w:sz w:val="16"/>
          <w:lang w:val="en-US"/>
        </w:rPr>
        <w:t xml:space="preserve"> reflects transformation of balance of primary incomes of sectors into their di</w:t>
      </w:r>
      <w:r w:rsidRPr="00434899">
        <w:rPr>
          <w:rFonts w:ascii="Arial" w:eastAsia="Symbol" w:hAnsi="Arial" w:cs="Arial"/>
          <w:bCs/>
          <w:i/>
          <w:sz w:val="16"/>
          <w:lang w:val="en-US"/>
        </w:rPr>
        <w:t>s</w:t>
      </w:r>
      <w:r w:rsidRPr="00434899">
        <w:rPr>
          <w:rFonts w:ascii="Arial" w:eastAsia="Symbol" w:hAnsi="Arial" w:cs="Arial"/>
          <w:bCs/>
          <w:i/>
          <w:sz w:val="16"/>
          <w:lang w:val="en-US"/>
        </w:rPr>
        <w:t xml:space="preserve">posable income as a result of incoming and </w:t>
      </w:r>
      <w:proofErr w:type="gramStart"/>
      <w:r w:rsidRPr="00434899">
        <w:rPr>
          <w:rFonts w:ascii="Arial" w:eastAsia="Symbol" w:hAnsi="Arial" w:cs="Arial"/>
          <w:bCs/>
          <w:i/>
          <w:sz w:val="16"/>
          <w:lang w:val="en-US"/>
        </w:rPr>
        <w:t>outgoing  current</w:t>
      </w:r>
      <w:proofErr w:type="gramEnd"/>
      <w:r w:rsidRPr="00434899">
        <w:rPr>
          <w:rFonts w:ascii="Arial" w:eastAsia="Symbol" w:hAnsi="Arial" w:cs="Arial"/>
          <w:bCs/>
          <w:i/>
          <w:sz w:val="16"/>
          <w:lang w:val="en-US"/>
        </w:rPr>
        <w:t xml:space="preserve"> transfers.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Transfer </w:t>
      </w:r>
      <w:r w:rsidRPr="00434899">
        <w:rPr>
          <w:rFonts w:ascii="Arial" w:eastAsia="Symbol" w:hAnsi="Arial" w:cs="Arial"/>
          <w:bCs/>
          <w:i/>
          <w:sz w:val="16"/>
          <w:lang w:val="en-US"/>
        </w:rPr>
        <w:t>represents transaction when one institutional unit provides goods, services or assets (financial or non-financial) to another unit, without receiving as refund from the latter any goods, services or assets. There are current and capital transfers. They can be delivered in cash and in kind.</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Current transfers</w:t>
      </w:r>
      <w:r w:rsidRPr="00434899">
        <w:rPr>
          <w:rFonts w:ascii="Arial" w:eastAsia="Symbol" w:hAnsi="Arial" w:cs="Arial"/>
          <w:bCs/>
          <w:i/>
          <w:sz w:val="16"/>
          <w:lang w:val="en-US"/>
        </w:rPr>
        <w:t xml:space="preserve"> include the following components: current taxes on income, property, etc., insurance payments and refunds, contr</w:t>
      </w:r>
      <w:r w:rsidRPr="00434899">
        <w:rPr>
          <w:rFonts w:ascii="Arial" w:eastAsia="Symbol" w:hAnsi="Arial" w:cs="Arial"/>
          <w:bCs/>
          <w:i/>
          <w:sz w:val="16"/>
          <w:lang w:val="en-US"/>
        </w:rPr>
        <w:t>i</w:t>
      </w:r>
      <w:r w:rsidRPr="00434899">
        <w:rPr>
          <w:rFonts w:ascii="Arial" w:eastAsia="Symbol" w:hAnsi="Arial" w:cs="Arial"/>
          <w:bCs/>
          <w:i/>
          <w:sz w:val="16"/>
          <w:lang w:val="en-US"/>
        </w:rPr>
        <w:t xml:space="preserve">butions for social security, social benefits, voluntary contributions and non-capital gifts, </w:t>
      </w:r>
      <w:proofErr w:type="gramStart"/>
      <w:r w:rsidRPr="00434899">
        <w:rPr>
          <w:rFonts w:ascii="Arial" w:eastAsia="Symbol" w:hAnsi="Arial" w:cs="Arial"/>
          <w:bCs/>
          <w:i/>
          <w:sz w:val="16"/>
          <w:lang w:val="en-US"/>
        </w:rPr>
        <w:t>fines ,</w:t>
      </w:r>
      <w:proofErr w:type="gramEnd"/>
      <w:r w:rsidRPr="00434899">
        <w:rPr>
          <w:rFonts w:ascii="Arial" w:eastAsia="Symbol" w:hAnsi="Arial" w:cs="Arial"/>
          <w:bCs/>
          <w:i/>
          <w:sz w:val="16"/>
          <w:lang w:val="en-US"/>
        </w:rPr>
        <w:t xml:space="preserve"> etc.</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Tables </w:t>
      </w:r>
      <w:r w:rsidR="004A524B">
        <w:rPr>
          <w:rFonts w:ascii="Arial" w:eastAsia="Symbol" w:hAnsi="Arial" w:cs="Arial"/>
          <w:b/>
          <w:bCs/>
          <w:i/>
          <w:sz w:val="16"/>
          <w:lang w:val="en-US"/>
        </w:rPr>
        <w:t>12.</w:t>
      </w:r>
      <w:r w:rsidRPr="00434899">
        <w:rPr>
          <w:rFonts w:ascii="Arial" w:eastAsia="Symbol" w:hAnsi="Arial" w:cs="Arial"/>
          <w:b/>
          <w:bCs/>
          <w:i/>
          <w:sz w:val="16"/>
          <w:lang w:val="en-US"/>
        </w:rPr>
        <w:t xml:space="preserve">6, </w:t>
      </w:r>
      <w:r w:rsidR="004A524B">
        <w:rPr>
          <w:rFonts w:ascii="Arial" w:eastAsia="Symbol" w:hAnsi="Arial" w:cs="Arial"/>
          <w:b/>
          <w:bCs/>
          <w:i/>
          <w:sz w:val="16"/>
          <w:lang w:val="en-US"/>
        </w:rPr>
        <w:t>12.</w:t>
      </w:r>
      <w:r w:rsidRPr="00434899">
        <w:rPr>
          <w:rFonts w:ascii="Arial" w:eastAsia="Symbol" w:hAnsi="Arial" w:cs="Arial"/>
          <w:b/>
          <w:bCs/>
          <w:i/>
          <w:sz w:val="16"/>
          <w:lang w:val="en-US"/>
        </w:rPr>
        <w:t>7.</w:t>
      </w:r>
      <w:proofErr w:type="gramEnd"/>
      <w:r w:rsidRPr="00434899">
        <w:rPr>
          <w:rFonts w:ascii="Arial" w:eastAsia="Symbol" w:hAnsi="Arial" w:cs="Arial"/>
          <w:b/>
          <w:bCs/>
          <w:i/>
          <w:sz w:val="16"/>
          <w:lang w:val="en-US"/>
        </w:rPr>
        <w:t xml:space="preserve"> Gross disposable income</w:t>
      </w:r>
      <w:r w:rsidRPr="00434899">
        <w:rPr>
          <w:rFonts w:ascii="Arial" w:eastAsia="Symbol" w:hAnsi="Arial" w:cs="Arial"/>
          <w:bCs/>
          <w:i/>
          <w:sz w:val="16"/>
          <w:lang w:val="en-US"/>
        </w:rPr>
        <w:t xml:space="preserve"> is income that an institutional unit has for final consumption and saving. It is equal to balance of primary incomes less transmitted current transfers, plus received current transfers. Total of disposable incomes of all resident institutional units is equal to </w:t>
      </w:r>
      <w:r w:rsidRPr="00434899">
        <w:rPr>
          <w:rFonts w:ascii="Arial" w:eastAsia="Symbol" w:hAnsi="Arial" w:cs="Arial"/>
          <w:b/>
          <w:bCs/>
          <w:i/>
          <w:sz w:val="16"/>
          <w:lang w:val="en-US"/>
        </w:rPr>
        <w:t>gross national disposable income.</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 </w:t>
      </w:r>
      <w:r w:rsidR="004A524B">
        <w:rPr>
          <w:rFonts w:ascii="Arial" w:eastAsia="Symbol" w:hAnsi="Arial" w:cs="Arial"/>
          <w:b/>
          <w:bCs/>
          <w:i/>
          <w:sz w:val="16"/>
          <w:lang w:val="en-US"/>
        </w:rPr>
        <w:t>12.</w:t>
      </w:r>
      <w:r w:rsidRPr="00434899">
        <w:rPr>
          <w:rFonts w:ascii="Arial" w:eastAsia="Symbol" w:hAnsi="Arial" w:cs="Arial"/>
          <w:b/>
          <w:bCs/>
          <w:i/>
          <w:sz w:val="16"/>
          <w:lang w:val="en-US"/>
        </w:rPr>
        <w:t>7.</w:t>
      </w:r>
      <w:proofErr w:type="gramEnd"/>
      <w:r w:rsidRPr="00434899">
        <w:rPr>
          <w:rFonts w:ascii="Arial" w:eastAsia="Symbol" w:hAnsi="Arial" w:cs="Arial"/>
          <w:b/>
          <w:bCs/>
          <w:i/>
          <w:sz w:val="16"/>
          <w:lang w:val="en-US"/>
        </w:rPr>
        <w:t xml:space="preserve"> Use of disposable income</w:t>
      </w:r>
      <w:r w:rsidRPr="00434899">
        <w:rPr>
          <w:rFonts w:ascii="Arial" w:eastAsia="Symbol" w:hAnsi="Arial" w:cs="Arial"/>
          <w:bCs/>
          <w:i/>
          <w:sz w:val="16"/>
          <w:lang w:val="en-US"/>
        </w:rPr>
        <w:t xml:space="preserve"> </w:t>
      </w:r>
      <w:r w:rsidRPr="00434899">
        <w:rPr>
          <w:rFonts w:ascii="Arial" w:eastAsia="Symbol" w:hAnsi="Arial" w:cs="Arial"/>
          <w:b/>
          <w:bCs/>
          <w:i/>
          <w:sz w:val="16"/>
          <w:lang w:val="en-US"/>
        </w:rPr>
        <w:t>account</w:t>
      </w:r>
      <w:r w:rsidRPr="00434899">
        <w:rPr>
          <w:rFonts w:ascii="Arial" w:eastAsia="Symbol" w:hAnsi="Arial" w:cs="Arial"/>
          <w:bCs/>
          <w:i/>
          <w:sz w:val="16"/>
          <w:lang w:val="en-US"/>
        </w:rPr>
        <w:t xml:space="preserve"> shows as households, </w:t>
      </w:r>
      <w:r w:rsidRPr="00434899">
        <w:rPr>
          <w:rFonts w:eastAsia="Symbol"/>
          <w:i/>
          <w:lang w:val="en-US"/>
        </w:rPr>
        <w:t>g</w:t>
      </w:r>
      <w:proofErr w:type="spellStart"/>
      <w:r w:rsidRPr="00434899">
        <w:rPr>
          <w:rFonts w:eastAsia="Symbol"/>
          <w:i/>
          <w:lang w:val="en"/>
        </w:rPr>
        <w:t>eneral</w:t>
      </w:r>
      <w:proofErr w:type="spellEnd"/>
      <w:r w:rsidRPr="00434899">
        <w:rPr>
          <w:rFonts w:eastAsia="Symbol"/>
          <w:i/>
          <w:lang w:val="en"/>
        </w:rPr>
        <w:t xml:space="preserve"> government</w:t>
      </w:r>
      <w:r w:rsidRPr="00434899">
        <w:rPr>
          <w:rFonts w:ascii="Arial" w:eastAsia="Symbol" w:hAnsi="Arial" w:cs="Arial"/>
          <w:bCs/>
          <w:i/>
          <w:sz w:val="16"/>
          <w:lang w:val="en-US"/>
        </w:rPr>
        <w:t xml:space="preserve"> and non-profit institutions serving households distribute their disposable income between expenditures on final consumption and saving.</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Tables </w:t>
      </w:r>
      <w:r w:rsidR="004A524B">
        <w:rPr>
          <w:rFonts w:ascii="Arial" w:eastAsia="Symbol" w:hAnsi="Arial" w:cs="Arial"/>
          <w:b/>
          <w:i/>
          <w:sz w:val="16"/>
          <w:lang w:val="en-US"/>
        </w:rPr>
        <w:t>12.</w:t>
      </w:r>
      <w:r w:rsidRPr="00434899">
        <w:rPr>
          <w:rFonts w:ascii="Arial" w:eastAsia="Symbol" w:hAnsi="Arial" w:cs="Arial"/>
          <w:b/>
          <w:i/>
          <w:sz w:val="16"/>
          <w:lang w:val="en-US"/>
        </w:rPr>
        <w:t xml:space="preserve">7, </w:t>
      </w:r>
      <w:r w:rsidR="004A524B">
        <w:rPr>
          <w:rFonts w:ascii="Arial" w:eastAsia="Symbol" w:hAnsi="Arial" w:cs="Arial"/>
          <w:b/>
          <w:i/>
          <w:sz w:val="16"/>
          <w:lang w:val="en-US"/>
        </w:rPr>
        <w:t>12.</w:t>
      </w:r>
      <w:r w:rsidRPr="00434899">
        <w:rPr>
          <w:rFonts w:ascii="Arial" w:eastAsia="Symbol" w:hAnsi="Arial" w:cs="Arial"/>
          <w:b/>
          <w:i/>
          <w:sz w:val="16"/>
          <w:lang w:val="en-US"/>
        </w:rPr>
        <w:t>18</w:t>
      </w:r>
      <w:r w:rsidR="005806E7">
        <w:rPr>
          <w:rFonts w:ascii="Arial" w:eastAsia="Symbol" w:hAnsi="Arial" w:cs="Arial"/>
          <w:b/>
          <w:i/>
          <w:sz w:val="16"/>
          <w:lang w:val="en-US"/>
        </w:rPr>
        <w:t xml:space="preserve"> </w:t>
      </w:r>
      <w:r w:rsidR="005B7606">
        <w:rPr>
          <w:rFonts w:ascii="Arial" w:eastAsia="Symbol" w:hAnsi="Arial" w:cs="Arial"/>
          <w:b/>
          <w:i/>
          <w:sz w:val="16"/>
          <w:lang w:val="en-US"/>
        </w:rPr>
        <w:t>–</w:t>
      </w:r>
      <w:r w:rsidR="005806E7">
        <w:rPr>
          <w:rFonts w:ascii="Arial" w:eastAsia="Symbol" w:hAnsi="Arial" w:cs="Arial"/>
          <w:b/>
          <w:i/>
          <w:sz w:val="16"/>
          <w:lang w:val="en-US"/>
        </w:rPr>
        <w:t xml:space="preserve"> </w:t>
      </w:r>
      <w:r w:rsidR="004A524B">
        <w:rPr>
          <w:rFonts w:ascii="Arial" w:eastAsia="Symbol" w:hAnsi="Arial" w:cs="Arial"/>
          <w:b/>
          <w:i/>
          <w:sz w:val="16"/>
          <w:lang w:val="en-US"/>
        </w:rPr>
        <w:t>12.</w:t>
      </w:r>
      <w:r w:rsidRPr="00434899">
        <w:rPr>
          <w:rFonts w:ascii="Arial" w:eastAsia="Symbol" w:hAnsi="Arial" w:cs="Arial"/>
          <w:b/>
          <w:i/>
          <w:sz w:val="16"/>
          <w:lang w:val="en-US"/>
        </w:rPr>
        <w:t>21</w:t>
      </w:r>
      <w:r w:rsidRPr="00434899">
        <w:rPr>
          <w:rFonts w:ascii="Arial" w:eastAsia="Symbol" w:hAnsi="Arial" w:cs="Arial"/>
          <w:b/>
          <w:bCs/>
          <w:i/>
          <w:sz w:val="16"/>
          <w:lang w:val="en-US"/>
        </w:rPr>
        <w:t>.</w:t>
      </w:r>
      <w:proofErr w:type="gramEnd"/>
      <w:r w:rsidRPr="00434899">
        <w:rPr>
          <w:rFonts w:ascii="Arial" w:eastAsia="Symbol" w:hAnsi="Arial" w:cs="Arial"/>
          <w:b/>
          <w:bCs/>
          <w:i/>
          <w:sz w:val="16"/>
          <w:lang w:val="en-US"/>
        </w:rPr>
        <w:t xml:space="preserve"> Final consumption expenditures of</w:t>
      </w:r>
      <w:r w:rsidRPr="00434899">
        <w:rPr>
          <w:rFonts w:ascii="Arial" w:eastAsia="Symbol" w:hAnsi="Arial" w:cs="Arial"/>
          <w:bCs/>
          <w:i/>
          <w:sz w:val="16"/>
          <w:lang w:val="en-US"/>
        </w:rPr>
        <w:t xml:space="preserve"> </w:t>
      </w:r>
      <w:r w:rsidRPr="00434899">
        <w:rPr>
          <w:rFonts w:ascii="Arial" w:eastAsia="Symbol" w:hAnsi="Arial" w:cs="Arial"/>
          <w:b/>
          <w:bCs/>
          <w:i/>
          <w:sz w:val="16"/>
          <w:lang w:val="en-US"/>
        </w:rPr>
        <w:t xml:space="preserve">households </w:t>
      </w:r>
      <w:r w:rsidRPr="00434899">
        <w:rPr>
          <w:rFonts w:ascii="Arial" w:eastAsia="Symbol" w:hAnsi="Arial" w:cs="Arial"/>
          <w:bCs/>
          <w:i/>
          <w:sz w:val="16"/>
          <w:lang w:val="en-US"/>
        </w:rPr>
        <w:t>include household expenditures on acquisition of co</w:t>
      </w:r>
      <w:r w:rsidRPr="00434899">
        <w:rPr>
          <w:rFonts w:ascii="Arial" w:eastAsia="Symbol" w:hAnsi="Arial" w:cs="Arial"/>
          <w:bCs/>
          <w:i/>
          <w:sz w:val="16"/>
          <w:lang w:val="en-US"/>
        </w:rPr>
        <w:t>n</w:t>
      </w:r>
      <w:r w:rsidRPr="00434899">
        <w:rPr>
          <w:rFonts w:ascii="Arial" w:eastAsia="Symbol" w:hAnsi="Arial" w:cs="Arial"/>
          <w:bCs/>
          <w:i/>
          <w:sz w:val="16"/>
          <w:lang w:val="en-US"/>
        </w:rPr>
        <w:t>sumer goods and services in all commercial enterprises, city markets and unorganized (street) retail, utility and housing and communal services, passenger transport, communication, hotels, cultural, healthcare and education establishments, as well as value of goods and services, consumed in kind and produced for own use (agricultural products of private subsidiary farms, services, granted in connection with accommodation of owners in their own houses) and received as labor compensation and humanitarian assistance.</w:t>
      </w:r>
    </w:p>
    <w:p w:rsidR="00333EEE" w:rsidRPr="00434899" w:rsidRDefault="00333EEE" w:rsidP="0084487F">
      <w:pPr>
        <w:spacing w:line="200" w:lineRule="exact"/>
        <w:ind w:firstLine="284"/>
        <w:jc w:val="both"/>
        <w:rPr>
          <w:lang w:val="en-US"/>
        </w:rPr>
      </w:pPr>
      <w:r w:rsidRPr="005806E7">
        <w:rPr>
          <w:rFonts w:ascii="Arial" w:eastAsia="Symbol" w:hAnsi="Arial" w:cs="Arial"/>
          <w:b/>
          <w:bCs/>
          <w:i/>
          <w:sz w:val="16"/>
          <w:szCs w:val="16"/>
          <w:lang w:val="en-US"/>
        </w:rPr>
        <w:t xml:space="preserve">Expenditures of </w:t>
      </w:r>
      <w:r w:rsidRPr="005806E7">
        <w:rPr>
          <w:rFonts w:ascii="Arial" w:eastAsia="Symbol" w:hAnsi="Arial" w:cs="Arial"/>
          <w:b/>
          <w:i/>
          <w:sz w:val="16"/>
          <w:szCs w:val="16"/>
          <w:lang w:val="en-US"/>
        </w:rPr>
        <w:t>g</w:t>
      </w:r>
      <w:proofErr w:type="spellStart"/>
      <w:r w:rsidRPr="005806E7">
        <w:rPr>
          <w:rFonts w:ascii="Arial" w:eastAsia="Symbol" w:hAnsi="Arial" w:cs="Arial"/>
          <w:b/>
          <w:i/>
          <w:sz w:val="16"/>
          <w:szCs w:val="16"/>
          <w:lang w:val="en"/>
        </w:rPr>
        <w:t>eneral</w:t>
      </w:r>
      <w:proofErr w:type="spellEnd"/>
      <w:r w:rsidRPr="005806E7">
        <w:rPr>
          <w:rFonts w:ascii="Arial" w:eastAsia="Symbol" w:hAnsi="Arial" w:cs="Arial"/>
          <w:b/>
          <w:i/>
          <w:sz w:val="16"/>
          <w:szCs w:val="16"/>
          <w:lang w:val="en"/>
        </w:rPr>
        <w:t xml:space="preserve"> government</w:t>
      </w:r>
      <w:r w:rsidRPr="005806E7">
        <w:rPr>
          <w:rFonts w:ascii="Arial" w:eastAsia="Symbol" w:hAnsi="Arial" w:cs="Arial"/>
          <w:b/>
          <w:bCs/>
          <w:i/>
          <w:sz w:val="16"/>
          <w:szCs w:val="16"/>
          <w:lang w:val="en-US"/>
        </w:rPr>
        <w:t xml:space="preserve"> on</w:t>
      </w:r>
      <w:r w:rsidRPr="00434899">
        <w:rPr>
          <w:rFonts w:ascii="Arial" w:eastAsia="Symbol" w:hAnsi="Arial" w:cs="Arial"/>
          <w:b/>
          <w:bCs/>
          <w:i/>
          <w:sz w:val="16"/>
          <w:lang w:val="en-US"/>
        </w:rPr>
        <w:t xml:space="preserve"> individual goods and services</w:t>
      </w:r>
      <w:r w:rsidRPr="00434899">
        <w:rPr>
          <w:rFonts w:ascii="Arial" w:eastAsia="Symbol" w:hAnsi="Arial" w:cs="Arial"/>
          <w:bCs/>
          <w:i/>
          <w:sz w:val="16"/>
          <w:lang w:val="en-US"/>
        </w:rPr>
        <w:t xml:space="preserve"> consist of public administration sector expenditures on co</w:t>
      </w:r>
      <w:r w:rsidRPr="00434899">
        <w:rPr>
          <w:rFonts w:ascii="Arial" w:eastAsia="Symbol" w:hAnsi="Arial" w:cs="Arial"/>
          <w:bCs/>
          <w:i/>
          <w:sz w:val="16"/>
          <w:lang w:val="en-US"/>
        </w:rPr>
        <w:t>n</w:t>
      </w:r>
      <w:r w:rsidRPr="00434899">
        <w:rPr>
          <w:rFonts w:ascii="Arial" w:eastAsia="Symbol" w:hAnsi="Arial" w:cs="Arial"/>
          <w:bCs/>
          <w:i/>
          <w:sz w:val="16"/>
          <w:lang w:val="en-US"/>
        </w:rPr>
        <w:t>sumer goods and services, intended for personal consumption. These expenditures are financed from</w:t>
      </w:r>
      <w:r w:rsidRPr="00434899">
        <w:rPr>
          <w:rFonts w:eastAsia="Symbol"/>
          <w:i/>
          <w:lang w:val="en-US"/>
        </w:rPr>
        <w:t xml:space="preserve"> </w:t>
      </w:r>
      <w:r w:rsidRPr="00434899">
        <w:rPr>
          <w:rFonts w:ascii="Arial" w:eastAsia="Symbol" w:hAnsi="Arial" w:cs="Arial"/>
          <w:bCs/>
          <w:i/>
          <w:sz w:val="16"/>
          <w:lang w:val="en-US"/>
        </w:rPr>
        <w:t>state budget and extra-budgetary funds, received from taxes and other revenues of the state. These expenditures include expenditures of enterprises and organizations, providing free (for population) health, education, cultural</w:t>
      </w:r>
      <w:r w:rsidRPr="00434899">
        <w:rPr>
          <w:rFonts w:eastAsia="Symbol"/>
          <w:i/>
          <w:lang w:val="en-US"/>
        </w:rPr>
        <w:t xml:space="preserve"> </w:t>
      </w:r>
      <w:r w:rsidRPr="00434899">
        <w:rPr>
          <w:rFonts w:ascii="Arial" w:eastAsia="Symbol" w:hAnsi="Arial" w:cs="Arial"/>
          <w:bCs/>
          <w:i/>
          <w:sz w:val="16"/>
          <w:lang w:val="en-US"/>
        </w:rPr>
        <w:t>services.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Expenses of state administration for collective services.</w:t>
      </w:r>
      <w:proofErr w:type="gramEnd"/>
      <w:r w:rsidRPr="00434899">
        <w:rPr>
          <w:rFonts w:ascii="Arial" w:eastAsia="Symbol" w:hAnsi="Arial" w:cs="Arial"/>
          <w:b/>
          <w:bCs/>
          <w:i/>
          <w:sz w:val="16"/>
          <w:lang w:val="en-US"/>
        </w:rPr>
        <w:t xml:space="preserve"> </w:t>
      </w:r>
      <w:r w:rsidRPr="00434899">
        <w:rPr>
          <w:rFonts w:ascii="Arial" w:eastAsia="Symbol" w:hAnsi="Arial" w:cs="Arial"/>
          <w:bCs/>
          <w:i/>
          <w:sz w:val="16"/>
          <w:lang w:val="en-US"/>
        </w:rPr>
        <w:t>This indicator differs from the previous one in that it takes into account se</w:t>
      </w:r>
      <w:r w:rsidRPr="00434899">
        <w:rPr>
          <w:rFonts w:ascii="Arial" w:eastAsia="Symbol" w:hAnsi="Arial" w:cs="Arial"/>
          <w:bCs/>
          <w:i/>
          <w:sz w:val="16"/>
          <w:lang w:val="en-US"/>
        </w:rPr>
        <w:t>r</w:t>
      </w:r>
      <w:r w:rsidRPr="00434899">
        <w:rPr>
          <w:rFonts w:ascii="Arial" w:eastAsia="Symbol" w:hAnsi="Arial" w:cs="Arial"/>
          <w:bCs/>
          <w:i/>
          <w:sz w:val="16"/>
          <w:lang w:val="en-US"/>
        </w:rPr>
        <w:t xml:space="preserve">vices rendered at expense of the state budget by enterprises and organizations that meet the </w:t>
      </w:r>
      <w:proofErr w:type="gramStart"/>
      <w:r w:rsidRPr="00434899">
        <w:rPr>
          <w:rFonts w:ascii="Arial" w:eastAsia="Symbol" w:hAnsi="Arial" w:cs="Arial"/>
          <w:bCs/>
          <w:i/>
          <w:sz w:val="16"/>
          <w:lang w:val="en-US"/>
        </w:rPr>
        <w:t>needs  of</w:t>
      </w:r>
      <w:proofErr w:type="gramEnd"/>
      <w:r w:rsidRPr="00434899">
        <w:rPr>
          <w:rFonts w:ascii="Arial" w:eastAsia="Symbol" w:hAnsi="Arial" w:cs="Arial"/>
          <w:bCs/>
          <w:i/>
          <w:sz w:val="16"/>
          <w:lang w:val="en-US"/>
        </w:rPr>
        <w:t xml:space="preserve"> the society as a whole (expenditures on public administration and military security, as well as expenditures for non-market science, services of organizations serving agriculture, etc.)</w:t>
      </w:r>
      <w:r w:rsidRPr="00434899">
        <w:rPr>
          <w:rFonts w:ascii="Arial" w:eastAsia="Symbol" w:hAnsi="Arial" w:cs="Arial"/>
          <w:b/>
          <w:bCs/>
          <w:i/>
          <w:sz w:val="16"/>
          <w:lang w:val="en-US"/>
        </w:rPr>
        <w:t>.</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Final consumption expenditures of non-profit institutions serving households</w:t>
      </w:r>
      <w:r w:rsidRPr="00434899">
        <w:rPr>
          <w:rFonts w:ascii="Arial" w:eastAsia="Symbol" w:hAnsi="Arial" w:cs="Arial"/>
          <w:bCs/>
          <w:i/>
          <w:sz w:val="16"/>
          <w:lang w:val="en-US"/>
        </w:rPr>
        <w:t xml:space="preserve"> </w:t>
      </w:r>
      <w:proofErr w:type="gramStart"/>
      <w:r w:rsidRPr="00434899">
        <w:rPr>
          <w:rFonts w:ascii="Arial" w:eastAsia="Symbol" w:hAnsi="Arial" w:cs="Arial"/>
          <w:bCs/>
          <w:i/>
          <w:sz w:val="16"/>
          <w:lang w:val="en-US"/>
        </w:rPr>
        <w:t>are  expenses</w:t>
      </w:r>
      <w:proofErr w:type="gramEnd"/>
      <w:r w:rsidRPr="00434899">
        <w:rPr>
          <w:rFonts w:ascii="Arial" w:eastAsia="Symbol" w:hAnsi="Arial" w:cs="Arial"/>
          <w:bCs/>
          <w:i/>
          <w:sz w:val="16"/>
          <w:lang w:val="en-US"/>
        </w:rPr>
        <w:t xml:space="preserve"> of public organizations for which it is conventionally considered, that they provide only individual goods and services.</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They also include the value of non-market services (social), that are provided by businesses</w:t>
      </w:r>
      <w:r w:rsidRPr="00434899">
        <w:rPr>
          <w:rFonts w:ascii="Arial" w:eastAsia="Symbol" w:hAnsi="Arial" w:cs="Arial"/>
          <w:b/>
          <w:bCs/>
          <w:i/>
          <w:sz w:val="16"/>
          <w:lang w:val="en-US"/>
        </w:rPr>
        <w:t xml:space="preserve"> </w:t>
      </w:r>
      <w:r w:rsidRPr="00434899">
        <w:rPr>
          <w:rFonts w:ascii="Arial" w:eastAsia="Symbol" w:hAnsi="Arial" w:cs="Arial"/>
          <w:bCs/>
          <w:i/>
          <w:sz w:val="16"/>
          <w:lang w:val="en-US"/>
        </w:rPr>
        <w:t>and organizations to their employees.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 </w:t>
      </w:r>
      <w:r w:rsidR="004A524B">
        <w:rPr>
          <w:rFonts w:ascii="Arial" w:eastAsia="Symbol" w:hAnsi="Arial" w:cs="Arial"/>
          <w:b/>
          <w:bCs/>
          <w:i/>
          <w:sz w:val="16"/>
          <w:lang w:val="en-US"/>
        </w:rPr>
        <w:t>12.</w:t>
      </w:r>
      <w:r w:rsidRPr="00434899">
        <w:rPr>
          <w:rFonts w:ascii="Arial" w:eastAsia="Symbol" w:hAnsi="Arial" w:cs="Arial"/>
          <w:b/>
          <w:bCs/>
          <w:i/>
          <w:sz w:val="16"/>
          <w:lang w:val="en-US"/>
        </w:rPr>
        <w:t>8.</w:t>
      </w:r>
      <w:proofErr w:type="gramEnd"/>
      <w:r w:rsidRPr="00434899">
        <w:rPr>
          <w:rFonts w:ascii="Arial" w:eastAsia="Symbol" w:hAnsi="Arial" w:cs="Arial"/>
          <w:bCs/>
          <w:i/>
          <w:sz w:val="16"/>
          <w:lang w:val="en-US"/>
        </w:rPr>
        <w:t xml:space="preserve"> </w:t>
      </w:r>
      <w:r w:rsidRPr="00434899">
        <w:rPr>
          <w:rFonts w:ascii="Arial" w:eastAsia="Symbol" w:hAnsi="Arial" w:cs="Arial"/>
          <w:b/>
          <w:bCs/>
          <w:i/>
          <w:sz w:val="16"/>
          <w:lang w:val="en-US"/>
        </w:rPr>
        <w:t>Capital account</w:t>
      </w:r>
      <w:r w:rsidRPr="00434899">
        <w:rPr>
          <w:rFonts w:ascii="Arial" w:eastAsia="Symbol" w:hAnsi="Arial" w:cs="Arial"/>
          <w:bCs/>
          <w:i/>
          <w:sz w:val="16"/>
          <w:lang w:val="en-US"/>
        </w:rPr>
        <w:t xml:space="preserve"> represents the value of non-financial assets, purchased or sold by resident institutional units as a result of economic transactions, and changes in net worth due to saving and capital transfers. </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 xml:space="preserve">Capital transfers </w:t>
      </w:r>
      <w:r w:rsidRPr="00434899">
        <w:rPr>
          <w:rFonts w:ascii="Arial" w:eastAsia="Symbol" w:hAnsi="Arial" w:cs="Arial"/>
          <w:bCs/>
          <w:i/>
          <w:sz w:val="16"/>
          <w:lang w:val="en-US"/>
        </w:rPr>
        <w:t>are a free transfer of ownership on assets (other than cash and inventories) or funds for their acquisition from one i</w:t>
      </w:r>
      <w:r w:rsidRPr="00434899">
        <w:rPr>
          <w:rFonts w:ascii="Arial" w:eastAsia="Symbol" w:hAnsi="Arial" w:cs="Arial"/>
          <w:bCs/>
          <w:i/>
          <w:sz w:val="16"/>
          <w:lang w:val="en-US"/>
        </w:rPr>
        <w:t>n</w:t>
      </w:r>
      <w:r w:rsidRPr="00434899">
        <w:rPr>
          <w:rFonts w:ascii="Arial" w:eastAsia="Symbol" w:hAnsi="Arial" w:cs="Arial"/>
          <w:bCs/>
          <w:i/>
          <w:sz w:val="16"/>
          <w:lang w:val="en-US"/>
        </w:rPr>
        <w:t>stitutional unit to another.</w:t>
      </w:r>
    </w:p>
    <w:p w:rsidR="00333EEE" w:rsidRPr="00434899" w:rsidRDefault="00333EEE" w:rsidP="0084487F">
      <w:pPr>
        <w:spacing w:line="200" w:lineRule="exact"/>
        <w:ind w:firstLine="284"/>
        <w:jc w:val="both"/>
        <w:rPr>
          <w:lang w:val="en-US"/>
        </w:rPr>
      </w:pPr>
      <w:r w:rsidRPr="00434899">
        <w:rPr>
          <w:rFonts w:ascii="Arial" w:eastAsia="Symbol" w:hAnsi="Arial" w:cs="Arial"/>
          <w:bCs/>
          <w:i/>
          <w:sz w:val="16"/>
          <w:lang w:val="en-US"/>
        </w:rPr>
        <w:t>Capital transfers are usually ad hoc and significant in terms of the amount of transactions associated with the acquisition or disposal of assets from participants in the operation. They include taxes on capital, investment subsidies and other capital transfers.</w:t>
      </w:r>
    </w:p>
    <w:p w:rsidR="00333EEE" w:rsidRPr="00434899" w:rsidRDefault="00333EEE" w:rsidP="0084487F">
      <w:pPr>
        <w:spacing w:line="200" w:lineRule="exact"/>
        <w:ind w:firstLine="284"/>
        <w:jc w:val="both"/>
        <w:rPr>
          <w:lang w:val="en-US"/>
        </w:rPr>
      </w:pPr>
      <w:proofErr w:type="gramStart"/>
      <w:r w:rsidRPr="00434899">
        <w:rPr>
          <w:rFonts w:ascii="Arial" w:eastAsia="Symbol" w:hAnsi="Arial" w:cs="Arial"/>
          <w:b/>
          <w:bCs/>
          <w:i/>
          <w:sz w:val="16"/>
          <w:lang w:val="en-US"/>
        </w:rPr>
        <w:t xml:space="preserve">Tables </w:t>
      </w:r>
      <w:r w:rsidR="004A524B">
        <w:rPr>
          <w:rFonts w:ascii="Arial" w:eastAsia="Symbol" w:hAnsi="Arial" w:cs="Arial"/>
          <w:b/>
          <w:i/>
          <w:sz w:val="16"/>
          <w:lang w:val="en-US"/>
        </w:rPr>
        <w:t>12.</w:t>
      </w:r>
      <w:r w:rsidRPr="00434899">
        <w:rPr>
          <w:rFonts w:ascii="Arial" w:eastAsia="Symbol" w:hAnsi="Arial" w:cs="Arial"/>
          <w:b/>
          <w:i/>
          <w:sz w:val="16"/>
          <w:lang w:val="en-US"/>
        </w:rPr>
        <w:t xml:space="preserve">8, </w:t>
      </w:r>
      <w:r w:rsidR="004A524B">
        <w:rPr>
          <w:rFonts w:ascii="Arial" w:eastAsia="Symbol" w:hAnsi="Arial" w:cs="Arial"/>
          <w:b/>
          <w:i/>
          <w:sz w:val="16"/>
          <w:lang w:val="en-US"/>
        </w:rPr>
        <w:t>12.</w:t>
      </w:r>
      <w:r w:rsidRPr="00434899">
        <w:rPr>
          <w:rFonts w:ascii="Arial" w:eastAsia="Symbol" w:hAnsi="Arial" w:cs="Arial"/>
          <w:b/>
          <w:i/>
          <w:sz w:val="16"/>
          <w:lang w:val="en-US"/>
        </w:rPr>
        <w:t xml:space="preserve">18, </w:t>
      </w:r>
      <w:r w:rsidR="004A524B">
        <w:rPr>
          <w:rFonts w:ascii="Arial" w:eastAsia="Symbol" w:hAnsi="Arial" w:cs="Arial"/>
          <w:b/>
          <w:i/>
          <w:sz w:val="16"/>
          <w:lang w:val="en-US"/>
        </w:rPr>
        <w:t>12.</w:t>
      </w:r>
      <w:r w:rsidRPr="00434899">
        <w:rPr>
          <w:rFonts w:ascii="Arial" w:eastAsia="Symbol" w:hAnsi="Arial" w:cs="Arial"/>
          <w:b/>
          <w:i/>
          <w:sz w:val="16"/>
          <w:lang w:val="en-US"/>
        </w:rPr>
        <w:t xml:space="preserve">19, </w:t>
      </w:r>
      <w:r w:rsidR="004A524B">
        <w:rPr>
          <w:rFonts w:ascii="Arial" w:eastAsia="Symbol" w:hAnsi="Arial" w:cs="Arial"/>
          <w:b/>
          <w:i/>
          <w:sz w:val="16"/>
          <w:lang w:val="en-US"/>
        </w:rPr>
        <w:t>12.</w:t>
      </w:r>
      <w:r w:rsidRPr="00434899">
        <w:rPr>
          <w:rFonts w:ascii="Arial" w:eastAsia="Symbol" w:hAnsi="Arial" w:cs="Arial"/>
          <w:b/>
          <w:i/>
          <w:sz w:val="16"/>
          <w:lang w:val="en-US"/>
        </w:rPr>
        <w:t>21</w:t>
      </w:r>
      <w:r w:rsidRPr="00434899">
        <w:rPr>
          <w:rFonts w:ascii="Arial" w:eastAsia="Symbol" w:hAnsi="Arial" w:cs="Arial"/>
          <w:b/>
          <w:bCs/>
          <w:i/>
          <w:sz w:val="16"/>
          <w:lang w:val="en-US"/>
        </w:rPr>
        <w:t>.</w:t>
      </w:r>
      <w:proofErr w:type="gramEnd"/>
      <w:r w:rsidRPr="00434899">
        <w:rPr>
          <w:rFonts w:ascii="Arial" w:eastAsia="Symbol" w:hAnsi="Arial" w:cs="Arial"/>
          <w:b/>
          <w:bCs/>
          <w:i/>
          <w:sz w:val="16"/>
          <w:lang w:val="en-US"/>
        </w:rPr>
        <w:t xml:space="preserve"> Gross fixed capital formation</w:t>
      </w:r>
      <w:r w:rsidRPr="00434899">
        <w:rPr>
          <w:rFonts w:ascii="Arial" w:eastAsia="Symbol" w:hAnsi="Arial" w:cs="Arial"/>
          <w:bCs/>
          <w:i/>
          <w:sz w:val="16"/>
          <w:lang w:val="en-US"/>
        </w:rPr>
        <w:t xml:space="preserve"> is defined as</w:t>
      </w:r>
      <w:r w:rsidRPr="00434899">
        <w:rPr>
          <w:rFonts w:eastAsia="Symbol"/>
          <w:i/>
          <w:lang w:val="en-US"/>
        </w:rPr>
        <w:t xml:space="preserve"> </w:t>
      </w:r>
      <w:r w:rsidRPr="00434899">
        <w:rPr>
          <w:rFonts w:ascii="Arial" w:eastAsia="Symbol" w:hAnsi="Arial" w:cs="Arial"/>
          <w:bCs/>
          <w:i/>
          <w:sz w:val="16"/>
          <w:lang w:val="en-US"/>
        </w:rPr>
        <w:t>injections by resident units of funds in fixed capital to create new revenues in future by using them in production. Gross fixed capital formation includes the following components: a) acquisition less disposal of new and existing assets; b) costs of major improvements of non-produced tangible assets, c) costs of improving of non-produced tangible assets, d) costs associated with transfer of ownership of non-produced assets.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Changes in inventories</w:t>
      </w:r>
      <w:r w:rsidRPr="00434899">
        <w:rPr>
          <w:rFonts w:ascii="Arial" w:eastAsia="Symbol" w:hAnsi="Arial" w:cs="Arial"/>
          <w:bCs/>
          <w:i/>
          <w:sz w:val="16"/>
          <w:lang w:val="en-US"/>
        </w:rPr>
        <w:t xml:space="preserve"> include change in inventories, work-in-progress, finished goods and goods for resale. Change in value of i</w:t>
      </w:r>
      <w:r w:rsidRPr="00434899">
        <w:rPr>
          <w:rFonts w:ascii="Arial" w:eastAsia="Symbol" w:hAnsi="Arial" w:cs="Arial"/>
          <w:bCs/>
          <w:i/>
          <w:sz w:val="16"/>
          <w:lang w:val="en-US"/>
        </w:rPr>
        <w:t>n</w:t>
      </w:r>
      <w:r w:rsidRPr="00434899">
        <w:rPr>
          <w:rFonts w:ascii="Arial" w:eastAsia="Symbol" w:hAnsi="Arial" w:cs="Arial"/>
          <w:bCs/>
          <w:i/>
          <w:sz w:val="16"/>
          <w:lang w:val="en-US"/>
        </w:rPr>
        <w:t>ventories during that period is calculated as the difference between cost of inventory at end and beginning of period, valued at annual ave</w:t>
      </w:r>
      <w:r w:rsidRPr="00434899">
        <w:rPr>
          <w:rFonts w:ascii="Arial" w:eastAsia="Symbol" w:hAnsi="Arial" w:cs="Arial"/>
          <w:bCs/>
          <w:i/>
          <w:sz w:val="16"/>
          <w:lang w:val="en-US"/>
        </w:rPr>
        <w:t>r</w:t>
      </w:r>
      <w:r w:rsidRPr="00434899">
        <w:rPr>
          <w:rFonts w:ascii="Arial" w:eastAsia="Symbol" w:hAnsi="Arial" w:cs="Arial"/>
          <w:bCs/>
          <w:i/>
          <w:sz w:val="16"/>
          <w:lang w:val="en-US"/>
        </w:rPr>
        <w:t>age market prices to eliminate effect of price changes.</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Acquisition less disposal of valuables</w:t>
      </w:r>
      <w:r w:rsidRPr="00434899">
        <w:rPr>
          <w:rFonts w:ascii="Arial" w:eastAsia="Symbol" w:hAnsi="Arial" w:cs="Arial"/>
          <w:bCs/>
          <w:i/>
          <w:sz w:val="16"/>
          <w:lang w:val="en-US"/>
        </w:rPr>
        <w:t xml:space="preserve"> </w:t>
      </w:r>
      <w:r w:rsidR="005B7606">
        <w:rPr>
          <w:rFonts w:ascii="Arial" w:eastAsia="Symbol" w:hAnsi="Arial" w:cs="Arial"/>
          <w:bCs/>
          <w:i/>
          <w:sz w:val="16"/>
          <w:lang w:val="en-US"/>
        </w:rPr>
        <w:t>–</w:t>
      </w:r>
      <w:r w:rsidRPr="00434899">
        <w:rPr>
          <w:rFonts w:ascii="Arial" w:eastAsia="Symbol" w:hAnsi="Arial" w:cs="Arial"/>
          <w:bCs/>
          <w:i/>
          <w:sz w:val="16"/>
          <w:lang w:val="en-US"/>
        </w:rPr>
        <w:t xml:space="preserve"> acquisition cost less disposal cost of assets, purchased as a</w:t>
      </w:r>
      <w:r w:rsidRPr="00434899">
        <w:rPr>
          <w:rFonts w:eastAsia="Symbol"/>
          <w:sz w:val="18"/>
          <w:szCs w:val="18"/>
          <w:lang w:val="en-US" w:eastAsia="en-US"/>
        </w:rPr>
        <w:t xml:space="preserve"> </w:t>
      </w:r>
      <w:r w:rsidRPr="00434899">
        <w:rPr>
          <w:rFonts w:ascii="Arial" w:eastAsia="Symbol" w:hAnsi="Arial" w:cs="Arial"/>
          <w:bCs/>
          <w:i/>
          <w:sz w:val="16"/>
          <w:lang w:val="en-US"/>
        </w:rPr>
        <w:t>means of store of value; pr</w:t>
      </w:r>
      <w:r w:rsidRPr="00434899">
        <w:rPr>
          <w:rFonts w:ascii="Arial" w:eastAsia="Symbol" w:hAnsi="Arial" w:cs="Arial"/>
          <w:bCs/>
          <w:i/>
          <w:sz w:val="16"/>
          <w:lang w:val="en-US"/>
        </w:rPr>
        <w:t>e</w:t>
      </w:r>
      <w:r w:rsidRPr="00434899">
        <w:rPr>
          <w:rFonts w:ascii="Arial" w:eastAsia="Symbol" w:hAnsi="Arial" w:cs="Arial"/>
          <w:bCs/>
          <w:i/>
          <w:sz w:val="16"/>
          <w:lang w:val="en-US"/>
        </w:rPr>
        <w:t>cious metals and stones, antiques, collections and other works of art.</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Acquisition less disposal of non-produced non-financial assets</w:t>
      </w:r>
      <w:r w:rsidRPr="00434899">
        <w:rPr>
          <w:rFonts w:ascii="Arial" w:eastAsia="Symbol" w:hAnsi="Arial" w:cs="Arial"/>
          <w:bCs/>
          <w:i/>
          <w:sz w:val="16"/>
          <w:lang w:val="en-US"/>
        </w:rPr>
        <w:t xml:space="preserve"> includes cost of acquisition less disposals of tangible non-produced non-financial assets (land, subsoil etc.), as well as intangible non-produced non-financial assets (patented entities, leases and other co</w:t>
      </w:r>
      <w:r w:rsidRPr="00434899">
        <w:rPr>
          <w:rFonts w:ascii="Arial" w:eastAsia="Symbol" w:hAnsi="Arial" w:cs="Arial"/>
          <w:bCs/>
          <w:i/>
          <w:sz w:val="16"/>
          <w:lang w:val="en-US"/>
        </w:rPr>
        <w:t>n</w:t>
      </w:r>
      <w:r w:rsidRPr="00434899">
        <w:rPr>
          <w:rFonts w:ascii="Arial" w:eastAsia="Symbol" w:hAnsi="Arial" w:cs="Arial"/>
          <w:bCs/>
          <w:i/>
          <w:sz w:val="16"/>
          <w:lang w:val="en-US"/>
        </w:rPr>
        <w:t>tracts with the right of transfer).</w:t>
      </w:r>
    </w:p>
    <w:p w:rsidR="00333EEE" w:rsidRPr="00434899" w:rsidRDefault="00333EEE" w:rsidP="0084487F">
      <w:pPr>
        <w:spacing w:line="200" w:lineRule="exact"/>
        <w:ind w:firstLine="284"/>
        <w:jc w:val="both"/>
        <w:rPr>
          <w:lang w:val="en-US"/>
        </w:rPr>
      </w:pPr>
      <w:r w:rsidRPr="00434899">
        <w:rPr>
          <w:rFonts w:ascii="Arial" w:eastAsia="Symbol" w:hAnsi="Arial" w:cs="Arial"/>
          <w:b/>
          <w:bCs/>
          <w:i/>
          <w:sz w:val="16"/>
          <w:lang w:val="en-US"/>
        </w:rPr>
        <w:t>Net lending (+) or net borrowing (-)</w:t>
      </w:r>
      <w:r w:rsidRPr="00434899">
        <w:rPr>
          <w:rFonts w:ascii="Arial" w:eastAsia="Symbol" w:hAnsi="Arial" w:cs="Arial"/>
          <w:bCs/>
          <w:i/>
          <w:sz w:val="16"/>
          <w:lang w:val="en-US"/>
        </w:rPr>
        <w:t xml:space="preserve"> represents excess or deficit of funds for investments in comparison with costs of net acquisition of non-financial assets. At level of economy as a whole net lending or net borrowing shows the amount of resources, that country provides to "the rest of the world" or "the rest of the world" provides to country on refundable </w:t>
      </w:r>
      <w:proofErr w:type="gramStart"/>
      <w:r w:rsidRPr="00434899">
        <w:rPr>
          <w:rFonts w:ascii="Arial" w:eastAsia="Symbol" w:hAnsi="Arial" w:cs="Arial"/>
          <w:bCs/>
          <w:i/>
          <w:sz w:val="16"/>
          <w:lang w:val="en-US"/>
        </w:rPr>
        <w:t>and  recurrent</w:t>
      </w:r>
      <w:proofErr w:type="gramEnd"/>
      <w:r w:rsidRPr="00434899">
        <w:rPr>
          <w:rFonts w:ascii="Arial" w:eastAsia="Symbol" w:hAnsi="Arial" w:cs="Arial"/>
          <w:bCs/>
          <w:i/>
          <w:sz w:val="16"/>
          <w:lang w:val="en-US"/>
        </w:rPr>
        <w:t xml:space="preserve"> basis.</w:t>
      </w:r>
    </w:p>
    <w:p w:rsidR="00333EEE" w:rsidRPr="00434899" w:rsidRDefault="00333EEE" w:rsidP="0084487F">
      <w:pPr>
        <w:spacing w:line="200" w:lineRule="exact"/>
        <w:ind w:firstLine="284"/>
        <w:jc w:val="both"/>
        <w:rPr>
          <w:lang w:val="en-US"/>
        </w:rPr>
      </w:pPr>
      <w:proofErr w:type="gramStart"/>
      <w:r w:rsidRPr="00BC7846">
        <w:rPr>
          <w:rFonts w:ascii="Arial" w:eastAsia="Symbol" w:hAnsi="Arial" w:cs="Arial"/>
          <w:b/>
          <w:bCs/>
          <w:i/>
          <w:sz w:val="16"/>
          <w:lang w:val="en-US"/>
        </w:rPr>
        <w:t xml:space="preserve">Tables </w:t>
      </w:r>
      <w:r w:rsidR="004A524B">
        <w:rPr>
          <w:rFonts w:ascii="Arial" w:eastAsia="Symbol" w:hAnsi="Arial" w:cs="Arial"/>
          <w:b/>
          <w:i/>
          <w:sz w:val="16"/>
          <w:lang w:val="en-US"/>
        </w:rPr>
        <w:t>12.</w:t>
      </w:r>
      <w:r w:rsidR="00EC752D" w:rsidRPr="00BC7846">
        <w:rPr>
          <w:rFonts w:ascii="Arial" w:eastAsia="Symbol" w:hAnsi="Arial" w:cs="Arial"/>
          <w:b/>
          <w:i/>
          <w:sz w:val="16"/>
          <w:lang w:val="en-US"/>
        </w:rPr>
        <w:t>1</w:t>
      </w:r>
      <w:r w:rsidR="008C604E" w:rsidRPr="00BC7846">
        <w:rPr>
          <w:rFonts w:ascii="Arial" w:eastAsia="Symbol" w:hAnsi="Arial" w:cs="Arial"/>
          <w:b/>
          <w:i/>
          <w:sz w:val="16"/>
          <w:lang w:val="en-US"/>
        </w:rPr>
        <w:t>0</w:t>
      </w:r>
      <w:r w:rsidRPr="00BC7846">
        <w:rPr>
          <w:rFonts w:ascii="Arial" w:eastAsia="Symbol" w:hAnsi="Arial" w:cs="Arial"/>
          <w:b/>
          <w:bCs/>
          <w:i/>
          <w:sz w:val="16"/>
          <w:lang w:val="en-US"/>
        </w:rPr>
        <w:t xml:space="preserve">, </w:t>
      </w:r>
      <w:r w:rsidR="004A524B">
        <w:rPr>
          <w:rFonts w:ascii="Arial" w:eastAsia="Symbol" w:hAnsi="Arial" w:cs="Arial"/>
          <w:b/>
          <w:bCs/>
          <w:i/>
          <w:sz w:val="16"/>
          <w:lang w:val="en-US"/>
        </w:rPr>
        <w:t>12.</w:t>
      </w:r>
      <w:r w:rsidR="00BC7846" w:rsidRPr="00F468CE">
        <w:rPr>
          <w:rFonts w:ascii="Arial" w:eastAsia="Symbol" w:hAnsi="Arial" w:cs="Arial"/>
          <w:b/>
          <w:bCs/>
          <w:i/>
          <w:sz w:val="16"/>
          <w:lang w:val="en-US"/>
        </w:rPr>
        <w:t xml:space="preserve">11, </w:t>
      </w:r>
      <w:r w:rsidR="004A524B">
        <w:rPr>
          <w:rFonts w:ascii="Arial" w:eastAsia="Symbol" w:hAnsi="Arial" w:cs="Arial"/>
          <w:b/>
          <w:bCs/>
          <w:i/>
          <w:sz w:val="16"/>
          <w:lang w:val="en-US"/>
        </w:rPr>
        <w:t>12.</w:t>
      </w:r>
      <w:r w:rsidRPr="00BC7846">
        <w:rPr>
          <w:rFonts w:ascii="Arial" w:eastAsia="Symbol" w:hAnsi="Arial" w:cs="Arial"/>
          <w:b/>
          <w:bCs/>
          <w:i/>
          <w:sz w:val="16"/>
          <w:lang w:val="en-US"/>
        </w:rPr>
        <w:t>1</w:t>
      </w:r>
      <w:r w:rsidR="008C604E" w:rsidRPr="00BC7846">
        <w:rPr>
          <w:rFonts w:ascii="Arial" w:eastAsia="Symbol" w:hAnsi="Arial" w:cs="Arial"/>
          <w:b/>
          <w:bCs/>
          <w:i/>
          <w:sz w:val="16"/>
          <w:lang w:val="en-US"/>
        </w:rPr>
        <w:t>2</w:t>
      </w:r>
      <w:r w:rsidRPr="00BC7846">
        <w:rPr>
          <w:rFonts w:ascii="Arial" w:eastAsia="Symbol" w:hAnsi="Arial" w:cs="Arial"/>
          <w:b/>
          <w:bCs/>
          <w:i/>
          <w:sz w:val="16"/>
          <w:lang w:val="en-US"/>
        </w:rPr>
        <w:t>.</w:t>
      </w:r>
      <w:proofErr w:type="gramEnd"/>
      <w:r w:rsidRPr="00BC7846">
        <w:rPr>
          <w:rFonts w:ascii="Arial" w:eastAsia="Symbol" w:hAnsi="Arial" w:cs="Arial"/>
          <w:b/>
          <w:bCs/>
          <w:i/>
          <w:sz w:val="16"/>
          <w:lang w:val="en-US"/>
        </w:rPr>
        <w:t xml:space="preserve"> Institutional </w:t>
      </w:r>
      <w:r w:rsidRPr="00434899">
        <w:rPr>
          <w:rFonts w:ascii="Arial" w:eastAsia="Symbol" w:hAnsi="Arial" w:cs="Arial"/>
          <w:b/>
          <w:bCs/>
          <w:i/>
          <w:sz w:val="16"/>
          <w:lang w:val="en-US"/>
        </w:rPr>
        <w:t>sector</w:t>
      </w:r>
      <w:r w:rsidRPr="00434899">
        <w:rPr>
          <w:rFonts w:ascii="Arial" w:eastAsia="Symbol" w:hAnsi="Arial" w:cs="Arial"/>
          <w:bCs/>
          <w:i/>
          <w:sz w:val="16"/>
          <w:lang w:val="en-US"/>
        </w:rPr>
        <w:t xml:space="preserve"> is a set of institutional units, homogeneous in terms of functions they perform in ec</w:t>
      </w:r>
      <w:r w:rsidRPr="00434899">
        <w:rPr>
          <w:rFonts w:ascii="Arial" w:eastAsia="Symbol" w:hAnsi="Arial" w:cs="Arial"/>
          <w:bCs/>
          <w:i/>
          <w:sz w:val="16"/>
          <w:lang w:val="en-US"/>
        </w:rPr>
        <w:t>o</w:t>
      </w:r>
      <w:r w:rsidRPr="00434899">
        <w:rPr>
          <w:rFonts w:ascii="Arial" w:eastAsia="Symbol" w:hAnsi="Arial" w:cs="Arial"/>
          <w:bCs/>
          <w:i/>
          <w:sz w:val="16"/>
          <w:lang w:val="en-US"/>
        </w:rPr>
        <w:t>nomic process, as well as funding sources.</w:t>
      </w:r>
    </w:p>
    <w:p w:rsidR="00333EEE" w:rsidRPr="00434899" w:rsidRDefault="00333EEE" w:rsidP="0084487F">
      <w:pPr>
        <w:pStyle w:val="21"/>
        <w:ind w:left="0"/>
        <w:rPr>
          <w:lang w:val="en-US"/>
        </w:rPr>
      </w:pPr>
      <w:r w:rsidRPr="00434899">
        <w:rPr>
          <w:rFonts w:eastAsia="Symbol"/>
          <w:b/>
          <w:i/>
          <w:lang w:val="en-US"/>
        </w:rPr>
        <w:t>Non-financial corporations sector</w:t>
      </w:r>
      <w:r w:rsidRPr="00434899">
        <w:rPr>
          <w:rFonts w:eastAsia="Symbol"/>
          <w:i/>
          <w:lang w:val="en-US"/>
        </w:rPr>
        <w:t xml:space="preserve"> includes institutional units, whose main function is production of goods and non-financial services to sell them on the market </w:t>
      </w:r>
      <w:proofErr w:type="gramStart"/>
      <w:r w:rsidRPr="00434899">
        <w:rPr>
          <w:rFonts w:eastAsia="Symbol"/>
          <w:i/>
          <w:lang w:val="en-US"/>
        </w:rPr>
        <w:t>and  to</w:t>
      </w:r>
      <w:proofErr w:type="gramEnd"/>
      <w:r w:rsidRPr="00434899">
        <w:rPr>
          <w:rFonts w:eastAsia="Symbol"/>
          <w:i/>
          <w:lang w:val="en-US"/>
        </w:rPr>
        <w:t xml:space="preserve"> make a profit. The costs of production are charged against sales.</w:t>
      </w:r>
    </w:p>
    <w:p w:rsidR="00333EEE" w:rsidRPr="00434899" w:rsidRDefault="00333EEE" w:rsidP="0084487F">
      <w:pPr>
        <w:pStyle w:val="21"/>
        <w:ind w:left="0"/>
        <w:rPr>
          <w:lang w:val="en-US"/>
        </w:rPr>
      </w:pPr>
      <w:r w:rsidRPr="00434899">
        <w:rPr>
          <w:rFonts w:eastAsia="Symbol"/>
          <w:b/>
          <w:i/>
          <w:lang w:val="en-US"/>
        </w:rPr>
        <w:lastRenderedPageBreak/>
        <w:t>Financial corporations</w:t>
      </w:r>
      <w:r w:rsidRPr="00434899">
        <w:rPr>
          <w:rFonts w:eastAsia="Symbol"/>
          <w:i/>
          <w:lang w:val="en-US"/>
        </w:rPr>
        <w:t xml:space="preserve"> </w:t>
      </w:r>
      <w:r w:rsidRPr="00434899">
        <w:rPr>
          <w:rFonts w:eastAsia="Symbol"/>
          <w:b/>
          <w:i/>
          <w:lang w:val="en-US"/>
        </w:rPr>
        <w:t>sector</w:t>
      </w:r>
      <w:r w:rsidRPr="00434899">
        <w:rPr>
          <w:rFonts w:eastAsia="Symbol"/>
          <w:i/>
          <w:lang w:val="en-US"/>
        </w:rPr>
        <w:t xml:space="preserve"> includes all corporations and quasi-corporations, the main function of which is provision of financial i</w:t>
      </w:r>
      <w:r w:rsidRPr="00434899">
        <w:rPr>
          <w:rFonts w:eastAsia="Symbol"/>
          <w:i/>
          <w:lang w:val="en-US"/>
        </w:rPr>
        <w:t>n</w:t>
      </w:r>
      <w:r w:rsidRPr="00434899">
        <w:rPr>
          <w:rFonts w:eastAsia="Symbol"/>
          <w:i/>
          <w:lang w:val="en-US"/>
        </w:rPr>
        <w:t xml:space="preserve">termediation or auxiliary financial activities. Bank of Russia belongs to this sector. Since 2005 the sector </w:t>
      </w:r>
      <w:proofErr w:type="gramStart"/>
      <w:r w:rsidRPr="00434899">
        <w:rPr>
          <w:rFonts w:eastAsia="Symbol"/>
          <w:i/>
          <w:lang w:val="en-US"/>
        </w:rPr>
        <w:t>includes  non</w:t>
      </w:r>
      <w:proofErr w:type="gramEnd"/>
      <w:r w:rsidRPr="00434899">
        <w:rPr>
          <w:rFonts w:eastAsia="Symbol"/>
          <w:i/>
          <w:lang w:val="en-US"/>
        </w:rPr>
        <w:t>-state pension funds.</w:t>
      </w:r>
    </w:p>
    <w:p w:rsidR="00333EEE" w:rsidRPr="00434899" w:rsidRDefault="00333EEE" w:rsidP="0084487F">
      <w:pPr>
        <w:pStyle w:val="212"/>
        <w:ind w:left="0"/>
        <w:rPr>
          <w:lang w:val="en-GB"/>
        </w:rPr>
      </w:pPr>
      <w:r w:rsidRPr="00434899">
        <w:rPr>
          <w:b/>
          <w:i/>
          <w:lang w:val="en-US"/>
        </w:rPr>
        <w:t>General government sector</w:t>
      </w:r>
      <w:r w:rsidRPr="00434899">
        <w:rPr>
          <w:i/>
          <w:lang w:val="en-US"/>
        </w:rPr>
        <w:t xml:space="preserve"> combines institutional units, performing functions of government as the main activity. Functions of go</w:t>
      </w:r>
      <w:r w:rsidRPr="00434899">
        <w:rPr>
          <w:i/>
          <w:lang w:val="en-US"/>
        </w:rPr>
        <w:t>v</w:t>
      </w:r>
      <w:r w:rsidRPr="00434899">
        <w:rPr>
          <w:i/>
          <w:lang w:val="en-US"/>
        </w:rPr>
        <w:t>ernment units are as follows:</w:t>
      </w:r>
    </w:p>
    <w:p w:rsidR="00333EEE" w:rsidRPr="00434899" w:rsidRDefault="00333EEE" w:rsidP="0084487F">
      <w:pPr>
        <w:pStyle w:val="21"/>
        <w:ind w:left="0"/>
        <w:rPr>
          <w:lang w:val="en-US"/>
        </w:rPr>
      </w:pPr>
      <w:proofErr w:type="gramStart"/>
      <w:r w:rsidRPr="00434899">
        <w:rPr>
          <w:rFonts w:eastAsia="Symbol"/>
          <w:bCs/>
          <w:i/>
          <w:lang w:val="en-US"/>
        </w:rPr>
        <w:t>acceptance</w:t>
      </w:r>
      <w:proofErr w:type="gramEnd"/>
      <w:r w:rsidRPr="00434899">
        <w:rPr>
          <w:rFonts w:eastAsia="Symbol"/>
          <w:bCs/>
          <w:i/>
          <w:lang w:val="en-US"/>
        </w:rPr>
        <w:t xml:space="preserve"> of responsibility for</w:t>
      </w:r>
      <w:r w:rsidRPr="00434899">
        <w:rPr>
          <w:rFonts w:eastAsia="Symbol"/>
          <w:i/>
          <w:lang w:val="en-US"/>
        </w:rPr>
        <w:t xml:space="preserve"> </w:t>
      </w:r>
      <w:r w:rsidRPr="00434899">
        <w:rPr>
          <w:rFonts w:eastAsia="Symbol"/>
          <w:bCs/>
          <w:i/>
          <w:lang w:val="en-US"/>
        </w:rPr>
        <w:t>provision of the society with goods and services on a nonmarket basis for their collective or individual consumption;</w:t>
      </w:r>
    </w:p>
    <w:p w:rsidR="00333EEE" w:rsidRPr="00434899" w:rsidRDefault="00333EEE" w:rsidP="0084487F">
      <w:pPr>
        <w:pStyle w:val="21"/>
        <w:ind w:left="0"/>
        <w:rPr>
          <w:lang w:val="en-US"/>
        </w:rPr>
      </w:pPr>
      <w:proofErr w:type="gramStart"/>
      <w:r w:rsidRPr="00434899">
        <w:rPr>
          <w:rFonts w:eastAsia="Symbol"/>
          <w:bCs/>
          <w:i/>
          <w:lang w:val="en-US"/>
        </w:rPr>
        <w:t>redistribution</w:t>
      </w:r>
      <w:proofErr w:type="gramEnd"/>
      <w:r w:rsidRPr="00434899">
        <w:rPr>
          <w:rFonts w:eastAsia="Symbol"/>
          <w:bCs/>
          <w:i/>
          <w:lang w:val="en-US"/>
        </w:rPr>
        <w:t xml:space="preserve"> of income and wealth by means of transfers and subsidies.</w:t>
      </w:r>
    </w:p>
    <w:p w:rsidR="007B6124" w:rsidRPr="00434899" w:rsidRDefault="007B6124" w:rsidP="0084487F">
      <w:pPr>
        <w:pStyle w:val="21"/>
        <w:ind w:left="0"/>
        <w:rPr>
          <w:lang w:val="en-US"/>
        </w:rPr>
      </w:pPr>
      <w:r w:rsidRPr="00434899">
        <w:rPr>
          <w:rFonts w:eastAsia="Symbol"/>
          <w:bCs/>
          <w:i/>
          <w:lang w:val="en-US"/>
        </w:rPr>
        <w:t>Institutional units of the public administration sector carry out their activities at the expense of financial resources of budgets of all levels, as well as from income-generating activities</w:t>
      </w:r>
      <w:proofErr w:type="gramStart"/>
      <w:r w:rsidRPr="00434899">
        <w:rPr>
          <w:rFonts w:eastAsia="Symbol"/>
          <w:bCs/>
          <w:i/>
          <w:lang w:val="en-US"/>
        </w:rPr>
        <w:t>..</w:t>
      </w:r>
      <w:proofErr w:type="gramEnd"/>
      <w:r w:rsidRPr="00434899">
        <w:rPr>
          <w:rFonts w:eastAsia="Symbol"/>
          <w:bCs/>
          <w:i/>
          <w:lang w:val="en-US"/>
        </w:rPr>
        <w:t xml:space="preserve"> </w:t>
      </w:r>
    </w:p>
    <w:p w:rsidR="00333EEE" w:rsidRPr="00434899" w:rsidRDefault="007B6124" w:rsidP="0084487F">
      <w:pPr>
        <w:pStyle w:val="21"/>
        <w:ind w:left="0"/>
        <w:rPr>
          <w:lang w:val="en-US"/>
        </w:rPr>
      </w:pPr>
      <w:r w:rsidRPr="00434899">
        <w:rPr>
          <w:rFonts w:eastAsia="Symbol"/>
          <w:b/>
          <w:bCs/>
          <w:i/>
          <w:lang w:val="en-US"/>
        </w:rPr>
        <w:t>Households sector</w:t>
      </w:r>
      <w:r w:rsidRPr="00434899">
        <w:rPr>
          <w:rFonts w:eastAsia="Symbol"/>
          <w:bCs/>
          <w:i/>
          <w:lang w:val="en-US"/>
        </w:rPr>
        <w:t xml:space="preserve"> is a set of households, main functions </w:t>
      </w:r>
      <w:r w:rsidR="00333EEE" w:rsidRPr="00434899">
        <w:rPr>
          <w:rFonts w:eastAsia="Symbol"/>
          <w:bCs/>
          <w:i/>
          <w:lang w:val="en-US"/>
        </w:rPr>
        <w:t>of which  are consumption of goods and services, as well as production of goods and services for sale and own use, including unincorporated enterprises belonging to households. The functions of households sector also include participation in production of other institutional sectors as employees.</w:t>
      </w:r>
    </w:p>
    <w:p w:rsidR="00333EEE" w:rsidRPr="00434899" w:rsidRDefault="007B6124" w:rsidP="0084487F">
      <w:pPr>
        <w:pStyle w:val="21"/>
        <w:ind w:left="0"/>
        <w:rPr>
          <w:lang w:val="en-US"/>
        </w:rPr>
      </w:pPr>
      <w:r w:rsidRPr="00434899">
        <w:rPr>
          <w:rFonts w:eastAsia="Symbol"/>
          <w:b/>
          <w:bCs/>
          <w:i/>
          <w:lang w:val="en-US"/>
        </w:rPr>
        <w:t xml:space="preserve">Production activities </w:t>
      </w:r>
      <w:proofErr w:type="gramStart"/>
      <w:r w:rsidRPr="00434899">
        <w:rPr>
          <w:rFonts w:eastAsia="Symbol"/>
          <w:b/>
          <w:bCs/>
          <w:i/>
          <w:lang w:val="en-US"/>
        </w:rPr>
        <w:t>of  households</w:t>
      </w:r>
      <w:proofErr w:type="gramEnd"/>
      <w:r w:rsidRPr="00434899">
        <w:rPr>
          <w:rFonts w:eastAsia="Symbol"/>
          <w:b/>
          <w:bCs/>
          <w:i/>
          <w:lang w:val="en-US"/>
        </w:rPr>
        <w:t xml:space="preserve"> </w:t>
      </w:r>
      <w:r w:rsidR="00333EEE" w:rsidRPr="00434899">
        <w:rPr>
          <w:rFonts w:eastAsia="Symbol"/>
          <w:bCs/>
          <w:i/>
          <w:lang w:val="en-US"/>
        </w:rPr>
        <w:t>are</w:t>
      </w:r>
      <w:r w:rsidR="00333EEE" w:rsidRPr="00434899">
        <w:rPr>
          <w:rFonts w:eastAsia="Symbol"/>
          <w:b/>
          <w:bCs/>
          <w:i/>
          <w:lang w:val="en-US"/>
        </w:rPr>
        <w:t xml:space="preserve"> </w:t>
      </w:r>
      <w:r w:rsidR="00333EEE" w:rsidRPr="00434899">
        <w:rPr>
          <w:rFonts w:eastAsia="Symbol"/>
          <w:bCs/>
          <w:i/>
          <w:lang w:val="en-US"/>
        </w:rPr>
        <w:t>carried out at  their own enterprises, that do not  have status of legal entities and are in sole or joint ownership of households.</w:t>
      </w:r>
    </w:p>
    <w:p w:rsidR="00333EEE" w:rsidRPr="00434899" w:rsidRDefault="00333EEE" w:rsidP="0084487F">
      <w:pPr>
        <w:pStyle w:val="21"/>
        <w:ind w:left="0"/>
        <w:rPr>
          <w:lang w:val="en-US"/>
        </w:rPr>
      </w:pPr>
      <w:r w:rsidRPr="00434899">
        <w:rPr>
          <w:rFonts w:eastAsia="Symbol"/>
          <w:b/>
          <w:bCs/>
          <w:i/>
          <w:lang w:val="en-US"/>
        </w:rPr>
        <w:t>Non-profit institutions serving households sector</w:t>
      </w:r>
      <w:r w:rsidRPr="00434899">
        <w:rPr>
          <w:rFonts w:eastAsia="Symbol"/>
          <w:bCs/>
          <w:i/>
          <w:lang w:val="en-US"/>
        </w:rPr>
        <w:t xml:space="preserve"> </w:t>
      </w:r>
      <w:r w:rsidR="007B6124" w:rsidRPr="00434899">
        <w:rPr>
          <w:rFonts w:eastAsia="Symbol"/>
          <w:bCs/>
          <w:i/>
          <w:lang w:val="en-US"/>
        </w:rPr>
        <w:t xml:space="preserve">(NPISH) </w:t>
      </w:r>
      <w:r w:rsidRPr="00434899">
        <w:rPr>
          <w:rFonts w:eastAsia="Symbol"/>
          <w:bCs/>
          <w:i/>
          <w:lang w:val="en-US"/>
        </w:rPr>
        <w:t>combines nonmarket non-profit institutions, funded and controlled by households.</w:t>
      </w:r>
    </w:p>
    <w:p w:rsidR="00333EEE" w:rsidRPr="00434899" w:rsidRDefault="00333EEE" w:rsidP="0084487F">
      <w:pPr>
        <w:pStyle w:val="BodyTextIndent22"/>
        <w:ind w:left="0"/>
        <w:rPr>
          <w:i/>
          <w:lang w:val="en-GB"/>
        </w:rPr>
      </w:pPr>
      <w:proofErr w:type="gramStart"/>
      <w:r w:rsidRPr="00434899">
        <w:rPr>
          <w:b/>
          <w:bCs/>
          <w:i/>
          <w:lang w:val="en-US"/>
        </w:rPr>
        <w:t xml:space="preserve">Tables </w:t>
      </w:r>
      <w:r w:rsidR="004A524B">
        <w:rPr>
          <w:rFonts w:eastAsia="Symbol"/>
          <w:b/>
          <w:i/>
          <w:lang w:val="en-US"/>
        </w:rPr>
        <w:t>12.</w:t>
      </w:r>
      <w:r w:rsidR="00EC752D" w:rsidRPr="00BC7846">
        <w:rPr>
          <w:rFonts w:eastAsia="Symbol"/>
          <w:b/>
          <w:i/>
          <w:lang w:val="en-US"/>
        </w:rPr>
        <w:t>1</w:t>
      </w:r>
      <w:r w:rsidR="008C604E" w:rsidRPr="00BC7846">
        <w:rPr>
          <w:rFonts w:eastAsia="Symbol"/>
          <w:b/>
          <w:i/>
          <w:lang w:val="en-US"/>
        </w:rPr>
        <w:t xml:space="preserve">1 </w:t>
      </w:r>
      <w:r w:rsidR="005B7606" w:rsidRPr="00BC7846">
        <w:rPr>
          <w:b/>
          <w:bCs/>
          <w:i/>
          <w:lang w:val="en-US"/>
        </w:rPr>
        <w:t>–</w:t>
      </w:r>
      <w:r w:rsidR="005806E7" w:rsidRPr="00BC7846">
        <w:rPr>
          <w:b/>
          <w:bCs/>
          <w:i/>
          <w:lang w:val="en-US"/>
        </w:rPr>
        <w:t xml:space="preserve"> </w:t>
      </w:r>
      <w:r w:rsidR="004A524B">
        <w:rPr>
          <w:b/>
          <w:bCs/>
          <w:i/>
          <w:lang w:val="en-US"/>
        </w:rPr>
        <w:t>12.</w:t>
      </w:r>
      <w:r w:rsidRPr="00434899">
        <w:rPr>
          <w:b/>
          <w:bCs/>
          <w:i/>
          <w:lang w:val="en-US"/>
        </w:rPr>
        <w:t>1</w:t>
      </w:r>
      <w:r w:rsidR="008C604E" w:rsidRPr="00662597">
        <w:rPr>
          <w:b/>
          <w:bCs/>
          <w:i/>
          <w:lang w:val="en-US"/>
        </w:rPr>
        <w:t>2</w:t>
      </w:r>
      <w:r w:rsidRPr="00434899">
        <w:rPr>
          <w:b/>
          <w:bCs/>
          <w:i/>
          <w:lang w:val="en-US"/>
        </w:rPr>
        <w:t>.</w:t>
      </w:r>
      <w:proofErr w:type="gramEnd"/>
      <w:r w:rsidR="007B6124" w:rsidRPr="00434899">
        <w:rPr>
          <w:b/>
          <w:bCs/>
          <w:i/>
          <w:lang w:val="en-US"/>
        </w:rPr>
        <w:t xml:space="preserve"> </w:t>
      </w:r>
      <w:r w:rsidR="007B6124" w:rsidRPr="00EC752D">
        <w:rPr>
          <w:bCs/>
          <w:i/>
          <w:lang w:val="en-US"/>
        </w:rPr>
        <w:t>F</w:t>
      </w:r>
      <w:proofErr w:type="spellStart"/>
      <w:r w:rsidR="007B6124" w:rsidRPr="00434899">
        <w:rPr>
          <w:i/>
          <w:lang w:val="en-GB"/>
        </w:rPr>
        <w:t>inancial</w:t>
      </w:r>
      <w:proofErr w:type="spellEnd"/>
      <w:r w:rsidR="007B6124" w:rsidRPr="00434899">
        <w:rPr>
          <w:i/>
          <w:lang w:val="en-GB"/>
        </w:rPr>
        <w:t xml:space="preserve"> </w:t>
      </w:r>
      <w:r w:rsidRPr="00434899">
        <w:rPr>
          <w:i/>
          <w:lang w:val="en-GB"/>
        </w:rPr>
        <w:t>accounts are a part of the system of national accounts (SNA) and are compiled in compliance with the System of National Accounts 2008.</w:t>
      </w:r>
    </w:p>
    <w:p w:rsidR="00333EEE" w:rsidRPr="00434899" w:rsidRDefault="00333EEE" w:rsidP="0084487F">
      <w:pPr>
        <w:pStyle w:val="BodyTextIndent22"/>
        <w:ind w:left="0"/>
        <w:rPr>
          <w:i/>
          <w:lang w:val="en-GB"/>
        </w:rPr>
      </w:pPr>
      <w:r w:rsidRPr="00434899">
        <w:rPr>
          <w:i/>
          <w:lang w:val="en-GB"/>
        </w:rPr>
        <w:t>The financial accounts provide an important information framework for a detailed flow-of-funds analysis as part of macroeconomic data study. This analysis helps both assess the structure of economic agents’ financial assets and liabilities and timely identify emerging risks and the accumulation of financial imbalances in various sectors of the economy, which serves the goals of maintaining financial stability and macro-prudential regulation. The financial accounts and the financial balance sheets are also a source of data for analysing the activities of institutional sectors for which detailed information is missing, for example, the nonfinancial sector and the household sector.</w:t>
      </w:r>
    </w:p>
    <w:p w:rsidR="00333EEE" w:rsidRPr="00434899" w:rsidRDefault="00333EEE" w:rsidP="0084487F">
      <w:pPr>
        <w:pStyle w:val="BodyTextIndent22"/>
        <w:ind w:left="0"/>
        <w:rPr>
          <w:i/>
          <w:lang w:val="en-GB"/>
        </w:rPr>
      </w:pPr>
      <w:r w:rsidRPr="00434899">
        <w:rPr>
          <w:i/>
          <w:lang w:val="en-GB"/>
        </w:rPr>
        <w:t>The financial account together with the capital account, the other changes in the volume of assets account and the revaluation account is one of the accumulation accounts. Accumulation accounts record changes in the assets and liabilities of institutional units. The accumul</w:t>
      </w:r>
      <w:r w:rsidRPr="00434899">
        <w:rPr>
          <w:i/>
          <w:lang w:val="en-GB"/>
        </w:rPr>
        <w:t>a</w:t>
      </w:r>
      <w:r w:rsidRPr="00434899">
        <w:rPr>
          <w:i/>
          <w:lang w:val="en-GB"/>
        </w:rPr>
        <w:t>tion accounts show all changes that occur between two balance sheets (</w:t>
      </w:r>
      <w:proofErr w:type="spellStart"/>
      <w:r w:rsidRPr="00434899">
        <w:rPr>
          <w:i/>
          <w:lang w:val="en-GB"/>
        </w:rPr>
        <w:t>sectoral</w:t>
      </w:r>
      <w:proofErr w:type="spellEnd"/>
      <w:r w:rsidRPr="00434899">
        <w:rPr>
          <w:i/>
          <w:lang w:val="en-GB"/>
        </w:rPr>
        <w:t xml:space="preserve"> balance sheets) over a specific period of time.</w:t>
      </w:r>
    </w:p>
    <w:p w:rsidR="00333EEE" w:rsidRPr="00434899" w:rsidRDefault="00333EEE" w:rsidP="0084487F">
      <w:pPr>
        <w:pStyle w:val="BodyTextIndent22"/>
        <w:ind w:left="0"/>
        <w:rPr>
          <w:i/>
          <w:lang w:val="en-GB"/>
        </w:rPr>
      </w:pPr>
      <w:r w:rsidRPr="00434899">
        <w:rPr>
          <w:i/>
          <w:lang w:val="en-GB"/>
        </w:rPr>
        <w:t>The capital account records acquisitions and disposals of non-financial assets, resulting from transactions with other institutional units.</w:t>
      </w:r>
    </w:p>
    <w:p w:rsidR="00333EEE" w:rsidRPr="00434899" w:rsidRDefault="00333EEE" w:rsidP="0084487F">
      <w:pPr>
        <w:pStyle w:val="BodyTextIndent22"/>
        <w:ind w:left="0"/>
        <w:rPr>
          <w:i/>
          <w:lang w:val="en-GB"/>
        </w:rPr>
      </w:pPr>
      <w:r w:rsidRPr="00434899">
        <w:rPr>
          <w:i/>
          <w:lang w:val="en-GB"/>
        </w:rPr>
        <w:t>Net lending/net borrowing is the balancing item of the capital account. This item is especially important for economic analysis as it shows a surplus or a shortfall in the sources of financing compared with expenditures on the acquisition of non-financial assets, i.e. it shows the amount of the resources provided for lending (net lending as the balancing item with a positive sign) or were borrowed (net borrowing as the balancing item with a negative sign). Even if funds are not explicitly lent by one sector to other sectors but are retained, for example, in a bank deposit, the counterparty unit (the borrower) actually borrows from the unit holding these financial assets (the creditor).</w:t>
      </w:r>
    </w:p>
    <w:p w:rsidR="00333EEE" w:rsidRPr="00434899" w:rsidRDefault="00333EEE" w:rsidP="0084487F">
      <w:pPr>
        <w:pStyle w:val="BodyTextIndent22"/>
        <w:ind w:left="0"/>
        <w:rPr>
          <w:i/>
          <w:spacing w:val="-2"/>
          <w:lang w:val="en-GB"/>
        </w:rPr>
      </w:pPr>
      <w:r w:rsidRPr="00434899">
        <w:rPr>
          <w:i/>
          <w:lang w:val="en-GB"/>
        </w:rPr>
        <w:t>The net lending/net borrowing balancing item provides the link between the financial and other accounts of the SNA.</w:t>
      </w:r>
    </w:p>
    <w:p w:rsidR="00333EEE" w:rsidRPr="00434899" w:rsidRDefault="00333EEE" w:rsidP="0084487F">
      <w:pPr>
        <w:pStyle w:val="BodyTextIndent22"/>
        <w:ind w:left="0"/>
        <w:rPr>
          <w:lang w:val="en-GB"/>
        </w:rPr>
      </w:pPr>
      <w:r w:rsidRPr="00434899">
        <w:rPr>
          <w:i/>
          <w:lang w:val="en-GB"/>
        </w:rPr>
        <w:t>The financial account is the final account in the full sequence of the SNA accounts that records transactions between institutional units: therefore, it does not have a balancing item that is carried forward to another account. This account shows how net lending or net borrowing is affected by means of changes in holdings of financial assets and liabilities. The sum of these changes is conceptually equal to the balan</w:t>
      </w:r>
      <w:r w:rsidRPr="00434899">
        <w:rPr>
          <w:i/>
          <w:lang w:val="en-GB"/>
        </w:rPr>
        <w:t>c</w:t>
      </w:r>
      <w:r w:rsidRPr="00434899">
        <w:rPr>
          <w:i/>
          <w:lang w:val="en-GB"/>
        </w:rPr>
        <w:t>ing item of the capital account. The identity between the balancing items of the capital account and the financial account is an important feature of the sequence of the accounts as a whole. The conceptual identity between these balancing items enables to check the numerical consistency of the set of accounts as a whole, although the two balancing items are likely to diverge in practice because of meas</w:t>
      </w:r>
      <w:r w:rsidRPr="00434899">
        <w:rPr>
          <w:lang w:val="en-GB"/>
        </w:rPr>
        <w:t>urement errors.</w:t>
      </w:r>
    </w:p>
    <w:p w:rsidR="00333EEE" w:rsidRPr="00434899" w:rsidRDefault="00333EEE" w:rsidP="0084487F">
      <w:pPr>
        <w:pStyle w:val="BodyTextIndent22"/>
        <w:ind w:left="0"/>
        <w:rPr>
          <w:i/>
          <w:lang w:val="en-GB"/>
        </w:rPr>
      </w:pPr>
      <w:r w:rsidRPr="00434899">
        <w:rPr>
          <w:i/>
          <w:lang w:val="en-GB"/>
        </w:rPr>
        <w:t>The financial account records transactions that involve financial assets and liabilities and that take place between resident institutional units and between resident institutional units and the rest of the world. A financial transaction involves simultaneously created or liquidated financial assets and the corresponding counterparty unit’s obligation, or change of ownership of the financial asset.</w:t>
      </w:r>
    </w:p>
    <w:p w:rsidR="00333EEE" w:rsidRPr="00434899" w:rsidRDefault="00333EEE" w:rsidP="0084487F">
      <w:pPr>
        <w:pStyle w:val="BodyTextIndent22"/>
        <w:ind w:left="0"/>
        <w:rPr>
          <w:i/>
          <w:lang w:val="en-GB"/>
        </w:rPr>
      </w:pPr>
      <w:r w:rsidRPr="00434899">
        <w:rPr>
          <w:i/>
          <w:lang w:val="en-GB"/>
        </w:rPr>
        <w:t>The financial account helps to link the financial results of institutional units’ activities with the results of activity related to production, i</w:t>
      </w:r>
      <w:r w:rsidRPr="00434899">
        <w:rPr>
          <w:i/>
          <w:lang w:val="en-GB"/>
        </w:rPr>
        <w:t>n</w:t>
      </w:r>
      <w:r w:rsidRPr="00434899">
        <w:rPr>
          <w:i/>
          <w:lang w:val="en-GB"/>
        </w:rPr>
        <w:t>come generation, income distribution and redistribution among institutional units, income use and saving.</w:t>
      </w:r>
    </w:p>
    <w:p w:rsidR="007B6124" w:rsidRPr="00434899" w:rsidRDefault="00333EEE" w:rsidP="0084487F">
      <w:pPr>
        <w:pStyle w:val="21"/>
        <w:ind w:left="0"/>
        <w:rPr>
          <w:lang w:val="en-US"/>
        </w:rPr>
      </w:pPr>
      <w:proofErr w:type="gramStart"/>
      <w:r w:rsidRPr="00434899">
        <w:rPr>
          <w:rFonts w:eastAsia="Symbol"/>
          <w:b/>
          <w:bCs/>
          <w:i/>
          <w:lang w:val="en-US"/>
        </w:rPr>
        <w:t xml:space="preserve">Tables </w:t>
      </w:r>
      <w:r w:rsidR="004A524B">
        <w:rPr>
          <w:rFonts w:eastAsia="Symbol"/>
          <w:b/>
          <w:bCs/>
          <w:i/>
          <w:lang w:val="en-US"/>
        </w:rPr>
        <w:t>12.</w:t>
      </w:r>
      <w:r w:rsidRPr="00434899">
        <w:rPr>
          <w:rFonts w:eastAsia="Symbol"/>
          <w:b/>
          <w:bCs/>
          <w:i/>
          <w:lang w:val="en-US"/>
        </w:rPr>
        <w:t xml:space="preserve">18, </w:t>
      </w:r>
      <w:r w:rsidR="004A524B">
        <w:rPr>
          <w:rFonts w:eastAsia="Symbol"/>
          <w:b/>
          <w:bCs/>
          <w:i/>
          <w:lang w:val="en-US"/>
        </w:rPr>
        <w:t>12.</w:t>
      </w:r>
      <w:r w:rsidRPr="00434899">
        <w:rPr>
          <w:rFonts w:eastAsia="Symbol"/>
          <w:b/>
          <w:bCs/>
          <w:i/>
          <w:lang w:val="en-US"/>
        </w:rPr>
        <w:t>19.</w:t>
      </w:r>
      <w:proofErr w:type="gramEnd"/>
      <w:r w:rsidRPr="00434899">
        <w:rPr>
          <w:rFonts w:eastAsia="Symbol"/>
          <w:b/>
          <w:bCs/>
          <w:i/>
          <w:lang w:val="en-US"/>
        </w:rPr>
        <w:t xml:space="preserve"> Net exports </w:t>
      </w:r>
      <w:r w:rsidRPr="00434899">
        <w:rPr>
          <w:rFonts w:eastAsia="Symbol"/>
          <w:bCs/>
          <w:i/>
          <w:lang w:val="en-US"/>
        </w:rPr>
        <w:t xml:space="preserve">of goods and services is calculated as the difference between exports and imports and includes the turnover of Russian trade </w:t>
      </w:r>
      <w:r w:rsidR="007B6124" w:rsidRPr="00434899">
        <w:rPr>
          <w:rFonts w:eastAsia="Symbol"/>
          <w:bCs/>
          <w:i/>
          <w:lang w:val="en-US"/>
        </w:rPr>
        <w:t>with both the non</w:t>
      </w:r>
      <w:r w:rsidR="005B7606" w:rsidRPr="005B7606">
        <w:rPr>
          <w:rFonts w:eastAsia="Symbol"/>
          <w:bCs/>
          <w:i/>
          <w:lang w:val="en-US"/>
        </w:rPr>
        <w:t xml:space="preserve"> </w:t>
      </w:r>
      <w:r w:rsidR="005B7606">
        <w:rPr>
          <w:rFonts w:eastAsia="Symbol"/>
          <w:bCs/>
          <w:i/>
          <w:lang w:val="en-US"/>
        </w:rPr>
        <w:t>–</w:t>
      </w:r>
      <w:r w:rsidR="007B6124" w:rsidRPr="00434899">
        <w:rPr>
          <w:rFonts w:eastAsia="Symbol"/>
          <w:bCs/>
          <w:i/>
          <w:lang w:val="en-US"/>
        </w:rPr>
        <w:t xml:space="preserve"> CIS and the CIS countries.</w:t>
      </w:r>
    </w:p>
    <w:p w:rsidR="00333EEE" w:rsidRPr="00434899" w:rsidRDefault="00333EEE" w:rsidP="0084487F">
      <w:pPr>
        <w:pStyle w:val="21"/>
        <w:ind w:left="0"/>
        <w:rPr>
          <w:lang w:val="en-US"/>
        </w:rPr>
      </w:pPr>
      <w:proofErr w:type="gramStart"/>
      <w:r w:rsidRPr="00434899">
        <w:rPr>
          <w:rFonts w:eastAsia="Symbol"/>
          <w:b/>
          <w:bCs/>
          <w:i/>
          <w:lang w:val="en-US"/>
        </w:rPr>
        <w:t xml:space="preserve">Table </w:t>
      </w:r>
      <w:r w:rsidR="004A524B">
        <w:rPr>
          <w:rFonts w:eastAsia="Symbol"/>
          <w:b/>
          <w:i/>
          <w:lang w:val="en-US"/>
        </w:rPr>
        <w:t>12.</w:t>
      </w:r>
      <w:r w:rsidRPr="00434899">
        <w:rPr>
          <w:rFonts w:eastAsia="Symbol"/>
          <w:b/>
          <w:i/>
          <w:lang w:val="en-US"/>
        </w:rPr>
        <w:t>22</w:t>
      </w:r>
      <w:r w:rsidRPr="00434899">
        <w:rPr>
          <w:rFonts w:eastAsia="Symbol"/>
          <w:b/>
          <w:bCs/>
          <w:i/>
          <w:lang w:val="en-US"/>
        </w:rPr>
        <w:t>.</w:t>
      </w:r>
      <w:proofErr w:type="gramEnd"/>
      <w:r w:rsidRPr="00434899">
        <w:rPr>
          <w:rFonts w:eastAsia="Symbol"/>
          <w:b/>
          <w:bCs/>
          <w:i/>
          <w:lang w:val="en-US"/>
        </w:rPr>
        <w:t xml:space="preserve"> </w:t>
      </w:r>
      <w:r w:rsidRPr="00434899">
        <w:rPr>
          <w:b/>
          <w:bCs/>
          <w:i/>
          <w:lang w:val="en-US"/>
        </w:rPr>
        <w:t>Gross regional product (GRP)</w:t>
      </w:r>
      <w:r w:rsidRPr="00434899">
        <w:rPr>
          <w:bCs/>
          <w:i/>
          <w:lang w:val="en-US"/>
        </w:rPr>
        <w:t xml:space="preserve"> is summary indicator of economic activity of a region, characterizing process of producing goods and services for final use. At the same time GRP equals to gross value added, created by residents of region, and </w:t>
      </w:r>
      <w:proofErr w:type="spellStart"/>
      <w:r w:rsidRPr="00434899">
        <w:rPr>
          <w:bCs/>
          <w:i/>
          <w:lang w:val="en-US"/>
        </w:rPr>
        <w:t>isdefined</w:t>
      </w:r>
      <w:proofErr w:type="spellEnd"/>
      <w:r w:rsidRPr="00434899">
        <w:rPr>
          <w:bCs/>
          <w:i/>
          <w:lang w:val="en-US"/>
        </w:rPr>
        <w:t xml:space="preserve"> as the difference between output and intermediate consumption. GRP is calculated </w:t>
      </w:r>
      <w:proofErr w:type="spellStart"/>
      <w:r w:rsidRPr="00434899">
        <w:rPr>
          <w:bCs/>
          <w:i/>
          <w:lang w:val="en-US"/>
        </w:rPr>
        <w:t>bothat</w:t>
      </w:r>
      <w:proofErr w:type="spellEnd"/>
      <w:r w:rsidRPr="00434899">
        <w:rPr>
          <w:bCs/>
          <w:i/>
          <w:lang w:val="en-US"/>
        </w:rPr>
        <w:t xml:space="preserve"> current basic prices and at constant prices.</w:t>
      </w:r>
    </w:p>
    <w:p w:rsidR="00333EEE" w:rsidRPr="00434899" w:rsidRDefault="00333EEE" w:rsidP="0084487F">
      <w:pPr>
        <w:pStyle w:val="21"/>
        <w:ind w:left="0"/>
        <w:rPr>
          <w:lang w:val="en-US"/>
        </w:rPr>
      </w:pPr>
      <w:proofErr w:type="gramStart"/>
      <w:r w:rsidRPr="00434899">
        <w:rPr>
          <w:rFonts w:eastAsia="Symbol"/>
          <w:bCs/>
          <w:i/>
          <w:lang w:val="en-US"/>
        </w:rPr>
        <w:t>Basic prices include prices of production of a given industry, value of subsidies on products, but does</w:t>
      </w:r>
      <w:proofErr w:type="gramEnd"/>
      <w:r w:rsidRPr="00434899">
        <w:rPr>
          <w:rFonts w:eastAsia="Symbol"/>
          <w:bCs/>
          <w:i/>
          <w:lang w:val="en-US"/>
        </w:rPr>
        <w:t xml:space="preserve"> not include taxes on products.</w:t>
      </w:r>
    </w:p>
    <w:p w:rsidR="00333EEE" w:rsidRPr="00434899" w:rsidRDefault="00333EEE" w:rsidP="0084487F">
      <w:pPr>
        <w:pStyle w:val="21"/>
        <w:ind w:left="0"/>
        <w:rPr>
          <w:lang w:val="en-US"/>
        </w:rPr>
      </w:pPr>
      <w:proofErr w:type="gramStart"/>
      <w:r w:rsidRPr="00434899">
        <w:rPr>
          <w:rFonts w:eastAsia="Symbol"/>
          <w:b/>
          <w:i/>
          <w:lang w:val="en"/>
        </w:rPr>
        <w:t xml:space="preserve">Table </w:t>
      </w:r>
      <w:r w:rsidR="004A524B">
        <w:rPr>
          <w:rFonts w:eastAsia="Symbol"/>
          <w:b/>
          <w:i/>
          <w:lang w:val="en"/>
        </w:rPr>
        <w:t>12.</w:t>
      </w:r>
      <w:r w:rsidRPr="00434899">
        <w:rPr>
          <w:rFonts w:eastAsia="Symbol"/>
          <w:b/>
          <w:i/>
          <w:lang w:val="en-US"/>
        </w:rPr>
        <w:t xml:space="preserve">23, </w:t>
      </w:r>
      <w:r w:rsidR="004A524B">
        <w:rPr>
          <w:rFonts w:eastAsia="Symbol"/>
          <w:b/>
          <w:i/>
          <w:lang w:val="en-US"/>
        </w:rPr>
        <w:t>12.</w:t>
      </w:r>
      <w:r w:rsidRPr="00434899">
        <w:rPr>
          <w:rFonts w:eastAsia="Symbol"/>
          <w:b/>
          <w:i/>
          <w:lang w:val="en-US"/>
        </w:rPr>
        <w:t>24</w:t>
      </w:r>
      <w:r w:rsidRPr="00434899">
        <w:rPr>
          <w:rFonts w:eastAsia="Symbol"/>
          <w:b/>
          <w:i/>
          <w:lang w:val="en"/>
        </w:rPr>
        <w:t>.</w:t>
      </w:r>
      <w:proofErr w:type="gramEnd"/>
      <w:r w:rsidRPr="00434899">
        <w:rPr>
          <w:rFonts w:eastAsia="Symbol"/>
          <w:b/>
          <w:i/>
          <w:lang w:val="en"/>
        </w:rPr>
        <w:t xml:space="preserve"> </w:t>
      </w:r>
      <w:r w:rsidR="007B6124" w:rsidRPr="00434899">
        <w:rPr>
          <w:rFonts w:eastAsia="Symbol"/>
          <w:b/>
          <w:i/>
          <w:lang w:val="en"/>
        </w:rPr>
        <w:t xml:space="preserve">Balance </w:t>
      </w:r>
      <w:r w:rsidRPr="00434899">
        <w:rPr>
          <w:rFonts w:eastAsia="Symbol"/>
          <w:b/>
          <w:i/>
          <w:lang w:val="en"/>
        </w:rPr>
        <w:t>sheet</w:t>
      </w:r>
      <w:r w:rsidRPr="00434899">
        <w:rPr>
          <w:rFonts w:eastAsia="Symbol"/>
          <w:i/>
          <w:lang w:val="en"/>
        </w:rPr>
        <w:t xml:space="preserve"> is a table or a system of SNA tables that reflects the value of the economic assets and financial li</w:t>
      </w:r>
      <w:r w:rsidRPr="00434899">
        <w:rPr>
          <w:rFonts w:eastAsia="Symbol"/>
          <w:i/>
          <w:lang w:val="en"/>
        </w:rPr>
        <w:t>a</w:t>
      </w:r>
      <w:r w:rsidRPr="00434899">
        <w:rPr>
          <w:rFonts w:eastAsia="Symbol"/>
          <w:i/>
          <w:lang w:val="en"/>
        </w:rPr>
        <w:t>bilities (equity) available at an institutional unit, sector or economy as a whole at the beginning (the initial balance sheet) and the end (clo</w:t>
      </w:r>
      <w:r w:rsidRPr="00434899">
        <w:rPr>
          <w:rFonts w:eastAsia="Symbol"/>
          <w:i/>
          <w:lang w:val="en"/>
        </w:rPr>
        <w:t>s</w:t>
      </w:r>
      <w:r w:rsidRPr="00434899">
        <w:rPr>
          <w:rFonts w:eastAsia="Symbol"/>
          <w:i/>
          <w:lang w:val="en"/>
        </w:rPr>
        <w:t>ing balance) of the period.</w:t>
      </w:r>
    </w:p>
    <w:p w:rsidR="007B6124" w:rsidRPr="00434899" w:rsidRDefault="007B6124" w:rsidP="0084487F">
      <w:pPr>
        <w:pStyle w:val="21"/>
        <w:ind w:left="0"/>
        <w:rPr>
          <w:lang w:val="en-US"/>
        </w:rPr>
      </w:pPr>
      <w:r w:rsidRPr="00434899">
        <w:rPr>
          <w:rFonts w:eastAsia="Symbol"/>
          <w:b/>
          <w:i/>
          <w:lang w:val="en"/>
        </w:rPr>
        <w:t>National wealth</w:t>
      </w:r>
      <w:r w:rsidRPr="00434899">
        <w:rPr>
          <w:rFonts w:eastAsia="Symbol"/>
          <w:i/>
          <w:lang w:val="en"/>
        </w:rPr>
        <w:t xml:space="preserve"> represents the aggregate value of all economic assets (non-financial and financial) at market prices that are held on a date in the ownership of residents of a given country, less their financial obligations, both to residents and non-residents.</w:t>
      </w:r>
    </w:p>
    <w:p w:rsidR="007B6124" w:rsidRPr="00434899" w:rsidRDefault="007B6124" w:rsidP="0084487F">
      <w:pPr>
        <w:pStyle w:val="21"/>
        <w:ind w:left="0"/>
        <w:rPr>
          <w:lang w:val="en-US"/>
        </w:rPr>
      </w:pPr>
      <w:r w:rsidRPr="00434899">
        <w:rPr>
          <w:rFonts w:eastAsia="Symbol"/>
          <w:b/>
          <w:i/>
          <w:lang w:val="en"/>
        </w:rPr>
        <w:t>Asset</w:t>
      </w:r>
      <w:r w:rsidRPr="00434899">
        <w:rPr>
          <w:rFonts w:eastAsia="Symbol"/>
          <w:i/>
          <w:lang w:val="en"/>
        </w:rPr>
        <w:t xml:space="preserve"> is accumulated stock of value that brings economic benefit or several of economic benefits to economic owner of asset as a r</w:t>
      </w:r>
      <w:r w:rsidRPr="00434899">
        <w:rPr>
          <w:rFonts w:eastAsia="Symbol"/>
          <w:i/>
          <w:lang w:val="en"/>
        </w:rPr>
        <w:t>e</w:t>
      </w:r>
      <w:r w:rsidRPr="00434899">
        <w:rPr>
          <w:rFonts w:eastAsia="Symbol"/>
          <w:i/>
          <w:lang w:val="en"/>
        </w:rPr>
        <w:t>sult of owning it or using it for a certain period of time.</w:t>
      </w:r>
    </w:p>
    <w:p w:rsidR="007B6124" w:rsidRPr="00434899" w:rsidRDefault="007B6124" w:rsidP="0084487F">
      <w:pPr>
        <w:pStyle w:val="21"/>
        <w:ind w:left="0"/>
        <w:rPr>
          <w:rFonts w:eastAsia="Symbol"/>
          <w:i/>
          <w:lang w:val="en"/>
        </w:rPr>
      </w:pPr>
      <w:r w:rsidRPr="00434899">
        <w:rPr>
          <w:rFonts w:eastAsia="Symbol"/>
          <w:b/>
          <w:i/>
          <w:lang w:val="en"/>
        </w:rPr>
        <w:t xml:space="preserve">Financial liability </w:t>
      </w:r>
      <w:r w:rsidRPr="00434899">
        <w:rPr>
          <w:rFonts w:eastAsia="Symbol"/>
          <w:i/>
          <w:lang w:val="en"/>
        </w:rPr>
        <w:t>arises when one unit (the debtor) promises in certain circumstances to make payment or several payments to anot</w:t>
      </w:r>
      <w:r w:rsidRPr="00434899">
        <w:rPr>
          <w:rFonts w:eastAsia="Symbol"/>
          <w:i/>
          <w:lang w:val="en"/>
        </w:rPr>
        <w:t>h</w:t>
      </w:r>
      <w:r w:rsidRPr="00434899">
        <w:rPr>
          <w:rFonts w:eastAsia="Symbol"/>
          <w:i/>
          <w:lang w:val="en"/>
        </w:rPr>
        <w:t>er unit (the creditor).</w:t>
      </w:r>
    </w:p>
    <w:p w:rsidR="00333EEE" w:rsidRPr="00434899" w:rsidRDefault="00333EEE" w:rsidP="0084487F">
      <w:pPr>
        <w:pStyle w:val="21"/>
        <w:ind w:left="0"/>
        <w:rPr>
          <w:rFonts w:eastAsia="Symbol"/>
          <w:i/>
          <w:lang w:val="en"/>
        </w:rPr>
      </w:pPr>
      <w:proofErr w:type="gramStart"/>
      <w:r w:rsidRPr="00434899">
        <w:rPr>
          <w:rFonts w:eastAsia="Symbol"/>
          <w:b/>
          <w:i/>
          <w:lang w:val="en"/>
        </w:rPr>
        <w:t>Non-financial assets.</w:t>
      </w:r>
      <w:proofErr w:type="gramEnd"/>
      <w:r w:rsidRPr="00434899">
        <w:rPr>
          <w:rFonts w:eastAsia="Symbol"/>
          <w:b/>
          <w:i/>
          <w:lang w:val="en"/>
        </w:rPr>
        <w:t xml:space="preserve"> </w:t>
      </w:r>
      <w:r w:rsidRPr="00434899">
        <w:rPr>
          <w:rFonts w:eastAsia="Symbol"/>
          <w:i/>
          <w:lang w:val="en"/>
        </w:rPr>
        <w:t>Two different categories of non-financial assets are distinguished</w:t>
      </w:r>
      <w:proofErr w:type="gramStart"/>
      <w:r w:rsidRPr="00434899">
        <w:rPr>
          <w:rFonts w:eastAsia="Symbol"/>
          <w:i/>
          <w:lang w:val="en"/>
        </w:rPr>
        <w:t>::</w:t>
      </w:r>
      <w:proofErr w:type="gramEnd"/>
      <w:r w:rsidRPr="00434899">
        <w:rPr>
          <w:rFonts w:eastAsia="Symbol"/>
          <w:i/>
          <w:lang w:val="en"/>
        </w:rPr>
        <w:t xml:space="preserve"> produced assets and </w:t>
      </w:r>
      <w:proofErr w:type="spellStart"/>
      <w:r w:rsidRPr="00434899">
        <w:rPr>
          <w:rFonts w:eastAsia="Symbol"/>
          <w:i/>
          <w:lang w:val="en"/>
        </w:rPr>
        <w:t>nonproduced</w:t>
      </w:r>
      <w:proofErr w:type="spellEnd"/>
      <w:r w:rsidRPr="00434899">
        <w:rPr>
          <w:rFonts w:eastAsia="Symbol"/>
          <w:i/>
          <w:lang w:val="en"/>
        </w:rPr>
        <w:t xml:space="preserve"> assets:</w:t>
      </w:r>
    </w:p>
    <w:p w:rsidR="00333EEE" w:rsidRPr="00434899" w:rsidRDefault="00333EEE" w:rsidP="0084487F">
      <w:pPr>
        <w:autoSpaceDE w:val="0"/>
        <w:spacing w:line="200" w:lineRule="exact"/>
        <w:ind w:firstLine="284"/>
        <w:rPr>
          <w:lang w:val="en-US"/>
        </w:rPr>
      </w:pPr>
      <w:r w:rsidRPr="00434899">
        <w:rPr>
          <w:rFonts w:eastAsia="Symbol"/>
          <w:i/>
          <w:lang w:val="en"/>
        </w:rPr>
        <w:t xml:space="preserve">- </w:t>
      </w:r>
      <w:proofErr w:type="gramStart"/>
      <w:r w:rsidRPr="00434899">
        <w:rPr>
          <w:rFonts w:eastAsia="Symbol"/>
          <w:i/>
          <w:lang w:val="en"/>
        </w:rPr>
        <w:t>p</w:t>
      </w:r>
      <w:proofErr w:type="spellStart"/>
      <w:r w:rsidRPr="00434899">
        <w:rPr>
          <w:rFonts w:ascii="Arial" w:eastAsia="Symbol" w:hAnsi="Arial" w:cs="Arial"/>
          <w:i/>
          <w:sz w:val="16"/>
          <w:szCs w:val="16"/>
          <w:lang w:val="en-US"/>
        </w:rPr>
        <w:t>roduced</w:t>
      </w:r>
      <w:proofErr w:type="spellEnd"/>
      <w:proofErr w:type="gramEnd"/>
      <w:r w:rsidRPr="00434899">
        <w:rPr>
          <w:rFonts w:ascii="Arial" w:eastAsia="Symbol" w:hAnsi="Arial" w:cs="Arial"/>
          <w:i/>
          <w:sz w:val="16"/>
          <w:szCs w:val="16"/>
          <w:lang w:val="en-US"/>
        </w:rPr>
        <w:t xml:space="preserve"> assets are non-financial assets that have come into existence as outputs from production processes that fall within the pr</w:t>
      </w:r>
      <w:r w:rsidRPr="00434899">
        <w:rPr>
          <w:rFonts w:ascii="Arial" w:eastAsia="Symbol" w:hAnsi="Arial" w:cs="Arial"/>
          <w:i/>
          <w:sz w:val="16"/>
          <w:szCs w:val="16"/>
          <w:lang w:val="en-US"/>
        </w:rPr>
        <w:t>o</w:t>
      </w:r>
      <w:r w:rsidRPr="00434899">
        <w:rPr>
          <w:rFonts w:ascii="Arial" w:eastAsia="Symbol" w:hAnsi="Arial" w:cs="Arial"/>
          <w:i/>
          <w:sz w:val="16"/>
          <w:szCs w:val="16"/>
          <w:lang w:val="en-US"/>
        </w:rPr>
        <w:t>duction boundary of the SNA. There are three main types of produced assets: fixed assets, inventories and valuables</w:t>
      </w:r>
      <w:r w:rsidRPr="00434899">
        <w:rPr>
          <w:rFonts w:ascii="Arial" w:eastAsia="Symbol" w:hAnsi="Arial" w:cs="Arial"/>
          <w:i/>
          <w:sz w:val="16"/>
          <w:szCs w:val="16"/>
          <w:lang w:val="en"/>
        </w:rPr>
        <w:t>;</w:t>
      </w:r>
    </w:p>
    <w:p w:rsidR="00333EEE" w:rsidRPr="00434899" w:rsidRDefault="00333EEE" w:rsidP="0084487F">
      <w:pPr>
        <w:autoSpaceDE w:val="0"/>
        <w:spacing w:line="200" w:lineRule="exact"/>
        <w:ind w:firstLine="284"/>
        <w:rPr>
          <w:lang w:val="en-US"/>
        </w:rPr>
      </w:pPr>
      <w:r w:rsidRPr="00434899">
        <w:rPr>
          <w:rFonts w:eastAsia="Symbol"/>
          <w:i/>
          <w:lang w:val="en"/>
        </w:rPr>
        <w:t xml:space="preserve">- </w:t>
      </w:r>
      <w:proofErr w:type="gramStart"/>
      <w:r w:rsidRPr="00434899">
        <w:rPr>
          <w:rFonts w:ascii="Arial" w:eastAsia="Symbol" w:hAnsi="Arial" w:cs="Arial"/>
          <w:i/>
          <w:sz w:val="16"/>
          <w:szCs w:val="16"/>
          <w:lang w:val="en"/>
        </w:rPr>
        <w:t>non-produced</w:t>
      </w:r>
      <w:proofErr w:type="gramEnd"/>
      <w:r w:rsidRPr="00434899">
        <w:rPr>
          <w:rFonts w:ascii="Arial" w:eastAsia="Symbol" w:hAnsi="Arial" w:cs="Arial"/>
          <w:i/>
          <w:sz w:val="16"/>
          <w:szCs w:val="16"/>
          <w:lang w:val="en"/>
        </w:rPr>
        <w:t xml:space="preserve"> assets are </w:t>
      </w:r>
      <w:r w:rsidRPr="00434899">
        <w:rPr>
          <w:rFonts w:ascii="Arial" w:eastAsia="Symbol" w:hAnsi="Arial" w:cs="Arial"/>
          <w:i/>
          <w:sz w:val="16"/>
          <w:szCs w:val="16"/>
          <w:lang w:val="en-US"/>
        </w:rPr>
        <w:t>non-financial assets that have come into existence in ways other than through processes of production.</w:t>
      </w:r>
      <w:r w:rsidRPr="00434899">
        <w:rPr>
          <w:rFonts w:ascii="Arial" w:eastAsia="Symbol" w:hAnsi="Arial" w:cs="Arial"/>
          <w:i/>
          <w:sz w:val="16"/>
          <w:szCs w:val="16"/>
          <w:lang w:val="en"/>
        </w:rPr>
        <w:t xml:space="preserve"> </w:t>
      </w:r>
      <w:r w:rsidRPr="00434899">
        <w:rPr>
          <w:rFonts w:ascii="Arial" w:eastAsia="Symbol" w:hAnsi="Arial" w:cs="Arial"/>
          <w:bCs/>
          <w:i/>
          <w:iCs/>
          <w:sz w:val="16"/>
          <w:szCs w:val="16"/>
          <w:lang w:val="en-US"/>
        </w:rPr>
        <w:t xml:space="preserve">Non-produced assets consist of three categories: natural resources; contracts, leases and </w:t>
      </w:r>
      <w:proofErr w:type="spellStart"/>
      <w:r w:rsidRPr="00434899">
        <w:rPr>
          <w:rFonts w:ascii="Arial" w:eastAsia="Symbol" w:hAnsi="Arial" w:cs="Arial"/>
          <w:bCs/>
          <w:i/>
          <w:iCs/>
          <w:sz w:val="16"/>
          <w:szCs w:val="16"/>
          <w:lang w:val="en-US"/>
        </w:rPr>
        <w:t>licences</w:t>
      </w:r>
      <w:proofErr w:type="spellEnd"/>
      <w:r w:rsidRPr="00434899">
        <w:rPr>
          <w:rFonts w:ascii="Arial" w:eastAsia="Symbol" w:hAnsi="Arial" w:cs="Arial"/>
          <w:bCs/>
          <w:i/>
          <w:iCs/>
          <w:sz w:val="16"/>
          <w:szCs w:val="16"/>
          <w:lang w:val="en-US"/>
        </w:rPr>
        <w:t>; and purchased goodwill and marketing a</w:t>
      </w:r>
      <w:r w:rsidRPr="00434899">
        <w:rPr>
          <w:rFonts w:ascii="Arial" w:eastAsia="Symbol" w:hAnsi="Arial" w:cs="Arial"/>
          <w:bCs/>
          <w:i/>
          <w:iCs/>
          <w:sz w:val="16"/>
          <w:szCs w:val="16"/>
          <w:lang w:val="en-US"/>
        </w:rPr>
        <w:t>s</w:t>
      </w:r>
      <w:r w:rsidRPr="00434899">
        <w:rPr>
          <w:rFonts w:ascii="Arial" w:eastAsia="Symbol" w:hAnsi="Arial" w:cs="Arial"/>
          <w:bCs/>
          <w:i/>
          <w:iCs/>
          <w:sz w:val="16"/>
          <w:szCs w:val="16"/>
          <w:lang w:val="en-US"/>
        </w:rPr>
        <w:t>sets.</w:t>
      </w:r>
    </w:p>
    <w:p w:rsidR="007B6124" w:rsidRPr="00434899" w:rsidRDefault="007B6124" w:rsidP="0084487F">
      <w:pPr>
        <w:pStyle w:val="21"/>
        <w:ind w:left="0"/>
        <w:rPr>
          <w:i/>
          <w:szCs w:val="16"/>
          <w:lang w:val="en-US"/>
        </w:rPr>
      </w:pPr>
      <w:r w:rsidRPr="00434899">
        <w:rPr>
          <w:rFonts w:eastAsia="Symbol"/>
          <w:b/>
          <w:i/>
          <w:lang w:val="en"/>
        </w:rPr>
        <w:t>Natural</w:t>
      </w:r>
      <w:r w:rsidRPr="00434899">
        <w:rPr>
          <w:b/>
          <w:bCs/>
          <w:i/>
          <w:iCs/>
          <w:szCs w:val="16"/>
          <w:lang w:val="en-US"/>
        </w:rPr>
        <w:t xml:space="preserve"> resources </w:t>
      </w:r>
      <w:r w:rsidRPr="00434899">
        <w:rPr>
          <w:bCs/>
          <w:i/>
          <w:iCs/>
          <w:szCs w:val="16"/>
          <w:lang w:val="en-US"/>
        </w:rPr>
        <w:t>consist of naturally occurring resources that have an economic value</w:t>
      </w:r>
      <w:r w:rsidRPr="00434899">
        <w:rPr>
          <w:i/>
          <w:szCs w:val="16"/>
          <w:lang w:val="en-US"/>
        </w:rPr>
        <w:t xml:space="preserve"> and over which ownership rights have been established.</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
          <w:i/>
          <w:iCs/>
          <w:sz w:val="16"/>
          <w:szCs w:val="16"/>
          <w:lang w:val="en-US" w:eastAsia="ru-RU"/>
        </w:rPr>
        <w:lastRenderedPageBreak/>
        <w:t xml:space="preserve">Mineral and energy reserves </w:t>
      </w:r>
      <w:r w:rsidRPr="00E32FA2">
        <w:rPr>
          <w:rFonts w:ascii="Arial" w:hAnsi="Arial" w:cs="Arial"/>
          <w:bCs/>
          <w:i/>
          <w:iCs/>
          <w:sz w:val="16"/>
          <w:szCs w:val="16"/>
          <w:lang w:val="en-US" w:eastAsia="ru-RU"/>
        </w:rPr>
        <w:t xml:space="preserve">located on or below the </w:t>
      </w:r>
      <w:proofErr w:type="gramStart"/>
      <w:r w:rsidRPr="00E32FA2">
        <w:rPr>
          <w:rFonts w:ascii="Arial" w:hAnsi="Arial" w:cs="Arial"/>
          <w:bCs/>
          <w:i/>
          <w:iCs/>
          <w:sz w:val="16"/>
          <w:szCs w:val="16"/>
          <w:lang w:val="en-US" w:eastAsia="ru-RU"/>
        </w:rPr>
        <w:t>earth’s</w:t>
      </w:r>
      <w:proofErr w:type="gramEnd"/>
      <w:r w:rsidRPr="00E32FA2">
        <w:rPr>
          <w:rFonts w:ascii="Arial" w:hAnsi="Arial" w:cs="Arial"/>
          <w:bCs/>
          <w:i/>
          <w:iCs/>
          <w:sz w:val="16"/>
          <w:szCs w:val="16"/>
          <w:lang w:val="en-US" w:eastAsia="ru-RU"/>
        </w:rPr>
        <w:t xml:space="preserve"> surface that are economically exploitable, given current technology and relative prices. They include commercially recoverable reserves of the following types of minerals: oil; gas; gold; copper; iron ore; coking coal, steam coal and brown coal; diamonds in primary deposits and in placers</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Cs/>
          <w:i/>
          <w:iCs/>
          <w:sz w:val="16"/>
          <w:szCs w:val="16"/>
          <w:lang w:val="en-US" w:eastAsia="ru-RU"/>
        </w:rPr>
      </w:pPr>
      <w:r w:rsidRPr="00E32FA2">
        <w:rPr>
          <w:rFonts w:ascii="Arial" w:hAnsi="Arial" w:cs="Arial"/>
          <w:b/>
          <w:i/>
          <w:iCs/>
          <w:sz w:val="16"/>
          <w:szCs w:val="16"/>
          <w:lang w:val="en-US" w:eastAsia="ru-RU"/>
        </w:rPr>
        <w:t xml:space="preserve">Non-cultivated biological resources </w:t>
      </w:r>
      <w:r w:rsidRPr="00E32FA2">
        <w:rPr>
          <w:rFonts w:ascii="Arial" w:hAnsi="Arial" w:cs="Arial"/>
          <w:bCs/>
          <w:i/>
          <w:iCs/>
          <w:sz w:val="16"/>
          <w:szCs w:val="16"/>
          <w:lang w:val="en-US" w:eastAsia="ru-RU"/>
        </w:rPr>
        <w:t>consist of animals, birds, fish and plants that yield both once-only and repeat products over which ownership rights are enforced but for which natural growth or regeneration is not under the direct control, responsibility and manag</w:t>
      </w:r>
      <w:r w:rsidRPr="00E32FA2">
        <w:rPr>
          <w:rFonts w:ascii="Arial" w:hAnsi="Arial" w:cs="Arial"/>
          <w:bCs/>
          <w:i/>
          <w:iCs/>
          <w:sz w:val="16"/>
          <w:szCs w:val="16"/>
          <w:lang w:val="en-US" w:eastAsia="ru-RU"/>
        </w:rPr>
        <w:t>e</w:t>
      </w:r>
      <w:r w:rsidRPr="00E32FA2">
        <w:rPr>
          <w:rFonts w:ascii="Arial" w:hAnsi="Arial" w:cs="Arial"/>
          <w:bCs/>
          <w:i/>
          <w:iCs/>
          <w:sz w:val="16"/>
          <w:szCs w:val="16"/>
          <w:lang w:val="en-US" w:eastAsia="ru-RU"/>
        </w:rPr>
        <w:t>ment of institutional units. As objects of plant origin they are stocks of re-sources of wood harvested for commercial purposes in forests intended for these purposes, located within the boundaries of the lands of the forest fund. Resources of animal origin: hunting resources are objects of the animal world, which in accordance with federal law and (or) the laws of the constituent entities of the Russian Federation are used or can be used for hunting purposes and for which the standards for permissible exemption are established.</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
          <w:i/>
          <w:iCs/>
          <w:sz w:val="16"/>
          <w:szCs w:val="16"/>
          <w:lang w:val="en-US" w:eastAsia="ru-RU"/>
        </w:rPr>
        <w:t xml:space="preserve">Water resources </w:t>
      </w:r>
      <w:r w:rsidRPr="00E32FA2">
        <w:rPr>
          <w:rFonts w:ascii="Arial" w:hAnsi="Arial" w:cs="Arial"/>
          <w:bCs/>
          <w:i/>
          <w:iCs/>
          <w:sz w:val="16"/>
          <w:szCs w:val="16"/>
          <w:lang w:val="en-US" w:eastAsia="ru-RU"/>
        </w:rPr>
        <w:t>consist of surface and groundwater resources used for extraction to the extent that their scarcity leads to the e</w:t>
      </w:r>
      <w:r w:rsidRPr="00E32FA2">
        <w:rPr>
          <w:rFonts w:ascii="Arial" w:hAnsi="Arial" w:cs="Arial"/>
          <w:bCs/>
          <w:i/>
          <w:iCs/>
          <w:sz w:val="16"/>
          <w:szCs w:val="16"/>
          <w:lang w:val="en-US" w:eastAsia="ru-RU"/>
        </w:rPr>
        <w:t>n</w:t>
      </w:r>
      <w:r w:rsidRPr="00E32FA2">
        <w:rPr>
          <w:rFonts w:ascii="Arial" w:hAnsi="Arial" w:cs="Arial"/>
          <w:bCs/>
          <w:i/>
          <w:iCs/>
          <w:sz w:val="16"/>
          <w:szCs w:val="16"/>
          <w:lang w:val="en-US" w:eastAsia="ru-RU"/>
        </w:rPr>
        <w:t>forcement of ownership or use rights, market valuation and some measure of economic control. They include groundwater within the boundaries of river basins, sub-basins and water management areas; underground waters, namely, drinking, technical, thermal (heat and power) and mineral waters</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Cs/>
          <w:i/>
          <w:iCs/>
          <w:sz w:val="16"/>
          <w:szCs w:val="16"/>
          <w:lang w:val="en-US" w:eastAsia="ru-RU"/>
        </w:rPr>
      </w:pPr>
      <w:r w:rsidRPr="00E32FA2">
        <w:rPr>
          <w:rFonts w:ascii="Arial" w:hAnsi="Arial" w:cs="Arial"/>
          <w:b/>
          <w:i/>
          <w:iCs/>
          <w:sz w:val="16"/>
          <w:szCs w:val="16"/>
          <w:lang w:val="en-US" w:eastAsia="ru-RU"/>
        </w:rPr>
        <w:t xml:space="preserve">Valuables </w:t>
      </w:r>
      <w:r w:rsidRPr="00E32FA2">
        <w:rPr>
          <w:rFonts w:ascii="Arial" w:hAnsi="Arial" w:cs="Arial"/>
          <w:bCs/>
          <w:i/>
          <w:iCs/>
          <w:sz w:val="16"/>
          <w:szCs w:val="16"/>
          <w:lang w:val="en-US" w:eastAsia="ru-RU"/>
        </w:rPr>
        <w:t>are produced goods of considerable value that are not used primarily for purposes of production or consumption but are held as stores of value over time. Valuables are expected to appreciate or at least not to decline in real value, nor to deteriorate over time under normal conditions.</w:t>
      </w:r>
    </w:p>
    <w:p w:rsidR="00E32FA2" w:rsidRPr="00E32FA2" w:rsidRDefault="00E32FA2" w:rsidP="00E32FA2">
      <w:pPr>
        <w:autoSpaceDE w:val="0"/>
        <w:spacing w:line="200" w:lineRule="exact"/>
        <w:ind w:firstLine="284"/>
        <w:jc w:val="both"/>
        <w:rPr>
          <w:rFonts w:ascii="Arial" w:hAnsi="Arial" w:cs="Arial"/>
          <w:b/>
          <w:i/>
          <w:iCs/>
          <w:sz w:val="16"/>
          <w:szCs w:val="16"/>
          <w:lang w:val="en-US" w:eastAsia="ru-RU"/>
        </w:rPr>
      </w:pPr>
      <w:r w:rsidRPr="00E32FA2">
        <w:rPr>
          <w:rFonts w:ascii="Arial" w:hAnsi="Arial" w:cs="Arial"/>
          <w:bCs/>
          <w:i/>
          <w:iCs/>
          <w:sz w:val="16"/>
          <w:szCs w:val="16"/>
          <w:lang w:val="en-US" w:eastAsia="ru-RU"/>
        </w:rPr>
        <w:t xml:space="preserve">They include fine </w:t>
      </w:r>
      <w:proofErr w:type="spellStart"/>
      <w:r w:rsidRPr="00E32FA2">
        <w:rPr>
          <w:rFonts w:ascii="Arial" w:hAnsi="Arial" w:cs="Arial"/>
          <w:bCs/>
          <w:i/>
          <w:iCs/>
          <w:sz w:val="16"/>
          <w:szCs w:val="16"/>
          <w:lang w:val="en-US" w:eastAsia="ru-RU"/>
        </w:rPr>
        <w:t>jewellery</w:t>
      </w:r>
      <w:proofErr w:type="spellEnd"/>
      <w:r w:rsidRPr="00E32FA2">
        <w:rPr>
          <w:rFonts w:ascii="Arial" w:hAnsi="Arial" w:cs="Arial"/>
          <w:bCs/>
          <w:i/>
          <w:iCs/>
          <w:sz w:val="16"/>
          <w:szCs w:val="16"/>
          <w:lang w:val="en-US" w:eastAsia="ru-RU"/>
        </w:rPr>
        <w:t>, fashioned out of precious stones, and metals of significant and realizable value, collectibles (recognized works of art, antiques, collections of stamps, coins, books etc., having a recognized market value when not intended for sale), precious metals and stones, when not intended to be sold or used as costs of production, are not held as monetary gold or as a financial asset in the form of unallocated metal accounts. Currently, the cost of museum items and collections is not calculated</w:t>
      </w:r>
      <w:r w:rsidRPr="00E32FA2">
        <w:rPr>
          <w:rFonts w:ascii="Arial" w:hAnsi="Arial" w:cs="Arial"/>
          <w:b/>
          <w:i/>
          <w:iCs/>
          <w:sz w:val="16"/>
          <w:szCs w:val="16"/>
          <w:lang w:val="en-US" w:eastAsia="ru-RU"/>
        </w:rPr>
        <w:t>.</w:t>
      </w:r>
    </w:p>
    <w:p w:rsidR="00E32FA2" w:rsidRPr="00E32FA2" w:rsidRDefault="00E32FA2" w:rsidP="00E32FA2">
      <w:pPr>
        <w:autoSpaceDE w:val="0"/>
        <w:spacing w:line="200" w:lineRule="exact"/>
        <w:ind w:firstLine="284"/>
        <w:jc w:val="both"/>
        <w:rPr>
          <w:rFonts w:ascii="Arial" w:hAnsi="Arial" w:cs="Arial"/>
          <w:b/>
          <w:bCs/>
          <w:i/>
          <w:sz w:val="16"/>
          <w:szCs w:val="16"/>
          <w:lang w:val="en-US" w:eastAsia="ru-RU"/>
        </w:rPr>
      </w:pPr>
      <w:r w:rsidRPr="00E32FA2">
        <w:rPr>
          <w:rFonts w:ascii="Arial" w:hAnsi="Arial" w:cs="Arial"/>
          <w:b/>
          <w:bCs/>
          <w:i/>
          <w:sz w:val="16"/>
          <w:szCs w:val="16"/>
          <w:lang w:val="en-US" w:eastAsia="ru-RU"/>
        </w:rPr>
        <w:t xml:space="preserve">Consumer durables </w:t>
      </w:r>
      <w:r w:rsidRPr="00E32FA2">
        <w:rPr>
          <w:rFonts w:ascii="Arial" w:hAnsi="Arial" w:cs="Arial"/>
          <w:bCs/>
          <w:i/>
          <w:sz w:val="16"/>
          <w:szCs w:val="16"/>
          <w:lang w:val="en-US" w:eastAsia="ru-RU"/>
        </w:rPr>
        <w:t>are goods used by households for final consumption repeatedly or continuously, for a period of (under normal o</w:t>
      </w:r>
      <w:r w:rsidRPr="00E32FA2">
        <w:rPr>
          <w:rFonts w:ascii="Arial" w:hAnsi="Arial" w:cs="Arial"/>
          <w:bCs/>
          <w:i/>
          <w:sz w:val="16"/>
          <w:szCs w:val="16"/>
          <w:lang w:val="en-US" w:eastAsia="ru-RU"/>
        </w:rPr>
        <w:t>p</w:t>
      </w:r>
      <w:r w:rsidRPr="00E32FA2">
        <w:rPr>
          <w:rFonts w:ascii="Arial" w:hAnsi="Arial" w:cs="Arial"/>
          <w:bCs/>
          <w:i/>
          <w:sz w:val="16"/>
          <w:szCs w:val="16"/>
          <w:lang w:val="en-US" w:eastAsia="ru-RU"/>
        </w:rPr>
        <w:t>erating conditions) one year or more.</w:t>
      </w:r>
    </w:p>
    <w:p w:rsidR="00E32FA2" w:rsidRPr="00E32FA2" w:rsidRDefault="00E32FA2" w:rsidP="00E32FA2">
      <w:pPr>
        <w:pStyle w:val="21"/>
        <w:ind w:left="0"/>
        <w:rPr>
          <w:lang w:val="en-US"/>
        </w:rPr>
      </w:pPr>
      <w:r w:rsidRPr="00E32FA2">
        <w:rPr>
          <w:rFonts w:eastAsia="Symbol"/>
          <w:b/>
          <w:i/>
          <w:lang w:val="en"/>
        </w:rPr>
        <w:t xml:space="preserve">Current market value of assets </w:t>
      </w:r>
      <w:r w:rsidRPr="00E32FA2">
        <w:rPr>
          <w:rFonts w:eastAsia="Symbol"/>
          <w:i/>
          <w:lang w:val="en"/>
        </w:rPr>
        <w:t>is value at which assets can be sold on the open market under competitive conditions, when the pa</w:t>
      </w:r>
      <w:r w:rsidRPr="00E32FA2">
        <w:rPr>
          <w:rFonts w:eastAsia="Symbol"/>
          <w:i/>
          <w:lang w:val="en"/>
        </w:rPr>
        <w:t>r</w:t>
      </w:r>
      <w:r w:rsidRPr="00E32FA2">
        <w:rPr>
          <w:rFonts w:eastAsia="Symbol"/>
          <w:i/>
          <w:lang w:val="en"/>
        </w:rPr>
        <w:t>ties of transaction act reasonably, having sufficient information, and any extraordinary circumstances do not influence the amount of tran</w:t>
      </w:r>
      <w:r w:rsidRPr="00E32FA2">
        <w:rPr>
          <w:rFonts w:eastAsia="Symbol"/>
          <w:i/>
          <w:lang w:val="en"/>
        </w:rPr>
        <w:t>s</w:t>
      </w:r>
      <w:r w:rsidRPr="00E32FA2">
        <w:rPr>
          <w:rFonts w:eastAsia="Symbol"/>
          <w:i/>
          <w:lang w:val="en"/>
        </w:rPr>
        <w:t xml:space="preserve">action. </w:t>
      </w:r>
    </w:p>
    <w:p w:rsidR="00E32FA2" w:rsidRPr="00E32FA2" w:rsidRDefault="00E32FA2" w:rsidP="00E32FA2">
      <w:pPr>
        <w:pStyle w:val="21"/>
        <w:ind w:left="0"/>
        <w:rPr>
          <w:i/>
          <w:lang w:val="en-US"/>
        </w:rPr>
      </w:pPr>
      <w:bookmarkStart w:id="3" w:name="_Hlk59347420"/>
      <w:r w:rsidRPr="00E32FA2">
        <w:rPr>
          <w:i/>
          <w:lang w:val="en-US"/>
        </w:rPr>
        <w:t xml:space="preserve">Value of inventories related to </w:t>
      </w:r>
      <w:proofErr w:type="gramStart"/>
      <w:r w:rsidRPr="00E32FA2">
        <w:rPr>
          <w:i/>
          <w:lang w:val="en-US"/>
        </w:rPr>
        <w:t>produced</w:t>
      </w:r>
      <w:proofErr w:type="gramEnd"/>
      <w:r w:rsidRPr="00E32FA2">
        <w:rPr>
          <w:i/>
          <w:lang w:val="en-US"/>
        </w:rPr>
        <w:t xml:space="preserve"> non-financial assets, as well as a part of non-produced non-financial assets (certain types of natural resources – land, non-cultivated biological water resources; contracts, leases and licenses, purchased goodwill and marketing a</w:t>
      </w:r>
      <w:r w:rsidRPr="00E32FA2">
        <w:rPr>
          <w:i/>
          <w:lang w:val="en-US"/>
        </w:rPr>
        <w:t>s</w:t>
      </w:r>
      <w:r w:rsidRPr="00E32FA2">
        <w:rPr>
          <w:i/>
          <w:lang w:val="en-US"/>
        </w:rPr>
        <w:t>sets) are not considered in the balance sheet due to the lack of their valuation at current market value.</w:t>
      </w:r>
    </w:p>
    <w:p w:rsidR="00E32FA2" w:rsidRPr="00E32FA2" w:rsidRDefault="00E32FA2" w:rsidP="00E32FA2">
      <w:pPr>
        <w:pStyle w:val="21"/>
        <w:ind w:left="0"/>
        <w:rPr>
          <w:rFonts w:eastAsia="Symbol"/>
          <w:i/>
          <w:lang w:val="en"/>
        </w:rPr>
      </w:pPr>
      <w:r w:rsidRPr="00E32FA2">
        <w:rPr>
          <w:rFonts w:eastAsia="Symbol"/>
          <w:b/>
          <w:i/>
          <w:lang w:val="en"/>
        </w:rPr>
        <w:t xml:space="preserve">Table </w:t>
      </w:r>
      <w:r w:rsidR="004A524B">
        <w:rPr>
          <w:rFonts w:eastAsia="Symbol"/>
          <w:b/>
          <w:i/>
          <w:lang w:val="en"/>
        </w:rPr>
        <w:t>12.</w:t>
      </w:r>
      <w:r w:rsidRPr="00E32FA2">
        <w:rPr>
          <w:rFonts w:eastAsia="Symbol"/>
          <w:b/>
          <w:i/>
          <w:lang w:val="en-US"/>
        </w:rPr>
        <w:t>25</w:t>
      </w:r>
      <w:r w:rsidRPr="00E32FA2">
        <w:rPr>
          <w:rFonts w:eastAsia="Symbol"/>
          <w:i/>
          <w:lang w:val="en"/>
        </w:rPr>
        <w:t xml:space="preserve"> </w:t>
      </w:r>
      <w:r w:rsidRPr="00E32FA2">
        <w:rPr>
          <w:rFonts w:eastAsia="Symbol"/>
          <w:b/>
          <w:i/>
          <w:lang w:val="en"/>
        </w:rPr>
        <w:t>Balance sheet of assets and liabilities and the accumulation account in terms of fixed capital for 2018</w:t>
      </w:r>
      <w:r w:rsidRPr="00E32FA2">
        <w:rPr>
          <w:rFonts w:eastAsia="Symbol"/>
          <w:i/>
          <w:lang w:val="en"/>
        </w:rPr>
        <w:t>.</w:t>
      </w:r>
    </w:p>
    <w:bookmarkEnd w:id="3"/>
    <w:p w:rsidR="007B6124" w:rsidRPr="00434899" w:rsidRDefault="007B6124" w:rsidP="0084487F">
      <w:pPr>
        <w:pStyle w:val="21"/>
        <w:ind w:left="0"/>
        <w:rPr>
          <w:i/>
          <w:lang w:val="en-US"/>
        </w:rPr>
      </w:pPr>
      <w:r w:rsidRPr="00434899">
        <w:rPr>
          <w:b/>
          <w:i/>
          <w:lang w:val="en-US"/>
        </w:rPr>
        <w:t>Fixed capital</w:t>
      </w:r>
      <w:r w:rsidRPr="00434899">
        <w:rPr>
          <w:i/>
          <w:lang w:val="en-US"/>
        </w:rPr>
        <w:t xml:space="preserve"> is the produced assets that are to be used repeatedly or continuously for a long period, but not less than one year, for production of goods, provision of market and non-market services, for managerial needs, or for presentation to other organizations for a fee for temporary possession and use or for temporary use.</w:t>
      </w:r>
    </w:p>
    <w:p w:rsidR="00333EEE" w:rsidRPr="00434899" w:rsidRDefault="00333EEE" w:rsidP="0084487F">
      <w:pPr>
        <w:pStyle w:val="21"/>
        <w:ind w:left="0"/>
        <w:rPr>
          <w:lang w:val="en-US"/>
        </w:rPr>
      </w:pPr>
      <w:r w:rsidRPr="00434899">
        <w:rPr>
          <w:rFonts w:eastAsia="Symbol"/>
          <w:i/>
          <w:lang w:val="en-US"/>
        </w:rPr>
        <w:t>For</w:t>
      </w:r>
      <w:r w:rsidRPr="00434899">
        <w:rPr>
          <w:rFonts w:eastAsia="Symbol"/>
          <w:i/>
          <w:lang w:val="en"/>
        </w:rPr>
        <w:t xml:space="preserve"> calculation of current market value of </w:t>
      </w:r>
      <w:r w:rsidRPr="00434899">
        <w:rPr>
          <w:rFonts w:eastAsia="Symbol"/>
          <w:b/>
          <w:i/>
          <w:lang w:val="en"/>
        </w:rPr>
        <w:t>stocks of fixed capital</w:t>
      </w:r>
      <w:r w:rsidRPr="00434899">
        <w:rPr>
          <w:rFonts w:eastAsia="Symbol"/>
          <w:i/>
          <w:lang w:val="en"/>
        </w:rPr>
        <w:t xml:space="preserve"> (fixed assets) the following approaches were used:</w:t>
      </w:r>
    </w:p>
    <w:p w:rsidR="00333EEE" w:rsidRPr="00434899" w:rsidRDefault="00333EEE" w:rsidP="0084487F">
      <w:pPr>
        <w:pStyle w:val="21"/>
        <w:ind w:left="0"/>
        <w:rPr>
          <w:lang w:val="en-US"/>
        </w:rPr>
      </w:pPr>
      <w:r w:rsidRPr="00434899">
        <w:rPr>
          <w:rFonts w:eastAsia="Symbol"/>
          <w:i/>
          <w:lang w:val="en"/>
        </w:rPr>
        <w:t xml:space="preserve">- cost approach, i.e. valuation based on determination of costs necessary for reproduction or replacement of </w:t>
      </w:r>
      <w:r w:rsidRPr="00434899">
        <w:rPr>
          <w:rFonts w:eastAsia="Symbol"/>
          <w:i/>
          <w:lang w:val="en-US"/>
        </w:rPr>
        <w:t xml:space="preserve">a </w:t>
      </w:r>
      <w:r w:rsidRPr="00434899">
        <w:rPr>
          <w:rFonts w:eastAsia="Symbol"/>
          <w:i/>
          <w:lang w:val="en"/>
        </w:rPr>
        <w:t>valuation object;</w:t>
      </w:r>
    </w:p>
    <w:p w:rsidR="00333EEE" w:rsidRPr="00434899" w:rsidRDefault="00333EEE" w:rsidP="0084487F">
      <w:pPr>
        <w:pStyle w:val="21"/>
        <w:ind w:left="0"/>
        <w:rPr>
          <w:lang w:val="en-US"/>
        </w:rPr>
      </w:pPr>
      <w:r w:rsidRPr="00434899">
        <w:rPr>
          <w:rFonts w:eastAsia="Symbol"/>
          <w:i/>
          <w:lang w:val="en"/>
        </w:rPr>
        <w:t xml:space="preserve">- </w:t>
      </w:r>
      <w:proofErr w:type="gramStart"/>
      <w:r w:rsidRPr="00434899">
        <w:rPr>
          <w:rFonts w:eastAsia="Symbol"/>
          <w:i/>
          <w:lang w:val="en"/>
        </w:rPr>
        <w:t>comparable</w:t>
      </w:r>
      <w:proofErr w:type="gramEnd"/>
      <w:r w:rsidRPr="00434899">
        <w:rPr>
          <w:rFonts w:eastAsia="Symbol"/>
          <w:i/>
          <w:lang w:val="en"/>
        </w:rPr>
        <w:t xml:space="preserve"> approach that involves comparing of a valuation object with similar objects for which there is information on prices of transactions or offers;</w:t>
      </w:r>
    </w:p>
    <w:p w:rsidR="00333EEE" w:rsidRPr="00434899" w:rsidRDefault="00333EEE" w:rsidP="0084487F">
      <w:pPr>
        <w:pStyle w:val="21"/>
        <w:ind w:left="0"/>
        <w:rPr>
          <w:lang w:val="en-US"/>
        </w:rPr>
      </w:pPr>
      <w:r w:rsidRPr="00434899">
        <w:rPr>
          <w:rFonts w:eastAsia="Symbol"/>
          <w:i/>
          <w:lang w:val="en"/>
        </w:rPr>
        <w:t xml:space="preserve">- </w:t>
      </w:r>
      <w:proofErr w:type="gramStart"/>
      <w:r w:rsidRPr="00434899">
        <w:rPr>
          <w:rFonts w:eastAsia="Symbol"/>
          <w:i/>
          <w:lang w:val="en"/>
        </w:rPr>
        <w:t>income</w:t>
      </w:r>
      <w:proofErr w:type="gramEnd"/>
      <w:r w:rsidRPr="00434899">
        <w:rPr>
          <w:rFonts w:eastAsia="Symbol"/>
          <w:i/>
          <w:lang w:val="en"/>
        </w:rPr>
        <w:t xml:space="preserve"> approach that involves determining of discounted future economic benefits, expected from that asset.</w:t>
      </w:r>
    </w:p>
    <w:p w:rsidR="00333EEE" w:rsidRPr="00434899" w:rsidRDefault="00333EEE" w:rsidP="0084487F">
      <w:pPr>
        <w:pStyle w:val="21"/>
        <w:ind w:left="0"/>
        <w:rPr>
          <w:lang w:val="en-US"/>
        </w:rPr>
      </w:pPr>
      <w:r w:rsidRPr="00434899">
        <w:rPr>
          <w:rFonts w:eastAsia="Symbol"/>
          <w:i/>
          <w:lang w:val="en"/>
        </w:rPr>
        <w:t xml:space="preserve">Change of current market value of fixed capital stocks for a reporting year is reflected in </w:t>
      </w:r>
      <w:r w:rsidRPr="00434899">
        <w:rPr>
          <w:rFonts w:eastAsia="Symbol"/>
          <w:b/>
          <w:i/>
          <w:lang w:val="en-US"/>
        </w:rPr>
        <w:t>accumulation accounts</w:t>
      </w:r>
      <w:r w:rsidRPr="00434899">
        <w:rPr>
          <w:rFonts w:eastAsia="Symbol"/>
          <w:i/>
          <w:lang w:val="en"/>
        </w:rPr>
        <w:t>, which include:</w:t>
      </w:r>
    </w:p>
    <w:p w:rsidR="00333EEE" w:rsidRPr="00434899" w:rsidRDefault="00333EEE" w:rsidP="0084487F">
      <w:pPr>
        <w:pStyle w:val="21"/>
        <w:ind w:left="0"/>
        <w:rPr>
          <w:lang w:val="en-US"/>
        </w:rPr>
      </w:pPr>
      <w:r w:rsidRPr="00434899">
        <w:rPr>
          <w:rFonts w:eastAsia="Symbol"/>
          <w:i/>
          <w:lang w:val="en"/>
        </w:rPr>
        <w:t xml:space="preserve">- </w:t>
      </w:r>
      <w:proofErr w:type="gramStart"/>
      <w:r w:rsidRPr="00434899">
        <w:rPr>
          <w:rFonts w:eastAsia="Symbol"/>
          <w:i/>
          <w:lang w:val="en"/>
        </w:rPr>
        <w:t>capital</w:t>
      </w:r>
      <w:proofErr w:type="gramEnd"/>
      <w:r w:rsidRPr="00434899">
        <w:rPr>
          <w:rFonts w:eastAsia="Symbol"/>
          <w:i/>
          <w:lang w:val="en"/>
        </w:rPr>
        <w:t xml:space="preserve"> account;</w:t>
      </w:r>
    </w:p>
    <w:p w:rsidR="00333EEE" w:rsidRPr="00434899" w:rsidRDefault="00333EEE" w:rsidP="0084487F">
      <w:pPr>
        <w:pStyle w:val="21"/>
        <w:ind w:left="0"/>
        <w:rPr>
          <w:lang w:val="en-US"/>
        </w:rPr>
      </w:pPr>
      <w:r w:rsidRPr="00434899">
        <w:rPr>
          <w:rFonts w:eastAsia="Symbol"/>
          <w:i/>
          <w:lang w:val="en"/>
        </w:rPr>
        <w:t xml:space="preserve">- </w:t>
      </w:r>
      <w:proofErr w:type="gramStart"/>
      <w:r w:rsidRPr="00434899">
        <w:rPr>
          <w:rFonts w:eastAsia="Symbol"/>
          <w:i/>
          <w:lang w:val="en"/>
        </w:rPr>
        <w:t>revaluation</w:t>
      </w:r>
      <w:proofErr w:type="gramEnd"/>
      <w:r w:rsidRPr="00434899">
        <w:rPr>
          <w:rFonts w:eastAsia="Symbol"/>
          <w:i/>
          <w:lang w:val="en"/>
        </w:rPr>
        <w:t xml:space="preserve"> account;</w:t>
      </w:r>
    </w:p>
    <w:p w:rsidR="00333EEE" w:rsidRPr="00434899" w:rsidRDefault="00333EEE" w:rsidP="0084487F">
      <w:pPr>
        <w:pStyle w:val="21"/>
        <w:ind w:left="0"/>
        <w:rPr>
          <w:lang w:val="en-US"/>
        </w:rPr>
      </w:pPr>
      <w:r w:rsidRPr="00434899">
        <w:rPr>
          <w:rFonts w:eastAsia="Symbol"/>
          <w:i/>
          <w:lang w:val="en"/>
        </w:rPr>
        <w:t xml:space="preserve">- </w:t>
      </w:r>
      <w:proofErr w:type="gramStart"/>
      <w:r w:rsidRPr="00434899">
        <w:rPr>
          <w:rFonts w:eastAsia="Symbol"/>
          <w:i/>
          <w:lang w:val="en"/>
        </w:rPr>
        <w:t>account</w:t>
      </w:r>
      <w:proofErr w:type="gramEnd"/>
      <w:r w:rsidRPr="00434899">
        <w:rPr>
          <w:rFonts w:eastAsia="Symbol"/>
          <w:i/>
          <w:lang w:val="en"/>
        </w:rPr>
        <w:t xml:space="preserve"> for other changes in volume of fixed capital.</w:t>
      </w:r>
    </w:p>
    <w:p w:rsidR="00E32FA2" w:rsidRPr="00E32FA2" w:rsidRDefault="00E32FA2" w:rsidP="00E32FA2">
      <w:pPr>
        <w:pStyle w:val="21"/>
        <w:rPr>
          <w:rFonts w:eastAsia="Symbol"/>
          <w:b/>
          <w:i/>
          <w:lang w:val="en"/>
        </w:rPr>
      </w:pPr>
      <w:r w:rsidRPr="00E32FA2">
        <w:rPr>
          <w:rFonts w:eastAsia="Symbol"/>
          <w:b/>
          <w:i/>
          <w:lang w:val="en"/>
        </w:rPr>
        <w:t xml:space="preserve">Capital account </w:t>
      </w:r>
      <w:r w:rsidRPr="00E32FA2">
        <w:rPr>
          <w:rFonts w:eastAsia="Symbol"/>
          <w:bCs/>
          <w:i/>
          <w:lang w:val="en"/>
        </w:rPr>
        <w:t>reflects net accumulation of fixed capital as gross fixed capital formation less consumption of fixed capital.</w:t>
      </w:r>
    </w:p>
    <w:p w:rsidR="00E32FA2" w:rsidRPr="00E32FA2" w:rsidRDefault="00E32FA2" w:rsidP="00E32FA2">
      <w:pPr>
        <w:pStyle w:val="21"/>
        <w:rPr>
          <w:rFonts w:eastAsia="Symbol"/>
          <w:b/>
          <w:i/>
          <w:lang w:val="en"/>
        </w:rPr>
      </w:pPr>
      <w:r w:rsidRPr="00E32FA2">
        <w:rPr>
          <w:rFonts w:eastAsia="Symbol"/>
          <w:b/>
          <w:i/>
          <w:lang w:val="en"/>
        </w:rPr>
        <w:t xml:space="preserve">Gross fixed capital formation </w:t>
      </w:r>
      <w:r w:rsidRPr="00E32FA2">
        <w:rPr>
          <w:rFonts w:eastAsia="Symbol"/>
          <w:bCs/>
          <w:i/>
          <w:lang w:val="en"/>
        </w:rPr>
        <w:t>is defined as the total value of producer's acquisition of capital (less its disposal) during reporting per</w:t>
      </w:r>
      <w:r w:rsidRPr="00E32FA2">
        <w:rPr>
          <w:rFonts w:eastAsia="Symbol"/>
          <w:bCs/>
          <w:i/>
          <w:lang w:val="en"/>
        </w:rPr>
        <w:t>i</w:t>
      </w:r>
      <w:r w:rsidRPr="00E32FA2">
        <w:rPr>
          <w:rFonts w:eastAsia="Symbol"/>
          <w:bCs/>
          <w:i/>
          <w:lang w:val="en"/>
        </w:rPr>
        <w:t>od plus expenses on services that increase the value of non-produced assets. The calculation of gross fixed capital formation is based on "investment in fixed assets" indicator, using adjustments to bring it in line with the SNA concept.</w:t>
      </w:r>
    </w:p>
    <w:p w:rsidR="00E32FA2" w:rsidRPr="00E32FA2" w:rsidRDefault="00E32FA2" w:rsidP="00E32FA2">
      <w:pPr>
        <w:pStyle w:val="21"/>
        <w:rPr>
          <w:rFonts w:eastAsia="Symbol"/>
          <w:b/>
          <w:i/>
          <w:lang w:val="en"/>
        </w:rPr>
      </w:pPr>
      <w:r w:rsidRPr="00E32FA2">
        <w:rPr>
          <w:rFonts w:eastAsia="Symbol"/>
          <w:b/>
          <w:i/>
          <w:lang w:val="en"/>
        </w:rPr>
        <w:t xml:space="preserve">Consumption of fixed capital </w:t>
      </w:r>
      <w:r w:rsidRPr="00E32FA2">
        <w:rPr>
          <w:rFonts w:eastAsia="Symbol"/>
          <w:bCs/>
          <w:i/>
          <w:lang w:val="en"/>
        </w:rPr>
        <w:t>is the estimate of negative change in current market value of stock of fixed capital during the reporting year because of physical deterioration, obsolescence or normal accidental damage. Its calculation was carried out using the perpetual i</w:t>
      </w:r>
      <w:r w:rsidRPr="00E32FA2">
        <w:rPr>
          <w:rFonts w:eastAsia="Symbol"/>
          <w:bCs/>
          <w:i/>
          <w:lang w:val="en"/>
        </w:rPr>
        <w:t>n</w:t>
      </w:r>
      <w:r w:rsidRPr="00E32FA2">
        <w:rPr>
          <w:rFonts w:eastAsia="Symbol"/>
          <w:bCs/>
          <w:i/>
          <w:lang w:val="en"/>
        </w:rPr>
        <w:t>ventory method.</w:t>
      </w:r>
    </w:p>
    <w:p w:rsidR="00E32FA2" w:rsidRPr="00E32FA2" w:rsidRDefault="00E32FA2" w:rsidP="00E32FA2">
      <w:pPr>
        <w:pStyle w:val="21"/>
        <w:ind w:left="0"/>
        <w:rPr>
          <w:rFonts w:eastAsia="Symbol"/>
          <w:b/>
          <w:i/>
          <w:lang w:val="en"/>
        </w:rPr>
      </w:pPr>
      <w:r w:rsidRPr="00E32FA2">
        <w:rPr>
          <w:rFonts w:eastAsia="Symbol"/>
          <w:b/>
          <w:i/>
          <w:lang w:val="en"/>
        </w:rPr>
        <w:t xml:space="preserve">Revaluation account </w:t>
      </w:r>
      <w:r w:rsidRPr="00E32FA2">
        <w:rPr>
          <w:rFonts w:eastAsia="Symbol"/>
          <w:bCs/>
          <w:i/>
          <w:lang w:val="en"/>
        </w:rPr>
        <w:t>reflects changes in current market value of fixed capital for reporting year due to changes in prices for them du</w:t>
      </w:r>
      <w:r w:rsidRPr="00E32FA2">
        <w:rPr>
          <w:rFonts w:eastAsia="Symbol"/>
          <w:bCs/>
          <w:i/>
          <w:lang w:val="en"/>
        </w:rPr>
        <w:t>r</w:t>
      </w:r>
      <w:r w:rsidRPr="00E32FA2">
        <w:rPr>
          <w:rFonts w:eastAsia="Symbol"/>
          <w:bCs/>
          <w:i/>
          <w:lang w:val="en"/>
        </w:rPr>
        <w:t>ing this period. These changes in value mean the occurrence during reporting period of holding profit (or – with decrease in prices - losses) from owners of fixed capital</w:t>
      </w:r>
      <w:r w:rsidRPr="00E32FA2">
        <w:rPr>
          <w:rFonts w:eastAsia="Symbol"/>
          <w:b/>
          <w:i/>
          <w:lang w:val="en"/>
        </w:rPr>
        <w:t>.</w:t>
      </w:r>
    </w:p>
    <w:p w:rsidR="007B6124" w:rsidRPr="00434899" w:rsidRDefault="007B6124" w:rsidP="0084487F">
      <w:pPr>
        <w:pStyle w:val="21"/>
        <w:ind w:left="0"/>
        <w:rPr>
          <w:rFonts w:eastAsia="Symbol"/>
          <w:i/>
          <w:lang w:val="en-US"/>
        </w:rPr>
      </w:pPr>
      <w:r w:rsidRPr="00434899">
        <w:rPr>
          <w:rFonts w:eastAsia="Symbol"/>
          <w:b/>
          <w:i/>
          <w:lang w:val="en"/>
        </w:rPr>
        <w:t xml:space="preserve">Account of other changes in volume of fixed capital </w:t>
      </w:r>
      <w:r w:rsidRPr="00434899">
        <w:rPr>
          <w:rFonts w:eastAsia="Symbol"/>
          <w:i/>
          <w:lang w:val="en"/>
        </w:rPr>
        <w:t>reflects changes in its value that are not related to capital transactions and price changes. The account of other changes in volume of fixed assets includes changes in their market value due to the influence of extraord</w:t>
      </w:r>
      <w:r w:rsidRPr="00434899">
        <w:rPr>
          <w:rFonts w:eastAsia="Symbol"/>
          <w:i/>
          <w:lang w:val="en"/>
        </w:rPr>
        <w:t>i</w:t>
      </w:r>
      <w:r w:rsidRPr="00434899">
        <w:rPr>
          <w:rFonts w:eastAsia="Symbol"/>
          <w:i/>
          <w:lang w:val="en"/>
        </w:rPr>
        <w:t xml:space="preserve">nary events, large-scale natural disasters and </w:t>
      </w:r>
      <w:proofErr w:type="spellStart"/>
      <w:r w:rsidRPr="00434899">
        <w:rPr>
          <w:rFonts w:eastAsia="Symbol"/>
          <w:i/>
          <w:lang w:val="en"/>
        </w:rPr>
        <w:t>technogenic</w:t>
      </w:r>
      <w:proofErr w:type="spellEnd"/>
      <w:r w:rsidRPr="00434899">
        <w:rPr>
          <w:rFonts w:eastAsia="Symbol"/>
          <w:i/>
          <w:lang w:val="en"/>
        </w:rPr>
        <w:t xml:space="preserve"> catastrophes, changes in classifications of institutional units, assets and in stru</w:t>
      </w:r>
      <w:r w:rsidRPr="00434899">
        <w:rPr>
          <w:rFonts w:eastAsia="Symbol"/>
          <w:i/>
          <w:lang w:val="en"/>
        </w:rPr>
        <w:t>c</w:t>
      </w:r>
      <w:r w:rsidRPr="00434899">
        <w:rPr>
          <w:rFonts w:eastAsia="Symbol"/>
          <w:i/>
          <w:lang w:val="en"/>
        </w:rPr>
        <w:t>ture of institutional units, entrances and exits of assets, which are not result of operations (economic entrances and exits), other changes, except for listed above.</w:t>
      </w:r>
    </w:p>
    <w:sectPr w:rsidR="007B6124" w:rsidRPr="00434899" w:rsidSect="005234B7">
      <w:headerReference w:type="even" r:id="rId9"/>
      <w:headerReference w:type="default" r:id="rId10"/>
      <w:footerReference w:type="even" r:id="rId11"/>
      <w:footerReference w:type="default" r:id="rId12"/>
      <w:footerReference w:type="first" r:id="rId13"/>
      <w:pgSz w:w="11906" w:h="16838"/>
      <w:pgMar w:top="1191" w:right="851" w:bottom="1758" w:left="1134" w:header="680" w:footer="1134" w:gutter="0"/>
      <w:pgNumType w:start="26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735" w:rsidRDefault="002F6735">
      <w:r>
        <w:separator/>
      </w:r>
    </w:p>
  </w:endnote>
  <w:endnote w:type="continuationSeparator" w:id="0">
    <w:p w:rsidR="002F6735" w:rsidRDefault="002F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charset w:val="00"/>
    <w:family w:val="swiss"/>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2F6735">
      <w:trPr>
        <w:jc w:val="center"/>
      </w:trPr>
      <w:tc>
        <w:tcPr>
          <w:tcW w:w="564" w:type="dxa"/>
          <w:shd w:val="clear" w:color="auto" w:fill="auto"/>
        </w:tcPr>
        <w:p w:rsidR="002F6735" w:rsidRDefault="002F6735">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593D79">
            <w:rPr>
              <w:rStyle w:val="a5"/>
              <w:noProof/>
            </w:rPr>
            <w:t>280</w:t>
          </w:r>
          <w:r>
            <w:rPr>
              <w:rStyle w:val="a5"/>
            </w:rPr>
            <w:fldChar w:fldCharType="end"/>
          </w:r>
        </w:p>
      </w:tc>
      <w:tc>
        <w:tcPr>
          <w:tcW w:w="4515" w:type="dxa"/>
          <w:shd w:val="clear" w:color="auto" w:fill="auto"/>
        </w:tcPr>
        <w:p w:rsidR="002F6735" w:rsidRDefault="002F6735">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2F6735" w:rsidRPr="00845AC8" w:rsidRDefault="002F6735" w:rsidP="00845AC8">
          <w:pPr>
            <w:pStyle w:val="af2"/>
            <w:spacing w:before="120"/>
            <w:ind w:right="113"/>
            <w:jc w:val="right"/>
            <w:rPr>
              <w:lang w:val="en-US"/>
            </w:rPr>
          </w:pPr>
          <w:r>
            <w:rPr>
              <w:i/>
            </w:rPr>
            <w:t>Российский статистический ежегодник. 202</w:t>
          </w:r>
          <w:r>
            <w:rPr>
              <w:i/>
              <w:lang w:val="en-US"/>
            </w:rPr>
            <w:t>1</w:t>
          </w:r>
        </w:p>
      </w:tc>
    </w:tr>
  </w:tbl>
  <w:p w:rsidR="002F6735" w:rsidRPr="005234B7" w:rsidRDefault="002F6735">
    <w:pPr>
      <w:pStyle w:val="af2"/>
      <w:rPr>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4514"/>
      <w:gridCol w:w="4805"/>
      <w:gridCol w:w="602"/>
    </w:tblGrid>
    <w:tr w:rsidR="002F6735">
      <w:trPr>
        <w:jc w:val="center"/>
      </w:trPr>
      <w:tc>
        <w:tcPr>
          <w:tcW w:w="4240" w:type="dxa"/>
          <w:shd w:val="clear" w:color="auto" w:fill="auto"/>
        </w:tcPr>
        <w:p w:rsidR="002F6735" w:rsidRPr="00845AC8" w:rsidRDefault="002F6735" w:rsidP="00845AC8">
          <w:pPr>
            <w:pStyle w:val="af2"/>
            <w:spacing w:before="120"/>
            <w:rPr>
              <w:lang w:val="en-US"/>
            </w:rPr>
          </w:pPr>
          <w:r>
            <w:rPr>
              <w:i/>
            </w:rPr>
            <w:t>Российский статистический ежегодник. 202</w:t>
          </w:r>
          <w:r>
            <w:rPr>
              <w:i/>
              <w:lang w:val="en-US"/>
            </w:rPr>
            <w:t>1</w:t>
          </w:r>
        </w:p>
      </w:tc>
      <w:tc>
        <w:tcPr>
          <w:tcW w:w="4514" w:type="dxa"/>
          <w:shd w:val="clear" w:color="auto" w:fill="auto"/>
        </w:tcPr>
        <w:p w:rsidR="002F6735" w:rsidRDefault="002F6735">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6" w:type="dxa"/>
          <w:shd w:val="clear" w:color="auto" w:fill="auto"/>
        </w:tcPr>
        <w:p w:rsidR="002F6735" w:rsidRDefault="002F6735">
          <w:pPr>
            <w:pStyle w:val="af2"/>
            <w:spacing w:before="120"/>
            <w:jc w:val="right"/>
          </w:pPr>
          <w:r>
            <w:rPr>
              <w:rStyle w:val="a5"/>
            </w:rPr>
            <w:fldChar w:fldCharType="begin"/>
          </w:r>
          <w:r>
            <w:rPr>
              <w:rStyle w:val="a5"/>
            </w:rPr>
            <w:instrText xml:space="preserve"> PAGE </w:instrText>
          </w:r>
          <w:r>
            <w:rPr>
              <w:rStyle w:val="a5"/>
            </w:rPr>
            <w:fldChar w:fldCharType="separate"/>
          </w:r>
          <w:r w:rsidR="00593D79">
            <w:rPr>
              <w:rStyle w:val="a5"/>
              <w:noProof/>
            </w:rPr>
            <w:t>289</w:t>
          </w:r>
          <w:r>
            <w:rPr>
              <w:rStyle w:val="a5"/>
            </w:rPr>
            <w:fldChar w:fldCharType="end"/>
          </w:r>
        </w:p>
      </w:tc>
    </w:tr>
  </w:tbl>
  <w:p w:rsidR="002F6735" w:rsidRDefault="002F6735">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5234B7" w:rsidTr="005234B7">
      <w:trPr>
        <w:jc w:val="center"/>
      </w:trPr>
      <w:tc>
        <w:tcPr>
          <w:tcW w:w="601" w:type="dxa"/>
          <w:shd w:val="clear" w:color="auto" w:fill="auto"/>
        </w:tcPr>
        <w:p w:rsidR="005234B7" w:rsidRPr="005234B7" w:rsidRDefault="005234B7" w:rsidP="00D56095">
          <w:pPr>
            <w:pStyle w:val="af2"/>
            <w:spacing w:before="120"/>
          </w:pPr>
          <w:r>
            <w:rPr>
              <w:rStyle w:val="a5"/>
            </w:rPr>
            <w:fldChar w:fldCharType="begin"/>
          </w:r>
          <w:r>
            <w:rPr>
              <w:rStyle w:val="a5"/>
            </w:rPr>
            <w:instrText xml:space="preserve"> PAGE </w:instrText>
          </w:r>
          <w:r>
            <w:rPr>
              <w:rStyle w:val="a5"/>
            </w:rPr>
            <w:fldChar w:fldCharType="separate"/>
          </w:r>
          <w:r w:rsidR="00593D79">
            <w:rPr>
              <w:rStyle w:val="a5"/>
              <w:noProof/>
            </w:rPr>
            <w:t>260</w:t>
          </w:r>
          <w:r>
            <w:rPr>
              <w:rStyle w:val="a5"/>
            </w:rPr>
            <w:fldChar w:fldCharType="end"/>
          </w:r>
        </w:p>
      </w:tc>
      <w:tc>
        <w:tcPr>
          <w:tcW w:w="4806" w:type="dxa"/>
          <w:shd w:val="clear" w:color="auto" w:fill="auto"/>
        </w:tcPr>
        <w:p w:rsidR="005234B7" w:rsidRDefault="005234B7" w:rsidP="00D56095">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514" w:type="dxa"/>
          <w:shd w:val="clear" w:color="auto" w:fill="auto"/>
        </w:tcPr>
        <w:p w:rsidR="005234B7" w:rsidRPr="005234B7" w:rsidRDefault="005234B7" w:rsidP="00D56095">
          <w:pPr>
            <w:pStyle w:val="af2"/>
            <w:spacing w:before="120"/>
            <w:ind w:right="113"/>
            <w:jc w:val="right"/>
            <w:rPr>
              <w:i/>
            </w:rPr>
          </w:pPr>
          <w:r>
            <w:rPr>
              <w:i/>
            </w:rPr>
            <w:t>Российский статистический ежегодник. 202</w:t>
          </w:r>
          <w:r w:rsidRPr="005234B7">
            <w:rPr>
              <w:i/>
            </w:rPr>
            <w:t>1</w:t>
          </w:r>
        </w:p>
      </w:tc>
    </w:tr>
  </w:tbl>
  <w:p w:rsidR="002F6735" w:rsidRPr="00B35F9D" w:rsidRDefault="002F6735">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735" w:rsidRDefault="002F6735">
      <w:r>
        <w:separator/>
      </w:r>
    </w:p>
  </w:footnote>
  <w:footnote w:type="continuationSeparator" w:id="0">
    <w:p w:rsidR="002F6735" w:rsidRDefault="002F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735" w:rsidRPr="00B65516" w:rsidRDefault="002F6735">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12.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2F6735" w:rsidRDefault="002F6735">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735" w:rsidRPr="00B65516" w:rsidRDefault="002F6735">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12. </w:t>
    </w:r>
    <w:r>
      <w:rPr>
        <w:sz w:val="14"/>
        <w:szCs w:val="14"/>
      </w:rPr>
      <w:t>СИСТЕМА</w:t>
    </w:r>
    <w:r>
      <w:rPr>
        <w:sz w:val="14"/>
        <w:szCs w:val="14"/>
        <w:lang w:val="en-US"/>
      </w:rPr>
      <w:t xml:space="preserve"> </w:t>
    </w:r>
    <w:r>
      <w:rPr>
        <w:sz w:val="14"/>
        <w:szCs w:val="14"/>
      </w:rPr>
      <w:t>НАЦИОНАЛЬНЫХ</w:t>
    </w:r>
    <w:r>
      <w:rPr>
        <w:sz w:val="14"/>
        <w:szCs w:val="14"/>
        <w:lang w:val="en-US"/>
      </w:rPr>
      <w:t xml:space="preserve"> </w:t>
    </w:r>
    <w:r>
      <w:rPr>
        <w:sz w:val="14"/>
        <w:szCs w:val="14"/>
      </w:rPr>
      <w:t>СЧЕТОВ</w:t>
    </w:r>
    <w:r>
      <w:rPr>
        <w:sz w:val="14"/>
        <w:szCs w:val="14"/>
        <w:lang w:val="en-US"/>
      </w:rPr>
      <w:t xml:space="preserve"> / </w:t>
    </w:r>
    <w:r>
      <w:rPr>
        <w:i/>
        <w:sz w:val="14"/>
        <w:szCs w:val="14"/>
        <w:lang w:val="en-US"/>
      </w:rPr>
      <w:t>SYSTEM OF NATIONAL ACCOUNTS</w:t>
    </w:r>
  </w:p>
  <w:p w:rsidR="002F6735" w:rsidRDefault="002F6735">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6D6F0B11"/>
    <w:multiLevelType w:val="hybridMultilevel"/>
    <w:tmpl w:val="E592ABE4"/>
    <w:lvl w:ilvl="0" w:tplc="FF9E01CC">
      <w:start w:val="1"/>
      <w:numFmt w:val="decimal"/>
      <w:lvlText w:val="%1)"/>
      <w:lvlJc w:val="left"/>
      <w:pPr>
        <w:ind w:left="786" w:hanging="360"/>
      </w:pPr>
      <w:rPr>
        <w:rFonts w:hint="default"/>
        <w:b w:val="0"/>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defaultTableStyle w:val="a1"/>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E4"/>
    <w:rsid w:val="00004540"/>
    <w:rsid w:val="00005A74"/>
    <w:rsid w:val="00007F9C"/>
    <w:rsid w:val="00011256"/>
    <w:rsid w:val="0001656F"/>
    <w:rsid w:val="00031E05"/>
    <w:rsid w:val="00037BBE"/>
    <w:rsid w:val="00040880"/>
    <w:rsid w:val="0004276C"/>
    <w:rsid w:val="000455FF"/>
    <w:rsid w:val="000465AB"/>
    <w:rsid w:val="00047E27"/>
    <w:rsid w:val="00051546"/>
    <w:rsid w:val="00052446"/>
    <w:rsid w:val="00052B98"/>
    <w:rsid w:val="0005547F"/>
    <w:rsid w:val="00056845"/>
    <w:rsid w:val="00062EA0"/>
    <w:rsid w:val="0006418B"/>
    <w:rsid w:val="000701D0"/>
    <w:rsid w:val="00070F36"/>
    <w:rsid w:val="00085BBE"/>
    <w:rsid w:val="00085F37"/>
    <w:rsid w:val="00092A23"/>
    <w:rsid w:val="000965A7"/>
    <w:rsid w:val="000A321C"/>
    <w:rsid w:val="000C3484"/>
    <w:rsid w:val="000C37A6"/>
    <w:rsid w:val="000C69EA"/>
    <w:rsid w:val="000D29F3"/>
    <w:rsid w:val="000E1FE4"/>
    <w:rsid w:val="000E714C"/>
    <w:rsid w:val="000F511D"/>
    <w:rsid w:val="00101B8C"/>
    <w:rsid w:val="0010410A"/>
    <w:rsid w:val="00104237"/>
    <w:rsid w:val="001176FF"/>
    <w:rsid w:val="001204B6"/>
    <w:rsid w:val="00121F2F"/>
    <w:rsid w:val="00131F31"/>
    <w:rsid w:val="0013434C"/>
    <w:rsid w:val="00134C03"/>
    <w:rsid w:val="00150929"/>
    <w:rsid w:val="001510D6"/>
    <w:rsid w:val="00151E99"/>
    <w:rsid w:val="00153130"/>
    <w:rsid w:val="00155D17"/>
    <w:rsid w:val="0015644D"/>
    <w:rsid w:val="00160E89"/>
    <w:rsid w:val="0016468B"/>
    <w:rsid w:val="001653B6"/>
    <w:rsid w:val="001720AE"/>
    <w:rsid w:val="0017363C"/>
    <w:rsid w:val="001756B9"/>
    <w:rsid w:val="001773D9"/>
    <w:rsid w:val="0018651D"/>
    <w:rsid w:val="001B5917"/>
    <w:rsid w:val="001C27DB"/>
    <w:rsid w:val="001D5FAA"/>
    <w:rsid w:val="001E249E"/>
    <w:rsid w:val="001E4646"/>
    <w:rsid w:val="001E659F"/>
    <w:rsid w:val="001F1279"/>
    <w:rsid w:val="00202500"/>
    <w:rsid w:val="0020289B"/>
    <w:rsid w:val="002058C6"/>
    <w:rsid w:val="00206DD5"/>
    <w:rsid w:val="00216A1D"/>
    <w:rsid w:val="00216FE3"/>
    <w:rsid w:val="00223D7B"/>
    <w:rsid w:val="0024093F"/>
    <w:rsid w:val="00240B8D"/>
    <w:rsid w:val="00245256"/>
    <w:rsid w:val="00245BC4"/>
    <w:rsid w:val="0026051B"/>
    <w:rsid w:val="002659CB"/>
    <w:rsid w:val="00266E39"/>
    <w:rsid w:val="00273D56"/>
    <w:rsid w:val="00280F7E"/>
    <w:rsid w:val="00281B44"/>
    <w:rsid w:val="00284305"/>
    <w:rsid w:val="002850D0"/>
    <w:rsid w:val="00287DD1"/>
    <w:rsid w:val="002A7C5A"/>
    <w:rsid w:val="002B0C0F"/>
    <w:rsid w:val="002B5276"/>
    <w:rsid w:val="002C0FC1"/>
    <w:rsid w:val="002C4DB2"/>
    <w:rsid w:val="002E302B"/>
    <w:rsid w:val="002E4D5E"/>
    <w:rsid w:val="002F1A24"/>
    <w:rsid w:val="002F6735"/>
    <w:rsid w:val="002F7485"/>
    <w:rsid w:val="00300C06"/>
    <w:rsid w:val="0030164B"/>
    <w:rsid w:val="00304855"/>
    <w:rsid w:val="003049A7"/>
    <w:rsid w:val="00306222"/>
    <w:rsid w:val="0031061A"/>
    <w:rsid w:val="00310852"/>
    <w:rsid w:val="00310A4F"/>
    <w:rsid w:val="00310CB4"/>
    <w:rsid w:val="00311CC9"/>
    <w:rsid w:val="003136F2"/>
    <w:rsid w:val="0031760B"/>
    <w:rsid w:val="00321A98"/>
    <w:rsid w:val="0032774E"/>
    <w:rsid w:val="00327CEC"/>
    <w:rsid w:val="00333EEE"/>
    <w:rsid w:val="00334AAA"/>
    <w:rsid w:val="00341B38"/>
    <w:rsid w:val="00353213"/>
    <w:rsid w:val="00357D1B"/>
    <w:rsid w:val="00360698"/>
    <w:rsid w:val="00363617"/>
    <w:rsid w:val="00370599"/>
    <w:rsid w:val="0038600A"/>
    <w:rsid w:val="00387F46"/>
    <w:rsid w:val="00391225"/>
    <w:rsid w:val="00392323"/>
    <w:rsid w:val="00392550"/>
    <w:rsid w:val="00393C09"/>
    <w:rsid w:val="00397B93"/>
    <w:rsid w:val="003A6AD2"/>
    <w:rsid w:val="003A7413"/>
    <w:rsid w:val="003B3A6A"/>
    <w:rsid w:val="003B5D3C"/>
    <w:rsid w:val="003B69C4"/>
    <w:rsid w:val="003B7917"/>
    <w:rsid w:val="003C1CCF"/>
    <w:rsid w:val="003C3316"/>
    <w:rsid w:val="003C69E4"/>
    <w:rsid w:val="003D0F23"/>
    <w:rsid w:val="003D1D6C"/>
    <w:rsid w:val="003D6A30"/>
    <w:rsid w:val="003D71CB"/>
    <w:rsid w:val="003E4AD7"/>
    <w:rsid w:val="003E709A"/>
    <w:rsid w:val="003F21BB"/>
    <w:rsid w:val="003F2AA3"/>
    <w:rsid w:val="003F5F6C"/>
    <w:rsid w:val="00402364"/>
    <w:rsid w:val="00403CD8"/>
    <w:rsid w:val="00413165"/>
    <w:rsid w:val="004145C6"/>
    <w:rsid w:val="004159EC"/>
    <w:rsid w:val="00430293"/>
    <w:rsid w:val="00434899"/>
    <w:rsid w:val="004370CB"/>
    <w:rsid w:val="004472B2"/>
    <w:rsid w:val="00447D1E"/>
    <w:rsid w:val="00451674"/>
    <w:rsid w:val="00457B68"/>
    <w:rsid w:val="00460788"/>
    <w:rsid w:val="0046335D"/>
    <w:rsid w:val="00463BD9"/>
    <w:rsid w:val="00464917"/>
    <w:rsid w:val="004664EF"/>
    <w:rsid w:val="00466C0B"/>
    <w:rsid w:val="00473178"/>
    <w:rsid w:val="0049383D"/>
    <w:rsid w:val="00495796"/>
    <w:rsid w:val="00496D04"/>
    <w:rsid w:val="004A3AC8"/>
    <w:rsid w:val="004A434F"/>
    <w:rsid w:val="004A524B"/>
    <w:rsid w:val="004A7288"/>
    <w:rsid w:val="004B13C5"/>
    <w:rsid w:val="004B4AC0"/>
    <w:rsid w:val="004B4DCD"/>
    <w:rsid w:val="004B606F"/>
    <w:rsid w:val="004B6293"/>
    <w:rsid w:val="004B659C"/>
    <w:rsid w:val="004C142C"/>
    <w:rsid w:val="004C6929"/>
    <w:rsid w:val="004C6CAA"/>
    <w:rsid w:val="004D2D4A"/>
    <w:rsid w:val="004D3747"/>
    <w:rsid w:val="004D5C09"/>
    <w:rsid w:val="004D68EA"/>
    <w:rsid w:val="004E0D65"/>
    <w:rsid w:val="004E151C"/>
    <w:rsid w:val="004F0F2C"/>
    <w:rsid w:val="00501233"/>
    <w:rsid w:val="00502A87"/>
    <w:rsid w:val="005073E0"/>
    <w:rsid w:val="00512CF5"/>
    <w:rsid w:val="005142AF"/>
    <w:rsid w:val="0051461D"/>
    <w:rsid w:val="00514B8E"/>
    <w:rsid w:val="005234B7"/>
    <w:rsid w:val="0052666B"/>
    <w:rsid w:val="00531F9A"/>
    <w:rsid w:val="00533177"/>
    <w:rsid w:val="00535482"/>
    <w:rsid w:val="005372AA"/>
    <w:rsid w:val="00541F84"/>
    <w:rsid w:val="0054708A"/>
    <w:rsid w:val="00547F84"/>
    <w:rsid w:val="00556FE2"/>
    <w:rsid w:val="00561755"/>
    <w:rsid w:val="00561DB2"/>
    <w:rsid w:val="00565CA5"/>
    <w:rsid w:val="005803AE"/>
    <w:rsid w:val="005806E7"/>
    <w:rsid w:val="00593D79"/>
    <w:rsid w:val="005A194D"/>
    <w:rsid w:val="005A33D8"/>
    <w:rsid w:val="005A4573"/>
    <w:rsid w:val="005A70F9"/>
    <w:rsid w:val="005B601D"/>
    <w:rsid w:val="005B7606"/>
    <w:rsid w:val="005D0664"/>
    <w:rsid w:val="005D309B"/>
    <w:rsid w:val="005E3BE1"/>
    <w:rsid w:val="005E46DE"/>
    <w:rsid w:val="005E493D"/>
    <w:rsid w:val="005E7B4E"/>
    <w:rsid w:val="005F0397"/>
    <w:rsid w:val="005F13D3"/>
    <w:rsid w:val="00600572"/>
    <w:rsid w:val="0060372A"/>
    <w:rsid w:val="00613225"/>
    <w:rsid w:val="00613A71"/>
    <w:rsid w:val="00621530"/>
    <w:rsid w:val="00626494"/>
    <w:rsid w:val="0064329C"/>
    <w:rsid w:val="00644612"/>
    <w:rsid w:val="00644649"/>
    <w:rsid w:val="00646D7A"/>
    <w:rsid w:val="00646E9A"/>
    <w:rsid w:val="006515F5"/>
    <w:rsid w:val="00655467"/>
    <w:rsid w:val="00662597"/>
    <w:rsid w:val="00664801"/>
    <w:rsid w:val="00671B5C"/>
    <w:rsid w:val="00675044"/>
    <w:rsid w:val="0068322A"/>
    <w:rsid w:val="00683B85"/>
    <w:rsid w:val="00685496"/>
    <w:rsid w:val="00690145"/>
    <w:rsid w:val="00691450"/>
    <w:rsid w:val="006A1349"/>
    <w:rsid w:val="006A18F2"/>
    <w:rsid w:val="006A69AE"/>
    <w:rsid w:val="006A7662"/>
    <w:rsid w:val="006B06BF"/>
    <w:rsid w:val="006B359D"/>
    <w:rsid w:val="006B4B9B"/>
    <w:rsid w:val="006B6218"/>
    <w:rsid w:val="006C4A1C"/>
    <w:rsid w:val="006D377C"/>
    <w:rsid w:val="006D54A1"/>
    <w:rsid w:val="006D7609"/>
    <w:rsid w:val="007078A9"/>
    <w:rsid w:val="00707E0E"/>
    <w:rsid w:val="00717A9D"/>
    <w:rsid w:val="007315EF"/>
    <w:rsid w:val="00731746"/>
    <w:rsid w:val="0074472F"/>
    <w:rsid w:val="00745C3E"/>
    <w:rsid w:val="00746D9B"/>
    <w:rsid w:val="00750A14"/>
    <w:rsid w:val="007512EE"/>
    <w:rsid w:val="00753DEC"/>
    <w:rsid w:val="00754CF2"/>
    <w:rsid w:val="00784E9A"/>
    <w:rsid w:val="00787D7F"/>
    <w:rsid w:val="00787DD4"/>
    <w:rsid w:val="00797EDF"/>
    <w:rsid w:val="007A17E9"/>
    <w:rsid w:val="007B1D50"/>
    <w:rsid w:val="007B5230"/>
    <w:rsid w:val="007B6124"/>
    <w:rsid w:val="007C0466"/>
    <w:rsid w:val="007C6668"/>
    <w:rsid w:val="007D310C"/>
    <w:rsid w:val="007E02D6"/>
    <w:rsid w:val="007E7F6B"/>
    <w:rsid w:val="007F2B6D"/>
    <w:rsid w:val="007F4136"/>
    <w:rsid w:val="00800E3F"/>
    <w:rsid w:val="00814977"/>
    <w:rsid w:val="00815F5F"/>
    <w:rsid w:val="00822C57"/>
    <w:rsid w:val="008238C5"/>
    <w:rsid w:val="008246A2"/>
    <w:rsid w:val="00831BF5"/>
    <w:rsid w:val="00835B51"/>
    <w:rsid w:val="0084487F"/>
    <w:rsid w:val="00845AC8"/>
    <w:rsid w:val="00852082"/>
    <w:rsid w:val="008636DF"/>
    <w:rsid w:val="00870E4B"/>
    <w:rsid w:val="00872F7C"/>
    <w:rsid w:val="008774DC"/>
    <w:rsid w:val="008809D8"/>
    <w:rsid w:val="008849BB"/>
    <w:rsid w:val="008852B9"/>
    <w:rsid w:val="00885FFD"/>
    <w:rsid w:val="00886087"/>
    <w:rsid w:val="008867B2"/>
    <w:rsid w:val="00886B2E"/>
    <w:rsid w:val="008878DE"/>
    <w:rsid w:val="00893D5D"/>
    <w:rsid w:val="008B7F18"/>
    <w:rsid w:val="008C1296"/>
    <w:rsid w:val="008C2511"/>
    <w:rsid w:val="008C604E"/>
    <w:rsid w:val="008C69FB"/>
    <w:rsid w:val="008D197B"/>
    <w:rsid w:val="008D3F64"/>
    <w:rsid w:val="008E1BC0"/>
    <w:rsid w:val="008F12AB"/>
    <w:rsid w:val="0090246D"/>
    <w:rsid w:val="00904B15"/>
    <w:rsid w:val="00907093"/>
    <w:rsid w:val="00911140"/>
    <w:rsid w:val="00913583"/>
    <w:rsid w:val="009216A3"/>
    <w:rsid w:val="00921A4B"/>
    <w:rsid w:val="0092460E"/>
    <w:rsid w:val="0093347E"/>
    <w:rsid w:val="009334E9"/>
    <w:rsid w:val="00946A60"/>
    <w:rsid w:val="00953628"/>
    <w:rsid w:val="009554A7"/>
    <w:rsid w:val="00962006"/>
    <w:rsid w:val="009756FB"/>
    <w:rsid w:val="0098103A"/>
    <w:rsid w:val="009866FA"/>
    <w:rsid w:val="0099506B"/>
    <w:rsid w:val="00996905"/>
    <w:rsid w:val="00996A6A"/>
    <w:rsid w:val="00996E67"/>
    <w:rsid w:val="009A453C"/>
    <w:rsid w:val="009A4AF7"/>
    <w:rsid w:val="009A6AD7"/>
    <w:rsid w:val="009B4126"/>
    <w:rsid w:val="009B57C2"/>
    <w:rsid w:val="009C0EA2"/>
    <w:rsid w:val="009C3CD8"/>
    <w:rsid w:val="009C3DEF"/>
    <w:rsid w:val="009C4811"/>
    <w:rsid w:val="009C576E"/>
    <w:rsid w:val="009C604C"/>
    <w:rsid w:val="009D12A4"/>
    <w:rsid w:val="009E19BF"/>
    <w:rsid w:val="009F307A"/>
    <w:rsid w:val="00A0466E"/>
    <w:rsid w:val="00A051A3"/>
    <w:rsid w:val="00A108F1"/>
    <w:rsid w:val="00A13AB8"/>
    <w:rsid w:val="00A14325"/>
    <w:rsid w:val="00A145C0"/>
    <w:rsid w:val="00A14A67"/>
    <w:rsid w:val="00A3060A"/>
    <w:rsid w:val="00A363DE"/>
    <w:rsid w:val="00A36E4F"/>
    <w:rsid w:val="00A46759"/>
    <w:rsid w:val="00A54D6F"/>
    <w:rsid w:val="00A5664C"/>
    <w:rsid w:val="00A56930"/>
    <w:rsid w:val="00A66403"/>
    <w:rsid w:val="00A73557"/>
    <w:rsid w:val="00A761E0"/>
    <w:rsid w:val="00A77EE5"/>
    <w:rsid w:val="00A8159C"/>
    <w:rsid w:val="00A84609"/>
    <w:rsid w:val="00A93B14"/>
    <w:rsid w:val="00A95145"/>
    <w:rsid w:val="00A955B2"/>
    <w:rsid w:val="00AA1452"/>
    <w:rsid w:val="00AA1836"/>
    <w:rsid w:val="00AA197B"/>
    <w:rsid w:val="00AA3204"/>
    <w:rsid w:val="00AA4E49"/>
    <w:rsid w:val="00AB7E93"/>
    <w:rsid w:val="00AC2650"/>
    <w:rsid w:val="00AC3B01"/>
    <w:rsid w:val="00AC6326"/>
    <w:rsid w:val="00AD03DC"/>
    <w:rsid w:val="00AD449D"/>
    <w:rsid w:val="00AE131D"/>
    <w:rsid w:val="00AF38FF"/>
    <w:rsid w:val="00AF397B"/>
    <w:rsid w:val="00AF6803"/>
    <w:rsid w:val="00B078F9"/>
    <w:rsid w:val="00B105BE"/>
    <w:rsid w:val="00B110C5"/>
    <w:rsid w:val="00B11E03"/>
    <w:rsid w:val="00B15BA7"/>
    <w:rsid w:val="00B17309"/>
    <w:rsid w:val="00B26366"/>
    <w:rsid w:val="00B31A34"/>
    <w:rsid w:val="00B337E1"/>
    <w:rsid w:val="00B35F9D"/>
    <w:rsid w:val="00B36E67"/>
    <w:rsid w:val="00B47E30"/>
    <w:rsid w:val="00B53745"/>
    <w:rsid w:val="00B65516"/>
    <w:rsid w:val="00B74E4B"/>
    <w:rsid w:val="00B751A2"/>
    <w:rsid w:val="00B82912"/>
    <w:rsid w:val="00BA214C"/>
    <w:rsid w:val="00BB6763"/>
    <w:rsid w:val="00BC0356"/>
    <w:rsid w:val="00BC0EE6"/>
    <w:rsid w:val="00BC263A"/>
    <w:rsid w:val="00BC5930"/>
    <w:rsid w:val="00BC7846"/>
    <w:rsid w:val="00BD05EE"/>
    <w:rsid w:val="00BD284D"/>
    <w:rsid w:val="00BD3797"/>
    <w:rsid w:val="00BD4442"/>
    <w:rsid w:val="00BD7B3F"/>
    <w:rsid w:val="00BE24BD"/>
    <w:rsid w:val="00BE3CF3"/>
    <w:rsid w:val="00BE7A4D"/>
    <w:rsid w:val="00BF253C"/>
    <w:rsid w:val="00BF4465"/>
    <w:rsid w:val="00BF6ECF"/>
    <w:rsid w:val="00BF7693"/>
    <w:rsid w:val="00C0147C"/>
    <w:rsid w:val="00C043A3"/>
    <w:rsid w:val="00C111C1"/>
    <w:rsid w:val="00C12520"/>
    <w:rsid w:val="00C23B68"/>
    <w:rsid w:val="00C272EA"/>
    <w:rsid w:val="00C274B7"/>
    <w:rsid w:val="00C30C27"/>
    <w:rsid w:val="00C327E2"/>
    <w:rsid w:val="00C36033"/>
    <w:rsid w:val="00C36AB2"/>
    <w:rsid w:val="00C41837"/>
    <w:rsid w:val="00C513E0"/>
    <w:rsid w:val="00C53F46"/>
    <w:rsid w:val="00C70372"/>
    <w:rsid w:val="00C71750"/>
    <w:rsid w:val="00C77DAB"/>
    <w:rsid w:val="00C800CC"/>
    <w:rsid w:val="00C80F18"/>
    <w:rsid w:val="00C84111"/>
    <w:rsid w:val="00C917C9"/>
    <w:rsid w:val="00C92010"/>
    <w:rsid w:val="00C97D50"/>
    <w:rsid w:val="00CA3D99"/>
    <w:rsid w:val="00CA42ED"/>
    <w:rsid w:val="00CC320E"/>
    <w:rsid w:val="00CC47C0"/>
    <w:rsid w:val="00CC5EE1"/>
    <w:rsid w:val="00CC65E0"/>
    <w:rsid w:val="00CF499C"/>
    <w:rsid w:val="00CF4C35"/>
    <w:rsid w:val="00D004B3"/>
    <w:rsid w:val="00D0129A"/>
    <w:rsid w:val="00D16CA9"/>
    <w:rsid w:val="00D1700F"/>
    <w:rsid w:val="00D312D5"/>
    <w:rsid w:val="00D35D50"/>
    <w:rsid w:val="00D36007"/>
    <w:rsid w:val="00D40C97"/>
    <w:rsid w:val="00D4195E"/>
    <w:rsid w:val="00D44082"/>
    <w:rsid w:val="00D51931"/>
    <w:rsid w:val="00D52233"/>
    <w:rsid w:val="00D56329"/>
    <w:rsid w:val="00D57375"/>
    <w:rsid w:val="00D603DF"/>
    <w:rsid w:val="00D64AEE"/>
    <w:rsid w:val="00D70E73"/>
    <w:rsid w:val="00D728CB"/>
    <w:rsid w:val="00D7575A"/>
    <w:rsid w:val="00D75BC5"/>
    <w:rsid w:val="00D8289C"/>
    <w:rsid w:val="00D82F49"/>
    <w:rsid w:val="00D83EB3"/>
    <w:rsid w:val="00D873EB"/>
    <w:rsid w:val="00D96F31"/>
    <w:rsid w:val="00DA3A06"/>
    <w:rsid w:val="00DA5640"/>
    <w:rsid w:val="00DA5808"/>
    <w:rsid w:val="00DB46A2"/>
    <w:rsid w:val="00DB4AA1"/>
    <w:rsid w:val="00DB5533"/>
    <w:rsid w:val="00DC0F8D"/>
    <w:rsid w:val="00DC1456"/>
    <w:rsid w:val="00DD1362"/>
    <w:rsid w:val="00DD194B"/>
    <w:rsid w:val="00DD28D8"/>
    <w:rsid w:val="00DD2FA7"/>
    <w:rsid w:val="00DF3294"/>
    <w:rsid w:val="00DF3765"/>
    <w:rsid w:val="00E0038C"/>
    <w:rsid w:val="00E02047"/>
    <w:rsid w:val="00E06342"/>
    <w:rsid w:val="00E1263B"/>
    <w:rsid w:val="00E12775"/>
    <w:rsid w:val="00E15AE0"/>
    <w:rsid w:val="00E20BBF"/>
    <w:rsid w:val="00E3204A"/>
    <w:rsid w:val="00E32FA2"/>
    <w:rsid w:val="00E3461F"/>
    <w:rsid w:val="00E37888"/>
    <w:rsid w:val="00E4003D"/>
    <w:rsid w:val="00E447C9"/>
    <w:rsid w:val="00E50764"/>
    <w:rsid w:val="00E71968"/>
    <w:rsid w:val="00E82E80"/>
    <w:rsid w:val="00E8781D"/>
    <w:rsid w:val="00E923B3"/>
    <w:rsid w:val="00E97F16"/>
    <w:rsid w:val="00EB0E03"/>
    <w:rsid w:val="00EC752D"/>
    <w:rsid w:val="00EF1518"/>
    <w:rsid w:val="00EF2738"/>
    <w:rsid w:val="00EF57B4"/>
    <w:rsid w:val="00F025DD"/>
    <w:rsid w:val="00F02B10"/>
    <w:rsid w:val="00F20AD8"/>
    <w:rsid w:val="00F22907"/>
    <w:rsid w:val="00F25550"/>
    <w:rsid w:val="00F317E0"/>
    <w:rsid w:val="00F33327"/>
    <w:rsid w:val="00F335EF"/>
    <w:rsid w:val="00F4490D"/>
    <w:rsid w:val="00F45208"/>
    <w:rsid w:val="00F4536D"/>
    <w:rsid w:val="00F468CE"/>
    <w:rsid w:val="00F52D61"/>
    <w:rsid w:val="00F70097"/>
    <w:rsid w:val="00F72C0F"/>
    <w:rsid w:val="00F7485D"/>
    <w:rsid w:val="00F77655"/>
    <w:rsid w:val="00F822AE"/>
    <w:rsid w:val="00F84942"/>
    <w:rsid w:val="00F9036A"/>
    <w:rsid w:val="00F9445E"/>
    <w:rsid w:val="00F96744"/>
    <w:rsid w:val="00FA1470"/>
    <w:rsid w:val="00FC283F"/>
    <w:rsid w:val="00FC58A1"/>
    <w:rsid w:val="00FC71F0"/>
    <w:rsid w:val="00FD46BA"/>
    <w:rsid w:val="00FD7345"/>
    <w:rsid w:val="00FF109A"/>
    <w:rsid w:val="00FF13BF"/>
    <w:rsid w:val="00FF2751"/>
    <w:rsid w:val="00FF3D4F"/>
    <w:rsid w:val="00FF6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lang w:eastAsia="zh-CN"/>
    </w:rPr>
  </w:style>
  <w:style w:type="paragraph" w:styleId="1">
    <w:name w:val="heading 1"/>
    <w:basedOn w:val="a1"/>
    <w:next w:val="a1"/>
    <w:qFormat/>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sz w:val="16"/>
    </w:rPr>
  </w:style>
  <w:style w:type="character" w:customStyle="1" w:styleId="WW8Num3z0">
    <w:name w:val="WW8Num3z0"/>
    <w:rPr>
      <w:rFonts w:ascii="Liberation Serif" w:hAnsi="Liberation Serif" w:cs="Liberation Serif" w:hint="default"/>
    </w:rPr>
  </w:style>
  <w:style w:type="character" w:customStyle="1" w:styleId="WW8Num4z0">
    <w:name w:val="WW8Num4z0"/>
    <w:rPr>
      <w:rFonts w:ascii="Liberation Serif" w:hAnsi="Liberation Serif" w:cs="Liberation Serif" w:hint="default"/>
    </w:rPr>
  </w:style>
  <w:style w:type="character" w:customStyle="1" w:styleId="WW8Num5z0">
    <w:name w:val="WW8Num5z0"/>
    <w:rPr>
      <w:rFonts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St4z0">
    <w:name w:val="WW8NumSt4z0"/>
    <w:rPr>
      <w:rFonts w:ascii="Symbol" w:hAnsi="Symbol" w:cs="Symbol" w:hint="default"/>
    </w:rPr>
  </w:style>
  <w:style w:type="character" w:customStyle="1" w:styleId="11">
    <w:name w:val="Основной шрифт абзаца1"/>
  </w:style>
  <w:style w:type="character" w:styleId="a5">
    <w:name w:val="page number"/>
    <w:basedOn w:val="11"/>
  </w:style>
  <w:style w:type="character" w:customStyle="1" w:styleId="a6">
    <w:name w:val="Символ сноски"/>
    <w:rPr>
      <w:vertAlign w:val="superscript"/>
    </w:rPr>
  </w:style>
  <w:style w:type="character" w:customStyle="1" w:styleId="a7">
    <w:name w:val="Основной шрифт"/>
  </w:style>
  <w:style w:type="character" w:customStyle="1" w:styleId="a8">
    <w:name w:val="знак примечания"/>
    <w:rPr>
      <w:sz w:val="16"/>
    </w:rPr>
  </w:style>
  <w:style w:type="character" w:customStyle="1" w:styleId="a9">
    <w:name w:val="номер строки"/>
    <w:basedOn w:val="a7"/>
  </w:style>
  <w:style w:type="character" w:customStyle="1" w:styleId="aa">
    <w:name w:val="знак сноски"/>
    <w:rPr>
      <w:position w:val="4"/>
      <w:sz w:val="16"/>
    </w:rPr>
  </w:style>
  <w:style w:type="character" w:customStyle="1" w:styleId="ab">
    <w:name w:val="номер страницы"/>
    <w:basedOn w:val="a7"/>
  </w:style>
  <w:style w:type="character" w:customStyle="1" w:styleId="BodyTextIndentChar">
    <w:name w:val="Body Text Indent Char"/>
    <w:rPr>
      <w:rFonts w:ascii="Arial" w:hAnsi="Arial" w:cs="Arial"/>
      <w:sz w:val="16"/>
      <w:lang w:val="ru-RU" w:bidi="ar-SA"/>
    </w:rPr>
  </w:style>
  <w:style w:type="character" w:customStyle="1" w:styleId="12">
    <w:name w:val="Знак Знак1"/>
    <w:rPr>
      <w:rFonts w:ascii="Arial" w:hAnsi="Arial" w:cs="Arial"/>
      <w:sz w:val="16"/>
      <w:lang w:val="ru-RU" w:bidi="ar-SA"/>
    </w:rPr>
  </w:style>
  <w:style w:type="character" w:customStyle="1" w:styleId="BalloonTextChar">
    <w:name w:val="Balloon Text Char"/>
    <w:rPr>
      <w:rFonts w:ascii="Tahoma" w:hAnsi="Tahoma" w:cs="Tahoma"/>
      <w:sz w:val="16"/>
      <w:szCs w:val="16"/>
    </w:rPr>
  </w:style>
  <w:style w:type="character" w:styleId="ac">
    <w:name w:val="Hyperlink"/>
    <w:rPr>
      <w:color w:val="0000FF"/>
      <w:u w:val="single"/>
    </w:rPr>
  </w:style>
  <w:style w:type="character" w:customStyle="1" w:styleId="Heading9Char">
    <w:name w:val="Heading 9 Char"/>
    <w:rPr>
      <w:rFonts w:ascii="Arial" w:hAnsi="Arial" w:cs="Arial"/>
      <w:b/>
      <w:sz w:val="14"/>
      <w:lang w:val="ru-RU" w:bidi="ar-SA"/>
    </w:rPr>
  </w:style>
  <w:style w:type="character" w:customStyle="1" w:styleId="FootnoteTextChar">
    <w:name w:val="Footnote Text Char"/>
    <w:rPr>
      <w:lang w:val="ru-RU" w:bidi="ar-SA"/>
    </w:rPr>
  </w:style>
  <w:style w:type="character" w:customStyle="1" w:styleId="shorttext">
    <w:name w:val="short_text"/>
  </w:style>
  <w:style w:type="character" w:customStyle="1" w:styleId="alt-edited">
    <w:name w:val="alt-edited"/>
    <w:basedOn w:val="11"/>
  </w:style>
  <w:style w:type="character" w:customStyle="1" w:styleId="longtext">
    <w:name w:val="long_text"/>
    <w:basedOn w:val="11"/>
  </w:style>
  <w:style w:type="character" w:customStyle="1" w:styleId="hps">
    <w:name w:val="hps"/>
    <w:basedOn w:val="11"/>
  </w:style>
  <w:style w:type="character" w:customStyle="1" w:styleId="hpsatn">
    <w:name w:val="hps atn"/>
    <w:basedOn w:val="11"/>
  </w:style>
  <w:style w:type="character" w:customStyle="1" w:styleId="CommentReference">
    <w:name w:val="Comment Reference"/>
    <w:rPr>
      <w:sz w:val="16"/>
      <w:szCs w:val="16"/>
    </w:rPr>
  </w:style>
  <w:style w:type="character" w:customStyle="1" w:styleId="CommentTextChar">
    <w:name w:val="Comment Text Char"/>
    <w:rPr>
      <w:lang w:val="ru-RU"/>
    </w:rPr>
  </w:style>
  <w:style w:type="character" w:customStyle="1" w:styleId="CommentSubjectChar">
    <w:name w:val="Comment Subject Char"/>
    <w:rPr>
      <w:b/>
      <w:bCs/>
      <w:lang w:val="ru-RU"/>
    </w:rPr>
  </w:style>
  <w:style w:type="character" w:customStyle="1" w:styleId="DocumentMapChar">
    <w:name w:val="Document Map Char"/>
    <w:rPr>
      <w:sz w:val="24"/>
      <w:szCs w:val="24"/>
      <w:lang w:val="ru-RU"/>
    </w:rPr>
  </w:style>
  <w:style w:type="paragraph" w:customStyle="1" w:styleId="ad">
    <w:name w:val="Заголовок"/>
    <w:basedOn w:val="a1"/>
    <w:next w:val="a1"/>
    <w:pPr>
      <w:jc w:val="center"/>
    </w:pPr>
    <w:rPr>
      <w:rFonts w:ascii="Arial" w:hAnsi="Arial" w:cs="Arial"/>
      <w:b/>
      <w:sz w:val="16"/>
    </w:rPr>
  </w:style>
  <w:style w:type="paragraph" w:styleId="ae">
    <w:name w:val="Body Text"/>
    <w:basedOn w:val="a1"/>
    <w:pPr>
      <w:widowControl w:val="0"/>
      <w:tabs>
        <w:tab w:val="left" w:pos="1276"/>
      </w:tabs>
      <w:jc w:val="center"/>
    </w:pPr>
    <w:rPr>
      <w:rFonts w:ascii="Arial" w:hAnsi="Arial" w:cs="Arial"/>
      <w:b/>
      <w:sz w:val="16"/>
    </w:rPr>
  </w:style>
  <w:style w:type="paragraph" w:styleId="af">
    <w:name w:val="List"/>
    <w:basedOn w:val="ae"/>
    <w:rPr>
      <w:rFonts w:cs="Lucida Sans"/>
    </w:rPr>
  </w:style>
  <w:style w:type="paragraph" w:styleId="af0">
    <w:name w:val="caption"/>
    <w:basedOn w:val="a1"/>
    <w:qFormat/>
    <w:pPr>
      <w:suppressLineNumbers/>
      <w:spacing w:before="120" w:after="120"/>
    </w:pPr>
    <w:rPr>
      <w:rFonts w:cs="Lucida Sans"/>
      <w:i/>
      <w:iCs/>
      <w:sz w:val="24"/>
      <w:szCs w:val="24"/>
    </w:rPr>
  </w:style>
  <w:style w:type="paragraph" w:customStyle="1" w:styleId="13">
    <w:name w:val="Указатель1"/>
    <w:basedOn w:val="a1"/>
    <w:pPr>
      <w:suppressLineNumbers/>
    </w:pPr>
    <w:rPr>
      <w:rFonts w:cs="Lucida Sans"/>
    </w:rPr>
  </w:style>
  <w:style w:type="paragraph" w:styleId="af1">
    <w:name w:val="header"/>
    <w:basedOn w:val="a1"/>
    <w:pPr>
      <w:tabs>
        <w:tab w:val="center" w:pos="4153"/>
        <w:tab w:val="right" w:pos="8306"/>
      </w:tabs>
    </w:pPr>
  </w:style>
  <w:style w:type="paragraph" w:styleId="af2">
    <w:name w:val="footer"/>
    <w:basedOn w:val="a1"/>
    <w:pPr>
      <w:tabs>
        <w:tab w:val="center" w:pos="4153"/>
        <w:tab w:val="right" w:pos="8306"/>
      </w:tabs>
    </w:pPr>
  </w:style>
  <w:style w:type="paragraph" w:styleId="af3">
    <w:name w:val="Body Text Indent"/>
    <w:basedOn w:val="a1"/>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4">
    <w:name w:val="боковик"/>
    <w:basedOn w:val="a1"/>
    <w:pPr>
      <w:jc w:val="both"/>
    </w:pPr>
    <w:rPr>
      <w:rFonts w:ascii="Arial" w:hAnsi="Arial" w:cs="Arial"/>
      <w:sz w:val="16"/>
    </w:rPr>
  </w:style>
  <w:style w:type="paragraph" w:styleId="af5">
    <w:name w:val="endnote text"/>
    <w:basedOn w:val="a1"/>
  </w:style>
  <w:style w:type="paragraph" w:styleId="af6">
    <w:name w:val="footnote text"/>
    <w:basedOn w:val="a1"/>
  </w:style>
  <w:style w:type="paragraph" w:customStyle="1" w:styleId="21">
    <w:name w:val="Основной текст с отступом 21"/>
    <w:basedOn w:val="a1"/>
    <w:pPr>
      <w:spacing w:line="200" w:lineRule="exact"/>
      <w:ind w:left="113" w:firstLine="284"/>
      <w:jc w:val="both"/>
    </w:pPr>
    <w:rPr>
      <w:rFonts w:ascii="Arial" w:hAnsi="Arial" w:cs="Arial"/>
      <w:sz w:val="16"/>
    </w:rPr>
  </w:style>
  <w:style w:type="paragraph" w:customStyle="1" w:styleId="00-Zagolovok">
    <w:name w:val="00-Zagolovok"/>
    <w:basedOn w:val="a1"/>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pPr>
      <w:spacing w:line="240" w:lineRule="exact"/>
      <w:ind w:left="113" w:hanging="113"/>
      <w:jc w:val="both"/>
    </w:pPr>
    <w:rPr>
      <w:rFonts w:ascii="Arial" w:hAnsi="Arial" w:cs="Arial"/>
      <w:bCs/>
      <w:sz w:val="16"/>
    </w:rPr>
  </w:style>
  <w:style w:type="paragraph" w:customStyle="1" w:styleId="14">
    <w:name w:val="Название объекта1"/>
    <w:basedOn w:val="a1"/>
    <w:next w:val="a1"/>
    <w:pPr>
      <w:spacing w:before="240"/>
      <w:jc w:val="center"/>
    </w:pPr>
    <w:rPr>
      <w:rFonts w:ascii="Arial" w:hAnsi="Arial" w:cs="Arial"/>
      <w:b/>
    </w:rPr>
  </w:style>
  <w:style w:type="paragraph" w:customStyle="1" w:styleId="xl24">
    <w:name w:val="xl24"/>
    <w:basedOn w:val="a1"/>
    <w:pPr>
      <w:spacing w:before="100" w:after="100"/>
    </w:pPr>
    <w:rPr>
      <w:rFonts w:ascii="Arial" w:hAnsi="Arial" w:cs="Arial"/>
      <w:color w:val="000000"/>
      <w:sz w:val="24"/>
      <w:szCs w:val="24"/>
    </w:rPr>
  </w:style>
  <w:style w:type="paragraph" w:customStyle="1" w:styleId="xl25">
    <w:name w:val="xl25"/>
    <w:basedOn w:val="a1"/>
    <w:pPr>
      <w:spacing w:before="100" w:after="100"/>
      <w:textAlignment w:val="top"/>
    </w:pPr>
    <w:rPr>
      <w:rFonts w:ascii="Arial" w:hAnsi="Arial" w:cs="Arial"/>
      <w:color w:val="000000"/>
      <w:sz w:val="24"/>
      <w:szCs w:val="24"/>
    </w:rPr>
  </w:style>
  <w:style w:type="paragraph" w:customStyle="1" w:styleId="xl26">
    <w:name w:val="xl26"/>
    <w:basedOn w:val="a1"/>
    <w:pPr>
      <w:spacing w:before="100" w:after="100"/>
      <w:jc w:val="both"/>
      <w:textAlignment w:val="top"/>
    </w:pPr>
    <w:rPr>
      <w:rFonts w:ascii="Arial" w:hAnsi="Arial" w:cs="Arial"/>
      <w:sz w:val="24"/>
      <w:szCs w:val="24"/>
    </w:rPr>
  </w:style>
  <w:style w:type="paragraph" w:customStyle="1" w:styleId="xl27">
    <w:name w:val="xl27"/>
    <w:basedOn w:val="a1"/>
    <w:pPr>
      <w:spacing w:before="100" w:after="100"/>
      <w:textAlignment w:val="top"/>
    </w:pPr>
    <w:rPr>
      <w:rFonts w:ascii="Arial" w:hAnsi="Arial" w:cs="Arial"/>
      <w:sz w:val="24"/>
      <w:szCs w:val="24"/>
    </w:rPr>
  </w:style>
  <w:style w:type="paragraph" w:customStyle="1" w:styleId="xl28">
    <w:name w:val="xl28"/>
    <w:basedOn w:val="a1"/>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pPr>
      <w:spacing w:before="240"/>
    </w:pPr>
    <w:rPr>
      <w:rFonts w:ascii="Arial" w:hAnsi="Arial" w:cs="Arial"/>
      <w:b/>
      <w:sz w:val="24"/>
      <w:u w:val="single"/>
    </w:rPr>
  </w:style>
  <w:style w:type="paragraph" w:customStyle="1" w:styleId="20">
    <w:name w:val="заголовок 2"/>
    <w:basedOn w:val="a1"/>
    <w:next w:val="a1"/>
    <w:pPr>
      <w:spacing w:before="120"/>
    </w:pPr>
    <w:rPr>
      <w:rFonts w:ascii="Arial" w:hAnsi="Arial" w:cs="Arial"/>
      <w:b/>
      <w:sz w:val="24"/>
    </w:rPr>
  </w:style>
  <w:style w:type="paragraph" w:customStyle="1" w:styleId="30">
    <w:name w:val="заголовок 3"/>
    <w:basedOn w:val="a1"/>
    <w:next w:val="af7"/>
    <w:pPr>
      <w:ind w:left="354"/>
    </w:pPr>
    <w:rPr>
      <w:b/>
      <w:sz w:val="24"/>
    </w:rPr>
  </w:style>
  <w:style w:type="paragraph" w:customStyle="1" w:styleId="af7">
    <w:name w:val="Обычный текст с отступом"/>
    <w:basedOn w:val="a1"/>
    <w:pPr>
      <w:ind w:left="708"/>
    </w:pPr>
    <w:rPr>
      <w:rFonts w:ascii="Arial" w:hAnsi="Arial" w:cs="Arial"/>
      <w:sz w:val="14"/>
    </w:rPr>
  </w:style>
  <w:style w:type="paragraph" w:customStyle="1" w:styleId="40">
    <w:name w:val="заголовок 4"/>
    <w:basedOn w:val="a1"/>
    <w:next w:val="af7"/>
    <w:pPr>
      <w:ind w:left="354"/>
    </w:pPr>
    <w:rPr>
      <w:sz w:val="24"/>
      <w:u w:val="single"/>
    </w:rPr>
  </w:style>
  <w:style w:type="paragraph" w:customStyle="1" w:styleId="50">
    <w:name w:val="заголовок 5"/>
    <w:basedOn w:val="a1"/>
    <w:next w:val="af7"/>
    <w:pPr>
      <w:ind w:left="708"/>
    </w:pPr>
    <w:rPr>
      <w:b/>
    </w:rPr>
  </w:style>
  <w:style w:type="paragraph" w:customStyle="1" w:styleId="60">
    <w:name w:val="заголовок 6"/>
    <w:basedOn w:val="a1"/>
    <w:next w:val="af7"/>
    <w:pPr>
      <w:ind w:left="708"/>
    </w:pPr>
    <w:rPr>
      <w:u w:val="single"/>
    </w:rPr>
  </w:style>
  <w:style w:type="paragraph" w:customStyle="1" w:styleId="70">
    <w:name w:val="заголовок 7"/>
    <w:basedOn w:val="a1"/>
    <w:next w:val="af7"/>
    <w:pPr>
      <w:ind w:left="708"/>
    </w:pPr>
    <w:rPr>
      <w:i/>
    </w:rPr>
  </w:style>
  <w:style w:type="paragraph" w:customStyle="1" w:styleId="82">
    <w:name w:val="заголовок 8"/>
    <w:basedOn w:val="a1"/>
    <w:next w:val="af7"/>
    <w:pPr>
      <w:ind w:left="708"/>
    </w:pPr>
    <w:rPr>
      <w:i/>
    </w:rPr>
  </w:style>
  <w:style w:type="paragraph" w:customStyle="1" w:styleId="90">
    <w:name w:val="заголовок 9"/>
    <w:basedOn w:val="a1"/>
    <w:next w:val="af7"/>
    <w:pPr>
      <w:ind w:left="708"/>
    </w:pPr>
    <w:rPr>
      <w:i/>
    </w:rPr>
  </w:style>
  <w:style w:type="paragraph" w:customStyle="1" w:styleId="af8">
    <w:name w:val="текст примечания"/>
    <w:basedOn w:val="a1"/>
    <w:rPr>
      <w:rFonts w:ascii="Arial" w:hAnsi="Arial" w:cs="Arial"/>
    </w:rPr>
  </w:style>
  <w:style w:type="paragraph" w:customStyle="1" w:styleId="83">
    <w:name w:val="оглавление 8"/>
    <w:basedOn w:val="a1"/>
    <w:next w:val="a1"/>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pPr>
      <w:tabs>
        <w:tab w:val="left" w:leader="dot" w:pos="8646"/>
        <w:tab w:val="right" w:pos="9072"/>
      </w:tabs>
      <w:ind w:right="850"/>
    </w:pPr>
    <w:rPr>
      <w:rFonts w:ascii="Arial" w:hAnsi="Arial" w:cs="Arial"/>
      <w:sz w:val="14"/>
    </w:rPr>
  </w:style>
  <w:style w:type="paragraph" w:customStyle="1" w:styleId="72">
    <w:name w:val="указатель 7"/>
    <w:basedOn w:val="a1"/>
    <w:next w:val="a1"/>
    <w:pPr>
      <w:ind w:left="1698"/>
    </w:pPr>
    <w:rPr>
      <w:rFonts w:ascii="Arial" w:hAnsi="Arial" w:cs="Arial"/>
      <w:sz w:val="14"/>
    </w:rPr>
  </w:style>
  <w:style w:type="paragraph" w:customStyle="1" w:styleId="62">
    <w:name w:val="указатель 6"/>
    <w:basedOn w:val="a1"/>
    <w:next w:val="a1"/>
    <w:pPr>
      <w:ind w:left="1415"/>
    </w:pPr>
    <w:rPr>
      <w:rFonts w:ascii="Arial" w:hAnsi="Arial" w:cs="Arial"/>
      <w:sz w:val="14"/>
    </w:rPr>
  </w:style>
  <w:style w:type="paragraph" w:customStyle="1" w:styleId="52">
    <w:name w:val="указатель 5"/>
    <w:basedOn w:val="a1"/>
    <w:next w:val="a1"/>
    <w:pPr>
      <w:ind w:left="1132"/>
    </w:pPr>
    <w:rPr>
      <w:rFonts w:ascii="Arial" w:hAnsi="Arial" w:cs="Arial"/>
      <w:sz w:val="14"/>
    </w:rPr>
  </w:style>
  <w:style w:type="paragraph" w:customStyle="1" w:styleId="42">
    <w:name w:val="указатель 4"/>
    <w:basedOn w:val="a1"/>
    <w:next w:val="a1"/>
    <w:pPr>
      <w:ind w:left="849"/>
    </w:pPr>
    <w:rPr>
      <w:rFonts w:ascii="Arial" w:hAnsi="Arial" w:cs="Arial"/>
      <w:sz w:val="14"/>
    </w:rPr>
  </w:style>
  <w:style w:type="paragraph" w:customStyle="1" w:styleId="33">
    <w:name w:val="указатель 3"/>
    <w:basedOn w:val="a1"/>
    <w:next w:val="a1"/>
    <w:pPr>
      <w:ind w:left="566"/>
    </w:pPr>
    <w:rPr>
      <w:rFonts w:ascii="Arial" w:hAnsi="Arial" w:cs="Arial"/>
      <w:sz w:val="14"/>
    </w:rPr>
  </w:style>
  <w:style w:type="paragraph" w:customStyle="1" w:styleId="23">
    <w:name w:val="указатель 2"/>
    <w:basedOn w:val="a1"/>
    <w:next w:val="a1"/>
    <w:pPr>
      <w:ind w:left="283"/>
    </w:pPr>
    <w:rPr>
      <w:rFonts w:ascii="Arial" w:hAnsi="Arial" w:cs="Arial"/>
      <w:sz w:val="14"/>
    </w:rPr>
  </w:style>
  <w:style w:type="paragraph" w:customStyle="1" w:styleId="18">
    <w:name w:val="указатель 1"/>
    <w:basedOn w:val="a1"/>
    <w:next w:val="a1"/>
    <w:rPr>
      <w:rFonts w:ascii="Arial" w:hAnsi="Arial" w:cs="Arial"/>
      <w:sz w:val="14"/>
    </w:rPr>
  </w:style>
  <w:style w:type="paragraph" w:customStyle="1" w:styleId="af9">
    <w:name w:val="указатель"/>
    <w:basedOn w:val="a1"/>
    <w:next w:val="18"/>
    <w:rPr>
      <w:rFonts w:ascii="Arial" w:hAnsi="Arial" w:cs="Arial"/>
      <w:sz w:val="14"/>
    </w:rPr>
  </w:style>
  <w:style w:type="paragraph" w:customStyle="1" w:styleId="afa">
    <w:name w:val="текст сноски"/>
    <w:basedOn w:val="a1"/>
    <w:rPr>
      <w:rFonts w:ascii="Arial" w:hAnsi="Arial" w:cs="Arial"/>
    </w:rPr>
  </w:style>
  <w:style w:type="paragraph" w:customStyle="1" w:styleId="19">
    <w:name w:val="боковик1"/>
    <w:basedOn w:val="a1"/>
    <w:pPr>
      <w:ind w:left="227"/>
      <w:jc w:val="both"/>
    </w:pPr>
    <w:rPr>
      <w:rFonts w:ascii="Arial" w:hAnsi="Arial" w:cs="Arial"/>
      <w:sz w:val="16"/>
    </w:rPr>
  </w:style>
  <w:style w:type="paragraph" w:customStyle="1" w:styleId="24">
    <w:name w:val="боковик2"/>
    <w:basedOn w:val="af4"/>
    <w:pPr>
      <w:ind w:left="113"/>
    </w:pPr>
  </w:style>
  <w:style w:type="paragraph" w:customStyle="1" w:styleId="afb">
    <w:name w:val="текст конц. сноски"/>
    <w:basedOn w:val="a1"/>
  </w:style>
  <w:style w:type="paragraph" w:customStyle="1" w:styleId="afc">
    <w:name w:val="цифры"/>
    <w:basedOn w:val="af4"/>
    <w:pPr>
      <w:spacing w:before="76"/>
      <w:ind w:right="113"/>
      <w:jc w:val="left"/>
    </w:pPr>
    <w:rPr>
      <w:rFonts w:ascii="JournalRub" w:hAnsi="JournalRub" w:cs="JournalRub"/>
      <w:sz w:val="18"/>
    </w:rPr>
  </w:style>
  <w:style w:type="paragraph" w:customStyle="1" w:styleId="1a">
    <w:name w:val="цифры1"/>
    <w:basedOn w:val="afc"/>
    <w:pPr>
      <w:jc w:val="right"/>
    </w:pPr>
    <w:rPr>
      <w:sz w:val="16"/>
    </w:rPr>
  </w:style>
  <w:style w:type="paragraph" w:customStyle="1" w:styleId="34">
    <w:name w:val="боковик3"/>
    <w:basedOn w:val="af4"/>
    <w:pPr>
      <w:spacing w:before="72"/>
      <w:jc w:val="center"/>
    </w:pPr>
    <w:rPr>
      <w:rFonts w:ascii="JournalRub" w:hAnsi="JournalRub" w:cs="JournalRub"/>
      <w:b/>
      <w:sz w:val="20"/>
    </w:rPr>
  </w:style>
  <w:style w:type="paragraph" w:customStyle="1" w:styleId="Cells">
    <w:name w:val="Cells"/>
    <w:basedOn w:val="a1"/>
    <w:rPr>
      <w:rFonts w:ascii="Arial" w:hAnsi="Arial" w:cs="Arial"/>
      <w:sz w:val="16"/>
      <w:lang w:val="en-US"/>
    </w:rPr>
  </w:style>
  <w:style w:type="paragraph" w:customStyle="1" w:styleId="BodyTextIndent2212">
    <w:name w:val="Body Text Indent 2212"/>
    <w:basedOn w:val="a1"/>
    <w:pPr>
      <w:widowControl w:val="0"/>
      <w:spacing w:before="120" w:line="260" w:lineRule="exact"/>
      <w:ind w:firstLine="709"/>
      <w:jc w:val="both"/>
    </w:pPr>
    <w:rPr>
      <w:sz w:val="16"/>
    </w:rPr>
  </w:style>
  <w:style w:type="paragraph" w:customStyle="1" w:styleId="35">
    <w:name w:val="çàãîëîâîê 3"/>
    <w:basedOn w:val="a1"/>
    <w:next w:val="a1"/>
    <w:pPr>
      <w:keepNext/>
      <w:widowControl w:val="0"/>
      <w:spacing w:before="120" w:after="120"/>
      <w:jc w:val="center"/>
    </w:pPr>
    <w:rPr>
      <w:b/>
      <w:sz w:val="16"/>
    </w:rPr>
  </w:style>
  <w:style w:type="paragraph" w:customStyle="1" w:styleId="BodyTextIndent21">
    <w:name w:val="Body Text Indent 21"/>
    <w:basedOn w:val="a1"/>
    <w:pPr>
      <w:widowControl w:val="0"/>
      <w:spacing w:before="120"/>
      <w:ind w:firstLine="720"/>
      <w:jc w:val="both"/>
    </w:pPr>
    <w:rPr>
      <w:sz w:val="16"/>
    </w:rPr>
  </w:style>
  <w:style w:type="paragraph" w:customStyle="1" w:styleId="10">
    <w:name w:val="Список 1"/>
    <w:basedOn w:val="a1"/>
    <w:pPr>
      <w:numPr>
        <w:numId w:val="6"/>
      </w:numPr>
      <w:spacing w:before="120" w:after="120"/>
      <w:jc w:val="both"/>
    </w:pPr>
    <w:rPr>
      <w:sz w:val="16"/>
    </w:rPr>
  </w:style>
  <w:style w:type="paragraph" w:customStyle="1" w:styleId="a">
    <w:name w:val="Список с маркерами"/>
    <w:basedOn w:val="ae"/>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d">
    <w:name w:val="Абзац"/>
    <w:basedOn w:val="a1"/>
    <w:pPr>
      <w:overflowPunct w:val="0"/>
      <w:autoSpaceDE w:val="0"/>
      <w:spacing w:before="120"/>
      <w:ind w:firstLine="1276"/>
      <w:jc w:val="both"/>
      <w:textAlignment w:val="baseline"/>
    </w:pPr>
    <w:rPr>
      <w:sz w:val="16"/>
    </w:rPr>
  </w:style>
  <w:style w:type="paragraph" w:customStyle="1" w:styleId="a0">
    <w:name w:val="Список с номерами"/>
    <w:basedOn w:val="afd"/>
    <w:pPr>
      <w:numPr>
        <w:numId w:val="5"/>
      </w:numPr>
      <w:tabs>
        <w:tab w:val="left" w:pos="1276"/>
      </w:tabs>
      <w:overflowPunct/>
      <w:autoSpaceDE/>
      <w:ind w:left="0" w:firstLine="851"/>
      <w:textAlignment w:val="auto"/>
    </w:pPr>
  </w:style>
  <w:style w:type="paragraph" w:customStyle="1" w:styleId="1b">
    <w:name w:val="Ñòèëü1"/>
    <w:basedOn w:val="ae"/>
    <w:pPr>
      <w:tabs>
        <w:tab w:val="clear" w:pos="1276"/>
      </w:tabs>
      <w:spacing w:after="120"/>
    </w:pPr>
    <w:rPr>
      <w:sz w:val="28"/>
    </w:rPr>
  </w:style>
  <w:style w:type="paragraph" w:customStyle="1" w:styleId="311">
    <w:name w:val="Верхний колонтитул31"/>
    <w:basedOn w:val="a1"/>
    <w:pPr>
      <w:widowControl w:val="0"/>
      <w:tabs>
        <w:tab w:val="center" w:pos="4320"/>
        <w:tab w:val="right" w:pos="8640"/>
      </w:tabs>
      <w:jc w:val="both"/>
    </w:pPr>
  </w:style>
  <w:style w:type="paragraph" w:customStyle="1" w:styleId="141">
    <w:name w:val="Ñòèëü141"/>
    <w:basedOn w:val="ae"/>
    <w:pPr>
      <w:tabs>
        <w:tab w:val="clear" w:pos="1276"/>
      </w:tabs>
      <w:spacing w:after="120"/>
    </w:pPr>
    <w:rPr>
      <w:sz w:val="28"/>
    </w:rPr>
  </w:style>
  <w:style w:type="paragraph" w:customStyle="1" w:styleId="36">
    <w:name w:val="Верхний колонтитул3"/>
    <w:basedOn w:val="a1"/>
    <w:pPr>
      <w:widowControl w:val="0"/>
      <w:tabs>
        <w:tab w:val="center" w:pos="4153"/>
        <w:tab w:val="right" w:pos="8306"/>
      </w:tabs>
      <w:jc w:val="both"/>
    </w:pPr>
    <w:rPr>
      <w:sz w:val="16"/>
    </w:rPr>
  </w:style>
  <w:style w:type="paragraph" w:customStyle="1" w:styleId="330">
    <w:name w:val="çàãîëîâîê 33"/>
    <w:basedOn w:val="a1"/>
    <w:next w:val="a1"/>
    <w:pPr>
      <w:keepNext/>
      <w:widowControl w:val="0"/>
      <w:spacing w:before="120" w:after="120"/>
      <w:jc w:val="center"/>
    </w:pPr>
    <w:rPr>
      <w:b/>
      <w:sz w:val="16"/>
    </w:rPr>
  </w:style>
  <w:style w:type="paragraph" w:customStyle="1" w:styleId="BodyText241">
    <w:name w:val="Body Text 241"/>
    <w:basedOn w:val="a1"/>
    <w:pPr>
      <w:widowControl w:val="0"/>
      <w:spacing w:before="120"/>
      <w:ind w:firstLine="709"/>
      <w:jc w:val="both"/>
    </w:pPr>
    <w:rPr>
      <w:sz w:val="16"/>
    </w:rPr>
  </w:style>
  <w:style w:type="paragraph" w:customStyle="1" w:styleId="BodyTextIndent231">
    <w:name w:val="Body Text Indent 231"/>
    <w:basedOn w:val="a1"/>
    <w:pPr>
      <w:widowControl w:val="0"/>
      <w:spacing w:before="120"/>
      <w:ind w:firstLine="720"/>
      <w:jc w:val="both"/>
    </w:pPr>
    <w:rPr>
      <w:sz w:val="16"/>
    </w:rPr>
  </w:style>
  <w:style w:type="paragraph" w:customStyle="1" w:styleId="3110">
    <w:name w:val="çàãîëîâîê 311"/>
    <w:basedOn w:val="a1"/>
    <w:next w:val="a1"/>
    <w:pPr>
      <w:keepNext/>
      <w:widowControl w:val="0"/>
      <w:spacing w:before="120" w:after="120"/>
      <w:jc w:val="center"/>
    </w:pPr>
    <w:rPr>
      <w:b/>
      <w:sz w:val="16"/>
    </w:rPr>
  </w:style>
  <w:style w:type="paragraph" w:customStyle="1" w:styleId="110">
    <w:name w:val="цифры11"/>
    <w:basedOn w:val="a1"/>
    <w:pPr>
      <w:widowControl w:val="0"/>
      <w:spacing w:before="76"/>
      <w:ind w:right="113"/>
      <w:jc w:val="right"/>
    </w:pPr>
    <w:rPr>
      <w:rFonts w:ascii="JournalRub" w:hAnsi="JournalRub" w:cs="JournalRub"/>
      <w:sz w:val="16"/>
    </w:rPr>
  </w:style>
  <w:style w:type="paragraph" w:customStyle="1" w:styleId="170">
    <w:name w:val="Ñòèëü17"/>
    <w:basedOn w:val="ae"/>
    <w:pPr>
      <w:tabs>
        <w:tab w:val="clear" w:pos="1276"/>
      </w:tabs>
      <w:spacing w:after="120"/>
    </w:pPr>
    <w:rPr>
      <w:sz w:val="28"/>
    </w:rPr>
  </w:style>
  <w:style w:type="paragraph" w:customStyle="1" w:styleId="340">
    <w:name w:val="çàãîëîâîê 34"/>
    <w:basedOn w:val="a1"/>
    <w:next w:val="a1"/>
    <w:pPr>
      <w:keepNext/>
      <w:widowControl w:val="0"/>
      <w:spacing w:before="120" w:after="120"/>
      <w:jc w:val="center"/>
    </w:pPr>
    <w:rPr>
      <w:b/>
      <w:sz w:val="16"/>
    </w:rPr>
  </w:style>
  <w:style w:type="paragraph" w:customStyle="1" w:styleId="321">
    <w:name w:val="çàãîëîâîê 321"/>
    <w:basedOn w:val="a1"/>
    <w:next w:val="a1"/>
    <w:pPr>
      <w:keepNext/>
      <w:widowControl w:val="0"/>
      <w:spacing w:before="120" w:after="120"/>
      <w:jc w:val="center"/>
    </w:pPr>
    <w:rPr>
      <w:b/>
      <w:sz w:val="16"/>
    </w:rPr>
  </w:style>
  <w:style w:type="paragraph" w:customStyle="1" w:styleId="BodyTextIndent241">
    <w:name w:val="Body Text Indent 241"/>
    <w:basedOn w:val="a1"/>
    <w:pPr>
      <w:widowControl w:val="0"/>
      <w:spacing w:before="120"/>
      <w:ind w:firstLine="720"/>
      <w:jc w:val="both"/>
    </w:pPr>
    <w:rPr>
      <w:sz w:val="16"/>
    </w:rPr>
  </w:style>
  <w:style w:type="paragraph" w:customStyle="1" w:styleId="1211111121">
    <w:name w:val="Ñòèëü1211111121"/>
    <w:basedOn w:val="ae"/>
    <w:pPr>
      <w:tabs>
        <w:tab w:val="clear" w:pos="1276"/>
      </w:tabs>
      <w:spacing w:after="120"/>
    </w:pPr>
    <w:rPr>
      <w:sz w:val="28"/>
    </w:rPr>
  </w:style>
  <w:style w:type="paragraph" w:customStyle="1" w:styleId="BodyText26">
    <w:name w:val="Body Text 26"/>
    <w:basedOn w:val="a1"/>
    <w:pPr>
      <w:widowControl w:val="0"/>
      <w:spacing w:before="120"/>
      <w:ind w:firstLine="709"/>
      <w:jc w:val="both"/>
    </w:pPr>
    <w:rPr>
      <w:sz w:val="16"/>
    </w:rPr>
  </w:style>
  <w:style w:type="paragraph" w:customStyle="1" w:styleId="BodyText23">
    <w:name w:val="Body Text 23"/>
    <w:basedOn w:val="a1"/>
    <w:pPr>
      <w:widowControl w:val="0"/>
      <w:spacing w:before="120"/>
      <w:ind w:firstLine="709"/>
      <w:jc w:val="both"/>
    </w:pPr>
    <w:rPr>
      <w:sz w:val="16"/>
    </w:rPr>
  </w:style>
  <w:style w:type="paragraph" w:customStyle="1" w:styleId="BodyText22">
    <w:name w:val="Body Text 22"/>
    <w:basedOn w:val="a1"/>
    <w:pPr>
      <w:widowControl w:val="0"/>
      <w:spacing w:before="120"/>
      <w:ind w:firstLine="709"/>
      <w:jc w:val="both"/>
    </w:pPr>
    <w:rPr>
      <w:sz w:val="16"/>
    </w:rPr>
  </w:style>
  <w:style w:type="paragraph" w:customStyle="1" w:styleId="113">
    <w:name w:val="Ñòèëü113"/>
    <w:basedOn w:val="ae"/>
    <w:pPr>
      <w:tabs>
        <w:tab w:val="clear" w:pos="1276"/>
      </w:tabs>
      <w:spacing w:after="120"/>
    </w:pPr>
    <w:rPr>
      <w:sz w:val="28"/>
    </w:rPr>
  </w:style>
  <w:style w:type="paragraph" w:customStyle="1" w:styleId="14121111">
    <w:name w:val="Ñòèëü14121111"/>
    <w:basedOn w:val="ae"/>
    <w:pPr>
      <w:tabs>
        <w:tab w:val="clear" w:pos="1276"/>
      </w:tabs>
      <w:spacing w:after="120"/>
    </w:pPr>
    <w:rPr>
      <w:sz w:val="28"/>
    </w:rPr>
  </w:style>
  <w:style w:type="paragraph" w:customStyle="1" w:styleId="191111">
    <w:name w:val="Ñòèëü191111"/>
    <w:basedOn w:val="ae"/>
    <w:pPr>
      <w:tabs>
        <w:tab w:val="clear" w:pos="1276"/>
      </w:tabs>
      <w:spacing w:after="120"/>
    </w:pPr>
    <w:rPr>
      <w:sz w:val="28"/>
    </w:rPr>
  </w:style>
  <w:style w:type="paragraph" w:customStyle="1" w:styleId="321211">
    <w:name w:val="çàãîëîâîê 321211"/>
    <w:basedOn w:val="a1"/>
    <w:next w:val="a1"/>
    <w:pPr>
      <w:keepNext/>
      <w:widowControl w:val="0"/>
      <w:spacing w:before="120" w:after="120"/>
      <w:jc w:val="center"/>
    </w:pPr>
    <w:rPr>
      <w:b/>
      <w:sz w:val="16"/>
    </w:rPr>
  </w:style>
  <w:style w:type="paragraph" w:customStyle="1" w:styleId="211">
    <w:name w:val="текст сноски21"/>
    <w:basedOn w:val="a1"/>
    <w:pPr>
      <w:widowControl w:val="0"/>
      <w:jc w:val="both"/>
    </w:pPr>
    <w:rPr>
      <w:sz w:val="16"/>
    </w:rPr>
  </w:style>
  <w:style w:type="paragraph" w:customStyle="1" w:styleId="BodyText23121111">
    <w:name w:val="Body Text 23121111"/>
    <w:basedOn w:val="a1"/>
    <w:pPr>
      <w:widowControl w:val="0"/>
      <w:spacing w:before="120"/>
      <w:ind w:firstLine="709"/>
      <w:jc w:val="both"/>
    </w:pPr>
    <w:rPr>
      <w:sz w:val="16"/>
    </w:rPr>
  </w:style>
  <w:style w:type="paragraph" w:customStyle="1" w:styleId="3121111">
    <w:name w:val="çàãîëîâîê 3121111"/>
    <w:basedOn w:val="a1"/>
    <w:next w:val="a1"/>
    <w:pPr>
      <w:keepNext/>
      <w:widowControl w:val="0"/>
      <w:spacing w:before="120" w:after="120"/>
      <w:jc w:val="center"/>
    </w:pPr>
    <w:rPr>
      <w:b/>
      <w:sz w:val="16"/>
    </w:rPr>
  </w:style>
  <w:style w:type="paragraph" w:customStyle="1" w:styleId="331111">
    <w:name w:val="çàãîëîâîê 331111"/>
    <w:basedOn w:val="a1"/>
    <w:next w:val="a1"/>
    <w:pPr>
      <w:keepNext/>
      <w:widowControl w:val="0"/>
      <w:spacing w:before="120" w:after="120"/>
      <w:jc w:val="center"/>
    </w:pPr>
    <w:rPr>
      <w:b/>
      <w:sz w:val="16"/>
    </w:rPr>
  </w:style>
  <w:style w:type="paragraph" w:customStyle="1" w:styleId="BodyText223">
    <w:name w:val="Body Text 223"/>
    <w:basedOn w:val="a1"/>
    <w:pPr>
      <w:widowControl w:val="0"/>
      <w:spacing w:before="120"/>
      <w:ind w:firstLine="709"/>
      <w:jc w:val="both"/>
    </w:pPr>
    <w:rPr>
      <w:sz w:val="16"/>
    </w:rPr>
  </w:style>
  <w:style w:type="paragraph" w:customStyle="1" w:styleId="BodyText2611">
    <w:name w:val="Body Text 2611"/>
    <w:basedOn w:val="a1"/>
    <w:pPr>
      <w:widowControl w:val="0"/>
      <w:spacing w:before="120"/>
      <w:ind w:firstLine="709"/>
      <w:jc w:val="both"/>
    </w:pPr>
    <w:rPr>
      <w:sz w:val="16"/>
    </w:rPr>
  </w:style>
  <w:style w:type="paragraph" w:customStyle="1" w:styleId="350">
    <w:name w:val="çàãîëîâîê 35"/>
    <w:basedOn w:val="a1"/>
    <w:next w:val="a1"/>
    <w:pPr>
      <w:keepNext/>
      <w:widowControl w:val="0"/>
      <w:spacing w:before="120" w:after="120"/>
      <w:jc w:val="center"/>
    </w:pPr>
    <w:rPr>
      <w:b/>
      <w:sz w:val="16"/>
    </w:rPr>
  </w:style>
  <w:style w:type="paragraph" w:customStyle="1" w:styleId="Normal2">
    <w:name w:val="Normal2"/>
    <w:pPr>
      <w:widowControl w:val="0"/>
      <w:suppressAutoHyphens/>
    </w:pPr>
    <w:rPr>
      <w:lang w:eastAsia="zh-CN"/>
    </w:rPr>
  </w:style>
  <w:style w:type="paragraph" w:customStyle="1" w:styleId="320">
    <w:name w:val="çàãîëîâîê 32"/>
    <w:basedOn w:val="a1"/>
    <w:next w:val="a1"/>
    <w:pPr>
      <w:keepNext/>
      <w:widowControl w:val="0"/>
      <w:spacing w:before="120" w:after="120"/>
      <w:jc w:val="center"/>
    </w:pPr>
    <w:rPr>
      <w:b/>
      <w:sz w:val="16"/>
    </w:rPr>
  </w:style>
  <w:style w:type="paragraph" w:customStyle="1" w:styleId="BodyTextIndent23">
    <w:name w:val="Body Text Indent 23"/>
    <w:basedOn w:val="a1"/>
    <w:pPr>
      <w:widowControl w:val="0"/>
      <w:spacing w:before="120"/>
      <w:ind w:firstLine="720"/>
      <w:jc w:val="both"/>
    </w:pPr>
    <w:rPr>
      <w:sz w:val="16"/>
    </w:rPr>
  </w:style>
  <w:style w:type="paragraph" w:customStyle="1" w:styleId="xl245">
    <w:name w:val="xl245"/>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pPr>
      <w:numPr>
        <w:numId w:val="7"/>
      </w:numPr>
      <w:spacing w:before="120" w:after="120"/>
      <w:jc w:val="both"/>
    </w:pPr>
    <w:rPr>
      <w:sz w:val="16"/>
    </w:rPr>
  </w:style>
  <w:style w:type="paragraph" w:customStyle="1" w:styleId="81">
    <w:name w:val="Список с маркерами8"/>
    <w:basedOn w:val="ae"/>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d"/>
    <w:pPr>
      <w:numPr>
        <w:numId w:val="3"/>
      </w:numPr>
      <w:tabs>
        <w:tab w:val="left" w:pos="1276"/>
      </w:tabs>
      <w:overflowPunct/>
      <w:autoSpaceDE/>
      <w:ind w:left="0" w:firstLine="851"/>
      <w:textAlignment w:val="auto"/>
    </w:pPr>
  </w:style>
  <w:style w:type="paragraph" w:customStyle="1" w:styleId="xl2436">
    <w:name w:val="xl2436"/>
    <w:basedOn w:val="a1"/>
    <w:pPr>
      <w:spacing w:before="100" w:after="100"/>
      <w:jc w:val="right"/>
    </w:pPr>
    <w:rPr>
      <w:sz w:val="16"/>
      <w:szCs w:val="16"/>
    </w:rPr>
  </w:style>
  <w:style w:type="paragraph" w:customStyle="1" w:styleId="xl45">
    <w:name w:val="xl45"/>
    <w:basedOn w:val="a1"/>
    <w:pPr>
      <w:spacing w:before="100" w:after="100"/>
    </w:pPr>
    <w:rPr>
      <w:rFonts w:ascii="Arial" w:eastAsia="Arial Unicode MS" w:hAnsi="Arial" w:cs="Arial Unicode MS"/>
      <w:sz w:val="24"/>
      <w:szCs w:val="24"/>
    </w:rPr>
  </w:style>
  <w:style w:type="paragraph" w:customStyle="1" w:styleId="xl52">
    <w:name w:val="xl52"/>
    <w:basedOn w:val="a1"/>
    <w:pPr>
      <w:spacing w:before="100" w:after="100"/>
      <w:textAlignment w:val="center"/>
    </w:pPr>
    <w:rPr>
      <w:rFonts w:ascii="Arial Unicode MS" w:eastAsia="Arial Unicode MS" w:hAnsi="Arial Unicode MS" w:cs="Arial Unicode MS"/>
      <w:sz w:val="24"/>
      <w:szCs w:val="24"/>
    </w:rPr>
  </w:style>
  <w:style w:type="paragraph" w:customStyle="1" w:styleId="afe">
    <w:name w:val="òåêñò êîíö. ñíîñêè"/>
    <w:basedOn w:val="a1"/>
    <w:rPr>
      <w:rFonts w:ascii="Arial" w:hAnsi="Arial" w:cs="Arial"/>
      <w:sz w:val="14"/>
    </w:rPr>
  </w:style>
  <w:style w:type="paragraph" w:customStyle="1" w:styleId="aff">
    <w:name w:val="áîêîâèê"/>
    <w:basedOn w:val="a1"/>
    <w:pPr>
      <w:spacing w:before="72"/>
      <w:jc w:val="both"/>
    </w:pPr>
    <w:rPr>
      <w:rFonts w:ascii="JournalRub" w:hAnsi="JournalRub" w:cs="JournalRub"/>
      <w:sz w:val="14"/>
    </w:rPr>
  </w:style>
  <w:style w:type="paragraph" w:customStyle="1" w:styleId="1c">
    <w:name w:val="áîêîâèê1"/>
    <w:basedOn w:val="aff"/>
    <w:pPr>
      <w:ind w:left="113"/>
    </w:pPr>
  </w:style>
  <w:style w:type="paragraph" w:customStyle="1" w:styleId="37">
    <w:name w:val="áîêîâèê3"/>
    <w:basedOn w:val="aff"/>
    <w:pPr>
      <w:jc w:val="center"/>
    </w:pPr>
    <w:rPr>
      <w:b/>
    </w:rPr>
  </w:style>
  <w:style w:type="paragraph" w:customStyle="1" w:styleId="25">
    <w:name w:val="áîêîâèê2"/>
    <w:basedOn w:val="aff"/>
    <w:pPr>
      <w:ind w:left="227"/>
    </w:pPr>
  </w:style>
  <w:style w:type="paragraph" w:customStyle="1" w:styleId="aff0">
    <w:name w:val="öèôðû"/>
    <w:basedOn w:val="a1"/>
    <w:pPr>
      <w:spacing w:before="72"/>
      <w:ind w:right="57"/>
      <w:jc w:val="right"/>
    </w:pPr>
    <w:rPr>
      <w:rFonts w:ascii="JournalRub" w:hAnsi="JournalRub" w:cs="JournalRub"/>
      <w:sz w:val="18"/>
    </w:rPr>
  </w:style>
  <w:style w:type="paragraph" w:customStyle="1" w:styleId="1d">
    <w:name w:val="öèôðû1"/>
    <w:basedOn w:val="aff0"/>
    <w:pPr>
      <w:spacing w:before="76"/>
      <w:ind w:right="113"/>
    </w:pPr>
    <w:rPr>
      <w:sz w:val="16"/>
    </w:rPr>
  </w:style>
  <w:style w:type="paragraph" w:customStyle="1" w:styleId="BodyText21">
    <w:name w:val="Body Text 21"/>
    <w:basedOn w:val="a1"/>
    <w:pPr>
      <w:tabs>
        <w:tab w:val="center" w:pos="6634"/>
      </w:tabs>
      <w:spacing w:after="120"/>
      <w:jc w:val="center"/>
    </w:pPr>
    <w:rPr>
      <w:rFonts w:ascii="Arial" w:hAnsi="Arial" w:cs="Arial"/>
      <w:b/>
      <w:spacing w:val="15"/>
    </w:rPr>
  </w:style>
  <w:style w:type="paragraph" w:customStyle="1" w:styleId="xl2413">
    <w:name w:val="xl2413"/>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pPr>
      <w:tabs>
        <w:tab w:val="clear" w:pos="1276"/>
      </w:tabs>
      <w:spacing w:after="120"/>
    </w:pPr>
    <w:rPr>
      <w:sz w:val="28"/>
    </w:rPr>
  </w:style>
  <w:style w:type="paragraph" w:customStyle="1" w:styleId="xl2422">
    <w:name w:val="xl2422"/>
    <w:basedOn w:val="a1"/>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pPr>
      <w:suppressAutoHyphens/>
    </w:pPr>
    <w:rPr>
      <w:lang w:eastAsia="zh-CN"/>
    </w:rPr>
  </w:style>
  <w:style w:type="paragraph" w:customStyle="1" w:styleId="xl2423">
    <w:name w:val="xl2423"/>
    <w:basedOn w:val="a1"/>
    <w:pPr>
      <w:spacing w:before="100" w:after="100"/>
      <w:jc w:val="center"/>
    </w:pPr>
    <w:rPr>
      <w:rFonts w:eastAsia="Arial Unicode MS"/>
      <w:sz w:val="16"/>
      <w:szCs w:val="24"/>
    </w:rPr>
  </w:style>
  <w:style w:type="paragraph" w:customStyle="1" w:styleId="01-golovka">
    <w:name w:val="01-golovka"/>
    <w:basedOn w:val="a1"/>
    <w:pPr>
      <w:widowControl w:val="0"/>
      <w:spacing w:before="80" w:after="80"/>
      <w:jc w:val="center"/>
    </w:pPr>
    <w:rPr>
      <w:rFonts w:ascii="PragmaticaC" w:hAnsi="PragmaticaC" w:cs="PragmaticaC"/>
      <w:sz w:val="14"/>
    </w:rPr>
  </w:style>
  <w:style w:type="paragraph" w:customStyle="1" w:styleId="1e">
    <w:name w:val="Текст выноски1"/>
    <w:basedOn w:val="a1"/>
    <w:rPr>
      <w:rFonts w:ascii="Tahoma" w:hAnsi="Tahoma" w:cs="Tahoma"/>
      <w:sz w:val="16"/>
      <w:szCs w:val="16"/>
    </w:rPr>
  </w:style>
  <w:style w:type="paragraph" w:customStyle="1" w:styleId="CommentText">
    <w:name w:val="Comment Text"/>
    <w:basedOn w:val="a1"/>
  </w:style>
  <w:style w:type="paragraph" w:customStyle="1" w:styleId="CommentSubject">
    <w:name w:val="Comment Subject"/>
    <w:basedOn w:val="CommentText"/>
    <w:next w:val="CommentText"/>
    <w:rPr>
      <w:b/>
      <w:bCs/>
    </w:rPr>
  </w:style>
  <w:style w:type="paragraph" w:customStyle="1" w:styleId="1f">
    <w:name w:val="Схема документа1"/>
    <w:basedOn w:val="a1"/>
    <w:rPr>
      <w:sz w:val="24"/>
      <w:szCs w:val="24"/>
    </w:rPr>
  </w:style>
  <w:style w:type="paragraph" w:customStyle="1" w:styleId="aff1">
    <w:name w:val="Содержимое таблицы"/>
    <w:basedOn w:val="a1"/>
    <w:pPr>
      <w:suppressLineNumbers/>
    </w:pPr>
  </w:style>
  <w:style w:type="paragraph" w:customStyle="1" w:styleId="aff2">
    <w:name w:val="Заголовок таблицы"/>
    <w:basedOn w:val="aff1"/>
    <w:pPr>
      <w:jc w:val="center"/>
    </w:pPr>
    <w:rPr>
      <w:b/>
      <w:bCs/>
    </w:rPr>
  </w:style>
  <w:style w:type="paragraph" w:customStyle="1" w:styleId="aff3">
    <w:name w:val="Верхний колонтитул слева"/>
    <w:basedOn w:val="a1"/>
    <w:pPr>
      <w:suppressLineNumbers/>
      <w:tabs>
        <w:tab w:val="center" w:pos="4960"/>
        <w:tab w:val="right" w:pos="9921"/>
      </w:tabs>
    </w:pPr>
  </w:style>
  <w:style w:type="paragraph" w:styleId="aff4">
    <w:name w:val="Balloon Text"/>
    <w:basedOn w:val="a1"/>
    <w:semiHidden/>
    <w:rsid w:val="003C69E4"/>
    <w:rPr>
      <w:rFonts w:ascii="Tahoma" w:hAnsi="Tahoma" w:cs="Tahoma"/>
      <w:sz w:val="16"/>
      <w:szCs w:val="16"/>
    </w:rPr>
  </w:style>
  <w:style w:type="paragraph" w:customStyle="1" w:styleId="Default">
    <w:name w:val="Default"/>
    <w:rsid w:val="002F1A24"/>
    <w:pPr>
      <w:autoSpaceDE w:val="0"/>
      <w:autoSpaceDN w:val="0"/>
      <w:adjustRightInd w:val="0"/>
    </w:pPr>
    <w:rPr>
      <w:color w:val="000000"/>
      <w:sz w:val="24"/>
      <w:szCs w:val="24"/>
      <w:lang w:eastAsia="en-US"/>
    </w:rPr>
  </w:style>
  <w:style w:type="paragraph" w:customStyle="1" w:styleId="212">
    <w:name w:val="Основной текст с отступом 21"/>
    <w:basedOn w:val="a1"/>
    <w:rsid w:val="00E37888"/>
    <w:pPr>
      <w:spacing w:line="200" w:lineRule="exact"/>
      <w:ind w:left="113" w:firstLine="284"/>
      <w:jc w:val="both"/>
    </w:pPr>
    <w:rPr>
      <w:rFonts w:ascii="Arial" w:hAnsi="Arial" w:cs="Arial"/>
      <w:sz w:val="16"/>
    </w:rPr>
  </w:style>
  <w:style w:type="paragraph" w:customStyle="1" w:styleId="BodyTextIndent22">
    <w:name w:val="Body Text Indent 22"/>
    <w:basedOn w:val="a1"/>
    <w:rsid w:val="009C604C"/>
    <w:pPr>
      <w:spacing w:line="200" w:lineRule="exact"/>
      <w:ind w:left="113" w:firstLine="284"/>
      <w:jc w:val="both"/>
    </w:pPr>
    <w:rPr>
      <w:rFonts w:ascii="Arial" w:hAnsi="Arial" w:cs="Arial"/>
      <w:sz w:val="16"/>
    </w:rPr>
  </w:style>
  <w:style w:type="paragraph" w:styleId="aff5">
    <w:name w:val="List Paragraph"/>
    <w:basedOn w:val="a1"/>
    <w:uiPriority w:val="34"/>
    <w:qFormat/>
    <w:rsid w:val="007447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364271">
      <w:bodyDiv w:val="1"/>
      <w:marLeft w:val="0"/>
      <w:marRight w:val="0"/>
      <w:marTop w:val="0"/>
      <w:marBottom w:val="0"/>
      <w:divBdr>
        <w:top w:val="none" w:sz="0" w:space="0" w:color="auto"/>
        <w:left w:val="none" w:sz="0" w:space="0" w:color="auto"/>
        <w:bottom w:val="none" w:sz="0" w:space="0" w:color="auto"/>
        <w:right w:val="none" w:sz="0" w:space="0" w:color="auto"/>
      </w:divBdr>
    </w:div>
    <w:div w:id="274868453">
      <w:bodyDiv w:val="1"/>
      <w:marLeft w:val="0"/>
      <w:marRight w:val="0"/>
      <w:marTop w:val="0"/>
      <w:marBottom w:val="0"/>
      <w:divBdr>
        <w:top w:val="none" w:sz="0" w:space="0" w:color="auto"/>
        <w:left w:val="none" w:sz="0" w:space="0" w:color="auto"/>
        <w:bottom w:val="none" w:sz="0" w:space="0" w:color="auto"/>
        <w:right w:val="none" w:sz="0" w:space="0" w:color="auto"/>
      </w:divBdr>
    </w:div>
    <w:div w:id="452990515">
      <w:bodyDiv w:val="1"/>
      <w:marLeft w:val="0"/>
      <w:marRight w:val="0"/>
      <w:marTop w:val="0"/>
      <w:marBottom w:val="0"/>
      <w:divBdr>
        <w:top w:val="none" w:sz="0" w:space="0" w:color="auto"/>
        <w:left w:val="none" w:sz="0" w:space="0" w:color="auto"/>
        <w:bottom w:val="none" w:sz="0" w:space="0" w:color="auto"/>
        <w:right w:val="none" w:sz="0" w:space="0" w:color="auto"/>
      </w:divBdr>
    </w:div>
    <w:div w:id="513151109">
      <w:bodyDiv w:val="1"/>
      <w:marLeft w:val="0"/>
      <w:marRight w:val="0"/>
      <w:marTop w:val="0"/>
      <w:marBottom w:val="0"/>
      <w:divBdr>
        <w:top w:val="none" w:sz="0" w:space="0" w:color="auto"/>
        <w:left w:val="none" w:sz="0" w:space="0" w:color="auto"/>
        <w:bottom w:val="none" w:sz="0" w:space="0" w:color="auto"/>
        <w:right w:val="none" w:sz="0" w:space="0" w:color="auto"/>
      </w:divBdr>
    </w:div>
    <w:div w:id="578758679">
      <w:bodyDiv w:val="1"/>
      <w:marLeft w:val="0"/>
      <w:marRight w:val="0"/>
      <w:marTop w:val="0"/>
      <w:marBottom w:val="0"/>
      <w:divBdr>
        <w:top w:val="none" w:sz="0" w:space="0" w:color="auto"/>
        <w:left w:val="none" w:sz="0" w:space="0" w:color="auto"/>
        <w:bottom w:val="none" w:sz="0" w:space="0" w:color="auto"/>
        <w:right w:val="none" w:sz="0" w:space="0" w:color="auto"/>
      </w:divBdr>
    </w:div>
    <w:div w:id="593707632">
      <w:bodyDiv w:val="1"/>
      <w:marLeft w:val="0"/>
      <w:marRight w:val="0"/>
      <w:marTop w:val="0"/>
      <w:marBottom w:val="0"/>
      <w:divBdr>
        <w:top w:val="none" w:sz="0" w:space="0" w:color="auto"/>
        <w:left w:val="none" w:sz="0" w:space="0" w:color="auto"/>
        <w:bottom w:val="none" w:sz="0" w:space="0" w:color="auto"/>
        <w:right w:val="none" w:sz="0" w:space="0" w:color="auto"/>
      </w:divBdr>
    </w:div>
    <w:div w:id="827400021">
      <w:bodyDiv w:val="1"/>
      <w:marLeft w:val="0"/>
      <w:marRight w:val="0"/>
      <w:marTop w:val="0"/>
      <w:marBottom w:val="0"/>
      <w:divBdr>
        <w:top w:val="none" w:sz="0" w:space="0" w:color="auto"/>
        <w:left w:val="none" w:sz="0" w:space="0" w:color="auto"/>
        <w:bottom w:val="none" w:sz="0" w:space="0" w:color="auto"/>
        <w:right w:val="none" w:sz="0" w:space="0" w:color="auto"/>
      </w:divBdr>
    </w:div>
    <w:div w:id="948465269">
      <w:bodyDiv w:val="1"/>
      <w:marLeft w:val="0"/>
      <w:marRight w:val="0"/>
      <w:marTop w:val="0"/>
      <w:marBottom w:val="0"/>
      <w:divBdr>
        <w:top w:val="none" w:sz="0" w:space="0" w:color="auto"/>
        <w:left w:val="none" w:sz="0" w:space="0" w:color="auto"/>
        <w:bottom w:val="none" w:sz="0" w:space="0" w:color="auto"/>
        <w:right w:val="none" w:sz="0" w:space="0" w:color="auto"/>
      </w:divBdr>
    </w:div>
    <w:div w:id="1072855500">
      <w:bodyDiv w:val="1"/>
      <w:marLeft w:val="0"/>
      <w:marRight w:val="0"/>
      <w:marTop w:val="0"/>
      <w:marBottom w:val="0"/>
      <w:divBdr>
        <w:top w:val="none" w:sz="0" w:space="0" w:color="auto"/>
        <w:left w:val="none" w:sz="0" w:space="0" w:color="auto"/>
        <w:bottom w:val="none" w:sz="0" w:space="0" w:color="auto"/>
        <w:right w:val="none" w:sz="0" w:space="0" w:color="auto"/>
      </w:divBdr>
    </w:div>
    <w:div w:id="1235776870">
      <w:bodyDiv w:val="1"/>
      <w:marLeft w:val="0"/>
      <w:marRight w:val="0"/>
      <w:marTop w:val="0"/>
      <w:marBottom w:val="0"/>
      <w:divBdr>
        <w:top w:val="none" w:sz="0" w:space="0" w:color="auto"/>
        <w:left w:val="none" w:sz="0" w:space="0" w:color="auto"/>
        <w:bottom w:val="none" w:sz="0" w:space="0" w:color="auto"/>
        <w:right w:val="none" w:sz="0" w:space="0" w:color="auto"/>
      </w:divBdr>
    </w:div>
    <w:div w:id="1419521968">
      <w:bodyDiv w:val="1"/>
      <w:marLeft w:val="0"/>
      <w:marRight w:val="0"/>
      <w:marTop w:val="0"/>
      <w:marBottom w:val="0"/>
      <w:divBdr>
        <w:top w:val="none" w:sz="0" w:space="0" w:color="auto"/>
        <w:left w:val="none" w:sz="0" w:space="0" w:color="auto"/>
        <w:bottom w:val="none" w:sz="0" w:space="0" w:color="auto"/>
        <w:right w:val="none" w:sz="0" w:space="0" w:color="auto"/>
      </w:divBdr>
    </w:div>
    <w:div w:id="1439906189">
      <w:bodyDiv w:val="1"/>
      <w:marLeft w:val="0"/>
      <w:marRight w:val="0"/>
      <w:marTop w:val="0"/>
      <w:marBottom w:val="0"/>
      <w:divBdr>
        <w:top w:val="none" w:sz="0" w:space="0" w:color="auto"/>
        <w:left w:val="none" w:sz="0" w:space="0" w:color="auto"/>
        <w:bottom w:val="none" w:sz="0" w:space="0" w:color="auto"/>
        <w:right w:val="none" w:sz="0" w:space="0" w:color="auto"/>
      </w:divBdr>
    </w:div>
    <w:div w:id="1622103231">
      <w:bodyDiv w:val="1"/>
      <w:marLeft w:val="0"/>
      <w:marRight w:val="0"/>
      <w:marTop w:val="0"/>
      <w:marBottom w:val="0"/>
      <w:divBdr>
        <w:top w:val="none" w:sz="0" w:space="0" w:color="auto"/>
        <w:left w:val="none" w:sz="0" w:space="0" w:color="auto"/>
        <w:bottom w:val="none" w:sz="0" w:space="0" w:color="auto"/>
        <w:right w:val="none" w:sz="0" w:space="0" w:color="auto"/>
      </w:divBdr>
    </w:div>
    <w:div w:id="1727415021">
      <w:bodyDiv w:val="1"/>
      <w:marLeft w:val="0"/>
      <w:marRight w:val="0"/>
      <w:marTop w:val="0"/>
      <w:marBottom w:val="0"/>
      <w:divBdr>
        <w:top w:val="none" w:sz="0" w:space="0" w:color="auto"/>
        <w:left w:val="none" w:sz="0" w:space="0" w:color="auto"/>
        <w:bottom w:val="none" w:sz="0" w:space="0" w:color="auto"/>
        <w:right w:val="none" w:sz="0" w:space="0" w:color="auto"/>
      </w:divBdr>
    </w:div>
    <w:div w:id="1919246010">
      <w:bodyDiv w:val="1"/>
      <w:marLeft w:val="0"/>
      <w:marRight w:val="0"/>
      <w:marTop w:val="0"/>
      <w:marBottom w:val="0"/>
      <w:divBdr>
        <w:top w:val="none" w:sz="0" w:space="0" w:color="auto"/>
        <w:left w:val="none" w:sz="0" w:space="0" w:color="auto"/>
        <w:bottom w:val="none" w:sz="0" w:space="0" w:color="auto"/>
        <w:right w:val="none" w:sz="0" w:space="0" w:color="auto"/>
      </w:divBdr>
    </w:div>
    <w:div w:id="2001692006">
      <w:bodyDiv w:val="1"/>
      <w:marLeft w:val="0"/>
      <w:marRight w:val="0"/>
      <w:marTop w:val="0"/>
      <w:marBottom w:val="0"/>
      <w:divBdr>
        <w:top w:val="none" w:sz="0" w:space="0" w:color="auto"/>
        <w:left w:val="none" w:sz="0" w:space="0" w:color="auto"/>
        <w:bottom w:val="none" w:sz="0" w:space="0" w:color="auto"/>
        <w:right w:val="none" w:sz="0" w:space="0" w:color="auto"/>
      </w:divBdr>
    </w:div>
    <w:div w:id="210274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87C55-1378-47AF-A587-17EF50C74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31</Pages>
  <Words>22534</Words>
  <Characters>128449</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11</vt:lpstr>
    </vt:vector>
  </TitlesOfParts>
  <Company/>
  <LinksUpToDate>false</LinksUpToDate>
  <CharactersWithSpaces>150682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Alexandre Katalov</dc:creator>
  <cp:lastModifiedBy>Маркова Галина Викторовна</cp:lastModifiedBy>
  <cp:revision>34</cp:revision>
  <cp:lastPrinted>2022-01-14T10:16:00Z</cp:lastPrinted>
  <dcterms:created xsi:type="dcterms:W3CDTF">2021-10-12T10:30:00Z</dcterms:created>
  <dcterms:modified xsi:type="dcterms:W3CDTF">2022-01-14T10:16:00Z</dcterms:modified>
</cp:coreProperties>
</file>